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045" w:rsidRPr="00A838FA" w:rsidRDefault="006A183A" w:rsidP="00A838FA">
      <w:pPr>
        <w:pStyle w:val="Paragrafoelenco"/>
        <w:rPr>
          <w:rFonts w:ascii="SymbolMT" w:eastAsia="SymbolMT" w:cs="SymbolMT"/>
          <w:sz w:val="26"/>
          <w:szCs w:val="26"/>
        </w:rPr>
      </w:pPr>
      <w:r>
        <w:rPr>
          <w:rFonts w:ascii="SymbolMT" w:eastAsia="SymbolMT" w:cs="SymbolMT"/>
          <w:sz w:val="26"/>
          <w:szCs w:val="26"/>
        </w:rPr>
        <w:t xml:space="preserve"> </w:t>
      </w:r>
      <w:r w:rsidR="007B4D89">
        <w:rPr>
          <w:rFonts w:ascii="SymbolMT" w:eastAsia="SymbolMT" w:cs="SymbolMT"/>
          <w:sz w:val="26"/>
          <w:szCs w:val="26"/>
        </w:rPr>
        <w:t xml:space="preserve"> </w:t>
      </w:r>
      <w:r w:rsidR="00F12DD2">
        <w:rPr>
          <w:rFonts w:ascii="SymbolMT" w:eastAsia="SymbolMT" w:cs="SymbolMT"/>
          <w:sz w:val="26"/>
          <w:szCs w:val="26"/>
        </w:rPr>
        <w:t xml:space="preserve"> </w:t>
      </w:r>
    </w:p>
    <w:p w:rsidR="00A838FA" w:rsidRDefault="00A838FA" w:rsidP="00A838FA">
      <w:pPr>
        <w:jc w:val="center"/>
      </w:pPr>
    </w:p>
    <w:p w:rsidR="00A838FA" w:rsidRDefault="00A838FA" w:rsidP="00A838FA">
      <w:pPr>
        <w:jc w:val="center"/>
      </w:pPr>
      <w:r>
        <w:rPr>
          <w:noProof/>
          <w:lang w:eastAsia="it-IT"/>
        </w:rPr>
        <w:drawing>
          <wp:inline distT="0" distB="0" distL="0" distR="0">
            <wp:extent cx="2489200" cy="2146300"/>
            <wp:effectExtent l="19050" t="0" r="635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edra"/>
                    <pic:cNvPicPr>
                      <a:picLocks noChangeAspect="1" noChangeArrowheads="1"/>
                    </pic:cNvPicPr>
                  </pic:nvPicPr>
                  <pic:blipFill>
                    <a:blip r:embed="rId7" cstate="print"/>
                    <a:srcRect/>
                    <a:stretch>
                      <a:fillRect/>
                    </a:stretch>
                  </pic:blipFill>
                  <pic:spPr bwMode="auto">
                    <a:xfrm>
                      <a:off x="0" y="0"/>
                      <a:ext cx="2489200" cy="2146300"/>
                    </a:xfrm>
                    <a:prstGeom prst="rect">
                      <a:avLst/>
                    </a:prstGeom>
                    <a:noFill/>
                    <a:ln w="9525">
                      <a:noFill/>
                      <a:miter lim="800000"/>
                      <a:headEnd/>
                      <a:tailEnd/>
                    </a:ln>
                  </pic:spPr>
                </pic:pic>
              </a:graphicData>
            </a:graphic>
          </wp:inline>
        </w:drawing>
      </w:r>
    </w:p>
    <w:p w:rsidR="00A838FA" w:rsidRDefault="00A838FA" w:rsidP="00A838FA">
      <w:pPr>
        <w:jc w:val="center"/>
      </w:pPr>
    </w:p>
    <w:p w:rsidR="00A838FA" w:rsidRDefault="00A838FA" w:rsidP="00A838FA"/>
    <w:p w:rsidR="00A838FA" w:rsidRDefault="00C33545" w:rsidP="00A838FA">
      <w:pPr>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50" type="#_x0000_t136" style="position:absolute;left:0;text-align:left;margin-left:1.35pt;margin-top:5.35pt;width:459pt;height:79.5pt;z-index:251685888" fillcolor="#f39" strokecolor="red">
            <v:fill color2="#36f" angle="-90" colors="0 #f39;.25 #f63;.5 yellow;.75 #01a78f;1 #36f" method="none" type="gradient"/>
            <v:shadow color="#868686"/>
            <v:textpath style="font-family:&quot;Arial Black&quot;;font-size:12pt;v-text-kern:t" trim="t" fitpath="t" string=" ISTITUTO D'ISTRUZIONE &#10;SUPERIORE &#10;&quot;G.B.NOVELLI&quot;&#10;"/>
          </v:shape>
        </w:pict>
      </w:r>
    </w:p>
    <w:p w:rsidR="00A838FA" w:rsidRDefault="00A838FA" w:rsidP="00A838FA">
      <w:pPr>
        <w:jc w:val="center"/>
      </w:pPr>
    </w:p>
    <w:p w:rsidR="00A838FA" w:rsidRDefault="00A838FA" w:rsidP="00A838FA">
      <w:pPr>
        <w:jc w:val="center"/>
        <w:rPr>
          <w:noProof/>
        </w:rPr>
      </w:pPr>
    </w:p>
    <w:p w:rsidR="00A838FA" w:rsidRDefault="00A838FA" w:rsidP="00A838FA">
      <w:pPr>
        <w:jc w:val="center"/>
        <w:rPr>
          <w:noProof/>
        </w:rPr>
      </w:pPr>
    </w:p>
    <w:p w:rsidR="00A838FA" w:rsidRDefault="00A838FA" w:rsidP="00A838FA">
      <w:pPr>
        <w:jc w:val="center"/>
        <w:rPr>
          <w:noProof/>
        </w:rPr>
      </w:pPr>
    </w:p>
    <w:p w:rsidR="00A838FA" w:rsidRDefault="00A838FA" w:rsidP="00A838FA">
      <w:pPr>
        <w:jc w:val="center"/>
      </w:pPr>
    </w:p>
    <w:p w:rsidR="00A838FA" w:rsidRDefault="00A838FA" w:rsidP="00A838FA">
      <w:pPr>
        <w:jc w:val="center"/>
      </w:pPr>
    </w:p>
    <w:p w:rsidR="00A838FA" w:rsidRDefault="00A838FA" w:rsidP="00A838FA">
      <w:pPr>
        <w:jc w:val="center"/>
      </w:pPr>
    </w:p>
    <w:p w:rsidR="00A838FA" w:rsidRDefault="00A838FA" w:rsidP="00A838FA">
      <w:pPr>
        <w:jc w:val="center"/>
      </w:pPr>
    </w:p>
    <w:p w:rsidR="00A838FA" w:rsidRPr="00EA3118" w:rsidRDefault="00A838FA" w:rsidP="00A838FA">
      <w:pPr>
        <w:jc w:val="center"/>
        <w:rPr>
          <w:rFonts w:ascii="Impact" w:hAnsi="Impact"/>
          <w:color w:val="943634"/>
          <w:sz w:val="72"/>
        </w:rPr>
      </w:pPr>
      <w:r w:rsidRPr="00EA3118">
        <w:rPr>
          <w:rFonts w:ascii="Impact" w:hAnsi="Impact"/>
          <w:color w:val="943634"/>
          <w:sz w:val="72"/>
        </w:rPr>
        <w:t>DOCUMENTO  DEL  CONSIGLIO</w:t>
      </w:r>
    </w:p>
    <w:p w:rsidR="00A838FA" w:rsidRPr="00EA3118" w:rsidRDefault="00A838FA" w:rsidP="00A838FA">
      <w:pPr>
        <w:jc w:val="center"/>
        <w:rPr>
          <w:rFonts w:ascii="Impact" w:hAnsi="Impact"/>
          <w:color w:val="943634"/>
          <w:sz w:val="72"/>
        </w:rPr>
      </w:pPr>
      <w:proofErr w:type="spellStart"/>
      <w:r w:rsidRPr="00EA3118">
        <w:rPr>
          <w:rFonts w:ascii="Impact" w:hAnsi="Impact"/>
          <w:color w:val="943634"/>
          <w:sz w:val="72"/>
        </w:rPr>
        <w:t>DI</w:t>
      </w:r>
      <w:proofErr w:type="spellEnd"/>
      <w:r w:rsidRPr="00EA3118">
        <w:rPr>
          <w:rFonts w:ascii="Impact" w:hAnsi="Impact"/>
          <w:color w:val="943634"/>
          <w:sz w:val="72"/>
        </w:rPr>
        <w:t xml:space="preserve">  CLASSE  QUINTA</w:t>
      </w:r>
    </w:p>
    <w:p w:rsidR="00A838FA" w:rsidRPr="00EA3118" w:rsidRDefault="00A838FA" w:rsidP="00A838FA">
      <w:pPr>
        <w:jc w:val="center"/>
        <w:rPr>
          <w:rFonts w:ascii="Impact" w:hAnsi="Impact"/>
          <w:color w:val="C0504D"/>
          <w:sz w:val="72"/>
        </w:rPr>
      </w:pPr>
      <w:r w:rsidRPr="00EA3118">
        <w:rPr>
          <w:rFonts w:ascii="Impact" w:hAnsi="Impact"/>
          <w:color w:val="943634"/>
          <w:sz w:val="72"/>
        </w:rPr>
        <w:t xml:space="preserve">SEZIONE </w:t>
      </w:r>
      <w:r>
        <w:rPr>
          <w:rFonts w:ascii="Impact" w:hAnsi="Impact"/>
          <w:color w:val="943634"/>
          <w:sz w:val="72"/>
        </w:rPr>
        <w:t xml:space="preserve">  A </w:t>
      </w:r>
      <w:r w:rsidRPr="00EA3118">
        <w:rPr>
          <w:rFonts w:ascii="Impact" w:hAnsi="Impact"/>
          <w:color w:val="943634"/>
          <w:sz w:val="72"/>
        </w:rPr>
        <w:t xml:space="preserve"> </w:t>
      </w:r>
    </w:p>
    <w:p w:rsidR="00A838FA" w:rsidRDefault="00A838FA" w:rsidP="00A838FA"/>
    <w:p w:rsidR="00A838FA" w:rsidRDefault="00A838FA" w:rsidP="00A838FA">
      <w:pPr>
        <w:jc w:val="center"/>
      </w:pPr>
    </w:p>
    <w:p w:rsidR="00A838FA" w:rsidRPr="00F40538" w:rsidRDefault="00A838FA" w:rsidP="00A838FA">
      <w:pPr>
        <w:jc w:val="center"/>
        <w:rPr>
          <w:rFonts w:ascii="Impact" w:hAnsi="Impact"/>
          <w:color w:val="00B050"/>
          <w:sz w:val="56"/>
          <w:szCs w:val="56"/>
        </w:rPr>
      </w:pPr>
      <w:r>
        <w:rPr>
          <w:rFonts w:ascii="Impact" w:hAnsi="Impact"/>
          <w:color w:val="00B050"/>
          <w:sz w:val="56"/>
          <w:szCs w:val="56"/>
        </w:rPr>
        <w:t>LICEO   LINGUISTICO</w:t>
      </w:r>
    </w:p>
    <w:p w:rsidR="00A838FA" w:rsidRPr="00EA3118" w:rsidRDefault="00A838FA" w:rsidP="00A838FA">
      <w:pPr>
        <w:jc w:val="center"/>
        <w:rPr>
          <w:color w:val="00B050"/>
        </w:rPr>
      </w:pPr>
    </w:p>
    <w:p w:rsidR="00A838FA" w:rsidRPr="00EA3118" w:rsidRDefault="00A838FA" w:rsidP="00A838FA">
      <w:pPr>
        <w:jc w:val="center"/>
        <w:rPr>
          <w:color w:val="00B050"/>
        </w:rPr>
      </w:pPr>
    </w:p>
    <w:p w:rsidR="00A838FA" w:rsidRDefault="00A838FA" w:rsidP="00A838FA"/>
    <w:p w:rsidR="00A838FA" w:rsidRDefault="00A838FA" w:rsidP="00A838FA"/>
    <w:p w:rsidR="00A838FA" w:rsidRDefault="00A838FA" w:rsidP="00A838FA">
      <w:pPr>
        <w:jc w:val="center"/>
        <w:rPr>
          <w:rFonts w:ascii="Impact" w:hAnsi="Impact"/>
          <w:color w:val="00B050"/>
          <w:sz w:val="72"/>
        </w:rPr>
      </w:pPr>
      <w:proofErr w:type="spellStart"/>
      <w:r>
        <w:rPr>
          <w:rFonts w:ascii="Impact" w:hAnsi="Impact"/>
          <w:color w:val="00B050"/>
          <w:sz w:val="72"/>
        </w:rPr>
        <w:t>A.s.</w:t>
      </w:r>
      <w:proofErr w:type="spellEnd"/>
      <w:r>
        <w:rPr>
          <w:rFonts w:ascii="Impact" w:hAnsi="Impact"/>
          <w:color w:val="00B050"/>
          <w:sz w:val="72"/>
        </w:rPr>
        <w:t xml:space="preserve"> 2017 / 2018</w:t>
      </w:r>
    </w:p>
    <w:p w:rsidR="00310008" w:rsidRDefault="00310008" w:rsidP="00A838FA"/>
    <w:p w:rsidR="00310008" w:rsidRDefault="00310008" w:rsidP="00A838FA"/>
    <w:p w:rsidR="00310008" w:rsidRDefault="00310008" w:rsidP="00A838FA"/>
    <w:p w:rsidR="00A838FA" w:rsidRDefault="00A838FA" w:rsidP="00A838FA">
      <w:r>
        <w:br w:type="page"/>
      </w:r>
    </w:p>
    <w:tbl>
      <w:tblPr>
        <w:tblpPr w:leftFromText="141" w:rightFromText="141" w:vertAnchor="page" w:horzAnchor="margin" w:tblpXSpec="center" w:tblpY="698"/>
        <w:tblW w:w="11410" w:type="dxa"/>
        <w:tblLayout w:type="fixed"/>
        <w:tblCellMar>
          <w:left w:w="70" w:type="dxa"/>
          <w:right w:w="70" w:type="dxa"/>
        </w:tblCellMar>
        <w:tblLook w:val="0000"/>
      </w:tblPr>
      <w:tblGrid>
        <w:gridCol w:w="1150"/>
        <w:gridCol w:w="9290"/>
        <w:gridCol w:w="970"/>
      </w:tblGrid>
      <w:tr w:rsidR="00A838FA" w:rsidRPr="006558DC" w:rsidTr="0069724E">
        <w:trPr>
          <w:trHeight w:val="3423"/>
        </w:trPr>
        <w:tc>
          <w:tcPr>
            <w:tcW w:w="1150" w:type="dxa"/>
          </w:tcPr>
          <w:p w:rsidR="00A838FA" w:rsidRDefault="00A838FA" w:rsidP="000E5045">
            <w:pPr>
              <w:rPr>
                <w:b/>
                <w:szCs w:val="20"/>
                <w:u w:color="FF0000"/>
              </w:rPr>
            </w:pPr>
          </w:p>
          <w:p w:rsidR="00A838FA" w:rsidRDefault="0069724E" w:rsidP="000E5045">
            <w:pPr>
              <w:jc w:val="center"/>
            </w:pPr>
            <w:r>
              <w:t xml:space="preserve">  </w:t>
            </w:r>
          </w:p>
        </w:tc>
        <w:tc>
          <w:tcPr>
            <w:tcW w:w="9290" w:type="dxa"/>
          </w:tcPr>
          <w:p w:rsidR="00A838FA" w:rsidRPr="007D4A21" w:rsidRDefault="0069724E" w:rsidP="000E5045">
            <w:pPr>
              <w:pStyle w:val="Titolo2"/>
              <w:rPr>
                <w:i/>
                <w:iCs/>
                <w:sz w:val="16"/>
                <w:szCs w:val="16"/>
                <w:lang w:eastAsia="it-IT"/>
              </w:rPr>
            </w:pPr>
            <w:r>
              <w:rPr>
                <w:sz w:val="16"/>
                <w:szCs w:val="16"/>
                <w:lang w:eastAsia="it-IT"/>
              </w:rPr>
              <w:t xml:space="preserve">                                                                      </w:t>
            </w:r>
            <w:r w:rsidR="00A838FA" w:rsidRPr="007D4A21">
              <w:rPr>
                <w:sz w:val="16"/>
                <w:szCs w:val="16"/>
                <w:lang w:eastAsia="it-IT"/>
              </w:rPr>
              <w:t>ISTITUTO STATALE  D’ISTRUZIONE SECONDARIA SUPERIORE</w:t>
            </w:r>
          </w:p>
          <w:p w:rsidR="00310008" w:rsidRPr="0069724E" w:rsidRDefault="00A838FA" w:rsidP="0069724E">
            <w:pPr>
              <w:jc w:val="center"/>
              <w:rPr>
                <w:b/>
                <w:bCs/>
                <w:sz w:val="16"/>
                <w:szCs w:val="16"/>
              </w:rPr>
            </w:pPr>
            <w:r>
              <w:rPr>
                <w:b/>
                <w:bCs/>
                <w:sz w:val="16"/>
                <w:szCs w:val="16"/>
              </w:rPr>
              <w:t>“ G. B.  NOVELLI ”</w:t>
            </w:r>
          </w:p>
          <w:p w:rsidR="00A838FA" w:rsidRDefault="00A838FA" w:rsidP="00310008">
            <w:pPr>
              <w:jc w:val="center"/>
              <w:rPr>
                <w:sz w:val="16"/>
                <w:szCs w:val="16"/>
              </w:rPr>
            </w:pPr>
            <w:r>
              <w:rPr>
                <w:sz w:val="16"/>
                <w:szCs w:val="16"/>
              </w:rPr>
              <w:t>Liceo delle scienze umane – Liceo linguistico</w:t>
            </w:r>
          </w:p>
          <w:p w:rsidR="00A838FA" w:rsidRDefault="00A838FA" w:rsidP="00A838FA">
            <w:pPr>
              <w:jc w:val="center"/>
              <w:rPr>
                <w:sz w:val="16"/>
                <w:szCs w:val="16"/>
              </w:rPr>
            </w:pPr>
            <w:r>
              <w:rPr>
                <w:sz w:val="16"/>
                <w:szCs w:val="16"/>
              </w:rPr>
              <w:t>Liceo delle Scienze Umane opzione economico sociale</w:t>
            </w:r>
          </w:p>
          <w:p w:rsidR="00A838FA" w:rsidRDefault="00A838FA" w:rsidP="000E5045">
            <w:pPr>
              <w:jc w:val="center"/>
              <w:rPr>
                <w:sz w:val="16"/>
                <w:szCs w:val="16"/>
              </w:rPr>
            </w:pPr>
            <w:r>
              <w:rPr>
                <w:sz w:val="16"/>
                <w:szCs w:val="16"/>
              </w:rPr>
              <w:t xml:space="preserve">  Istituto Professionale Abbigliamento e Moda - Istituto Professionale per i Servizi Socio Sanitari</w:t>
            </w:r>
          </w:p>
          <w:p w:rsidR="00A838FA" w:rsidRDefault="00A838FA" w:rsidP="00A838FA">
            <w:pPr>
              <w:tabs>
                <w:tab w:val="left" w:pos="6250"/>
                <w:tab w:val="left" w:pos="6350"/>
              </w:tabs>
              <w:rPr>
                <w:sz w:val="16"/>
                <w:szCs w:val="16"/>
              </w:rPr>
            </w:pPr>
            <w:r>
              <w:rPr>
                <w:noProof/>
                <w:u w:color="FF0000"/>
                <w:lang w:eastAsia="it-IT"/>
              </w:rPr>
              <w:drawing>
                <wp:inline distT="0" distB="0" distL="0" distR="0">
                  <wp:extent cx="609600" cy="711200"/>
                  <wp:effectExtent l="19050" t="0" r="0" b="0"/>
                  <wp:docPr id="4"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9600" cy="711200"/>
                          </a:xfrm>
                          <a:prstGeom prst="rect">
                            <a:avLst/>
                          </a:prstGeom>
                          <a:noFill/>
                          <a:ln w="9525">
                            <a:noFill/>
                            <a:miter lim="800000"/>
                            <a:headEnd/>
                            <a:tailEnd/>
                          </a:ln>
                        </pic:spPr>
                      </pic:pic>
                    </a:graphicData>
                  </a:graphic>
                </wp:inline>
              </w:drawing>
            </w:r>
            <w:r>
              <w:rPr>
                <w:sz w:val="16"/>
                <w:szCs w:val="16"/>
              </w:rPr>
              <w:t xml:space="preserve">   </w:t>
            </w:r>
            <w:r w:rsidR="00310008">
              <w:rPr>
                <w:sz w:val="16"/>
                <w:szCs w:val="16"/>
              </w:rPr>
              <w:t xml:space="preserve">                           </w:t>
            </w:r>
            <w:r>
              <w:rPr>
                <w:sz w:val="16"/>
                <w:szCs w:val="16"/>
              </w:rPr>
              <w:t>Istituto Professionale Servizi per l’Enogastronomia e l’Ospitalità Alberghiera</w:t>
            </w:r>
            <w:r>
              <w:rPr>
                <w:noProof/>
                <w:u w:color="FF0000"/>
                <w:lang w:eastAsia="it-IT"/>
              </w:rPr>
              <w:t xml:space="preserve"> </w:t>
            </w:r>
            <w:r w:rsidR="00310008">
              <w:rPr>
                <w:noProof/>
                <w:u w:color="FF0000"/>
                <w:lang w:eastAsia="it-IT"/>
              </w:rPr>
              <w:t xml:space="preserve">             </w:t>
            </w:r>
            <w:r w:rsidRPr="00A838FA">
              <w:rPr>
                <w:noProof/>
                <w:sz w:val="16"/>
                <w:szCs w:val="16"/>
                <w:lang w:eastAsia="it-IT"/>
              </w:rPr>
              <w:drawing>
                <wp:inline distT="0" distB="0" distL="0" distR="0">
                  <wp:extent cx="660400" cy="571500"/>
                  <wp:effectExtent l="19050" t="0" r="6350" b="0"/>
                  <wp:docPr id="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60400" cy="571500"/>
                          </a:xfrm>
                          <a:prstGeom prst="rect">
                            <a:avLst/>
                          </a:prstGeom>
                          <a:noFill/>
                          <a:ln w="9525">
                            <a:noFill/>
                            <a:miter lim="800000"/>
                            <a:headEnd/>
                            <a:tailEnd/>
                          </a:ln>
                        </pic:spPr>
                      </pic:pic>
                    </a:graphicData>
                  </a:graphic>
                </wp:inline>
              </w:drawing>
            </w:r>
          </w:p>
          <w:p w:rsidR="00A838FA" w:rsidRDefault="00A838FA" w:rsidP="000E5045">
            <w:pPr>
              <w:jc w:val="center"/>
              <w:rPr>
                <w:sz w:val="16"/>
                <w:szCs w:val="16"/>
              </w:rPr>
            </w:pPr>
            <w:r>
              <w:rPr>
                <w:sz w:val="16"/>
                <w:szCs w:val="16"/>
              </w:rPr>
              <w:t xml:space="preserve">Via G.B. Novelli, </w:t>
            </w:r>
            <w:proofErr w:type="spellStart"/>
            <w:r>
              <w:rPr>
                <w:sz w:val="16"/>
                <w:szCs w:val="16"/>
              </w:rPr>
              <w:t>N°</w:t>
            </w:r>
            <w:proofErr w:type="spellEnd"/>
            <w:r>
              <w:rPr>
                <w:sz w:val="16"/>
                <w:szCs w:val="16"/>
              </w:rPr>
              <w:t xml:space="preserve"> 1  </w:t>
            </w:r>
            <w:r>
              <w:rPr>
                <w:i/>
                <w:iCs/>
                <w:sz w:val="16"/>
                <w:szCs w:val="16"/>
              </w:rPr>
              <w:t xml:space="preserve">  </w:t>
            </w:r>
            <w:r>
              <w:rPr>
                <w:sz w:val="16"/>
                <w:szCs w:val="16"/>
              </w:rPr>
              <w:t xml:space="preserve">81025 </w:t>
            </w:r>
            <w:r>
              <w:rPr>
                <w:b/>
                <w:bCs/>
                <w:sz w:val="16"/>
                <w:szCs w:val="16"/>
              </w:rPr>
              <w:t>MARCIANISE</w:t>
            </w:r>
            <w:r>
              <w:rPr>
                <w:sz w:val="16"/>
                <w:szCs w:val="16"/>
              </w:rPr>
              <w:t xml:space="preserve"> (CE</w:t>
            </w:r>
            <w:r>
              <w:rPr>
                <w:b/>
                <w:bCs/>
                <w:sz w:val="16"/>
                <w:szCs w:val="16"/>
              </w:rPr>
              <w:t>)</w:t>
            </w:r>
          </w:p>
          <w:p w:rsidR="00A838FA" w:rsidRDefault="00A838FA" w:rsidP="000E5045">
            <w:pPr>
              <w:jc w:val="center"/>
              <w:rPr>
                <w:sz w:val="16"/>
                <w:szCs w:val="16"/>
              </w:rPr>
            </w:pPr>
            <w:r>
              <w:rPr>
                <w:sz w:val="16"/>
                <w:szCs w:val="16"/>
              </w:rPr>
              <w:t xml:space="preserve">Codice Fiscale : 80102490614 </w:t>
            </w:r>
            <w:r>
              <w:rPr>
                <w:b/>
                <w:bCs/>
                <w:sz w:val="16"/>
                <w:szCs w:val="16"/>
              </w:rPr>
              <w:t>–</w:t>
            </w:r>
            <w:r>
              <w:rPr>
                <w:sz w:val="16"/>
                <w:szCs w:val="16"/>
              </w:rPr>
              <w:t xml:space="preserve"> Distretto Scolastico  </w:t>
            </w:r>
            <w:proofErr w:type="spellStart"/>
            <w:r>
              <w:rPr>
                <w:sz w:val="16"/>
                <w:szCs w:val="16"/>
              </w:rPr>
              <w:t>n°</w:t>
            </w:r>
            <w:proofErr w:type="spellEnd"/>
            <w:r>
              <w:rPr>
                <w:sz w:val="16"/>
                <w:szCs w:val="16"/>
              </w:rPr>
              <w:t xml:space="preserve"> 14</w:t>
            </w:r>
          </w:p>
          <w:p w:rsidR="00A838FA" w:rsidRDefault="00A838FA" w:rsidP="000E5045">
            <w:pPr>
              <w:jc w:val="center"/>
              <w:rPr>
                <w:sz w:val="16"/>
                <w:szCs w:val="16"/>
              </w:rPr>
            </w:pPr>
            <w:proofErr w:type="spellStart"/>
            <w:r>
              <w:rPr>
                <w:sz w:val="16"/>
                <w:szCs w:val="16"/>
              </w:rPr>
              <w:t>Segr</w:t>
            </w:r>
            <w:proofErr w:type="spellEnd"/>
            <w:r>
              <w:rPr>
                <w:sz w:val="16"/>
                <w:szCs w:val="16"/>
              </w:rPr>
              <w:t xml:space="preserve">. Tel :0823/511909 – Fax 0823511834   </w:t>
            </w:r>
            <w:proofErr w:type="spellStart"/>
            <w:r>
              <w:rPr>
                <w:sz w:val="16"/>
                <w:szCs w:val="16"/>
              </w:rPr>
              <w:t>Vicedirigenza</w:t>
            </w:r>
            <w:proofErr w:type="spellEnd"/>
            <w:r>
              <w:rPr>
                <w:sz w:val="16"/>
                <w:szCs w:val="16"/>
              </w:rPr>
              <w:t xml:space="preserve"> Tel :0823-580019  </w:t>
            </w:r>
          </w:p>
          <w:p w:rsidR="00A838FA" w:rsidRDefault="00A838FA" w:rsidP="000E5045">
            <w:pPr>
              <w:jc w:val="center"/>
              <w:rPr>
                <w:sz w:val="16"/>
                <w:szCs w:val="16"/>
              </w:rPr>
            </w:pPr>
            <w:r>
              <w:rPr>
                <w:sz w:val="16"/>
                <w:szCs w:val="16"/>
              </w:rPr>
              <w:t>Tel Dirigente Scolastico : 0823/511863</w:t>
            </w:r>
          </w:p>
          <w:p w:rsidR="00A838FA" w:rsidRDefault="00A838FA" w:rsidP="000E5045">
            <w:pPr>
              <w:pStyle w:val="Intestazione"/>
              <w:jc w:val="center"/>
              <w:rPr>
                <w:sz w:val="16"/>
                <w:szCs w:val="16"/>
              </w:rPr>
            </w:pPr>
            <w:r>
              <w:rPr>
                <w:b/>
                <w:bCs/>
                <w:sz w:val="16"/>
                <w:szCs w:val="16"/>
              </w:rPr>
              <w:t>E-mail :</w:t>
            </w:r>
            <w:r>
              <w:rPr>
                <w:sz w:val="16"/>
                <w:szCs w:val="16"/>
              </w:rPr>
              <w:t xml:space="preserve"> </w:t>
            </w:r>
            <w:hyperlink r:id="rId10" w:history="1">
              <w:r>
                <w:rPr>
                  <w:rStyle w:val="Collegamentoipertestuale"/>
                  <w:sz w:val="16"/>
                  <w:szCs w:val="16"/>
                </w:rPr>
                <w:t>ceis01100n@istruzione.it</w:t>
              </w:r>
            </w:hyperlink>
            <w:r>
              <w:rPr>
                <w:sz w:val="16"/>
                <w:szCs w:val="16"/>
              </w:rPr>
              <w:t xml:space="preserve">     </w:t>
            </w:r>
            <w:r>
              <w:rPr>
                <w:b/>
                <w:bCs/>
                <w:sz w:val="16"/>
                <w:szCs w:val="16"/>
              </w:rPr>
              <w:t xml:space="preserve">E-mail certificata (PEC) : </w:t>
            </w:r>
            <w:hyperlink r:id="rId11" w:history="1">
              <w:r>
                <w:rPr>
                  <w:rStyle w:val="Collegamentoipertestuale"/>
                  <w:sz w:val="16"/>
                  <w:szCs w:val="16"/>
                </w:rPr>
                <w:t>ceis01100n@pec.istruzione.it</w:t>
              </w:r>
            </w:hyperlink>
          </w:p>
          <w:p w:rsidR="00A838FA" w:rsidRPr="00BB09B2" w:rsidRDefault="00A838FA" w:rsidP="000E5045">
            <w:pPr>
              <w:ind w:right="566"/>
              <w:jc w:val="center"/>
              <w:rPr>
                <w:u w:color="FF0000"/>
                <w:lang w:val="en-US"/>
              </w:rPr>
            </w:pPr>
            <w:proofErr w:type="spellStart"/>
            <w:r>
              <w:rPr>
                <w:b/>
                <w:bCs/>
                <w:sz w:val="16"/>
                <w:szCs w:val="16"/>
                <w:lang w:val="en-US"/>
              </w:rPr>
              <w:t>Sito</w:t>
            </w:r>
            <w:proofErr w:type="spellEnd"/>
            <w:r>
              <w:rPr>
                <w:b/>
                <w:bCs/>
                <w:sz w:val="16"/>
                <w:szCs w:val="16"/>
                <w:lang w:val="en-US"/>
              </w:rPr>
              <w:t xml:space="preserve"> Web :</w:t>
            </w:r>
            <w:r>
              <w:rPr>
                <w:sz w:val="16"/>
                <w:szCs w:val="16"/>
                <w:lang w:val="en-US"/>
              </w:rPr>
              <w:t xml:space="preserve"> </w:t>
            </w:r>
            <w:hyperlink r:id="rId12" w:history="1">
              <w:r>
                <w:rPr>
                  <w:rStyle w:val="Collegamentoipertestuale"/>
                  <w:sz w:val="16"/>
                  <w:szCs w:val="16"/>
                  <w:lang w:val="en-US"/>
                </w:rPr>
                <w:t>www.istitutonovelli.it</w:t>
              </w:r>
            </w:hyperlink>
          </w:p>
        </w:tc>
        <w:tc>
          <w:tcPr>
            <w:tcW w:w="970" w:type="dxa"/>
          </w:tcPr>
          <w:p w:rsidR="00A838FA" w:rsidRPr="00E81950" w:rsidRDefault="00A838FA" w:rsidP="000E5045">
            <w:pPr>
              <w:rPr>
                <w:b/>
                <w:szCs w:val="20"/>
                <w:u w:color="FF0000"/>
                <w:lang w:val="en-US"/>
              </w:rPr>
            </w:pPr>
          </w:p>
          <w:p w:rsidR="00A838FA" w:rsidRPr="00E81950" w:rsidRDefault="00A838FA" w:rsidP="000E5045">
            <w:pPr>
              <w:jc w:val="center"/>
              <w:rPr>
                <w:lang w:val="en-US"/>
              </w:rPr>
            </w:pPr>
          </w:p>
        </w:tc>
      </w:tr>
    </w:tbl>
    <w:p w:rsidR="00A838FA" w:rsidRPr="00E81950" w:rsidRDefault="00A838FA" w:rsidP="00A838FA">
      <w:pPr>
        <w:rPr>
          <w:b/>
          <w:sz w:val="36"/>
          <w:lang w:val="en-US"/>
        </w:rPr>
      </w:pPr>
    </w:p>
    <w:p w:rsidR="00A838FA" w:rsidRDefault="00A838FA" w:rsidP="00A838FA">
      <w:pPr>
        <w:jc w:val="center"/>
        <w:rPr>
          <w:b/>
        </w:rPr>
      </w:pPr>
      <w:r w:rsidRPr="00E81950">
        <w:rPr>
          <w:i/>
          <w:sz w:val="28"/>
          <w:lang w:val="en-US"/>
        </w:rPr>
        <w:t xml:space="preserve">             </w:t>
      </w:r>
      <w:r>
        <w:rPr>
          <w:b/>
        </w:rPr>
        <w:t xml:space="preserve">DOCUMENTO DEL CONSIGLIO </w:t>
      </w:r>
      <w:proofErr w:type="spellStart"/>
      <w:r>
        <w:rPr>
          <w:b/>
        </w:rPr>
        <w:t>DI</w:t>
      </w:r>
      <w:proofErr w:type="spellEnd"/>
      <w:r>
        <w:rPr>
          <w:b/>
        </w:rPr>
        <w:t xml:space="preserve"> CLASSE QUINTA  </w:t>
      </w:r>
      <w:proofErr w:type="spellStart"/>
      <w:r>
        <w:rPr>
          <w:b/>
        </w:rPr>
        <w:t>SEZ</w:t>
      </w:r>
      <w:proofErr w:type="spellEnd"/>
      <w:r>
        <w:rPr>
          <w:b/>
        </w:rPr>
        <w:t>.  A</w:t>
      </w:r>
    </w:p>
    <w:p w:rsidR="00A838FA" w:rsidRDefault="00A838FA" w:rsidP="00A838FA">
      <w:pPr>
        <w:jc w:val="center"/>
        <w:rPr>
          <w:b/>
        </w:rPr>
      </w:pPr>
      <w:r>
        <w:rPr>
          <w:b/>
        </w:rPr>
        <w:t>INDIRIZZO LINGUISTICO</w:t>
      </w:r>
    </w:p>
    <w:p w:rsidR="00A838FA" w:rsidRDefault="00A838FA" w:rsidP="00A838FA">
      <w:pPr>
        <w:jc w:val="center"/>
        <w:rPr>
          <w:b/>
        </w:rPr>
      </w:pPr>
    </w:p>
    <w:p w:rsidR="00A838FA" w:rsidRDefault="00A838FA" w:rsidP="00A838FA">
      <w:pPr>
        <w:pStyle w:val="Titolo3"/>
        <w:rPr>
          <w:i/>
          <w:sz w:val="28"/>
        </w:rPr>
      </w:pPr>
      <w:r>
        <w:rPr>
          <w:i/>
          <w:sz w:val="28"/>
        </w:rPr>
        <w:t xml:space="preserve">            </w:t>
      </w:r>
      <w:r w:rsidR="00310008">
        <w:rPr>
          <w:i/>
          <w:sz w:val="28"/>
        </w:rPr>
        <w:t xml:space="preserve">                             </w:t>
      </w:r>
    </w:p>
    <w:p w:rsidR="00A838FA" w:rsidRDefault="00A838FA" w:rsidP="00A838FA">
      <w:pPr>
        <w:pStyle w:val="Titolo3"/>
        <w:rPr>
          <w:i/>
          <w:sz w:val="28"/>
        </w:rPr>
      </w:pPr>
      <w:r>
        <w:rPr>
          <w:i/>
          <w:sz w:val="28"/>
        </w:rPr>
        <w:t xml:space="preserve">                                                             INDICE</w:t>
      </w:r>
    </w:p>
    <w:p w:rsidR="00A838FA" w:rsidRPr="00FD0547" w:rsidRDefault="00A838FA" w:rsidP="00A838FA"/>
    <w:p w:rsidR="00A838FA" w:rsidRDefault="00A838FA" w:rsidP="00A838FA">
      <w:smartTag w:uri="urn:schemas-microsoft-com:office:smarttags" w:element="PersonName">
        <w:smartTagPr>
          <w:attr w:name="ProductID" w:val="La Scuola"/>
        </w:smartTagPr>
        <w:r>
          <w:t>La Scuola</w:t>
        </w:r>
      </w:smartTag>
    </w:p>
    <w:p w:rsidR="00A838FA" w:rsidRDefault="00A838FA" w:rsidP="00A838FA">
      <w:r>
        <w:t xml:space="preserve">L’Indirizzo                          </w:t>
      </w:r>
    </w:p>
    <w:p w:rsidR="00A838FA" w:rsidRDefault="00A838FA" w:rsidP="00A838FA">
      <w:pPr>
        <w:jc w:val="both"/>
      </w:pPr>
      <w:r>
        <w:t>Excursus storico e caratteristiche della classe</w:t>
      </w:r>
    </w:p>
    <w:p w:rsidR="00A838FA" w:rsidRDefault="00A838FA" w:rsidP="00A838FA">
      <w:pPr>
        <w:jc w:val="both"/>
      </w:pPr>
    </w:p>
    <w:p w:rsidR="00A838FA" w:rsidRDefault="00A838FA" w:rsidP="00A838FA">
      <w:pPr>
        <w:ind w:left="180"/>
        <w:jc w:val="both"/>
      </w:pPr>
    </w:p>
    <w:p w:rsidR="00A838FA" w:rsidRDefault="00A838FA" w:rsidP="00A838FA">
      <w:pPr>
        <w:pStyle w:val="Titolo6"/>
      </w:pPr>
      <w:r>
        <w:t>Schede informative delle singole discipline (allegato n.1)</w:t>
      </w:r>
    </w:p>
    <w:p w:rsidR="00A838FA" w:rsidRDefault="00A838FA" w:rsidP="00A838FA">
      <w:pPr>
        <w:jc w:val="both"/>
      </w:pPr>
      <w:r>
        <w:t>Contenuti (allegato n.2)</w:t>
      </w:r>
    </w:p>
    <w:p w:rsidR="00A838FA" w:rsidRDefault="00A838FA" w:rsidP="00A838FA">
      <w:pPr>
        <w:jc w:val="both"/>
      </w:pPr>
      <w:r>
        <w:t>Metodi (scheda riepilogativa)</w:t>
      </w:r>
    </w:p>
    <w:p w:rsidR="00A838FA" w:rsidRDefault="00A838FA" w:rsidP="00A838FA">
      <w:pPr>
        <w:jc w:val="both"/>
      </w:pPr>
      <w:r>
        <w:t>Spazi, mezzi e strumenti (scheda riepilogativa)</w:t>
      </w:r>
    </w:p>
    <w:p w:rsidR="00A838FA" w:rsidRDefault="00A838FA" w:rsidP="00A838FA">
      <w:pPr>
        <w:jc w:val="both"/>
      </w:pPr>
      <w:r>
        <w:t>Attività curriculari ed extracurriculari</w:t>
      </w:r>
    </w:p>
    <w:p w:rsidR="00A838FA" w:rsidRDefault="00A838FA" w:rsidP="00A838FA">
      <w:pPr>
        <w:jc w:val="both"/>
      </w:pPr>
    </w:p>
    <w:p w:rsidR="00A838FA" w:rsidRDefault="00A838FA" w:rsidP="00A838FA">
      <w:pPr>
        <w:jc w:val="both"/>
      </w:pPr>
      <w:r>
        <w:t>Tempi ( scheda riepilogativa )</w:t>
      </w:r>
    </w:p>
    <w:p w:rsidR="00A838FA" w:rsidRDefault="00A838FA" w:rsidP="00A838FA">
      <w:pPr>
        <w:jc w:val="both"/>
      </w:pPr>
    </w:p>
    <w:p w:rsidR="00A838FA" w:rsidRDefault="00A838FA" w:rsidP="00A838FA">
      <w:pPr>
        <w:jc w:val="both"/>
      </w:pPr>
      <w:r>
        <w:t>Verifiche</w:t>
      </w:r>
    </w:p>
    <w:p w:rsidR="00A838FA" w:rsidRDefault="00A838FA" w:rsidP="00A838FA">
      <w:pPr>
        <w:jc w:val="both"/>
      </w:pPr>
    </w:p>
    <w:p w:rsidR="00A838FA" w:rsidRDefault="00A838FA" w:rsidP="00A838FA">
      <w:pPr>
        <w:jc w:val="both"/>
      </w:pPr>
      <w:r>
        <w:t>Criteri di attribuzione del credito scolastico</w:t>
      </w:r>
    </w:p>
    <w:p w:rsidR="00A838FA" w:rsidRDefault="00A838FA" w:rsidP="00A838FA">
      <w:pPr>
        <w:jc w:val="both"/>
      </w:pPr>
    </w:p>
    <w:p w:rsidR="00A838FA" w:rsidRDefault="00A838FA" w:rsidP="00A838FA">
      <w:pPr>
        <w:jc w:val="both"/>
      </w:pPr>
      <w:r>
        <w:t>Valutazione</w:t>
      </w:r>
    </w:p>
    <w:p w:rsidR="00A838FA" w:rsidRDefault="00A838FA" w:rsidP="00A838FA">
      <w:pPr>
        <w:ind w:left="60"/>
        <w:jc w:val="both"/>
      </w:pPr>
      <w:r>
        <w:t xml:space="preserve">  - Criteri di valutazione del profitto</w:t>
      </w:r>
    </w:p>
    <w:p w:rsidR="00A838FA" w:rsidRDefault="00A838FA" w:rsidP="00A838FA">
      <w:pPr>
        <w:ind w:left="60"/>
        <w:jc w:val="both"/>
      </w:pPr>
      <w:r>
        <w:t xml:space="preserve">  - Criteri di valutazione del comportamento</w:t>
      </w:r>
    </w:p>
    <w:p w:rsidR="00A838FA" w:rsidRDefault="00A838FA" w:rsidP="00A838FA">
      <w:pPr>
        <w:jc w:val="both"/>
      </w:pPr>
      <w:r>
        <w:t xml:space="preserve">   - Griglie di valutazione (allegato n.3)</w:t>
      </w:r>
    </w:p>
    <w:p w:rsidR="00A838FA" w:rsidRDefault="00A838FA" w:rsidP="00A838FA">
      <w:pPr>
        <w:ind w:left="180"/>
        <w:jc w:val="both"/>
      </w:pPr>
      <w:r>
        <w:t xml:space="preserve"> </w:t>
      </w:r>
    </w:p>
    <w:p w:rsidR="00A838FA" w:rsidRDefault="00A838FA" w:rsidP="00A838FA">
      <w:pPr>
        <w:jc w:val="both"/>
      </w:pPr>
    </w:p>
    <w:p w:rsidR="00A838FA" w:rsidRDefault="00A838FA" w:rsidP="00A838FA">
      <w:pPr>
        <w:ind w:left="60"/>
        <w:jc w:val="both"/>
      </w:pPr>
      <w:r>
        <w:t>Allegati</w:t>
      </w:r>
    </w:p>
    <w:p w:rsidR="00A838FA" w:rsidRDefault="00A838FA" w:rsidP="00A838FA">
      <w:pPr>
        <w:ind w:left="60"/>
        <w:jc w:val="both"/>
      </w:pPr>
      <w:r>
        <w:t xml:space="preserve">     allegato n. 1   Schede informative delle singole discipline...</w:t>
      </w:r>
      <w:proofErr w:type="spellStart"/>
      <w:r>
        <w:t>…………</w:t>
      </w:r>
      <w:proofErr w:type="spellEnd"/>
    </w:p>
    <w:p w:rsidR="00A838FA" w:rsidRDefault="00A838FA" w:rsidP="00A838FA">
      <w:pPr>
        <w:ind w:left="360"/>
        <w:jc w:val="both"/>
      </w:pPr>
      <w:r>
        <w:t xml:space="preserve">allegato n  2   </w:t>
      </w:r>
      <w:proofErr w:type="spellStart"/>
      <w:r>
        <w:t>Contenuti………………………………………………</w:t>
      </w:r>
      <w:proofErr w:type="spellEnd"/>
    </w:p>
    <w:p w:rsidR="00A838FA" w:rsidRDefault="00A838FA" w:rsidP="00A838FA">
      <w:pPr>
        <w:ind w:left="360"/>
        <w:jc w:val="both"/>
      </w:pPr>
      <w:r>
        <w:t xml:space="preserve">allegato n. 3   Griglie di </w:t>
      </w:r>
      <w:proofErr w:type="spellStart"/>
      <w:r>
        <w:t>valutazione…………………………………</w:t>
      </w:r>
      <w:proofErr w:type="spellEnd"/>
    </w:p>
    <w:p w:rsidR="00A838FA" w:rsidRDefault="00A838FA" w:rsidP="00A838FA">
      <w:pPr>
        <w:ind w:left="360"/>
      </w:pPr>
      <w:r>
        <w:t xml:space="preserve">allegato n. 4   Simulazione III prova ( tracce) </w:t>
      </w:r>
    </w:p>
    <w:p w:rsidR="00A838FA" w:rsidRDefault="00A838FA" w:rsidP="00310008">
      <w:r>
        <w:t xml:space="preserve">      allegato n. 5   Atti</w:t>
      </w:r>
      <w:r w:rsidR="00310008">
        <w:t>vità di Alternanza Scuola Lavo</w:t>
      </w:r>
      <w:r w:rsidR="000F57A0">
        <w:t>ro</w:t>
      </w:r>
    </w:p>
    <w:p w:rsidR="000F57A0" w:rsidRDefault="000F57A0" w:rsidP="00310008"/>
    <w:p w:rsidR="00A838FA" w:rsidRDefault="00C33545" w:rsidP="00A838FA">
      <w:pPr>
        <w:ind w:left="360"/>
        <w:jc w:val="both"/>
      </w:pPr>
      <w:r>
        <w:rPr>
          <w:noProof/>
        </w:rPr>
        <w:lastRenderedPageBreak/>
        <w:pict>
          <v:shapetype id="_x0000_t202" coordsize="21600,21600" o:spt="202" path="m,l,21600r21600,l21600,xe">
            <v:stroke joinstyle="miter"/>
            <v:path gradientshapeok="t" o:connecttype="rect"/>
          </v:shapetype>
          <v:shape id="_x0000_s1029" type="#_x0000_t202" style="position:absolute;left:0;text-align:left;margin-left:182.1pt;margin-top:.95pt;width:140.2pt;height:38.65pt;z-index:251664384" o:allowincell="f">
            <v:textbox style="mso-next-textbox:#_x0000_s1029">
              <w:txbxContent>
                <w:p w:rsidR="005F3064" w:rsidRDefault="005F3064" w:rsidP="00A838FA">
                  <w:pPr>
                    <w:pStyle w:val="Titolo3"/>
                    <w:rPr>
                      <w:i/>
                      <w:iCs/>
                    </w:rPr>
                  </w:pPr>
                  <w:r>
                    <w:rPr>
                      <w:i/>
                      <w:iCs/>
                    </w:rPr>
                    <w:t xml:space="preserve">               LA SCUOLA</w:t>
                  </w:r>
                </w:p>
                <w:p w:rsidR="005F3064" w:rsidRDefault="005F3064" w:rsidP="00A838FA"/>
                <w:p w:rsidR="005F3064" w:rsidRDefault="005F3064" w:rsidP="00A838FA"/>
                <w:p w:rsidR="005F3064" w:rsidRPr="00A838FA" w:rsidRDefault="005F3064" w:rsidP="00A838FA"/>
              </w:txbxContent>
            </v:textbox>
          </v:shape>
        </w:pict>
      </w:r>
      <w:r w:rsidR="00A838FA">
        <w:t xml:space="preserve"> </w:t>
      </w:r>
    </w:p>
    <w:p w:rsidR="00A838FA" w:rsidRDefault="00A838FA" w:rsidP="00A838FA">
      <w:pPr>
        <w:spacing w:line="480" w:lineRule="auto"/>
        <w:rPr>
          <w:sz w:val="28"/>
        </w:rPr>
      </w:pPr>
    </w:p>
    <w:tbl>
      <w:tblPr>
        <w:tblpPr w:leftFromText="141" w:rightFromText="141" w:vertAnchor="text" w:horzAnchor="margin" w:tblpY="217"/>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851"/>
      </w:tblGrid>
      <w:tr w:rsidR="00A838FA" w:rsidRPr="006E1974" w:rsidTr="000E5045">
        <w:trPr>
          <w:cantSplit/>
          <w:trHeight w:val="4668"/>
        </w:trPr>
        <w:tc>
          <w:tcPr>
            <w:tcW w:w="9851" w:type="dxa"/>
          </w:tcPr>
          <w:p w:rsidR="00A838FA" w:rsidRPr="006E1974" w:rsidRDefault="00A838FA" w:rsidP="000E5045">
            <w:pPr>
              <w:autoSpaceDE w:val="0"/>
              <w:autoSpaceDN w:val="0"/>
              <w:adjustRightInd w:val="0"/>
              <w:jc w:val="both"/>
              <w:rPr>
                <w:color w:val="000000"/>
              </w:rPr>
            </w:pPr>
            <w:r w:rsidRPr="006E1974">
              <w:rPr>
                <w:color w:val="000000"/>
              </w:rPr>
              <w:t>L’Istituzione Scolastica Statale ISISS “</w:t>
            </w:r>
            <w:proofErr w:type="spellStart"/>
            <w:r w:rsidRPr="006E1974">
              <w:rPr>
                <w:color w:val="000000"/>
              </w:rPr>
              <w:t>G.B.Novelli</w:t>
            </w:r>
            <w:proofErr w:type="spellEnd"/>
            <w:r w:rsidRPr="006E1974">
              <w:rPr>
                <w:color w:val="000000"/>
              </w:rPr>
              <w:t>” di Marcianise (CE) nasce come Scuola Magistrale nel 1913. Fin</w:t>
            </w:r>
            <w:r>
              <w:rPr>
                <w:color w:val="000000"/>
              </w:rPr>
              <w:t xml:space="preserve"> </w:t>
            </w:r>
            <w:r w:rsidRPr="006E1974">
              <w:rPr>
                <w:color w:val="000000"/>
              </w:rPr>
              <w:t>dall’inizio della sua attività, la Scuola è sempre stata alloggiata nello stori</w:t>
            </w:r>
            <w:r>
              <w:rPr>
                <w:color w:val="000000"/>
              </w:rPr>
              <w:t xml:space="preserve">co palazzo del Canonico Novelli </w:t>
            </w:r>
            <w:r w:rsidRPr="006E1974">
              <w:rPr>
                <w:color w:val="000000"/>
              </w:rPr>
              <w:t>originariamente in stile barocco, più volte ristrutturato e ampliato nella sua parte interna con moderni fabbricati</w:t>
            </w:r>
            <w:r>
              <w:rPr>
                <w:color w:val="000000"/>
              </w:rPr>
              <w:t>.</w:t>
            </w:r>
          </w:p>
          <w:p w:rsidR="00A838FA" w:rsidRPr="00FD08C0" w:rsidRDefault="00A838FA" w:rsidP="000E5045">
            <w:pPr>
              <w:autoSpaceDE w:val="0"/>
              <w:autoSpaceDN w:val="0"/>
              <w:adjustRightInd w:val="0"/>
              <w:jc w:val="both"/>
              <w:rPr>
                <w:color w:val="000000"/>
              </w:rPr>
            </w:pPr>
            <w:r w:rsidRPr="006E1974">
              <w:rPr>
                <w:color w:val="000000"/>
              </w:rPr>
              <w:t>L’Istituzione ha sempre avuto un legame molto stretto con la città: ha organizzato</w:t>
            </w:r>
            <w:r>
              <w:rPr>
                <w:color w:val="000000"/>
              </w:rPr>
              <w:t xml:space="preserve"> manifestazioni pubbliche ed ha </w:t>
            </w:r>
            <w:r w:rsidRPr="006E1974">
              <w:rPr>
                <w:color w:val="000000"/>
              </w:rPr>
              <w:t xml:space="preserve">ospitato importanti attività culturali e ricreative, sopperendo anche alla mancanza, nel </w:t>
            </w:r>
            <w:r>
              <w:rPr>
                <w:color w:val="000000"/>
              </w:rPr>
              <w:t xml:space="preserve">passato, di strutture pubbliche </w:t>
            </w:r>
            <w:r w:rsidRPr="006E1974">
              <w:rPr>
                <w:color w:val="000000"/>
              </w:rPr>
              <w:t xml:space="preserve">adeguate </w:t>
            </w:r>
            <w:r w:rsidRPr="006E1974">
              <w:t>e svolgendo un’importante funzione di promozione e di sviluppo culturale nel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rsidR="00A838FA" w:rsidRPr="006E1974" w:rsidRDefault="00A838FA" w:rsidP="000E5045">
            <w:pPr>
              <w:autoSpaceDE w:val="0"/>
              <w:autoSpaceDN w:val="0"/>
              <w:adjustRightInd w:val="0"/>
              <w:jc w:val="both"/>
              <w:rPr>
                <w:color w:val="000000"/>
              </w:rPr>
            </w:pPr>
            <w:r>
              <w:rPr>
                <w:color w:val="000000"/>
              </w:rPr>
              <w:t>Negli ultimi tempi, la Scuola</w:t>
            </w:r>
            <w:r w:rsidRPr="006E1974">
              <w:rPr>
                <w:color w:val="000000"/>
              </w:rPr>
              <w:t xml:space="preserve"> ha migliorato ed ampliato la propria offerta formativa: ne</w:t>
            </w:r>
            <w:r>
              <w:rPr>
                <w:color w:val="000000"/>
              </w:rPr>
              <w:t xml:space="preserve">ll’a. s. 1987/1988 fu istituito in </w:t>
            </w:r>
            <w:r w:rsidRPr="006E1974">
              <w:rPr>
                <w:color w:val="000000"/>
              </w:rPr>
              <w:t>via sperimentale l’indirizzo Liceo Pedagogico, nell’</w:t>
            </w:r>
            <w:proofErr w:type="spellStart"/>
            <w:r w:rsidRPr="006E1974">
              <w:rPr>
                <w:color w:val="000000"/>
              </w:rPr>
              <w:t>a.s.</w:t>
            </w:r>
            <w:proofErr w:type="spellEnd"/>
            <w:r w:rsidRPr="006E1974">
              <w:rPr>
                <w:color w:val="000000"/>
              </w:rPr>
              <w:t xml:space="preserve"> l992-</w:t>
            </w:r>
            <w:r>
              <w:rPr>
                <w:color w:val="000000"/>
              </w:rPr>
              <w:t>19</w:t>
            </w:r>
            <w:r w:rsidRPr="006E1974">
              <w:rPr>
                <w:color w:val="000000"/>
              </w:rPr>
              <w:t>93 l’indirizzo Liceo</w:t>
            </w:r>
            <w:r>
              <w:rPr>
                <w:color w:val="000000"/>
              </w:rPr>
              <w:t xml:space="preserve"> Linguistico, nell’</w:t>
            </w:r>
            <w:proofErr w:type="spellStart"/>
            <w:r>
              <w:rPr>
                <w:color w:val="000000"/>
              </w:rPr>
              <w:t>a.s.</w:t>
            </w:r>
            <w:proofErr w:type="spellEnd"/>
            <w:r>
              <w:rPr>
                <w:color w:val="000000"/>
              </w:rPr>
              <w:t xml:space="preserve"> 1998-1999 </w:t>
            </w:r>
            <w:r w:rsidRPr="006E1974">
              <w:rPr>
                <w:color w:val="000000"/>
              </w:rPr>
              <w:t>l’indirizzo Liceo delle Scienze Sociali, nell’</w:t>
            </w:r>
            <w:proofErr w:type="spellStart"/>
            <w:r w:rsidRPr="006E1974">
              <w:rPr>
                <w:color w:val="000000"/>
              </w:rPr>
              <w:t>a.s.</w:t>
            </w:r>
            <w:proofErr w:type="spellEnd"/>
            <w:r w:rsidRPr="006E1974">
              <w:rPr>
                <w:color w:val="000000"/>
              </w:rPr>
              <w:t xml:space="preserve"> 2002-</w:t>
            </w:r>
            <w:r>
              <w:rPr>
                <w:color w:val="000000"/>
              </w:rPr>
              <w:t>20</w:t>
            </w:r>
            <w:r w:rsidRPr="006E1974">
              <w:rPr>
                <w:color w:val="000000"/>
              </w:rPr>
              <w:t xml:space="preserve">03 l’Istituto Professionale IPIA </w:t>
            </w:r>
            <w:r>
              <w:rPr>
                <w:color w:val="000000"/>
              </w:rPr>
              <w:t>Abbigliamento e Moda, nell’a.s</w:t>
            </w:r>
            <w:proofErr w:type="spellStart"/>
            <w:r>
              <w:rPr>
                <w:color w:val="000000"/>
              </w:rPr>
              <w:t>.200</w:t>
            </w:r>
            <w:proofErr w:type="spellEnd"/>
            <w:r>
              <w:rPr>
                <w:color w:val="000000"/>
              </w:rPr>
              <w:t>7-08 l’</w:t>
            </w:r>
            <w:r w:rsidRPr="006E1974">
              <w:rPr>
                <w:color w:val="000000"/>
              </w:rPr>
              <w:t>Istituto Professionale Servizi Sociali e nell’</w:t>
            </w:r>
            <w:proofErr w:type="spellStart"/>
            <w:r w:rsidRPr="006E1974">
              <w:rPr>
                <w:color w:val="000000"/>
              </w:rPr>
              <w:t>a.s.</w:t>
            </w:r>
            <w:proofErr w:type="spellEnd"/>
            <w:r w:rsidRPr="006E1974">
              <w:rPr>
                <w:color w:val="000000"/>
              </w:rPr>
              <w:t xml:space="preserve"> 2014-</w:t>
            </w:r>
            <w:r>
              <w:rPr>
                <w:color w:val="000000"/>
              </w:rPr>
              <w:t>20</w:t>
            </w:r>
            <w:r w:rsidRPr="006E1974">
              <w:rPr>
                <w:color w:val="000000"/>
              </w:rPr>
              <w:t>15 l’Istituto Profession</w:t>
            </w:r>
            <w:r>
              <w:rPr>
                <w:color w:val="000000"/>
              </w:rPr>
              <w:t xml:space="preserve">ale Settore “Servizi” Indirizzo </w:t>
            </w:r>
            <w:r w:rsidRPr="006E1974">
              <w:rPr>
                <w:color w:val="000000"/>
              </w:rPr>
              <w:t>“Servizi per l’Enogastronomia e l’Ospitalità alberghiera” Articolazioni: “E</w:t>
            </w:r>
            <w:r>
              <w:rPr>
                <w:color w:val="000000"/>
              </w:rPr>
              <w:t>nogastronomia”,</w:t>
            </w:r>
            <w:r w:rsidRPr="006E1974">
              <w:rPr>
                <w:color w:val="000000"/>
              </w:rPr>
              <w:t xml:space="preserve"> “Servizi di Sala e Vendita”</w:t>
            </w:r>
            <w:r>
              <w:rPr>
                <w:color w:val="000000"/>
              </w:rPr>
              <w:t>.</w:t>
            </w:r>
          </w:p>
          <w:p w:rsidR="00A838FA" w:rsidRPr="006E1974" w:rsidRDefault="00A838FA" w:rsidP="000E5045">
            <w:pPr>
              <w:autoSpaceDE w:val="0"/>
              <w:autoSpaceDN w:val="0"/>
              <w:adjustRightInd w:val="0"/>
              <w:jc w:val="both"/>
              <w:rPr>
                <w:color w:val="000000"/>
              </w:rPr>
            </w:pPr>
            <w:r w:rsidRPr="006E1974">
              <w:rPr>
                <w:color w:val="000000"/>
              </w:rPr>
              <w:t>In conformità con le nuove disposizioni normative, l’offerta formativa riguardo agli studi</w:t>
            </w:r>
            <w:r>
              <w:rPr>
                <w:color w:val="000000"/>
              </w:rPr>
              <w:t xml:space="preserve"> curricolari ha subito profonde </w:t>
            </w:r>
            <w:r w:rsidRPr="006E1974">
              <w:rPr>
                <w:color w:val="000000"/>
              </w:rPr>
              <w:t>modifiche. Gli indirizzi liceali e professionali previgenti, gradualmente sono andati a s</w:t>
            </w:r>
            <w:r>
              <w:rPr>
                <w:color w:val="000000"/>
              </w:rPr>
              <w:t xml:space="preserve">comparire e l’Istituto </w:t>
            </w:r>
            <w:r w:rsidRPr="006E1974">
              <w:rPr>
                <w:color w:val="000000"/>
              </w:rPr>
              <w:t>attualmente si articola in :</w:t>
            </w:r>
          </w:p>
          <w:p w:rsidR="00A838FA" w:rsidRPr="00FB3B41" w:rsidRDefault="00A838FA" w:rsidP="000E5045">
            <w:pPr>
              <w:autoSpaceDE w:val="0"/>
              <w:autoSpaceDN w:val="0"/>
              <w:adjustRightInd w:val="0"/>
              <w:jc w:val="both"/>
              <w:rPr>
                <w:b/>
                <w:bCs/>
              </w:rPr>
            </w:pPr>
            <w:r w:rsidRPr="00FB3B41">
              <w:t xml:space="preserve"> </w:t>
            </w:r>
            <w:r w:rsidRPr="00FB3B41">
              <w:rPr>
                <w:b/>
                <w:bCs/>
              </w:rPr>
              <w:t>Liceo delle Scienze Umane</w:t>
            </w:r>
          </w:p>
          <w:p w:rsidR="00A838FA" w:rsidRPr="00FB3B41" w:rsidRDefault="00A838FA" w:rsidP="000E5045">
            <w:pPr>
              <w:autoSpaceDE w:val="0"/>
              <w:autoSpaceDN w:val="0"/>
              <w:adjustRightInd w:val="0"/>
              <w:jc w:val="both"/>
              <w:rPr>
                <w:b/>
                <w:bCs/>
              </w:rPr>
            </w:pPr>
            <w:r w:rsidRPr="00FB3B41">
              <w:t xml:space="preserve"> </w:t>
            </w:r>
            <w:r w:rsidRPr="00FB3B41">
              <w:rPr>
                <w:b/>
                <w:bCs/>
              </w:rPr>
              <w:t>Liceo delle Scienze Umane opzione economico sociale</w:t>
            </w:r>
          </w:p>
          <w:p w:rsidR="00A838FA" w:rsidRPr="00FB3B41" w:rsidRDefault="00A838FA" w:rsidP="000E5045">
            <w:pPr>
              <w:autoSpaceDE w:val="0"/>
              <w:autoSpaceDN w:val="0"/>
              <w:adjustRightInd w:val="0"/>
              <w:jc w:val="both"/>
              <w:rPr>
                <w:b/>
                <w:bCs/>
              </w:rPr>
            </w:pPr>
            <w:r w:rsidRPr="00FB3B41">
              <w:t xml:space="preserve"> </w:t>
            </w:r>
            <w:r w:rsidRPr="00FB3B41">
              <w:rPr>
                <w:b/>
                <w:bCs/>
              </w:rPr>
              <w:t>Liceo Linguistico</w:t>
            </w:r>
          </w:p>
          <w:p w:rsidR="00A838FA" w:rsidRPr="00FB3B41" w:rsidRDefault="00A838FA" w:rsidP="000E5045">
            <w:pPr>
              <w:autoSpaceDE w:val="0"/>
              <w:autoSpaceDN w:val="0"/>
              <w:adjustRightInd w:val="0"/>
              <w:jc w:val="both"/>
              <w:rPr>
                <w:rFonts w:eastAsia="Calibri"/>
                <w:b/>
                <w:lang w:eastAsia="en-US"/>
              </w:rPr>
            </w:pPr>
            <w:r w:rsidRPr="00FB3B41">
              <w:rPr>
                <w:b/>
              </w:rPr>
              <w:t xml:space="preserve"> </w:t>
            </w:r>
            <w:r w:rsidRPr="00FB3B41">
              <w:rPr>
                <w:rFonts w:eastAsia="Calibri"/>
                <w:b/>
                <w:lang w:eastAsia="en-US"/>
              </w:rPr>
              <w:t xml:space="preserve"> Istituto Professionale Settore Industria e Artigianato Indirizzo Produzioni Industriali e   </w:t>
            </w:r>
          </w:p>
          <w:p w:rsidR="00A838FA" w:rsidRPr="00FB3B41" w:rsidRDefault="00A838FA" w:rsidP="000E5045">
            <w:pPr>
              <w:autoSpaceDE w:val="0"/>
              <w:autoSpaceDN w:val="0"/>
              <w:adjustRightInd w:val="0"/>
              <w:jc w:val="both"/>
              <w:rPr>
                <w:rFonts w:eastAsia="Calibri"/>
                <w:b/>
                <w:lang w:eastAsia="en-US"/>
              </w:rPr>
            </w:pPr>
            <w:r w:rsidRPr="00FB3B41">
              <w:rPr>
                <w:rFonts w:eastAsia="Calibri"/>
                <w:b/>
                <w:lang w:eastAsia="en-US"/>
              </w:rPr>
              <w:t xml:space="preserve">     Artigianali Articolazione “Artigianato” Opzione “Produzioni </w:t>
            </w:r>
            <w:proofErr w:type="spellStart"/>
            <w:r w:rsidRPr="00FB3B41">
              <w:rPr>
                <w:rFonts w:eastAsia="Calibri"/>
                <w:b/>
                <w:lang w:eastAsia="en-US"/>
              </w:rPr>
              <w:t>tessili-sartoriali</w:t>
            </w:r>
            <w:proofErr w:type="spellEnd"/>
            <w:r w:rsidRPr="00FB3B41">
              <w:rPr>
                <w:rFonts w:eastAsia="Calibri"/>
                <w:b/>
                <w:lang w:eastAsia="en-US"/>
              </w:rPr>
              <w:t xml:space="preserve">” </w:t>
            </w:r>
          </w:p>
          <w:p w:rsidR="00A838FA" w:rsidRPr="00FB3B41" w:rsidRDefault="00A838FA" w:rsidP="000E5045">
            <w:pPr>
              <w:autoSpaceDE w:val="0"/>
              <w:autoSpaceDN w:val="0"/>
              <w:adjustRightInd w:val="0"/>
              <w:jc w:val="both"/>
              <w:rPr>
                <w:b/>
                <w:bCs/>
              </w:rPr>
            </w:pPr>
            <w:r w:rsidRPr="00FB3B41">
              <w:t xml:space="preserve"> </w:t>
            </w:r>
            <w:r w:rsidRPr="00FB3B41">
              <w:rPr>
                <w:b/>
                <w:bCs/>
              </w:rPr>
              <w:t>Istituto Professionale Settore “Servizi” Indirizzo “Servizi Socio – Sanitari”</w:t>
            </w:r>
          </w:p>
          <w:p w:rsidR="00A838FA" w:rsidRPr="00FB3B41" w:rsidRDefault="00A838FA" w:rsidP="000E5045">
            <w:pPr>
              <w:autoSpaceDE w:val="0"/>
              <w:autoSpaceDN w:val="0"/>
              <w:adjustRightInd w:val="0"/>
              <w:jc w:val="both"/>
              <w:rPr>
                <w:b/>
                <w:bCs/>
              </w:rPr>
            </w:pPr>
            <w:r w:rsidRPr="00FB3B41">
              <w:t xml:space="preserve"> </w:t>
            </w:r>
            <w:r w:rsidRPr="00FB3B41">
              <w:rPr>
                <w:b/>
                <w:bCs/>
              </w:rPr>
              <w:t>Istituto Professionale Settore “Servizi” Indirizzo “Servizi per l’Enogastronomia e</w:t>
            </w:r>
          </w:p>
          <w:p w:rsidR="00A838FA" w:rsidRPr="00FB3B41" w:rsidRDefault="00A838FA" w:rsidP="000E5045">
            <w:pPr>
              <w:jc w:val="both"/>
            </w:pPr>
            <w:r w:rsidRPr="00FB3B41">
              <w:rPr>
                <w:b/>
                <w:bCs/>
              </w:rPr>
              <w:t xml:space="preserve">     l’Ospitalità alberghiera” </w:t>
            </w:r>
            <w:r>
              <w:rPr>
                <w:b/>
                <w:bCs/>
              </w:rPr>
              <w:t>Articolazioni: “Enogastronomia”,</w:t>
            </w:r>
            <w:r w:rsidRPr="00FB3B41">
              <w:rPr>
                <w:b/>
                <w:bCs/>
              </w:rPr>
              <w:t xml:space="preserve"> “Servizi di Sala e Vendita”</w:t>
            </w:r>
            <w:r>
              <w:rPr>
                <w:b/>
                <w:bCs/>
              </w:rPr>
              <w:t xml:space="preserve"> e “Accoglienza turistica”</w:t>
            </w:r>
          </w:p>
          <w:p w:rsidR="00A838FA" w:rsidRPr="006E1974" w:rsidRDefault="00A838FA" w:rsidP="000E5045">
            <w:pPr>
              <w:jc w:val="both"/>
            </w:pPr>
          </w:p>
        </w:tc>
      </w:tr>
    </w:tbl>
    <w:p w:rsidR="00A838FA" w:rsidRDefault="00A838FA" w:rsidP="00A838FA">
      <w:pPr>
        <w:rPr>
          <w:sz w:val="28"/>
        </w:rPr>
      </w:pPr>
    </w:p>
    <w:p w:rsidR="00A838FA" w:rsidRDefault="00C33545" w:rsidP="00A838FA">
      <w:pPr>
        <w:spacing w:line="360" w:lineRule="auto"/>
      </w:pPr>
      <w:r>
        <w:rPr>
          <w:noProof/>
        </w:rPr>
        <w:pict>
          <v:shape id="_x0000_s1030" type="#_x0000_t202" style="position:absolute;margin-left:-7.65pt;margin-top:.7pt;width:273.4pt;height:24.4pt;z-index:251665408" o:allowincell="f">
            <v:textbox style="mso-next-textbox:#_x0000_s1030">
              <w:txbxContent>
                <w:p w:rsidR="005F3064" w:rsidRDefault="005F3064" w:rsidP="00A838FA">
                  <w:pPr>
                    <w:pStyle w:val="Corpodeltesto3"/>
                    <w:jc w:val="left"/>
                    <w:rPr>
                      <w:b/>
                    </w:rPr>
                  </w:pPr>
                  <w:r>
                    <w:rPr>
                      <w:b/>
                    </w:rPr>
                    <w:t xml:space="preserve">INDIRIZZO LINGUISTICO     </w:t>
                  </w:r>
                </w:p>
              </w:txbxContent>
            </v:textbox>
          </v:shape>
        </w:pict>
      </w:r>
    </w:p>
    <w:p w:rsidR="00A838FA" w:rsidRDefault="00A838FA" w:rsidP="00A838F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78"/>
      </w:tblGrid>
      <w:tr w:rsidR="00A838FA" w:rsidTr="000E5045">
        <w:tc>
          <w:tcPr>
            <w:tcW w:w="9778" w:type="dxa"/>
          </w:tcPr>
          <w:p w:rsidR="00A838FA" w:rsidRDefault="00A838FA" w:rsidP="000E5045">
            <w:pPr>
              <w:jc w:val="both"/>
            </w:pPr>
            <w:r>
              <w:t>Il percorso è caratterizzato dallo studio di più sistemi linguistici e culturali ed è finalizzato a sviluppare e ad approfondire conoscenze, abilità e competenze necessarie ad acquisire la padronanza comunicativa di tre lingue e a comprendere criticamente l’identità storica e culturale di tradizioni e civiltà diverse. Dal primo anno del secondo biennio e per il quinto anno è previsto l’insegnamento in lingua straniera di una disciplina non linguistica secondo la metodologia CLIL; dal secondo anno del secondo biennio e per il quinto anno è previsto altresì l’insegnamento, in una diversa lingua straniera, di un’altra disciplina non linguistica secondo la metodologia CLIL. L’indirizzo mira dunque a fare dell’alunno italiano un cittadino europeo, preparandolo sia alla prosecuzione negli studi universitari, sia a sbocchi post-diploma e consentendo altresì l’eventuale immediata spendibilità del titolo anche nel mondo del lavoro.</w:t>
            </w:r>
          </w:p>
        </w:tc>
      </w:tr>
    </w:tbl>
    <w:p w:rsidR="00A838FA" w:rsidRDefault="00A838FA" w:rsidP="00A838FA"/>
    <w:p w:rsidR="00A838FA" w:rsidRDefault="00A838FA" w:rsidP="00A838FA">
      <w:pPr>
        <w:rPr>
          <w:noProof/>
        </w:rPr>
      </w:pPr>
    </w:p>
    <w:p w:rsidR="00A838FA" w:rsidRDefault="00A838FA" w:rsidP="00A838FA">
      <w:pPr>
        <w:rPr>
          <w:noProof/>
          <w:color w:val="FF0000"/>
        </w:rPr>
      </w:pPr>
    </w:p>
    <w:p w:rsidR="00A838FA" w:rsidRDefault="00A838FA" w:rsidP="00A838FA">
      <w:pPr>
        <w:jc w:val="center"/>
        <w:rPr>
          <w:b/>
        </w:rPr>
      </w:pPr>
      <w:r>
        <w:rPr>
          <w:b/>
          <w:sz w:val="28"/>
        </w:rPr>
        <w:t>QUADRO ORARIO LICEO LINGUISTICO</w:t>
      </w:r>
    </w:p>
    <w:p w:rsidR="00A838FA" w:rsidRDefault="00A838FA" w:rsidP="00A838FA">
      <w:pPr>
        <w:jc w:val="center"/>
      </w:pPr>
    </w:p>
    <w:tbl>
      <w:tblPr>
        <w:tblW w:w="0" w:type="auto"/>
        <w:tblInd w:w="12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1" w:type="dxa"/>
          <w:right w:w="71" w:type="dxa"/>
        </w:tblCellMar>
        <w:tblLook w:val="0000"/>
      </w:tblPr>
      <w:tblGrid>
        <w:gridCol w:w="4437"/>
        <w:gridCol w:w="577"/>
        <w:gridCol w:w="578"/>
        <w:gridCol w:w="578"/>
        <w:gridCol w:w="578"/>
        <w:gridCol w:w="578"/>
        <w:gridCol w:w="900"/>
      </w:tblGrid>
      <w:tr w:rsidR="00A838FA" w:rsidTr="000E5045">
        <w:tc>
          <w:tcPr>
            <w:tcW w:w="4437" w:type="dxa"/>
          </w:tcPr>
          <w:p w:rsidR="00A838FA" w:rsidRDefault="00A838FA" w:rsidP="000E5045">
            <w:pPr>
              <w:rPr>
                <w:b/>
              </w:rPr>
            </w:pPr>
            <w:r>
              <w:rPr>
                <w:b/>
              </w:rPr>
              <w:t>MATERIE</w:t>
            </w:r>
          </w:p>
          <w:p w:rsidR="00A838FA" w:rsidRDefault="00A838FA" w:rsidP="000E5045">
            <w:pPr>
              <w:rPr>
                <w:b/>
              </w:rPr>
            </w:pPr>
          </w:p>
        </w:tc>
        <w:tc>
          <w:tcPr>
            <w:tcW w:w="577" w:type="dxa"/>
          </w:tcPr>
          <w:p w:rsidR="00A838FA" w:rsidRDefault="00A838FA" w:rsidP="000E5045">
            <w:pPr>
              <w:jc w:val="center"/>
              <w:rPr>
                <w:b/>
              </w:rPr>
            </w:pPr>
            <w:r>
              <w:rPr>
                <w:b/>
              </w:rPr>
              <w:t>I</w:t>
            </w:r>
          </w:p>
        </w:tc>
        <w:tc>
          <w:tcPr>
            <w:tcW w:w="578" w:type="dxa"/>
          </w:tcPr>
          <w:p w:rsidR="00A838FA" w:rsidRDefault="00A838FA" w:rsidP="000E5045">
            <w:pPr>
              <w:jc w:val="center"/>
              <w:rPr>
                <w:b/>
              </w:rPr>
            </w:pPr>
            <w:r>
              <w:rPr>
                <w:b/>
              </w:rPr>
              <w:t>II</w:t>
            </w:r>
          </w:p>
        </w:tc>
        <w:tc>
          <w:tcPr>
            <w:tcW w:w="578" w:type="dxa"/>
          </w:tcPr>
          <w:p w:rsidR="00A838FA" w:rsidRDefault="00A838FA" w:rsidP="000E5045">
            <w:pPr>
              <w:jc w:val="center"/>
              <w:rPr>
                <w:b/>
              </w:rPr>
            </w:pPr>
            <w:r>
              <w:rPr>
                <w:b/>
              </w:rPr>
              <w:t>III</w:t>
            </w:r>
          </w:p>
        </w:tc>
        <w:tc>
          <w:tcPr>
            <w:tcW w:w="578" w:type="dxa"/>
          </w:tcPr>
          <w:p w:rsidR="00A838FA" w:rsidRDefault="00A838FA" w:rsidP="000E5045">
            <w:pPr>
              <w:jc w:val="center"/>
              <w:rPr>
                <w:b/>
              </w:rPr>
            </w:pPr>
            <w:r>
              <w:rPr>
                <w:b/>
              </w:rPr>
              <w:t>IV</w:t>
            </w:r>
          </w:p>
        </w:tc>
        <w:tc>
          <w:tcPr>
            <w:tcW w:w="578" w:type="dxa"/>
          </w:tcPr>
          <w:p w:rsidR="00A838FA" w:rsidRDefault="00A838FA" w:rsidP="000E5045">
            <w:pPr>
              <w:jc w:val="center"/>
              <w:rPr>
                <w:b/>
              </w:rPr>
            </w:pPr>
            <w:r>
              <w:rPr>
                <w:b/>
              </w:rPr>
              <w:t>V</w:t>
            </w:r>
          </w:p>
        </w:tc>
        <w:tc>
          <w:tcPr>
            <w:tcW w:w="900" w:type="dxa"/>
          </w:tcPr>
          <w:p w:rsidR="00A838FA" w:rsidRDefault="00A838FA" w:rsidP="000E5045">
            <w:pPr>
              <w:jc w:val="center"/>
              <w:rPr>
                <w:b/>
              </w:rPr>
            </w:pPr>
            <w:r>
              <w:rPr>
                <w:b/>
              </w:rPr>
              <w:t>prove</w:t>
            </w:r>
          </w:p>
        </w:tc>
      </w:tr>
      <w:tr w:rsidR="00A838FA" w:rsidTr="000E5045">
        <w:tc>
          <w:tcPr>
            <w:tcW w:w="4437" w:type="dxa"/>
          </w:tcPr>
          <w:p w:rsidR="00A838FA" w:rsidRDefault="00A838FA" w:rsidP="000E5045">
            <w:pPr>
              <w:rPr>
                <w:b/>
              </w:rPr>
            </w:pPr>
            <w:r>
              <w:rPr>
                <w:b/>
              </w:rPr>
              <w:t xml:space="preserve">Religione/attività </w:t>
            </w:r>
            <w:proofErr w:type="spellStart"/>
            <w:r>
              <w:rPr>
                <w:b/>
              </w:rPr>
              <w:t>altern</w:t>
            </w:r>
            <w:proofErr w:type="spellEnd"/>
            <w:r>
              <w:rPr>
                <w:b/>
              </w:rPr>
              <w:t>.</w:t>
            </w:r>
          </w:p>
        </w:tc>
        <w:tc>
          <w:tcPr>
            <w:tcW w:w="577" w:type="dxa"/>
          </w:tcPr>
          <w:p w:rsidR="00A838FA" w:rsidRDefault="00A838FA" w:rsidP="000E5045">
            <w:pPr>
              <w:jc w:val="center"/>
              <w:rPr>
                <w:b/>
              </w:rPr>
            </w:pPr>
            <w:r>
              <w:rPr>
                <w:b/>
              </w:rPr>
              <w:t>1</w:t>
            </w:r>
          </w:p>
        </w:tc>
        <w:tc>
          <w:tcPr>
            <w:tcW w:w="578" w:type="dxa"/>
          </w:tcPr>
          <w:p w:rsidR="00A838FA" w:rsidRDefault="00A838FA" w:rsidP="000E5045">
            <w:pPr>
              <w:jc w:val="center"/>
              <w:rPr>
                <w:b/>
              </w:rPr>
            </w:pPr>
            <w:r>
              <w:rPr>
                <w:b/>
              </w:rPr>
              <w:t>1</w:t>
            </w:r>
          </w:p>
        </w:tc>
        <w:tc>
          <w:tcPr>
            <w:tcW w:w="578" w:type="dxa"/>
          </w:tcPr>
          <w:p w:rsidR="00A838FA" w:rsidRDefault="00A838FA" w:rsidP="000E5045">
            <w:pPr>
              <w:jc w:val="center"/>
              <w:rPr>
                <w:b/>
              </w:rPr>
            </w:pPr>
            <w:r>
              <w:rPr>
                <w:b/>
              </w:rPr>
              <w:t>1</w:t>
            </w:r>
          </w:p>
        </w:tc>
        <w:tc>
          <w:tcPr>
            <w:tcW w:w="578" w:type="dxa"/>
          </w:tcPr>
          <w:p w:rsidR="00A838FA" w:rsidRDefault="00A838FA" w:rsidP="000E5045">
            <w:pPr>
              <w:jc w:val="center"/>
              <w:rPr>
                <w:b/>
              </w:rPr>
            </w:pPr>
            <w:r>
              <w:rPr>
                <w:b/>
              </w:rPr>
              <w:t>1</w:t>
            </w:r>
          </w:p>
        </w:tc>
        <w:tc>
          <w:tcPr>
            <w:tcW w:w="578" w:type="dxa"/>
          </w:tcPr>
          <w:p w:rsidR="00A838FA" w:rsidRDefault="00A838FA" w:rsidP="000E5045">
            <w:pPr>
              <w:jc w:val="center"/>
              <w:rPr>
                <w:b/>
              </w:rPr>
            </w:pPr>
            <w:r>
              <w:rPr>
                <w:b/>
              </w:rPr>
              <w:t>1</w:t>
            </w:r>
          </w:p>
        </w:tc>
        <w:tc>
          <w:tcPr>
            <w:tcW w:w="900" w:type="dxa"/>
          </w:tcPr>
          <w:p w:rsidR="00A838FA" w:rsidRDefault="00A838FA" w:rsidP="000E5045">
            <w:pPr>
              <w:jc w:val="center"/>
              <w:rPr>
                <w:b/>
              </w:rPr>
            </w:pPr>
            <w:r>
              <w:rPr>
                <w:b/>
              </w:rPr>
              <w:t>O</w:t>
            </w:r>
          </w:p>
        </w:tc>
      </w:tr>
      <w:tr w:rsidR="00A838FA" w:rsidTr="000E5045">
        <w:tc>
          <w:tcPr>
            <w:tcW w:w="4437" w:type="dxa"/>
          </w:tcPr>
          <w:p w:rsidR="00A838FA" w:rsidRDefault="00A838FA" w:rsidP="000E5045">
            <w:pPr>
              <w:rPr>
                <w:b/>
              </w:rPr>
            </w:pPr>
            <w:r>
              <w:rPr>
                <w:b/>
              </w:rPr>
              <w:t>Lingua e letteratura italiana</w:t>
            </w:r>
          </w:p>
        </w:tc>
        <w:tc>
          <w:tcPr>
            <w:tcW w:w="577"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900" w:type="dxa"/>
          </w:tcPr>
          <w:p w:rsidR="00A838FA" w:rsidRDefault="00A838FA" w:rsidP="000E5045">
            <w:pPr>
              <w:jc w:val="center"/>
              <w:rPr>
                <w:b/>
              </w:rPr>
            </w:pPr>
            <w:r>
              <w:rPr>
                <w:b/>
              </w:rPr>
              <w:t>S  /  O</w:t>
            </w:r>
          </w:p>
        </w:tc>
      </w:tr>
      <w:tr w:rsidR="00A838FA" w:rsidTr="000E5045">
        <w:tc>
          <w:tcPr>
            <w:tcW w:w="4437" w:type="dxa"/>
          </w:tcPr>
          <w:p w:rsidR="00A838FA" w:rsidRDefault="00A838FA" w:rsidP="000E5045">
            <w:pPr>
              <w:rPr>
                <w:b/>
              </w:rPr>
            </w:pPr>
            <w:r>
              <w:rPr>
                <w:b/>
              </w:rPr>
              <w:t>Lingua Latina</w:t>
            </w:r>
          </w:p>
        </w:tc>
        <w:tc>
          <w:tcPr>
            <w:tcW w:w="577"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900" w:type="dxa"/>
          </w:tcPr>
          <w:p w:rsidR="00A838FA" w:rsidRPr="00380117" w:rsidRDefault="00A838FA" w:rsidP="000E5045">
            <w:pPr>
              <w:jc w:val="center"/>
              <w:rPr>
                <w:b/>
              </w:rPr>
            </w:pPr>
            <w:r>
              <w:rPr>
                <w:b/>
              </w:rPr>
              <w:t>S/O</w:t>
            </w:r>
          </w:p>
        </w:tc>
      </w:tr>
      <w:tr w:rsidR="00A838FA" w:rsidTr="000E5045">
        <w:tc>
          <w:tcPr>
            <w:tcW w:w="4437" w:type="dxa"/>
          </w:tcPr>
          <w:p w:rsidR="00A838FA" w:rsidRDefault="00A838FA" w:rsidP="000E5045">
            <w:pPr>
              <w:rPr>
                <w:b/>
              </w:rPr>
            </w:pPr>
            <w:r>
              <w:rPr>
                <w:b/>
              </w:rPr>
              <w:t>Storia e Geografia</w:t>
            </w:r>
          </w:p>
        </w:tc>
        <w:tc>
          <w:tcPr>
            <w:tcW w:w="577"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900" w:type="dxa"/>
          </w:tcPr>
          <w:p w:rsidR="00A838FA" w:rsidRDefault="00A838FA" w:rsidP="000E5045">
            <w:pPr>
              <w:jc w:val="center"/>
              <w:rPr>
                <w:b/>
              </w:rPr>
            </w:pPr>
            <w:r>
              <w:rPr>
                <w:b/>
              </w:rPr>
              <w:t>O</w:t>
            </w:r>
          </w:p>
        </w:tc>
      </w:tr>
      <w:tr w:rsidR="00A838FA" w:rsidTr="000E5045">
        <w:tc>
          <w:tcPr>
            <w:tcW w:w="4437" w:type="dxa"/>
          </w:tcPr>
          <w:p w:rsidR="00A838FA" w:rsidRDefault="00A838FA" w:rsidP="000E5045">
            <w:pPr>
              <w:rPr>
                <w:b/>
              </w:rPr>
            </w:pPr>
            <w:r>
              <w:rPr>
                <w:b/>
              </w:rPr>
              <w:t>Storia</w:t>
            </w:r>
          </w:p>
        </w:tc>
        <w:tc>
          <w:tcPr>
            <w:tcW w:w="577"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900" w:type="dxa"/>
          </w:tcPr>
          <w:p w:rsidR="00A838FA" w:rsidRDefault="00A838FA" w:rsidP="000E5045">
            <w:pPr>
              <w:jc w:val="center"/>
              <w:rPr>
                <w:b/>
              </w:rPr>
            </w:pPr>
            <w:r>
              <w:rPr>
                <w:b/>
              </w:rPr>
              <w:t>O</w:t>
            </w:r>
          </w:p>
        </w:tc>
      </w:tr>
      <w:tr w:rsidR="00A838FA" w:rsidTr="000E5045">
        <w:tc>
          <w:tcPr>
            <w:tcW w:w="4437" w:type="dxa"/>
          </w:tcPr>
          <w:p w:rsidR="00A838FA" w:rsidRDefault="00A838FA" w:rsidP="000E5045">
            <w:pPr>
              <w:rPr>
                <w:b/>
              </w:rPr>
            </w:pPr>
            <w:r>
              <w:rPr>
                <w:b/>
              </w:rPr>
              <w:t>1^Lingua e cultura straniera (Inglese)*</w:t>
            </w:r>
          </w:p>
        </w:tc>
        <w:tc>
          <w:tcPr>
            <w:tcW w:w="577"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3</w:t>
            </w:r>
          </w:p>
        </w:tc>
        <w:tc>
          <w:tcPr>
            <w:tcW w:w="900" w:type="dxa"/>
          </w:tcPr>
          <w:p w:rsidR="00A838FA" w:rsidRDefault="00A838FA" w:rsidP="000E5045">
            <w:pPr>
              <w:jc w:val="center"/>
              <w:rPr>
                <w:b/>
              </w:rPr>
            </w:pPr>
            <w:r>
              <w:rPr>
                <w:b/>
              </w:rPr>
              <w:t>S   / O</w:t>
            </w:r>
          </w:p>
        </w:tc>
      </w:tr>
      <w:tr w:rsidR="00A838FA" w:rsidTr="000E5045">
        <w:tc>
          <w:tcPr>
            <w:tcW w:w="4437" w:type="dxa"/>
          </w:tcPr>
          <w:p w:rsidR="00A838FA" w:rsidRDefault="00A838FA" w:rsidP="000E5045">
            <w:pPr>
              <w:rPr>
                <w:b/>
              </w:rPr>
            </w:pPr>
            <w:r>
              <w:rPr>
                <w:b/>
              </w:rPr>
              <w:t>2^ Lingua e cultura straniera  (Francese)*</w:t>
            </w:r>
          </w:p>
        </w:tc>
        <w:tc>
          <w:tcPr>
            <w:tcW w:w="577"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900" w:type="dxa"/>
          </w:tcPr>
          <w:p w:rsidR="00A838FA" w:rsidRDefault="00A838FA" w:rsidP="000E5045">
            <w:pPr>
              <w:jc w:val="center"/>
              <w:rPr>
                <w:b/>
              </w:rPr>
            </w:pPr>
            <w:r>
              <w:rPr>
                <w:b/>
              </w:rPr>
              <w:t>S   / O</w:t>
            </w:r>
          </w:p>
        </w:tc>
      </w:tr>
      <w:tr w:rsidR="00A838FA" w:rsidTr="000E5045">
        <w:tc>
          <w:tcPr>
            <w:tcW w:w="4437" w:type="dxa"/>
          </w:tcPr>
          <w:p w:rsidR="00A838FA" w:rsidRDefault="00A838FA" w:rsidP="000E5045">
            <w:pPr>
              <w:rPr>
                <w:b/>
              </w:rPr>
            </w:pPr>
            <w:r>
              <w:rPr>
                <w:b/>
              </w:rPr>
              <w:t>3^ Lingua e cultura straniera (Spagnolo)*</w:t>
            </w:r>
          </w:p>
        </w:tc>
        <w:tc>
          <w:tcPr>
            <w:tcW w:w="577"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578" w:type="dxa"/>
          </w:tcPr>
          <w:p w:rsidR="00A838FA" w:rsidRDefault="00A838FA" w:rsidP="000E5045">
            <w:pPr>
              <w:jc w:val="center"/>
              <w:rPr>
                <w:b/>
              </w:rPr>
            </w:pPr>
            <w:r>
              <w:rPr>
                <w:b/>
              </w:rPr>
              <w:t>4</w:t>
            </w:r>
          </w:p>
        </w:tc>
        <w:tc>
          <w:tcPr>
            <w:tcW w:w="900" w:type="dxa"/>
          </w:tcPr>
          <w:p w:rsidR="00A838FA" w:rsidRDefault="00A838FA" w:rsidP="000E5045">
            <w:pPr>
              <w:jc w:val="center"/>
              <w:rPr>
                <w:b/>
              </w:rPr>
            </w:pPr>
            <w:r>
              <w:rPr>
                <w:b/>
              </w:rPr>
              <w:t>S   / O</w:t>
            </w:r>
          </w:p>
        </w:tc>
      </w:tr>
      <w:tr w:rsidR="00A838FA" w:rsidTr="000E5045">
        <w:tc>
          <w:tcPr>
            <w:tcW w:w="4437" w:type="dxa"/>
          </w:tcPr>
          <w:p w:rsidR="00A838FA" w:rsidRDefault="00A838FA" w:rsidP="000E5045">
            <w:pPr>
              <w:rPr>
                <w:b/>
              </w:rPr>
            </w:pPr>
            <w:r>
              <w:rPr>
                <w:b/>
              </w:rPr>
              <w:t>Matematica **</w:t>
            </w:r>
          </w:p>
        </w:tc>
        <w:tc>
          <w:tcPr>
            <w:tcW w:w="577"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3</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900" w:type="dxa"/>
          </w:tcPr>
          <w:p w:rsidR="00A838FA" w:rsidRDefault="00A838FA" w:rsidP="000E5045">
            <w:pPr>
              <w:jc w:val="center"/>
              <w:rPr>
                <w:b/>
              </w:rPr>
            </w:pPr>
            <w:r>
              <w:rPr>
                <w:b/>
              </w:rPr>
              <w:t>S  /  O</w:t>
            </w:r>
          </w:p>
        </w:tc>
      </w:tr>
      <w:tr w:rsidR="00A838FA" w:rsidTr="000E5045">
        <w:tc>
          <w:tcPr>
            <w:tcW w:w="4437" w:type="dxa"/>
          </w:tcPr>
          <w:p w:rsidR="00A838FA" w:rsidRDefault="00A838FA" w:rsidP="000E5045">
            <w:pPr>
              <w:rPr>
                <w:b/>
              </w:rPr>
            </w:pPr>
            <w:r>
              <w:rPr>
                <w:b/>
              </w:rPr>
              <w:t>Storia dell’arte</w:t>
            </w:r>
          </w:p>
        </w:tc>
        <w:tc>
          <w:tcPr>
            <w:tcW w:w="577"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900" w:type="dxa"/>
          </w:tcPr>
          <w:p w:rsidR="00A838FA" w:rsidRDefault="00A838FA" w:rsidP="000E5045">
            <w:pPr>
              <w:jc w:val="center"/>
              <w:rPr>
                <w:b/>
              </w:rPr>
            </w:pPr>
            <w:r>
              <w:rPr>
                <w:b/>
              </w:rPr>
              <w:t>O</w:t>
            </w:r>
          </w:p>
        </w:tc>
      </w:tr>
      <w:tr w:rsidR="00A838FA" w:rsidTr="000E5045">
        <w:tc>
          <w:tcPr>
            <w:tcW w:w="4437" w:type="dxa"/>
          </w:tcPr>
          <w:p w:rsidR="00A838FA" w:rsidRDefault="00A838FA" w:rsidP="000E5045">
            <w:pPr>
              <w:rPr>
                <w:b/>
              </w:rPr>
            </w:pPr>
            <w:r>
              <w:rPr>
                <w:b/>
              </w:rPr>
              <w:t>Scienze motorie e sportive</w:t>
            </w:r>
          </w:p>
        </w:tc>
        <w:tc>
          <w:tcPr>
            <w:tcW w:w="577"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900" w:type="dxa"/>
          </w:tcPr>
          <w:p w:rsidR="00A838FA" w:rsidRDefault="00A838FA" w:rsidP="000E5045">
            <w:pPr>
              <w:jc w:val="center"/>
              <w:rPr>
                <w:b/>
              </w:rPr>
            </w:pPr>
            <w:r>
              <w:rPr>
                <w:b/>
              </w:rPr>
              <w:t>PR / O</w:t>
            </w:r>
          </w:p>
        </w:tc>
      </w:tr>
      <w:tr w:rsidR="00A838FA" w:rsidTr="000E5045">
        <w:tc>
          <w:tcPr>
            <w:tcW w:w="4437" w:type="dxa"/>
          </w:tcPr>
          <w:p w:rsidR="00A838FA" w:rsidRDefault="00A838FA" w:rsidP="000E5045">
            <w:pPr>
              <w:rPr>
                <w:b/>
              </w:rPr>
            </w:pPr>
            <w:r>
              <w:rPr>
                <w:b/>
              </w:rPr>
              <w:t>Scienze naturali ***</w:t>
            </w:r>
          </w:p>
        </w:tc>
        <w:tc>
          <w:tcPr>
            <w:tcW w:w="577"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900" w:type="dxa"/>
          </w:tcPr>
          <w:p w:rsidR="00A838FA" w:rsidRDefault="00A838FA" w:rsidP="000E5045">
            <w:pPr>
              <w:jc w:val="center"/>
              <w:rPr>
                <w:b/>
              </w:rPr>
            </w:pPr>
            <w:r>
              <w:rPr>
                <w:b/>
              </w:rPr>
              <w:t>O</w:t>
            </w:r>
          </w:p>
        </w:tc>
      </w:tr>
      <w:tr w:rsidR="00A838FA" w:rsidTr="000E5045">
        <w:tc>
          <w:tcPr>
            <w:tcW w:w="4437" w:type="dxa"/>
          </w:tcPr>
          <w:p w:rsidR="00A838FA" w:rsidRDefault="00A838FA" w:rsidP="000E5045">
            <w:pPr>
              <w:rPr>
                <w:b/>
              </w:rPr>
            </w:pPr>
            <w:r>
              <w:rPr>
                <w:b/>
              </w:rPr>
              <w:t>Filosofia</w:t>
            </w:r>
          </w:p>
        </w:tc>
        <w:tc>
          <w:tcPr>
            <w:tcW w:w="577"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900" w:type="dxa"/>
          </w:tcPr>
          <w:p w:rsidR="00A838FA" w:rsidRDefault="00A838FA" w:rsidP="000E5045">
            <w:pPr>
              <w:jc w:val="center"/>
              <w:rPr>
                <w:b/>
              </w:rPr>
            </w:pPr>
            <w:r>
              <w:rPr>
                <w:b/>
              </w:rPr>
              <w:t>O</w:t>
            </w:r>
          </w:p>
        </w:tc>
      </w:tr>
      <w:tr w:rsidR="00A838FA" w:rsidTr="000E5045">
        <w:tc>
          <w:tcPr>
            <w:tcW w:w="4437" w:type="dxa"/>
          </w:tcPr>
          <w:p w:rsidR="00A838FA" w:rsidRDefault="00A838FA" w:rsidP="000E5045">
            <w:pPr>
              <w:rPr>
                <w:b/>
              </w:rPr>
            </w:pPr>
            <w:r>
              <w:rPr>
                <w:b/>
              </w:rPr>
              <w:t>Fisica</w:t>
            </w:r>
          </w:p>
        </w:tc>
        <w:tc>
          <w:tcPr>
            <w:tcW w:w="577"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578" w:type="dxa"/>
          </w:tcPr>
          <w:p w:rsidR="00A838FA" w:rsidRDefault="00A838FA" w:rsidP="000E5045">
            <w:pPr>
              <w:jc w:val="center"/>
              <w:rPr>
                <w:b/>
              </w:rPr>
            </w:pPr>
            <w:r>
              <w:rPr>
                <w:b/>
              </w:rPr>
              <w:t>2</w:t>
            </w:r>
          </w:p>
        </w:tc>
        <w:tc>
          <w:tcPr>
            <w:tcW w:w="900" w:type="dxa"/>
          </w:tcPr>
          <w:p w:rsidR="00A838FA" w:rsidRDefault="00A838FA" w:rsidP="000E5045">
            <w:pPr>
              <w:jc w:val="center"/>
              <w:rPr>
                <w:b/>
              </w:rPr>
            </w:pPr>
            <w:r>
              <w:rPr>
                <w:b/>
              </w:rPr>
              <w:t>O</w:t>
            </w:r>
          </w:p>
        </w:tc>
      </w:tr>
      <w:tr w:rsidR="00A838FA" w:rsidTr="000E5045">
        <w:tc>
          <w:tcPr>
            <w:tcW w:w="4437" w:type="dxa"/>
          </w:tcPr>
          <w:p w:rsidR="00A838FA" w:rsidRDefault="00A838FA" w:rsidP="000E5045">
            <w:pPr>
              <w:jc w:val="center"/>
              <w:rPr>
                <w:b/>
              </w:rPr>
            </w:pPr>
            <w:r>
              <w:rPr>
                <w:b/>
              </w:rPr>
              <w:t>TOTALE ORE SETTIMANALI</w:t>
            </w:r>
          </w:p>
        </w:tc>
        <w:tc>
          <w:tcPr>
            <w:tcW w:w="577" w:type="dxa"/>
          </w:tcPr>
          <w:p w:rsidR="00A838FA" w:rsidRDefault="00A838FA" w:rsidP="000E5045">
            <w:pPr>
              <w:jc w:val="center"/>
              <w:rPr>
                <w:b/>
              </w:rPr>
            </w:pPr>
            <w:r>
              <w:rPr>
                <w:b/>
              </w:rPr>
              <w:t>27</w:t>
            </w:r>
          </w:p>
        </w:tc>
        <w:tc>
          <w:tcPr>
            <w:tcW w:w="578" w:type="dxa"/>
          </w:tcPr>
          <w:p w:rsidR="00A838FA" w:rsidRDefault="00A838FA" w:rsidP="000E5045">
            <w:pPr>
              <w:jc w:val="center"/>
              <w:rPr>
                <w:b/>
              </w:rPr>
            </w:pPr>
            <w:r>
              <w:rPr>
                <w:b/>
              </w:rPr>
              <w:t>27</w:t>
            </w:r>
          </w:p>
        </w:tc>
        <w:tc>
          <w:tcPr>
            <w:tcW w:w="578" w:type="dxa"/>
          </w:tcPr>
          <w:p w:rsidR="00A838FA" w:rsidRDefault="00A838FA" w:rsidP="000E5045">
            <w:pPr>
              <w:jc w:val="center"/>
              <w:rPr>
                <w:b/>
              </w:rPr>
            </w:pPr>
            <w:r>
              <w:rPr>
                <w:b/>
              </w:rPr>
              <w:t>30</w:t>
            </w:r>
          </w:p>
        </w:tc>
        <w:tc>
          <w:tcPr>
            <w:tcW w:w="578" w:type="dxa"/>
          </w:tcPr>
          <w:p w:rsidR="00A838FA" w:rsidRDefault="00A838FA" w:rsidP="000E5045">
            <w:pPr>
              <w:jc w:val="center"/>
              <w:rPr>
                <w:b/>
              </w:rPr>
            </w:pPr>
            <w:r>
              <w:rPr>
                <w:b/>
              </w:rPr>
              <w:t>30</w:t>
            </w:r>
          </w:p>
        </w:tc>
        <w:tc>
          <w:tcPr>
            <w:tcW w:w="578" w:type="dxa"/>
          </w:tcPr>
          <w:p w:rsidR="00A838FA" w:rsidRDefault="00A838FA" w:rsidP="000E5045">
            <w:pPr>
              <w:jc w:val="center"/>
              <w:rPr>
                <w:b/>
              </w:rPr>
            </w:pPr>
            <w:r>
              <w:rPr>
                <w:b/>
              </w:rPr>
              <w:t>30</w:t>
            </w:r>
          </w:p>
        </w:tc>
        <w:tc>
          <w:tcPr>
            <w:tcW w:w="900" w:type="dxa"/>
          </w:tcPr>
          <w:p w:rsidR="00A838FA" w:rsidRDefault="00A838FA" w:rsidP="000E5045">
            <w:pPr>
              <w:jc w:val="center"/>
              <w:rPr>
                <w:b/>
              </w:rPr>
            </w:pPr>
          </w:p>
        </w:tc>
      </w:tr>
    </w:tbl>
    <w:p w:rsidR="00A838FA" w:rsidRDefault="00A838FA" w:rsidP="00A838FA">
      <w:pPr>
        <w:ind w:left="360"/>
        <w:jc w:val="both"/>
        <w:rPr>
          <w:b/>
        </w:rPr>
      </w:pPr>
    </w:p>
    <w:p w:rsidR="00A838FA" w:rsidRDefault="00A838FA" w:rsidP="00A838FA">
      <w:pPr>
        <w:ind w:left="360"/>
        <w:jc w:val="both"/>
        <w:rPr>
          <w:b/>
        </w:rPr>
      </w:pPr>
    </w:p>
    <w:p w:rsidR="00A838FA" w:rsidRDefault="00A838FA" w:rsidP="00A838FA">
      <w:pPr>
        <w:rPr>
          <w:b/>
        </w:rPr>
      </w:pPr>
      <w:r>
        <w:rPr>
          <w:b/>
        </w:rPr>
        <w:t>*E’ compresa l’ora di conversazione col docente madrelingua</w:t>
      </w:r>
    </w:p>
    <w:p w:rsidR="00A838FA" w:rsidRDefault="00A838FA" w:rsidP="00A838FA">
      <w:pPr>
        <w:rPr>
          <w:b/>
        </w:rPr>
      </w:pPr>
      <w:r>
        <w:rPr>
          <w:b/>
        </w:rPr>
        <w:t>**con Informatica al primo biennio</w:t>
      </w:r>
    </w:p>
    <w:p w:rsidR="00A96D2F" w:rsidRDefault="00A838FA" w:rsidP="00310008">
      <w:pPr>
        <w:rPr>
          <w:b/>
        </w:rPr>
      </w:pPr>
      <w:r>
        <w:rPr>
          <w:b/>
        </w:rPr>
        <w:t>***Biologia, Chimica, Scienza della Ter</w:t>
      </w:r>
      <w:r w:rsidR="00A96D2F">
        <w:rPr>
          <w:b/>
        </w:rPr>
        <w:t>ra</w:t>
      </w: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96D2F" w:rsidRDefault="00A96D2F" w:rsidP="00310008">
      <w:pPr>
        <w:rPr>
          <w:b/>
        </w:rPr>
      </w:pPr>
    </w:p>
    <w:p w:rsidR="00A357DB" w:rsidRDefault="00A357DB" w:rsidP="00310008">
      <w:pPr>
        <w:rPr>
          <w:b/>
        </w:rPr>
      </w:pPr>
    </w:p>
    <w:p w:rsidR="00A357DB" w:rsidRDefault="00A357DB" w:rsidP="00310008">
      <w:pPr>
        <w:rPr>
          <w:b/>
        </w:rPr>
      </w:pPr>
    </w:p>
    <w:p w:rsidR="00A96D2F" w:rsidRDefault="00A96D2F" w:rsidP="00310008">
      <w:pPr>
        <w:rPr>
          <w:b/>
        </w:rPr>
      </w:pPr>
    </w:p>
    <w:p w:rsidR="00A96D2F" w:rsidRDefault="00A96D2F" w:rsidP="00310008">
      <w:pPr>
        <w:rPr>
          <w:b/>
        </w:rPr>
      </w:pPr>
    </w:p>
    <w:p w:rsidR="000F57A0" w:rsidRDefault="000F57A0" w:rsidP="00310008">
      <w:pPr>
        <w:rPr>
          <w:b/>
        </w:rPr>
      </w:pPr>
    </w:p>
    <w:p w:rsidR="00A838FA" w:rsidRPr="00310008" w:rsidRDefault="00C33545" w:rsidP="00310008">
      <w:pPr>
        <w:rPr>
          <w:b/>
        </w:rPr>
      </w:pPr>
      <w:r w:rsidRPr="00C33545">
        <w:rPr>
          <w:noProof/>
        </w:rPr>
        <w:pict>
          <v:shape id="_x0000_s1031" type="#_x0000_t202" style="position:absolute;margin-left:83.95pt;margin-top:8.4pt;width:305.15pt;height:55.2pt;z-index:251666432">
            <v:textbox style="mso-next-textbox:#_x0000_s1031">
              <w:txbxContent>
                <w:p w:rsidR="005F3064" w:rsidRPr="005D54CD" w:rsidRDefault="005F3064" w:rsidP="001B0A99">
                  <w:pPr>
                    <w:pStyle w:val="Titolo2"/>
                    <w:jc w:val="center"/>
                  </w:pPr>
                  <w:r>
                    <w:t>EXCURSUS STORICO DELLA CLASSE</w:t>
                  </w:r>
                </w:p>
              </w:txbxContent>
            </v:textbox>
          </v:shape>
        </w:pict>
      </w:r>
    </w:p>
    <w:p w:rsidR="00A838FA" w:rsidRDefault="00A838FA" w:rsidP="00A838FA"/>
    <w:p w:rsidR="00A838FA" w:rsidRDefault="00A838FA" w:rsidP="00A838FA"/>
    <w:p w:rsidR="00A838FA" w:rsidRDefault="00A838FA" w:rsidP="00A838FA"/>
    <w:p w:rsidR="00A96D2F" w:rsidRDefault="00A96D2F" w:rsidP="00A838FA"/>
    <w:p w:rsidR="00A96D2F" w:rsidRDefault="00A96D2F" w:rsidP="00A838FA"/>
    <w:p w:rsidR="006A183A" w:rsidRDefault="00367DF4" w:rsidP="00CC46E4">
      <w:pPr>
        <w:spacing w:line="360" w:lineRule="auto"/>
        <w:ind w:left="270" w:hanging="270"/>
      </w:pPr>
      <w:r>
        <w:t xml:space="preserve">    </w:t>
      </w:r>
      <w:r w:rsidR="00A320BA">
        <w:t xml:space="preserve">La V A linguistico è attualmente formata da 23 alunne, </w:t>
      </w:r>
      <w:r w:rsidR="00D17CAB">
        <w:t>che hanno compiuto un regolare percorso scolastico frequentando questo istituto e l’attuale classe per l’intero quinquennio</w:t>
      </w:r>
      <w:r w:rsidR="00A320BA">
        <w:t>.</w:t>
      </w:r>
      <w:r w:rsidR="00D17CAB">
        <w:t xml:space="preserve">                               Negli anni scolastici precedenti tuttavia la classe ha ospitato diversi alunni che, a partire dal primo anno o </w:t>
      </w:r>
      <w:r w:rsidR="007A5F9C">
        <w:t xml:space="preserve">durante gli </w:t>
      </w:r>
      <w:r w:rsidR="00D17CAB">
        <w:t xml:space="preserve">anni successivi, </w:t>
      </w:r>
      <w:r w:rsidR="007A5F9C">
        <w:t xml:space="preserve">hanno frequentato </w:t>
      </w:r>
      <w:r w:rsidR="00D17CAB">
        <w:t xml:space="preserve">per </w:t>
      </w:r>
      <w:r w:rsidR="007A5F9C">
        <w:t xml:space="preserve">un periodo più o meno lungo, per poi ritirarsi, o trasferirsi ad altro istituto, o </w:t>
      </w:r>
      <w:r w:rsidR="00D17CAB">
        <w:t xml:space="preserve"> </w:t>
      </w:r>
      <w:r w:rsidR="007A5F9C">
        <w:t xml:space="preserve">risultare non </w:t>
      </w:r>
      <w:r w:rsidR="00D17CAB">
        <w:t xml:space="preserve">promossi per le assenze. </w:t>
      </w:r>
      <w:r w:rsidR="007A5F9C">
        <w:t xml:space="preserve">                                                In particolare 5</w:t>
      </w:r>
      <w:r w:rsidR="00D17CAB">
        <w:t xml:space="preserve"> alunne </w:t>
      </w:r>
      <w:r w:rsidR="007A5F9C">
        <w:t xml:space="preserve">hanno lasciato la classe </w:t>
      </w:r>
      <w:r w:rsidR="0036639C">
        <w:t xml:space="preserve">prima della fine del </w:t>
      </w:r>
      <w:r w:rsidR="007A5F9C">
        <w:t xml:space="preserve">primo anno, </w:t>
      </w:r>
      <w:r w:rsidR="0036639C">
        <w:t xml:space="preserve">mentre </w:t>
      </w:r>
      <w:r w:rsidR="007A5F9C">
        <w:t>una è risultata non promossa per le assenze in seconda.                                                                                          In terza due alunne hanno completato l’anno scolastico, ottenendo la promozione alla classe successiva</w:t>
      </w:r>
      <w:r w:rsidR="0036639C">
        <w:t xml:space="preserve">, per poi trasferirsi ad </w:t>
      </w:r>
      <w:r w:rsidR="007A5F9C">
        <w:t xml:space="preserve">altro istituto per motivi familiari, </w:t>
      </w:r>
      <w:r w:rsidR="0036639C">
        <w:t>mentre un’altra ha frequentato solo per qualch</w:t>
      </w:r>
      <w:r w:rsidR="006A183A">
        <w:t>e mese e si è successivamente trasferita ad altra scuola</w:t>
      </w:r>
      <w:r>
        <w:t>.</w:t>
      </w:r>
      <w:r w:rsidR="006A183A">
        <w:t xml:space="preserve">                                                                   Una alunna iscritta in terza  non è stata ammessa alla classe successiva in quanto non ha mai frequentato.                                                                                                                                                               </w:t>
      </w:r>
      <w:r>
        <w:t xml:space="preserve"> In quarta si è aggiunta un’</w:t>
      </w:r>
      <w:r w:rsidR="0036639C">
        <w:t>alunna che però non ha portato a termine l’anno scolastico ed un alunno</w:t>
      </w:r>
      <w:r w:rsidR="006A183A">
        <w:t>, proveniente dall’altra quarta dell’indirizz</w:t>
      </w:r>
      <w:r w:rsidR="009A3814">
        <w:t>o linguistico di questo stesso I</w:t>
      </w:r>
      <w:r w:rsidR="006A183A">
        <w:t xml:space="preserve">stituto, </w:t>
      </w:r>
      <w:r w:rsidR="0036639C">
        <w:t xml:space="preserve"> che è risultato non promosso per le assenze.  </w:t>
      </w:r>
    </w:p>
    <w:p w:rsidR="00A96D2F" w:rsidRDefault="006A183A" w:rsidP="00CC46E4">
      <w:pPr>
        <w:spacing w:line="360" w:lineRule="auto"/>
        <w:ind w:left="270" w:hanging="270"/>
      </w:pPr>
      <w:r>
        <w:t xml:space="preserve">     Per la maggior parte delle discipline, </w:t>
      </w:r>
      <w:r w:rsidR="00CA4BD4">
        <w:t xml:space="preserve"> </w:t>
      </w:r>
      <w:r>
        <w:t>la classe ha conservato gli stessi docenti per l’</w:t>
      </w:r>
      <w:r w:rsidR="00CA4BD4">
        <w:t>intero triennio.</w:t>
      </w:r>
      <w:r>
        <w:t xml:space="preserve">                                                    </w:t>
      </w:r>
      <w:r w:rsidR="0036639C">
        <w:t xml:space="preserve">                    </w:t>
      </w:r>
      <w:r>
        <w:t xml:space="preserve">                                                                           </w:t>
      </w:r>
      <w:r w:rsidR="0036639C">
        <w:t>Le alunne della attuale quinta si sono sempre distinte per i</w:t>
      </w:r>
      <w:r w:rsidR="00367DF4">
        <w:t xml:space="preserve">l loro comportamento corretto ed educato e  per la loro </w:t>
      </w:r>
      <w:r w:rsidR="00DE4F78">
        <w:t xml:space="preserve">disponibilità a partecipare con successo ad </w:t>
      </w:r>
      <w:r w:rsidR="0036639C">
        <w:t>in</w:t>
      </w:r>
      <w:r w:rsidR="00DE4F78">
        <w:t xml:space="preserve">iziative e progetti  proposti da questa istituzione scolastica.                                                                                                                                                                    Un </w:t>
      </w:r>
      <w:r>
        <w:t xml:space="preserve">consistente </w:t>
      </w:r>
      <w:r w:rsidR="00DE4F78">
        <w:t>numero di alunne ha realizzato un percorso brillante, dimostrando un buon livello di conosc</w:t>
      </w:r>
      <w:r w:rsidR="00EA7A13">
        <w:t xml:space="preserve">enze, competenze ed abilità, ed in particolare </w:t>
      </w:r>
      <w:r>
        <w:t xml:space="preserve">autonomia nell’apprendimento, </w:t>
      </w:r>
      <w:r w:rsidR="00DE4F78">
        <w:t xml:space="preserve"> dedizione allo studio, senso del dovere e curiosità nei confronti dei contenuti disciplinari. </w:t>
      </w:r>
      <w:r>
        <w:t xml:space="preserve">                                      </w:t>
      </w:r>
      <w:r w:rsidR="00367DF4">
        <w:t xml:space="preserve">Alcune alunne hanno seguito con minore impegno, ma hanno comunque conseguito un </w:t>
      </w:r>
      <w:r w:rsidR="008561E8">
        <w:t xml:space="preserve">sufficiente </w:t>
      </w:r>
      <w:r w:rsidR="00367DF4">
        <w:t xml:space="preserve">livello di maturità. </w:t>
      </w:r>
      <w:r w:rsidR="009A3814">
        <w:t xml:space="preserve">                                                                                               P</w:t>
      </w:r>
      <w:r w:rsidR="00136D0B">
        <w:t xml:space="preserve">ochissime alunne </w:t>
      </w:r>
      <w:r w:rsidR="009A3814">
        <w:t xml:space="preserve"> hanno avuto una frequenza discontinua</w:t>
      </w:r>
      <w:r w:rsidR="00136D0B">
        <w:t xml:space="preserve"> e </w:t>
      </w:r>
      <w:r w:rsidR="009A3814">
        <w:t xml:space="preserve">le numerose assenze, sia pur giustificate </w:t>
      </w:r>
      <w:r w:rsidR="00136D0B">
        <w:t>con modalità ritenute valide dal collegio dei docenti e dal consiglio di classe, hanno influito in modo più o meno significativo sul profitto generale.</w:t>
      </w:r>
    </w:p>
    <w:p w:rsidR="00A96D2F" w:rsidRDefault="00A96D2F" w:rsidP="00CC46E4">
      <w:pPr>
        <w:spacing w:line="360" w:lineRule="auto"/>
      </w:pPr>
    </w:p>
    <w:p w:rsidR="00A838FA" w:rsidRDefault="00A838FA" w:rsidP="00CC46E4">
      <w:pPr>
        <w:spacing w:line="360" w:lineRule="auto"/>
      </w:pPr>
      <w:r>
        <w:br w:type="page"/>
      </w:r>
    </w:p>
    <w:p w:rsidR="00A838FA" w:rsidRDefault="00A838FA" w:rsidP="00A838FA"/>
    <w:p w:rsidR="00A838FA" w:rsidRDefault="00C33545" w:rsidP="00A838FA">
      <w:r>
        <w:pict>
          <v:shape id="_x0000_s1032" type="#_x0000_t202" style="position:absolute;margin-left:52.8pt;margin-top:9.65pt;width:382.7pt;height:25.5pt;z-index:251667456">
            <v:textbox style="mso-next-textbox:#_x0000_s1032">
              <w:txbxContent>
                <w:p w:rsidR="005F3064" w:rsidRPr="002926BF" w:rsidRDefault="005F3064" w:rsidP="00A838FA">
                  <w:pPr>
                    <w:rPr>
                      <w:b/>
                      <w:bCs/>
                      <w:sz w:val="22"/>
                    </w:rPr>
                  </w:pPr>
                  <w:r>
                    <w:rPr>
                      <w:b/>
                      <w:bCs/>
                      <w:sz w:val="22"/>
                    </w:rPr>
                    <w:t xml:space="preserve">        RISULTATI DELLO SCRUTINIO FINALE DELLA CLASSE III  A</w:t>
                  </w:r>
                </w:p>
                <w:p w:rsidR="005F3064" w:rsidRDefault="005F3064" w:rsidP="00A838FA"/>
              </w:txbxContent>
            </v:textbox>
          </v:shape>
        </w:pict>
      </w:r>
    </w:p>
    <w:p w:rsidR="00A838FA" w:rsidRDefault="00A838FA" w:rsidP="00A838FA"/>
    <w:p w:rsidR="00A838FA" w:rsidRDefault="00A838FA" w:rsidP="00A838FA"/>
    <w:p w:rsidR="00A838FA" w:rsidRDefault="00A838FA" w:rsidP="00A838FA"/>
    <w:p w:rsidR="00A838FA" w:rsidRDefault="00A838FA" w:rsidP="00A838FA"/>
    <w:tbl>
      <w:tblPr>
        <w:tblpPr w:leftFromText="141" w:rightFromText="141" w:vertAnchor="text" w:horzAnchor="margin" w:tblpXSpec="center" w:tblpY="-13"/>
        <w:tblW w:w="804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474"/>
        <w:gridCol w:w="1114"/>
        <w:gridCol w:w="1114"/>
        <w:gridCol w:w="1114"/>
        <w:gridCol w:w="1114"/>
        <w:gridCol w:w="1114"/>
      </w:tblGrid>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2"/>
              <w:rPr>
                <w:lang w:eastAsia="it-IT"/>
              </w:rPr>
            </w:pPr>
            <w:r w:rsidRPr="007D4A21">
              <w:rPr>
                <w:lang w:eastAsia="it-IT"/>
              </w:rPr>
              <w:t>MATERIA</w:t>
            </w:r>
          </w:p>
          <w:p w:rsidR="00A838FA" w:rsidRDefault="00A838FA" w:rsidP="000E5045"/>
          <w:p w:rsidR="00A838FA" w:rsidRDefault="00A838FA" w:rsidP="000E5045"/>
        </w:tc>
        <w:tc>
          <w:tcPr>
            <w:tcW w:w="1114" w:type="dxa"/>
            <w:tcBorders>
              <w:top w:val="single" w:sz="4" w:space="0" w:color="auto"/>
              <w:left w:val="single" w:sz="4" w:space="0" w:color="auto"/>
              <w:bottom w:val="single" w:sz="4" w:space="0" w:color="auto"/>
              <w:right w:val="single" w:sz="4" w:space="0" w:color="auto"/>
            </w:tcBorders>
          </w:tcPr>
          <w:p w:rsidR="007B4D89" w:rsidRDefault="007B4D89" w:rsidP="000E5045">
            <w:pPr>
              <w:rPr>
                <w:b/>
                <w:sz w:val="16"/>
              </w:rPr>
            </w:pPr>
          </w:p>
          <w:p w:rsidR="00A838FA" w:rsidRDefault="00A838FA" w:rsidP="000E5045">
            <w:pPr>
              <w:rPr>
                <w:b/>
                <w:sz w:val="16"/>
              </w:rPr>
            </w:pPr>
            <w:proofErr w:type="spellStart"/>
            <w:r>
              <w:rPr>
                <w:b/>
                <w:sz w:val="16"/>
              </w:rPr>
              <w:t>N.STUDENTI</w:t>
            </w:r>
            <w:proofErr w:type="spellEnd"/>
          </w:p>
          <w:p w:rsidR="00A838FA" w:rsidRDefault="00A838FA" w:rsidP="000E5045">
            <w:pPr>
              <w:rPr>
                <w:b/>
                <w:sz w:val="16"/>
              </w:rPr>
            </w:pPr>
          </w:p>
          <w:p w:rsidR="00A838FA" w:rsidRDefault="00A838FA" w:rsidP="000E5045">
            <w:pPr>
              <w:rPr>
                <w:b/>
                <w:sz w:val="16"/>
              </w:rPr>
            </w:pPr>
            <w:r>
              <w:rPr>
                <w:b/>
                <w:sz w:val="16"/>
              </w:rPr>
              <w:t xml:space="preserve"> VOTO: 6/10</w:t>
            </w:r>
          </w:p>
        </w:tc>
        <w:tc>
          <w:tcPr>
            <w:tcW w:w="1114" w:type="dxa"/>
            <w:tcBorders>
              <w:top w:val="single" w:sz="4" w:space="0" w:color="auto"/>
              <w:left w:val="single" w:sz="4" w:space="0" w:color="auto"/>
              <w:bottom w:val="single" w:sz="4" w:space="0" w:color="auto"/>
              <w:right w:val="single" w:sz="4" w:space="0" w:color="auto"/>
            </w:tcBorders>
          </w:tcPr>
          <w:p w:rsidR="007B4D89" w:rsidRDefault="007B4D89" w:rsidP="000E5045">
            <w:pPr>
              <w:rPr>
                <w:b/>
                <w:sz w:val="16"/>
              </w:rPr>
            </w:pPr>
          </w:p>
          <w:p w:rsidR="00A838FA" w:rsidRDefault="00A838FA" w:rsidP="000E5045">
            <w:pPr>
              <w:rPr>
                <w:b/>
                <w:sz w:val="16"/>
              </w:rPr>
            </w:pPr>
            <w:proofErr w:type="spellStart"/>
            <w:r>
              <w:rPr>
                <w:b/>
                <w:sz w:val="16"/>
              </w:rPr>
              <w:t>N.STUDENTI</w:t>
            </w:r>
            <w:proofErr w:type="spellEnd"/>
          </w:p>
          <w:p w:rsidR="00A838FA" w:rsidRDefault="00A838FA" w:rsidP="000E5045">
            <w:pPr>
              <w:rPr>
                <w:b/>
                <w:sz w:val="16"/>
              </w:rPr>
            </w:pPr>
          </w:p>
          <w:p w:rsidR="00A838FA" w:rsidRDefault="00A838FA" w:rsidP="000E5045">
            <w:pPr>
              <w:rPr>
                <w:sz w:val="16"/>
              </w:rPr>
            </w:pPr>
            <w:r>
              <w:rPr>
                <w:b/>
                <w:sz w:val="16"/>
              </w:rPr>
              <w:t>VOTO: 7/10</w:t>
            </w:r>
          </w:p>
        </w:tc>
        <w:tc>
          <w:tcPr>
            <w:tcW w:w="1114" w:type="dxa"/>
            <w:tcBorders>
              <w:top w:val="single" w:sz="4" w:space="0" w:color="auto"/>
              <w:left w:val="single" w:sz="4" w:space="0" w:color="auto"/>
              <w:bottom w:val="single" w:sz="4" w:space="0" w:color="auto"/>
              <w:right w:val="single" w:sz="4" w:space="0" w:color="auto"/>
            </w:tcBorders>
          </w:tcPr>
          <w:p w:rsidR="007B4D89" w:rsidRDefault="007B4D89" w:rsidP="000E5045">
            <w:pPr>
              <w:rPr>
                <w:b/>
                <w:sz w:val="16"/>
              </w:rPr>
            </w:pPr>
          </w:p>
          <w:p w:rsidR="00A838FA" w:rsidRDefault="00A838FA" w:rsidP="000E5045">
            <w:pPr>
              <w:rPr>
                <w:b/>
                <w:sz w:val="16"/>
              </w:rPr>
            </w:pPr>
            <w:proofErr w:type="spellStart"/>
            <w:r>
              <w:rPr>
                <w:b/>
                <w:sz w:val="16"/>
              </w:rPr>
              <w:t>N.STUDENTI</w:t>
            </w:r>
            <w:proofErr w:type="spellEnd"/>
          </w:p>
          <w:p w:rsidR="00A838FA" w:rsidRDefault="00A838FA" w:rsidP="000E5045">
            <w:pPr>
              <w:rPr>
                <w:b/>
                <w:sz w:val="16"/>
              </w:rPr>
            </w:pPr>
          </w:p>
          <w:p w:rsidR="00A838FA" w:rsidRDefault="00A838FA" w:rsidP="000E5045">
            <w:pPr>
              <w:rPr>
                <w:sz w:val="16"/>
              </w:rPr>
            </w:pPr>
            <w:r>
              <w:rPr>
                <w:b/>
                <w:sz w:val="16"/>
              </w:rPr>
              <w:t>VOTO: 8/10</w:t>
            </w:r>
          </w:p>
        </w:tc>
        <w:tc>
          <w:tcPr>
            <w:tcW w:w="1114" w:type="dxa"/>
            <w:tcBorders>
              <w:top w:val="single" w:sz="4" w:space="0" w:color="auto"/>
              <w:left w:val="single" w:sz="4" w:space="0" w:color="auto"/>
              <w:bottom w:val="single" w:sz="4" w:space="0" w:color="auto"/>
              <w:right w:val="single" w:sz="4" w:space="0" w:color="auto"/>
            </w:tcBorders>
          </w:tcPr>
          <w:p w:rsidR="007B4D89" w:rsidRDefault="007B4D89" w:rsidP="000E5045">
            <w:pPr>
              <w:pStyle w:val="Titolo1"/>
              <w:rPr>
                <w:bCs/>
                <w:sz w:val="16"/>
              </w:rPr>
            </w:pPr>
          </w:p>
          <w:p w:rsidR="00A838FA" w:rsidRPr="007D4A21" w:rsidRDefault="00A838FA" w:rsidP="000E5045">
            <w:pPr>
              <w:pStyle w:val="Titolo1"/>
              <w:rPr>
                <w:sz w:val="16"/>
              </w:rPr>
            </w:pPr>
            <w:proofErr w:type="spellStart"/>
            <w:r w:rsidRPr="007D4A21">
              <w:rPr>
                <w:bCs/>
                <w:sz w:val="16"/>
              </w:rPr>
              <w:t>N.STUDENTI</w:t>
            </w:r>
            <w:proofErr w:type="spellEnd"/>
          </w:p>
          <w:p w:rsidR="00A838FA" w:rsidRDefault="00A838FA" w:rsidP="000E5045">
            <w:pPr>
              <w:rPr>
                <w:sz w:val="16"/>
              </w:rPr>
            </w:pPr>
          </w:p>
          <w:p w:rsidR="00A838FA" w:rsidRPr="007D4A21" w:rsidRDefault="00A838FA" w:rsidP="000E5045">
            <w:pPr>
              <w:pStyle w:val="Titolo1"/>
              <w:rPr>
                <w:sz w:val="16"/>
              </w:rPr>
            </w:pPr>
            <w:r w:rsidRPr="007D4A21">
              <w:rPr>
                <w:sz w:val="16"/>
              </w:rPr>
              <w:t>VOTO: 9/10</w:t>
            </w:r>
          </w:p>
        </w:tc>
        <w:tc>
          <w:tcPr>
            <w:tcW w:w="1114" w:type="dxa"/>
            <w:tcBorders>
              <w:top w:val="single" w:sz="4" w:space="0" w:color="auto"/>
              <w:left w:val="single" w:sz="4" w:space="0" w:color="auto"/>
              <w:bottom w:val="single" w:sz="4" w:space="0" w:color="auto"/>
              <w:right w:val="single" w:sz="4" w:space="0" w:color="auto"/>
            </w:tcBorders>
          </w:tcPr>
          <w:p w:rsidR="007B4D89" w:rsidRDefault="007B4D89" w:rsidP="000E5045">
            <w:pPr>
              <w:pStyle w:val="Titolo1"/>
              <w:rPr>
                <w:bCs/>
                <w:sz w:val="16"/>
              </w:rPr>
            </w:pPr>
          </w:p>
          <w:p w:rsidR="00A838FA" w:rsidRPr="007D4A21" w:rsidRDefault="00A838FA" w:rsidP="000E5045">
            <w:pPr>
              <w:pStyle w:val="Titolo1"/>
              <w:rPr>
                <w:sz w:val="16"/>
              </w:rPr>
            </w:pPr>
            <w:proofErr w:type="spellStart"/>
            <w:r w:rsidRPr="007D4A21">
              <w:rPr>
                <w:bCs/>
                <w:sz w:val="16"/>
              </w:rPr>
              <w:t>N.STUDENTI</w:t>
            </w:r>
            <w:proofErr w:type="spellEnd"/>
          </w:p>
          <w:p w:rsidR="00A838FA" w:rsidRDefault="00A838FA" w:rsidP="000E5045">
            <w:pPr>
              <w:rPr>
                <w:sz w:val="16"/>
              </w:rPr>
            </w:pPr>
          </w:p>
          <w:p w:rsidR="00A838FA" w:rsidRPr="007D4A21" w:rsidRDefault="00A838FA" w:rsidP="000E5045">
            <w:pPr>
              <w:pStyle w:val="Titolo1"/>
              <w:rPr>
                <w:sz w:val="16"/>
              </w:rPr>
            </w:pPr>
            <w:r w:rsidRPr="007D4A21">
              <w:rPr>
                <w:sz w:val="16"/>
              </w:rPr>
              <w:t>VOTO: 10/10</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1"/>
              <w:jc w:val="left"/>
              <w:rPr>
                <w:sz w:val="24"/>
              </w:rPr>
            </w:pPr>
            <w:r w:rsidRPr="007D4A21">
              <w:rPr>
                <w:sz w:val="24"/>
              </w:rPr>
              <w:t>LINGUA E LETTERATURA ITALIANA</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7</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12</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1</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STORIA</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9</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9</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7</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INGLESE</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6</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6</w:t>
            </w:r>
          </w:p>
        </w:tc>
        <w:tc>
          <w:tcPr>
            <w:tcW w:w="1114" w:type="dxa"/>
            <w:tcBorders>
              <w:top w:val="single" w:sz="4" w:space="0" w:color="auto"/>
              <w:left w:val="single" w:sz="4" w:space="0" w:color="auto"/>
              <w:bottom w:val="single" w:sz="4" w:space="0" w:color="auto"/>
              <w:right w:val="single" w:sz="4" w:space="0" w:color="auto"/>
            </w:tcBorders>
          </w:tcPr>
          <w:p w:rsidR="00A838FA" w:rsidRDefault="002509F6"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FRANCESE</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6</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6</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SPAGNOLO</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2</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MATEMATICA</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11</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7</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7</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FISICA</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9</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SCIENZE NATURALI</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9</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FILOSOFIA</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11</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AC4472" w:rsidRDefault="00A838FA" w:rsidP="000E5045">
            <w:pPr>
              <w:rPr>
                <w:b/>
              </w:rPr>
            </w:pPr>
            <w:r>
              <w:rPr>
                <w:b/>
              </w:rPr>
              <w:t>STORIA DELL’ARTE</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11</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1"/>
              <w:jc w:val="left"/>
              <w:rPr>
                <w:sz w:val="24"/>
              </w:rPr>
            </w:pPr>
            <w:r w:rsidRPr="007D4A21">
              <w:rPr>
                <w:sz w:val="24"/>
              </w:rPr>
              <w:t>SCIENZE MOTORIE E SPORTIVE</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15</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7</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1"/>
              <w:jc w:val="left"/>
              <w:rPr>
                <w:sz w:val="24"/>
              </w:rPr>
            </w:pPr>
            <w:r w:rsidRPr="007D4A21">
              <w:rPr>
                <w:sz w:val="24"/>
              </w:rPr>
              <w:t>COMPORTAMENTO</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F32B4C" w:rsidP="000E5045">
            <w:r>
              <w:t>8</w:t>
            </w:r>
          </w:p>
        </w:tc>
      </w:tr>
    </w:tbl>
    <w:p w:rsidR="00A838FA" w:rsidRDefault="00A838FA" w:rsidP="00A838FA"/>
    <w:p w:rsidR="00A838FA" w:rsidRDefault="00A838FA" w:rsidP="00A838FA">
      <w:pPr>
        <w:pStyle w:val="Titolo1"/>
        <w:jc w:val="left"/>
      </w:pPr>
    </w:p>
    <w:p w:rsidR="00A838FA" w:rsidRDefault="00A838FA" w:rsidP="00A838FA"/>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pPr>
        <w:rPr>
          <w:sz w:val="20"/>
        </w:rPr>
      </w:pPr>
    </w:p>
    <w:p w:rsidR="00A96D2F" w:rsidRDefault="00A96D2F" w:rsidP="00A838FA">
      <w:pPr>
        <w:rPr>
          <w:sz w:val="20"/>
        </w:rPr>
      </w:pPr>
    </w:p>
    <w:p w:rsidR="00A96D2F" w:rsidRDefault="009A3814" w:rsidP="00A838FA">
      <w:pPr>
        <w:rPr>
          <w:sz w:val="20"/>
        </w:rPr>
      </w:pPr>
      <w:r>
        <w:rPr>
          <w:sz w:val="20"/>
        </w:rPr>
        <w:t xml:space="preserve">               Nello scrutinio finale di terza una alunna è risultata non promossa in quanto sempre assente.</w:t>
      </w: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96D2F" w:rsidRDefault="00A96D2F" w:rsidP="00A838FA">
      <w:pPr>
        <w:rPr>
          <w:sz w:val="20"/>
        </w:rPr>
      </w:pPr>
    </w:p>
    <w:p w:rsidR="00A838FA" w:rsidRDefault="00A838FA" w:rsidP="00A838FA">
      <w:pPr>
        <w:rPr>
          <w:sz w:val="20"/>
        </w:rPr>
      </w:pPr>
    </w:p>
    <w:p w:rsidR="00A838FA" w:rsidRDefault="00A838FA" w:rsidP="00A838FA">
      <w:pPr>
        <w:rPr>
          <w:sz w:val="20"/>
        </w:rPr>
      </w:pPr>
    </w:p>
    <w:p w:rsidR="00A838FA" w:rsidRDefault="00A838FA" w:rsidP="00A838FA">
      <w:r>
        <w:br w:type="page"/>
      </w:r>
    </w:p>
    <w:p w:rsidR="00A838FA" w:rsidRDefault="00C33545" w:rsidP="00A838FA">
      <w:r>
        <w:lastRenderedPageBreak/>
        <w:pict>
          <v:shape id="_x0000_s1033" type="#_x0000_t202" style="position:absolute;margin-left:45pt;margin-top:12pt;width:414pt;height:27pt;z-index:251668480">
            <v:textbox style="mso-next-textbox:#_x0000_s1033">
              <w:txbxContent>
                <w:p w:rsidR="005F3064" w:rsidRDefault="005F3064" w:rsidP="00A838FA">
                  <w:pPr>
                    <w:rPr>
                      <w:b/>
                      <w:bCs/>
                    </w:rPr>
                  </w:pPr>
                  <w:r>
                    <w:rPr>
                      <w:b/>
                      <w:bCs/>
                    </w:rPr>
                    <w:t>RISULTATI DELLO SCRUTINIO FINALE DELLA CLASSE IV  A</w:t>
                  </w:r>
                </w:p>
                <w:p w:rsidR="005F3064" w:rsidRDefault="005F3064" w:rsidP="00A838FA"/>
              </w:txbxContent>
            </v:textbox>
          </v:shape>
        </w:pict>
      </w:r>
    </w:p>
    <w:p w:rsidR="00A838FA" w:rsidRDefault="00A838FA" w:rsidP="00A838FA"/>
    <w:p w:rsidR="00A838FA" w:rsidRDefault="00A838FA" w:rsidP="00A838FA"/>
    <w:p w:rsidR="00A838FA" w:rsidRDefault="00A838FA" w:rsidP="00A838FA"/>
    <w:p w:rsidR="00A838FA" w:rsidRDefault="00A838FA" w:rsidP="00A838FA"/>
    <w:p w:rsidR="00A838FA" w:rsidRDefault="00A838FA" w:rsidP="00A838FA"/>
    <w:tbl>
      <w:tblPr>
        <w:tblW w:w="8044" w:type="dxa"/>
        <w:tblInd w:w="1001"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474"/>
        <w:gridCol w:w="1114"/>
        <w:gridCol w:w="1114"/>
        <w:gridCol w:w="1114"/>
        <w:gridCol w:w="1114"/>
        <w:gridCol w:w="1114"/>
      </w:tblGrid>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2"/>
              <w:rPr>
                <w:lang w:eastAsia="it-IT"/>
              </w:rPr>
            </w:pPr>
            <w:r w:rsidRPr="007D4A21">
              <w:rPr>
                <w:lang w:eastAsia="it-IT"/>
              </w:rPr>
              <w:t>MATERIA</w:t>
            </w:r>
          </w:p>
          <w:p w:rsidR="00A838FA" w:rsidRDefault="00A838FA" w:rsidP="000E5045"/>
          <w:p w:rsidR="00A838FA" w:rsidRDefault="00A838FA" w:rsidP="000E5045"/>
        </w:tc>
        <w:tc>
          <w:tcPr>
            <w:tcW w:w="1114" w:type="dxa"/>
            <w:tcBorders>
              <w:top w:val="single" w:sz="4" w:space="0" w:color="auto"/>
              <w:left w:val="single" w:sz="4" w:space="0" w:color="auto"/>
              <w:bottom w:val="single" w:sz="4" w:space="0" w:color="auto"/>
              <w:right w:val="single" w:sz="4" w:space="0" w:color="auto"/>
            </w:tcBorders>
          </w:tcPr>
          <w:p w:rsidR="00F43655" w:rsidRDefault="00F43655" w:rsidP="000E5045">
            <w:pPr>
              <w:rPr>
                <w:b/>
                <w:sz w:val="16"/>
              </w:rPr>
            </w:pPr>
          </w:p>
          <w:p w:rsidR="00A838FA" w:rsidRDefault="00A838FA" w:rsidP="000E5045">
            <w:pPr>
              <w:rPr>
                <w:b/>
                <w:sz w:val="16"/>
              </w:rPr>
            </w:pPr>
            <w:proofErr w:type="spellStart"/>
            <w:r>
              <w:rPr>
                <w:b/>
                <w:sz w:val="16"/>
              </w:rPr>
              <w:t>N.STUDENTI</w:t>
            </w:r>
            <w:proofErr w:type="spellEnd"/>
          </w:p>
          <w:p w:rsidR="00A838FA" w:rsidRDefault="00A838FA" w:rsidP="000E5045">
            <w:pPr>
              <w:rPr>
                <w:b/>
                <w:sz w:val="16"/>
              </w:rPr>
            </w:pPr>
          </w:p>
          <w:p w:rsidR="00A838FA" w:rsidRDefault="00A838FA" w:rsidP="000E5045">
            <w:pPr>
              <w:rPr>
                <w:b/>
                <w:sz w:val="16"/>
              </w:rPr>
            </w:pPr>
            <w:r>
              <w:rPr>
                <w:b/>
                <w:sz w:val="16"/>
              </w:rPr>
              <w:t xml:space="preserve"> VOTO: 6/10</w:t>
            </w:r>
          </w:p>
        </w:tc>
        <w:tc>
          <w:tcPr>
            <w:tcW w:w="1114" w:type="dxa"/>
            <w:tcBorders>
              <w:top w:val="single" w:sz="4" w:space="0" w:color="auto"/>
              <w:left w:val="single" w:sz="4" w:space="0" w:color="auto"/>
              <w:bottom w:val="single" w:sz="4" w:space="0" w:color="auto"/>
              <w:right w:val="single" w:sz="4" w:space="0" w:color="auto"/>
            </w:tcBorders>
          </w:tcPr>
          <w:p w:rsidR="00F43655" w:rsidRDefault="00F43655" w:rsidP="000E5045">
            <w:pPr>
              <w:rPr>
                <w:b/>
                <w:sz w:val="16"/>
              </w:rPr>
            </w:pPr>
          </w:p>
          <w:p w:rsidR="00A838FA" w:rsidRDefault="00A838FA" w:rsidP="000E5045">
            <w:pPr>
              <w:rPr>
                <w:b/>
                <w:sz w:val="16"/>
              </w:rPr>
            </w:pPr>
            <w:proofErr w:type="spellStart"/>
            <w:r>
              <w:rPr>
                <w:b/>
                <w:sz w:val="16"/>
              </w:rPr>
              <w:t>N.STUDENTI</w:t>
            </w:r>
            <w:proofErr w:type="spellEnd"/>
          </w:p>
          <w:p w:rsidR="00A838FA" w:rsidRDefault="00A838FA" w:rsidP="000E5045">
            <w:pPr>
              <w:rPr>
                <w:b/>
                <w:sz w:val="16"/>
              </w:rPr>
            </w:pPr>
          </w:p>
          <w:p w:rsidR="00A838FA" w:rsidRDefault="00A838FA" w:rsidP="000E5045">
            <w:pPr>
              <w:rPr>
                <w:sz w:val="16"/>
              </w:rPr>
            </w:pPr>
            <w:r>
              <w:rPr>
                <w:b/>
                <w:sz w:val="16"/>
              </w:rPr>
              <w:t>VOTO: 7/10</w:t>
            </w:r>
          </w:p>
        </w:tc>
        <w:tc>
          <w:tcPr>
            <w:tcW w:w="1114" w:type="dxa"/>
            <w:tcBorders>
              <w:top w:val="single" w:sz="4" w:space="0" w:color="auto"/>
              <w:left w:val="single" w:sz="4" w:space="0" w:color="auto"/>
              <w:bottom w:val="single" w:sz="4" w:space="0" w:color="auto"/>
              <w:right w:val="single" w:sz="4" w:space="0" w:color="auto"/>
            </w:tcBorders>
          </w:tcPr>
          <w:p w:rsidR="00F43655" w:rsidRDefault="00F43655" w:rsidP="000E5045">
            <w:pPr>
              <w:rPr>
                <w:b/>
                <w:sz w:val="16"/>
              </w:rPr>
            </w:pPr>
          </w:p>
          <w:p w:rsidR="00A838FA" w:rsidRDefault="00A838FA" w:rsidP="000E5045">
            <w:pPr>
              <w:rPr>
                <w:b/>
                <w:sz w:val="16"/>
              </w:rPr>
            </w:pPr>
            <w:proofErr w:type="spellStart"/>
            <w:r>
              <w:rPr>
                <w:b/>
                <w:sz w:val="16"/>
              </w:rPr>
              <w:t>N.STUDENTI</w:t>
            </w:r>
            <w:proofErr w:type="spellEnd"/>
          </w:p>
          <w:p w:rsidR="00A838FA" w:rsidRDefault="00A838FA" w:rsidP="000E5045">
            <w:pPr>
              <w:rPr>
                <w:b/>
                <w:sz w:val="16"/>
              </w:rPr>
            </w:pPr>
          </w:p>
          <w:p w:rsidR="00A838FA" w:rsidRDefault="00A838FA" w:rsidP="000E5045">
            <w:pPr>
              <w:rPr>
                <w:sz w:val="16"/>
              </w:rPr>
            </w:pPr>
            <w:r>
              <w:rPr>
                <w:b/>
                <w:sz w:val="16"/>
              </w:rPr>
              <w:t>VOTO: 8/10</w:t>
            </w:r>
          </w:p>
        </w:tc>
        <w:tc>
          <w:tcPr>
            <w:tcW w:w="1114" w:type="dxa"/>
            <w:tcBorders>
              <w:top w:val="single" w:sz="4" w:space="0" w:color="auto"/>
              <w:left w:val="single" w:sz="4" w:space="0" w:color="auto"/>
              <w:bottom w:val="single" w:sz="4" w:space="0" w:color="auto"/>
              <w:right w:val="single" w:sz="4" w:space="0" w:color="auto"/>
            </w:tcBorders>
          </w:tcPr>
          <w:p w:rsidR="00F43655" w:rsidRDefault="00F43655" w:rsidP="000E5045">
            <w:pPr>
              <w:pStyle w:val="Titolo1"/>
              <w:rPr>
                <w:bCs/>
                <w:sz w:val="16"/>
              </w:rPr>
            </w:pPr>
          </w:p>
          <w:p w:rsidR="00A838FA" w:rsidRPr="007D4A21" w:rsidRDefault="00A838FA" w:rsidP="000E5045">
            <w:pPr>
              <w:pStyle w:val="Titolo1"/>
              <w:rPr>
                <w:sz w:val="16"/>
              </w:rPr>
            </w:pPr>
            <w:proofErr w:type="spellStart"/>
            <w:r w:rsidRPr="007D4A21">
              <w:rPr>
                <w:bCs/>
                <w:sz w:val="16"/>
              </w:rPr>
              <w:t>N.STUDENTI</w:t>
            </w:r>
            <w:proofErr w:type="spellEnd"/>
          </w:p>
          <w:p w:rsidR="00A838FA" w:rsidRDefault="00A838FA" w:rsidP="000E5045">
            <w:pPr>
              <w:rPr>
                <w:sz w:val="16"/>
              </w:rPr>
            </w:pPr>
          </w:p>
          <w:p w:rsidR="00A838FA" w:rsidRPr="007D4A21" w:rsidRDefault="00A838FA" w:rsidP="000E5045">
            <w:pPr>
              <w:pStyle w:val="Titolo1"/>
              <w:rPr>
                <w:sz w:val="16"/>
              </w:rPr>
            </w:pPr>
            <w:r w:rsidRPr="007D4A21">
              <w:rPr>
                <w:sz w:val="16"/>
              </w:rPr>
              <w:t>VOTO: 9/10</w:t>
            </w:r>
          </w:p>
        </w:tc>
        <w:tc>
          <w:tcPr>
            <w:tcW w:w="1114" w:type="dxa"/>
            <w:tcBorders>
              <w:top w:val="single" w:sz="4" w:space="0" w:color="auto"/>
              <w:left w:val="single" w:sz="4" w:space="0" w:color="auto"/>
              <w:bottom w:val="single" w:sz="4" w:space="0" w:color="auto"/>
              <w:right w:val="single" w:sz="4" w:space="0" w:color="auto"/>
            </w:tcBorders>
          </w:tcPr>
          <w:p w:rsidR="00F43655" w:rsidRDefault="00F43655" w:rsidP="000E5045">
            <w:pPr>
              <w:pStyle w:val="Titolo1"/>
              <w:rPr>
                <w:bCs/>
                <w:sz w:val="16"/>
              </w:rPr>
            </w:pPr>
          </w:p>
          <w:p w:rsidR="00A838FA" w:rsidRPr="007D4A21" w:rsidRDefault="00A838FA" w:rsidP="000E5045">
            <w:pPr>
              <w:pStyle w:val="Titolo1"/>
              <w:rPr>
                <w:sz w:val="16"/>
              </w:rPr>
            </w:pPr>
            <w:proofErr w:type="spellStart"/>
            <w:r w:rsidRPr="007D4A21">
              <w:rPr>
                <w:bCs/>
                <w:sz w:val="16"/>
              </w:rPr>
              <w:t>N.STUDENTI</w:t>
            </w:r>
            <w:proofErr w:type="spellEnd"/>
          </w:p>
          <w:p w:rsidR="00A838FA" w:rsidRDefault="00A838FA" w:rsidP="000E5045">
            <w:pPr>
              <w:rPr>
                <w:sz w:val="16"/>
              </w:rPr>
            </w:pPr>
          </w:p>
          <w:p w:rsidR="00A838FA" w:rsidRPr="007D4A21" w:rsidRDefault="00A838FA" w:rsidP="000E5045">
            <w:pPr>
              <w:pStyle w:val="Titolo1"/>
              <w:rPr>
                <w:sz w:val="16"/>
              </w:rPr>
            </w:pPr>
            <w:r w:rsidRPr="007D4A21">
              <w:rPr>
                <w:sz w:val="16"/>
              </w:rPr>
              <w:t>VOTO: 10/10</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1"/>
              <w:jc w:val="left"/>
              <w:rPr>
                <w:sz w:val="24"/>
              </w:rPr>
            </w:pPr>
            <w:r w:rsidRPr="007D4A21">
              <w:rPr>
                <w:sz w:val="24"/>
              </w:rPr>
              <w:t>LINGUA E LETTERATURA ITALIANA</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STORIA</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INGLESE</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9</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FRANCESE</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6</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9</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SPAGNOLO</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 xml:space="preserve"> 3</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11</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4</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MATEMATICA</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7</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2</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FISICA</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SCIENZE NATURALI</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w:t>
            </w:r>
            <w:r w:rsidR="008E1EE0">
              <w:t xml:space="preserve">  </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Default="00A838FA" w:rsidP="000E5045">
            <w:pPr>
              <w:rPr>
                <w:b/>
                <w:bCs/>
              </w:rPr>
            </w:pPr>
            <w:r>
              <w:rPr>
                <w:b/>
                <w:bCs/>
              </w:rPr>
              <w:t>FILOSOFIA</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502847" w:rsidP="000E5045">
            <w:r>
              <w:t>1</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1"/>
              <w:jc w:val="left"/>
              <w:rPr>
                <w:sz w:val="24"/>
              </w:rPr>
            </w:pPr>
            <w:r w:rsidRPr="007D4A21">
              <w:rPr>
                <w:sz w:val="24"/>
              </w:rPr>
              <w:t>STORIA DELL’ARTE</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5</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3</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1"/>
              <w:jc w:val="left"/>
              <w:rPr>
                <w:b w:val="0"/>
                <w:sz w:val="24"/>
              </w:rPr>
            </w:pPr>
            <w:r w:rsidRPr="007D4A21">
              <w:rPr>
                <w:sz w:val="24"/>
              </w:rPr>
              <w:t>SCIENZE MOTORIE E SPORTIVE</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1</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10</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9</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4</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w:t>
            </w:r>
          </w:p>
        </w:tc>
      </w:tr>
      <w:tr w:rsidR="00A838FA" w:rsidTr="000E5045">
        <w:tc>
          <w:tcPr>
            <w:tcW w:w="2474" w:type="dxa"/>
            <w:tcBorders>
              <w:top w:val="single" w:sz="4" w:space="0" w:color="auto"/>
              <w:left w:val="single" w:sz="4" w:space="0" w:color="auto"/>
              <w:bottom w:val="single" w:sz="4" w:space="0" w:color="auto"/>
              <w:right w:val="single" w:sz="4" w:space="0" w:color="auto"/>
            </w:tcBorders>
          </w:tcPr>
          <w:p w:rsidR="00A838FA" w:rsidRPr="007D4A21" w:rsidRDefault="00A838FA" w:rsidP="000E5045">
            <w:pPr>
              <w:pStyle w:val="Titolo1"/>
              <w:jc w:val="left"/>
              <w:rPr>
                <w:sz w:val="24"/>
              </w:rPr>
            </w:pPr>
            <w:r w:rsidRPr="007D4A21">
              <w:rPr>
                <w:sz w:val="24"/>
              </w:rPr>
              <w:t>COMPORTAMENTO</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8</w:t>
            </w:r>
          </w:p>
        </w:tc>
        <w:tc>
          <w:tcPr>
            <w:tcW w:w="1114" w:type="dxa"/>
            <w:tcBorders>
              <w:top w:val="single" w:sz="4" w:space="0" w:color="auto"/>
              <w:left w:val="single" w:sz="4" w:space="0" w:color="auto"/>
              <w:bottom w:val="single" w:sz="4" w:space="0" w:color="auto"/>
              <w:right w:val="single" w:sz="4" w:space="0" w:color="auto"/>
            </w:tcBorders>
          </w:tcPr>
          <w:p w:rsidR="00A838FA" w:rsidRDefault="008E1EE0" w:rsidP="000E5045">
            <w:r>
              <w:t>7</w:t>
            </w:r>
          </w:p>
        </w:tc>
      </w:tr>
    </w:tbl>
    <w:p w:rsidR="00A838FA" w:rsidRDefault="00A838FA" w:rsidP="00A838FA"/>
    <w:p w:rsidR="00A838FA" w:rsidRPr="00A922C0" w:rsidRDefault="00A838FA" w:rsidP="00A838FA">
      <w:pPr>
        <w:rPr>
          <w:b/>
        </w:rPr>
      </w:pPr>
    </w:p>
    <w:p w:rsidR="00A922C0" w:rsidRDefault="001E3F3B" w:rsidP="008B6761">
      <w:pPr>
        <w:tabs>
          <w:tab w:val="left" w:pos="900"/>
          <w:tab w:val="left" w:pos="990"/>
        </w:tabs>
        <w:rPr>
          <w:sz w:val="20"/>
        </w:rPr>
      </w:pPr>
      <w:r>
        <w:rPr>
          <w:sz w:val="20"/>
        </w:rPr>
        <w:t xml:space="preserve">                  </w:t>
      </w:r>
      <w:r w:rsidR="00A922C0">
        <w:rPr>
          <w:sz w:val="20"/>
        </w:rPr>
        <w:t>In quarta un alunno non è stato scrutinato</w:t>
      </w:r>
      <w:r w:rsidR="008B6761">
        <w:rPr>
          <w:sz w:val="20"/>
        </w:rPr>
        <w:t xml:space="preserve"> </w:t>
      </w:r>
      <w:r w:rsidR="00A922C0">
        <w:rPr>
          <w:sz w:val="20"/>
        </w:rPr>
        <w:t xml:space="preserve">per </w:t>
      </w:r>
      <w:r>
        <w:rPr>
          <w:sz w:val="20"/>
        </w:rPr>
        <w:t xml:space="preserve">l’eccessivo numero di </w:t>
      </w:r>
      <w:r w:rsidR="006A3B5F">
        <w:rPr>
          <w:sz w:val="20"/>
        </w:rPr>
        <w:t xml:space="preserve"> </w:t>
      </w:r>
      <w:r>
        <w:rPr>
          <w:sz w:val="20"/>
        </w:rPr>
        <w:t>assenze</w:t>
      </w:r>
      <w:r w:rsidR="008B6761">
        <w:rPr>
          <w:sz w:val="20"/>
        </w:rPr>
        <w:t xml:space="preserve">  </w:t>
      </w:r>
      <w:r>
        <w:rPr>
          <w:sz w:val="20"/>
          <w:szCs w:val="20"/>
        </w:rPr>
        <w:t>(</w:t>
      </w:r>
      <w:proofErr w:type="spellStart"/>
      <w:r w:rsidR="008B6761">
        <w:rPr>
          <w:sz w:val="20"/>
          <w:szCs w:val="20"/>
        </w:rPr>
        <w:t>Dpr</w:t>
      </w:r>
      <w:proofErr w:type="spellEnd"/>
      <w:r w:rsidR="008B6761">
        <w:rPr>
          <w:sz w:val="20"/>
          <w:szCs w:val="20"/>
        </w:rPr>
        <w:t xml:space="preserve"> 122/09 </w:t>
      </w:r>
      <w:r w:rsidRPr="001E3F3B">
        <w:rPr>
          <w:sz w:val="20"/>
          <w:szCs w:val="20"/>
        </w:rPr>
        <w:t xml:space="preserve"> art. 14 c</w:t>
      </w:r>
      <w:r w:rsidR="008B6761">
        <w:rPr>
          <w:sz w:val="20"/>
          <w:szCs w:val="20"/>
        </w:rPr>
        <w:t>.</w:t>
      </w:r>
      <w:r w:rsidRPr="001E3F3B">
        <w:rPr>
          <w:sz w:val="20"/>
          <w:szCs w:val="20"/>
        </w:rPr>
        <w:t>7).</w:t>
      </w:r>
    </w:p>
    <w:p w:rsidR="00A838FA" w:rsidRDefault="00A838FA"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838FA" w:rsidRDefault="00A838FA" w:rsidP="00A838FA">
      <w:pPr>
        <w:jc w:val="both"/>
      </w:pPr>
    </w:p>
    <w:p w:rsidR="00A838FA" w:rsidRDefault="00A838FA" w:rsidP="00A838FA">
      <w:pPr>
        <w:jc w:val="both"/>
      </w:pPr>
    </w:p>
    <w:p w:rsidR="00A838FA" w:rsidRDefault="00A838FA" w:rsidP="00A838FA">
      <w:pPr>
        <w:jc w:val="both"/>
        <w:rPr>
          <w:b/>
        </w:rPr>
      </w:pPr>
      <w:r>
        <w:rPr>
          <w:b/>
        </w:rPr>
        <w:t xml:space="preserve"> </w:t>
      </w:r>
    </w:p>
    <w:p w:rsidR="00A838FA" w:rsidRDefault="00A838FA" w:rsidP="00A838FA">
      <w:pPr>
        <w:jc w:val="both"/>
      </w:pPr>
      <w:r>
        <w:rPr>
          <w:b/>
        </w:rPr>
        <w:br w:type="page"/>
      </w:r>
    </w:p>
    <w:p w:rsidR="00A838FA" w:rsidRDefault="00A838FA" w:rsidP="00A838FA">
      <w:pPr>
        <w:rPr>
          <w:b/>
        </w:rPr>
      </w:pPr>
      <w:r>
        <w:rPr>
          <w:b/>
        </w:rPr>
        <w:lastRenderedPageBreak/>
        <w:t xml:space="preserve"> </w:t>
      </w:r>
    </w:p>
    <w:p w:rsidR="00A838FA" w:rsidRDefault="00A838FA" w:rsidP="00A838FA">
      <w:pPr>
        <w:rPr>
          <w:b/>
        </w:rPr>
      </w:pPr>
    </w:p>
    <w:p w:rsidR="00A838FA" w:rsidRDefault="00C33545" w:rsidP="00A838FA">
      <w:pPr>
        <w:rPr>
          <w:b/>
        </w:rPr>
      </w:pPr>
      <w:r w:rsidRPr="00C33545">
        <w:rPr>
          <w:b/>
          <w:noProof/>
          <w:sz w:val="20"/>
        </w:rPr>
        <w:pict>
          <v:shape id="_x0000_s1034" type="#_x0000_t202" style="position:absolute;margin-left:-9pt;margin-top:-18pt;width:495pt;height:36pt;z-index:251669504">
            <v:textbox style="mso-next-textbox:#_x0000_s1034">
              <w:txbxContent>
                <w:p w:rsidR="005F3064" w:rsidRDefault="005F3064" w:rsidP="00A838FA">
                  <w:pPr>
                    <w:pStyle w:val="Titolo8"/>
                    <w:rPr>
                      <w:bCs/>
                    </w:rPr>
                  </w:pPr>
                  <w:r>
                    <w:rPr>
                      <w:bCs/>
                    </w:rPr>
                    <w:t>CONTINUITA’ DIDATTICA DOCENTI DELLA CLASSE NEL SECONDO BIENNIO E QUINTO ANNO</w:t>
                  </w:r>
                </w:p>
              </w:txbxContent>
            </v:textbox>
          </v:shape>
        </w:pict>
      </w:r>
    </w:p>
    <w:p w:rsidR="00A838FA" w:rsidRDefault="00A838FA" w:rsidP="00A838FA">
      <w:pPr>
        <w:rPr>
          <w:b/>
        </w:rPr>
      </w:pPr>
    </w:p>
    <w:tbl>
      <w:tblPr>
        <w:tblpPr w:leftFromText="141" w:rightFromText="141" w:vertAnchor="page" w:horzAnchor="margin" w:tblpXSpec="center" w:tblpY="35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540"/>
        <w:gridCol w:w="1834"/>
        <w:gridCol w:w="1848"/>
        <w:gridCol w:w="1838"/>
      </w:tblGrid>
      <w:tr w:rsidR="00A838FA" w:rsidTr="000E5045">
        <w:tc>
          <w:tcPr>
            <w:tcW w:w="2540" w:type="dxa"/>
          </w:tcPr>
          <w:p w:rsidR="00A838FA" w:rsidRPr="00B826C2" w:rsidRDefault="00A838FA" w:rsidP="000E5045">
            <w:pPr>
              <w:rPr>
                <w:b/>
              </w:rPr>
            </w:pPr>
          </w:p>
          <w:p w:rsidR="00A838FA" w:rsidRPr="00B826C2" w:rsidRDefault="00A838FA" w:rsidP="000E5045">
            <w:pPr>
              <w:rPr>
                <w:b/>
              </w:rPr>
            </w:pPr>
          </w:p>
          <w:p w:rsidR="00A838FA" w:rsidRPr="00B826C2" w:rsidRDefault="00A838FA" w:rsidP="000E5045">
            <w:pPr>
              <w:rPr>
                <w:b/>
              </w:rPr>
            </w:pPr>
            <w:r w:rsidRPr="00B826C2">
              <w:rPr>
                <w:b/>
              </w:rPr>
              <w:t>DISCIPLINE</w:t>
            </w:r>
          </w:p>
        </w:tc>
        <w:tc>
          <w:tcPr>
            <w:tcW w:w="1834" w:type="dxa"/>
          </w:tcPr>
          <w:p w:rsidR="00A838FA" w:rsidRPr="00B826C2" w:rsidRDefault="00A838FA" w:rsidP="000E5045">
            <w:pPr>
              <w:rPr>
                <w:b/>
              </w:rPr>
            </w:pPr>
            <w:r w:rsidRPr="00B826C2">
              <w:rPr>
                <w:b/>
              </w:rPr>
              <w:t xml:space="preserve">CLASSE </w:t>
            </w:r>
          </w:p>
          <w:p w:rsidR="00A838FA" w:rsidRPr="00B826C2" w:rsidRDefault="00A838FA" w:rsidP="000E5045">
            <w:pPr>
              <w:rPr>
                <w:b/>
              </w:rPr>
            </w:pPr>
            <w:r w:rsidRPr="00B826C2">
              <w:rPr>
                <w:b/>
              </w:rPr>
              <w:t>TERZA</w:t>
            </w:r>
          </w:p>
        </w:tc>
        <w:tc>
          <w:tcPr>
            <w:tcW w:w="1848" w:type="dxa"/>
          </w:tcPr>
          <w:p w:rsidR="00A838FA" w:rsidRPr="00B826C2" w:rsidRDefault="00A838FA" w:rsidP="000E5045">
            <w:pPr>
              <w:rPr>
                <w:b/>
              </w:rPr>
            </w:pPr>
            <w:r w:rsidRPr="00B826C2">
              <w:rPr>
                <w:b/>
              </w:rPr>
              <w:t xml:space="preserve">CLASSE </w:t>
            </w:r>
          </w:p>
          <w:p w:rsidR="00A838FA" w:rsidRPr="00B826C2" w:rsidRDefault="00A838FA" w:rsidP="000E5045">
            <w:pPr>
              <w:rPr>
                <w:b/>
              </w:rPr>
            </w:pPr>
            <w:r w:rsidRPr="00B826C2">
              <w:rPr>
                <w:b/>
              </w:rPr>
              <w:t>QUARTA</w:t>
            </w:r>
          </w:p>
        </w:tc>
        <w:tc>
          <w:tcPr>
            <w:tcW w:w="1838" w:type="dxa"/>
          </w:tcPr>
          <w:p w:rsidR="00A838FA" w:rsidRPr="00B826C2" w:rsidRDefault="00A838FA" w:rsidP="000E5045">
            <w:pPr>
              <w:rPr>
                <w:b/>
              </w:rPr>
            </w:pPr>
            <w:r w:rsidRPr="00B826C2">
              <w:rPr>
                <w:b/>
              </w:rPr>
              <w:t>CLASSE</w:t>
            </w:r>
          </w:p>
          <w:p w:rsidR="00A838FA" w:rsidRPr="00B826C2" w:rsidRDefault="00A838FA" w:rsidP="000E5045">
            <w:pPr>
              <w:rPr>
                <w:b/>
              </w:rPr>
            </w:pPr>
            <w:r w:rsidRPr="00B826C2">
              <w:rPr>
                <w:b/>
              </w:rPr>
              <w:t>QUINTA</w:t>
            </w:r>
          </w:p>
        </w:tc>
      </w:tr>
      <w:tr w:rsidR="00A838FA" w:rsidTr="000E5045">
        <w:tc>
          <w:tcPr>
            <w:tcW w:w="2540" w:type="dxa"/>
          </w:tcPr>
          <w:p w:rsidR="00A838FA" w:rsidRPr="00B826C2" w:rsidRDefault="00A838FA" w:rsidP="00613190">
            <w:pPr>
              <w:rPr>
                <w:b/>
              </w:rPr>
            </w:pPr>
            <w:r>
              <w:rPr>
                <w:b/>
              </w:rPr>
              <w:t>RELIGIONE</w:t>
            </w:r>
          </w:p>
        </w:tc>
        <w:tc>
          <w:tcPr>
            <w:tcW w:w="1834" w:type="dxa"/>
          </w:tcPr>
          <w:p w:rsidR="00A838FA" w:rsidRDefault="007A3E31" w:rsidP="000E5045">
            <w:r>
              <w:t>X</w:t>
            </w:r>
          </w:p>
        </w:tc>
        <w:tc>
          <w:tcPr>
            <w:tcW w:w="1848" w:type="dxa"/>
          </w:tcPr>
          <w:p w:rsidR="00A838FA" w:rsidRDefault="007A3E31" w:rsidP="000E5045">
            <w:r>
              <w:t>X</w:t>
            </w:r>
          </w:p>
        </w:tc>
        <w:tc>
          <w:tcPr>
            <w:tcW w:w="1838" w:type="dxa"/>
          </w:tcPr>
          <w:p w:rsidR="00A838FA" w:rsidRDefault="007A3E31" w:rsidP="000E5045">
            <w:r>
              <w:t>X</w:t>
            </w:r>
          </w:p>
        </w:tc>
      </w:tr>
      <w:tr w:rsidR="00613190" w:rsidTr="000E5045">
        <w:tc>
          <w:tcPr>
            <w:tcW w:w="2540" w:type="dxa"/>
          </w:tcPr>
          <w:p w:rsidR="00613190" w:rsidRDefault="00613190" w:rsidP="000E5045">
            <w:pPr>
              <w:rPr>
                <w:b/>
              </w:rPr>
            </w:pPr>
            <w:r>
              <w:rPr>
                <w:b/>
              </w:rPr>
              <w:t>ATTIVITA’ ALTERNATIVA</w:t>
            </w:r>
          </w:p>
        </w:tc>
        <w:tc>
          <w:tcPr>
            <w:tcW w:w="1834" w:type="dxa"/>
          </w:tcPr>
          <w:p w:rsidR="00613190" w:rsidRDefault="00613190" w:rsidP="000E5045">
            <w:r>
              <w:t>_</w:t>
            </w:r>
          </w:p>
        </w:tc>
        <w:tc>
          <w:tcPr>
            <w:tcW w:w="1848" w:type="dxa"/>
          </w:tcPr>
          <w:p w:rsidR="00613190" w:rsidRDefault="00613190" w:rsidP="000E5045"/>
          <w:p w:rsidR="00613190" w:rsidRDefault="00613190" w:rsidP="000E5045">
            <w:r>
              <w:t>X</w:t>
            </w:r>
          </w:p>
        </w:tc>
        <w:tc>
          <w:tcPr>
            <w:tcW w:w="1838" w:type="dxa"/>
          </w:tcPr>
          <w:p w:rsidR="00613190" w:rsidRDefault="00613190" w:rsidP="000E5045"/>
          <w:p w:rsidR="00613190" w:rsidRDefault="00613190" w:rsidP="000E5045">
            <w:r>
              <w:t>X</w:t>
            </w:r>
          </w:p>
        </w:tc>
      </w:tr>
      <w:tr w:rsidR="00A838FA" w:rsidTr="000E5045">
        <w:tc>
          <w:tcPr>
            <w:tcW w:w="2540" w:type="dxa"/>
          </w:tcPr>
          <w:p w:rsidR="00A838FA" w:rsidRPr="00B826C2" w:rsidRDefault="00A838FA" w:rsidP="000E5045">
            <w:pPr>
              <w:rPr>
                <w:b/>
              </w:rPr>
            </w:pPr>
            <w:r>
              <w:rPr>
                <w:b/>
              </w:rPr>
              <w:t>LINGUA E LETTERATURA ITALIANA</w:t>
            </w:r>
          </w:p>
        </w:tc>
        <w:tc>
          <w:tcPr>
            <w:tcW w:w="1834" w:type="dxa"/>
          </w:tcPr>
          <w:p w:rsidR="007A3E31" w:rsidRDefault="007A3E31" w:rsidP="000E5045">
            <w:pPr>
              <w:rPr>
                <w:lang w:val="de-DE"/>
              </w:rPr>
            </w:pPr>
          </w:p>
          <w:p w:rsidR="00A838FA" w:rsidRDefault="007A3E31" w:rsidP="000E5045">
            <w:pPr>
              <w:rPr>
                <w:lang w:val="de-DE"/>
              </w:rPr>
            </w:pPr>
            <w:r>
              <w:rPr>
                <w:lang w:val="de-DE"/>
              </w:rPr>
              <w:t>X</w:t>
            </w:r>
          </w:p>
        </w:tc>
        <w:tc>
          <w:tcPr>
            <w:tcW w:w="1848" w:type="dxa"/>
          </w:tcPr>
          <w:p w:rsidR="007A3E31" w:rsidRDefault="007A3E31" w:rsidP="000E5045">
            <w:pPr>
              <w:rPr>
                <w:lang w:val="de-DE"/>
              </w:rPr>
            </w:pPr>
          </w:p>
          <w:p w:rsidR="00A838FA" w:rsidRDefault="007A3E31" w:rsidP="000E5045">
            <w:pPr>
              <w:rPr>
                <w:lang w:val="de-DE"/>
              </w:rPr>
            </w:pPr>
            <w:r>
              <w:rPr>
                <w:lang w:val="de-DE"/>
              </w:rPr>
              <w:t>X</w:t>
            </w:r>
          </w:p>
        </w:tc>
        <w:tc>
          <w:tcPr>
            <w:tcW w:w="1838" w:type="dxa"/>
          </w:tcPr>
          <w:p w:rsidR="007A3E31" w:rsidRDefault="007A3E31" w:rsidP="000E5045">
            <w:pPr>
              <w:rPr>
                <w:lang w:val="de-DE"/>
              </w:rPr>
            </w:pPr>
          </w:p>
          <w:p w:rsidR="00A838FA" w:rsidRDefault="007A3E31" w:rsidP="000E5045">
            <w:pPr>
              <w:rPr>
                <w:lang w:val="de-DE"/>
              </w:rPr>
            </w:pPr>
            <w:r>
              <w:rPr>
                <w:lang w:val="de-DE"/>
              </w:rPr>
              <w:t>X</w:t>
            </w:r>
          </w:p>
        </w:tc>
      </w:tr>
      <w:tr w:rsidR="00A838FA" w:rsidTr="000E5045">
        <w:tc>
          <w:tcPr>
            <w:tcW w:w="2540" w:type="dxa"/>
          </w:tcPr>
          <w:p w:rsidR="00A838FA" w:rsidRPr="00B826C2" w:rsidRDefault="00A838FA" w:rsidP="000E5045">
            <w:pPr>
              <w:rPr>
                <w:b/>
              </w:rPr>
            </w:pPr>
            <w:r w:rsidRPr="00B826C2">
              <w:rPr>
                <w:b/>
              </w:rPr>
              <w:t>STORIA</w:t>
            </w:r>
          </w:p>
        </w:tc>
        <w:tc>
          <w:tcPr>
            <w:tcW w:w="1834" w:type="dxa"/>
          </w:tcPr>
          <w:p w:rsidR="00A838FA" w:rsidRDefault="007A3E31" w:rsidP="000E5045">
            <w:r>
              <w:t>X</w:t>
            </w:r>
          </w:p>
        </w:tc>
        <w:tc>
          <w:tcPr>
            <w:tcW w:w="1848" w:type="dxa"/>
          </w:tcPr>
          <w:p w:rsidR="00A838FA" w:rsidRDefault="007A3E31" w:rsidP="000E5045">
            <w:pPr>
              <w:rPr>
                <w:lang w:val="de-DE"/>
              </w:rPr>
            </w:pPr>
            <w:r>
              <w:rPr>
                <w:lang w:val="de-DE"/>
              </w:rPr>
              <w:t>X</w:t>
            </w:r>
          </w:p>
        </w:tc>
        <w:tc>
          <w:tcPr>
            <w:tcW w:w="1838" w:type="dxa"/>
          </w:tcPr>
          <w:p w:rsidR="00A838FA" w:rsidRDefault="006A183A" w:rsidP="000E5045">
            <w:pPr>
              <w:rPr>
                <w:lang w:val="de-DE"/>
              </w:rPr>
            </w:pPr>
            <w:r>
              <w:rPr>
                <w:lang w:val="de-DE"/>
              </w:rPr>
              <w:t>_</w:t>
            </w:r>
          </w:p>
        </w:tc>
      </w:tr>
      <w:tr w:rsidR="00A838FA" w:rsidTr="000E5045">
        <w:tc>
          <w:tcPr>
            <w:tcW w:w="2540" w:type="dxa"/>
          </w:tcPr>
          <w:p w:rsidR="00A838FA" w:rsidRPr="00B826C2" w:rsidRDefault="00A838FA" w:rsidP="000E5045">
            <w:pPr>
              <w:rPr>
                <w:b/>
              </w:rPr>
            </w:pPr>
            <w:r>
              <w:rPr>
                <w:b/>
              </w:rPr>
              <w:t>INGLESE</w:t>
            </w:r>
          </w:p>
        </w:tc>
        <w:tc>
          <w:tcPr>
            <w:tcW w:w="1834" w:type="dxa"/>
          </w:tcPr>
          <w:p w:rsidR="00A838FA" w:rsidRDefault="007A3E31" w:rsidP="000E5045">
            <w:r>
              <w:t>X</w:t>
            </w:r>
          </w:p>
        </w:tc>
        <w:tc>
          <w:tcPr>
            <w:tcW w:w="1848" w:type="dxa"/>
          </w:tcPr>
          <w:p w:rsidR="00A838FA" w:rsidRDefault="007A3E31" w:rsidP="000E5045">
            <w:r>
              <w:t>X</w:t>
            </w:r>
          </w:p>
        </w:tc>
        <w:tc>
          <w:tcPr>
            <w:tcW w:w="1838" w:type="dxa"/>
          </w:tcPr>
          <w:p w:rsidR="00A838FA" w:rsidRDefault="006A183A" w:rsidP="000E5045">
            <w:r>
              <w:t>_</w:t>
            </w:r>
          </w:p>
        </w:tc>
      </w:tr>
      <w:tr w:rsidR="00A838FA" w:rsidTr="000E5045">
        <w:tc>
          <w:tcPr>
            <w:tcW w:w="2540" w:type="dxa"/>
          </w:tcPr>
          <w:p w:rsidR="00A838FA" w:rsidRPr="00B826C2" w:rsidRDefault="00A838FA" w:rsidP="000E5045">
            <w:pPr>
              <w:rPr>
                <w:b/>
              </w:rPr>
            </w:pPr>
            <w:r>
              <w:rPr>
                <w:b/>
              </w:rPr>
              <w:t>FRANCESE</w:t>
            </w:r>
          </w:p>
        </w:tc>
        <w:tc>
          <w:tcPr>
            <w:tcW w:w="1834" w:type="dxa"/>
          </w:tcPr>
          <w:p w:rsidR="00A838FA" w:rsidRDefault="007A3E31" w:rsidP="000E5045">
            <w:r>
              <w:t>X</w:t>
            </w:r>
          </w:p>
        </w:tc>
        <w:tc>
          <w:tcPr>
            <w:tcW w:w="1848" w:type="dxa"/>
          </w:tcPr>
          <w:p w:rsidR="00A838FA" w:rsidRDefault="007A3E31" w:rsidP="000E5045">
            <w:r>
              <w:t>X</w:t>
            </w:r>
          </w:p>
        </w:tc>
        <w:tc>
          <w:tcPr>
            <w:tcW w:w="1838" w:type="dxa"/>
          </w:tcPr>
          <w:p w:rsidR="00A838FA" w:rsidRDefault="007A3E31" w:rsidP="000E5045">
            <w:r>
              <w:t>X</w:t>
            </w:r>
          </w:p>
        </w:tc>
      </w:tr>
      <w:tr w:rsidR="00A838FA" w:rsidTr="000E5045">
        <w:tc>
          <w:tcPr>
            <w:tcW w:w="2540" w:type="dxa"/>
          </w:tcPr>
          <w:p w:rsidR="00A838FA" w:rsidRPr="00B826C2" w:rsidRDefault="00A838FA" w:rsidP="000E5045">
            <w:pPr>
              <w:rPr>
                <w:b/>
              </w:rPr>
            </w:pPr>
            <w:r>
              <w:rPr>
                <w:b/>
              </w:rPr>
              <w:t>SPAGNOLO</w:t>
            </w:r>
          </w:p>
        </w:tc>
        <w:tc>
          <w:tcPr>
            <w:tcW w:w="1834" w:type="dxa"/>
          </w:tcPr>
          <w:p w:rsidR="00A838FA" w:rsidRDefault="007A3E31" w:rsidP="000E5045">
            <w:r>
              <w:t>X</w:t>
            </w:r>
          </w:p>
        </w:tc>
        <w:tc>
          <w:tcPr>
            <w:tcW w:w="1848" w:type="dxa"/>
          </w:tcPr>
          <w:p w:rsidR="00A838FA" w:rsidRDefault="007A3E31" w:rsidP="000E5045">
            <w:r>
              <w:t>X</w:t>
            </w:r>
          </w:p>
        </w:tc>
        <w:tc>
          <w:tcPr>
            <w:tcW w:w="1838" w:type="dxa"/>
          </w:tcPr>
          <w:p w:rsidR="00A838FA" w:rsidRDefault="007A3E31" w:rsidP="000E5045">
            <w:r>
              <w:t>X</w:t>
            </w:r>
          </w:p>
        </w:tc>
      </w:tr>
      <w:tr w:rsidR="00A838FA" w:rsidTr="000E5045">
        <w:tc>
          <w:tcPr>
            <w:tcW w:w="2540" w:type="dxa"/>
          </w:tcPr>
          <w:p w:rsidR="00A838FA" w:rsidRPr="00B826C2" w:rsidRDefault="00A838FA" w:rsidP="000E5045">
            <w:pPr>
              <w:rPr>
                <w:b/>
              </w:rPr>
            </w:pPr>
            <w:r w:rsidRPr="00B826C2">
              <w:rPr>
                <w:b/>
              </w:rPr>
              <w:t xml:space="preserve">MATEMATICA </w:t>
            </w:r>
          </w:p>
        </w:tc>
        <w:tc>
          <w:tcPr>
            <w:tcW w:w="1834" w:type="dxa"/>
          </w:tcPr>
          <w:p w:rsidR="00A838FA" w:rsidRDefault="00CC2327" w:rsidP="000E5045">
            <w:r>
              <w:t>X</w:t>
            </w:r>
          </w:p>
        </w:tc>
        <w:tc>
          <w:tcPr>
            <w:tcW w:w="1848" w:type="dxa"/>
          </w:tcPr>
          <w:p w:rsidR="00A838FA" w:rsidRDefault="00CC2327" w:rsidP="000E5045">
            <w:r>
              <w:t>X</w:t>
            </w:r>
          </w:p>
        </w:tc>
        <w:tc>
          <w:tcPr>
            <w:tcW w:w="1838" w:type="dxa"/>
          </w:tcPr>
          <w:p w:rsidR="00A838FA" w:rsidRDefault="00CC2327" w:rsidP="000E5045">
            <w:r>
              <w:t>X</w:t>
            </w:r>
          </w:p>
        </w:tc>
      </w:tr>
      <w:tr w:rsidR="00A838FA" w:rsidTr="000E5045">
        <w:tc>
          <w:tcPr>
            <w:tcW w:w="2540" w:type="dxa"/>
          </w:tcPr>
          <w:p w:rsidR="00A838FA" w:rsidRPr="00B826C2" w:rsidRDefault="00A838FA" w:rsidP="000E5045">
            <w:pPr>
              <w:rPr>
                <w:b/>
              </w:rPr>
            </w:pPr>
            <w:r w:rsidRPr="00B826C2">
              <w:rPr>
                <w:b/>
              </w:rPr>
              <w:t>FISICA</w:t>
            </w:r>
          </w:p>
        </w:tc>
        <w:tc>
          <w:tcPr>
            <w:tcW w:w="1834" w:type="dxa"/>
          </w:tcPr>
          <w:p w:rsidR="00A838FA" w:rsidRDefault="00CC2327" w:rsidP="000E5045">
            <w:r>
              <w:t>X</w:t>
            </w:r>
          </w:p>
        </w:tc>
        <w:tc>
          <w:tcPr>
            <w:tcW w:w="1848" w:type="dxa"/>
          </w:tcPr>
          <w:p w:rsidR="00A838FA" w:rsidRDefault="00CC2327" w:rsidP="000E5045">
            <w:r>
              <w:t>X</w:t>
            </w:r>
          </w:p>
        </w:tc>
        <w:tc>
          <w:tcPr>
            <w:tcW w:w="1838" w:type="dxa"/>
          </w:tcPr>
          <w:p w:rsidR="00A838FA" w:rsidRDefault="00CC2327" w:rsidP="000E5045">
            <w:r>
              <w:t>X</w:t>
            </w:r>
          </w:p>
        </w:tc>
      </w:tr>
      <w:tr w:rsidR="00A838FA" w:rsidTr="000E5045">
        <w:tc>
          <w:tcPr>
            <w:tcW w:w="2540" w:type="dxa"/>
          </w:tcPr>
          <w:p w:rsidR="00A838FA" w:rsidRPr="00B826C2" w:rsidRDefault="00A838FA" w:rsidP="000E5045">
            <w:pPr>
              <w:rPr>
                <w:b/>
              </w:rPr>
            </w:pPr>
            <w:r w:rsidRPr="00B826C2">
              <w:rPr>
                <w:b/>
              </w:rPr>
              <w:t xml:space="preserve">SCIENZE </w:t>
            </w:r>
            <w:r>
              <w:rPr>
                <w:b/>
              </w:rPr>
              <w:t>NATURALI</w:t>
            </w:r>
          </w:p>
        </w:tc>
        <w:tc>
          <w:tcPr>
            <w:tcW w:w="1834" w:type="dxa"/>
          </w:tcPr>
          <w:p w:rsidR="00A838FA" w:rsidRDefault="007A3E31" w:rsidP="000E5045">
            <w:r>
              <w:t>X</w:t>
            </w:r>
          </w:p>
        </w:tc>
        <w:tc>
          <w:tcPr>
            <w:tcW w:w="1848" w:type="dxa"/>
          </w:tcPr>
          <w:p w:rsidR="00A838FA" w:rsidRDefault="007A3E31" w:rsidP="000E5045">
            <w:r>
              <w:t>X</w:t>
            </w:r>
          </w:p>
        </w:tc>
        <w:tc>
          <w:tcPr>
            <w:tcW w:w="1838" w:type="dxa"/>
          </w:tcPr>
          <w:p w:rsidR="00A838FA" w:rsidRDefault="007A3E31" w:rsidP="000E5045">
            <w:r>
              <w:t>X</w:t>
            </w:r>
          </w:p>
        </w:tc>
      </w:tr>
      <w:tr w:rsidR="00A838FA" w:rsidTr="000E5045">
        <w:tc>
          <w:tcPr>
            <w:tcW w:w="2540" w:type="dxa"/>
          </w:tcPr>
          <w:p w:rsidR="00A838FA" w:rsidRPr="00B826C2" w:rsidRDefault="00A838FA" w:rsidP="000E5045">
            <w:pPr>
              <w:rPr>
                <w:b/>
              </w:rPr>
            </w:pPr>
            <w:r w:rsidRPr="00B826C2">
              <w:rPr>
                <w:b/>
              </w:rPr>
              <w:t>FILOSOFIA</w:t>
            </w:r>
          </w:p>
        </w:tc>
        <w:tc>
          <w:tcPr>
            <w:tcW w:w="1834" w:type="dxa"/>
          </w:tcPr>
          <w:p w:rsidR="00A838FA" w:rsidRDefault="006A183A" w:rsidP="000E5045">
            <w:r>
              <w:t>_</w:t>
            </w:r>
          </w:p>
        </w:tc>
        <w:tc>
          <w:tcPr>
            <w:tcW w:w="1848" w:type="dxa"/>
          </w:tcPr>
          <w:p w:rsidR="00A838FA" w:rsidRDefault="006A183A" w:rsidP="000E5045">
            <w:r>
              <w:t>_</w:t>
            </w:r>
          </w:p>
        </w:tc>
        <w:tc>
          <w:tcPr>
            <w:tcW w:w="1838" w:type="dxa"/>
          </w:tcPr>
          <w:p w:rsidR="00A838FA" w:rsidRDefault="006A183A" w:rsidP="000E5045">
            <w:r>
              <w:t>_</w:t>
            </w:r>
          </w:p>
        </w:tc>
      </w:tr>
      <w:tr w:rsidR="00A838FA" w:rsidTr="000E5045">
        <w:tc>
          <w:tcPr>
            <w:tcW w:w="2540" w:type="dxa"/>
          </w:tcPr>
          <w:p w:rsidR="00A838FA" w:rsidRPr="00B826C2" w:rsidRDefault="00A838FA" w:rsidP="000E5045">
            <w:pPr>
              <w:rPr>
                <w:b/>
              </w:rPr>
            </w:pPr>
            <w:r>
              <w:rPr>
                <w:b/>
              </w:rPr>
              <w:t>STORIA DELL’ARTE</w:t>
            </w:r>
          </w:p>
        </w:tc>
        <w:tc>
          <w:tcPr>
            <w:tcW w:w="1834" w:type="dxa"/>
          </w:tcPr>
          <w:p w:rsidR="00A838FA" w:rsidRDefault="008561E8" w:rsidP="000E5045">
            <w:r>
              <w:t>X</w:t>
            </w:r>
          </w:p>
        </w:tc>
        <w:tc>
          <w:tcPr>
            <w:tcW w:w="1848" w:type="dxa"/>
          </w:tcPr>
          <w:p w:rsidR="00A838FA" w:rsidRDefault="008561E8" w:rsidP="000E5045">
            <w:r>
              <w:t>X</w:t>
            </w:r>
          </w:p>
        </w:tc>
        <w:tc>
          <w:tcPr>
            <w:tcW w:w="1838" w:type="dxa"/>
          </w:tcPr>
          <w:p w:rsidR="00A838FA" w:rsidRDefault="008561E8" w:rsidP="000E5045">
            <w:r>
              <w:t>X</w:t>
            </w:r>
          </w:p>
        </w:tc>
      </w:tr>
      <w:tr w:rsidR="00A838FA" w:rsidTr="000E5045">
        <w:tc>
          <w:tcPr>
            <w:tcW w:w="2540" w:type="dxa"/>
          </w:tcPr>
          <w:p w:rsidR="00A838FA" w:rsidRPr="00B826C2" w:rsidRDefault="00A838FA" w:rsidP="000E5045">
            <w:pPr>
              <w:rPr>
                <w:b/>
              </w:rPr>
            </w:pPr>
            <w:r>
              <w:rPr>
                <w:b/>
              </w:rPr>
              <w:t>SCIENZE MOTORIE E SPORTIVE</w:t>
            </w:r>
          </w:p>
        </w:tc>
        <w:tc>
          <w:tcPr>
            <w:tcW w:w="1834" w:type="dxa"/>
          </w:tcPr>
          <w:p w:rsidR="00A838FA" w:rsidRDefault="007A3E31" w:rsidP="000E5045">
            <w:r>
              <w:t>X</w:t>
            </w:r>
          </w:p>
        </w:tc>
        <w:tc>
          <w:tcPr>
            <w:tcW w:w="1848" w:type="dxa"/>
          </w:tcPr>
          <w:p w:rsidR="00A838FA" w:rsidRDefault="007A3E31" w:rsidP="000E5045">
            <w:r>
              <w:t>X</w:t>
            </w:r>
          </w:p>
        </w:tc>
        <w:tc>
          <w:tcPr>
            <w:tcW w:w="1838" w:type="dxa"/>
          </w:tcPr>
          <w:p w:rsidR="00A838FA" w:rsidRDefault="007A3E31" w:rsidP="000E5045">
            <w:r>
              <w:t>X</w:t>
            </w:r>
          </w:p>
        </w:tc>
      </w:tr>
    </w:tbl>
    <w:p w:rsidR="00A838FA" w:rsidRDefault="00A838FA" w:rsidP="00A838FA">
      <w:pPr>
        <w:rPr>
          <w:b/>
        </w:rPr>
      </w:pPr>
    </w:p>
    <w:p w:rsidR="00A838FA" w:rsidRDefault="00A838FA" w:rsidP="00A838FA">
      <w:pPr>
        <w:rPr>
          <w:b/>
        </w:rPr>
      </w:pPr>
    </w:p>
    <w:p w:rsidR="00A838FA" w:rsidRDefault="00A838FA" w:rsidP="00A838FA">
      <w:pPr>
        <w:rPr>
          <w:b/>
        </w:rPr>
      </w:pPr>
    </w:p>
    <w:p w:rsidR="00A838FA" w:rsidRDefault="00A838FA" w:rsidP="00A838FA">
      <w:pPr>
        <w:rPr>
          <w:b/>
        </w:rPr>
      </w:pPr>
    </w:p>
    <w:p w:rsidR="00A838FA" w:rsidRDefault="00A838FA" w:rsidP="00A838FA">
      <w:pPr>
        <w:rPr>
          <w:b/>
        </w:rPr>
      </w:pPr>
    </w:p>
    <w:p w:rsidR="00A838FA" w:rsidRDefault="00A838FA" w:rsidP="00A838FA">
      <w:pPr>
        <w:rPr>
          <w:b/>
        </w:rPr>
      </w:pPr>
    </w:p>
    <w:p w:rsidR="00A838FA" w:rsidRDefault="00A838FA" w:rsidP="00A838FA">
      <w:pPr>
        <w:rPr>
          <w:b/>
        </w:rPr>
      </w:pPr>
      <w:r>
        <w:rPr>
          <w:b/>
        </w:rPr>
        <w:t xml:space="preserve"> </w:t>
      </w:r>
    </w:p>
    <w:p w:rsidR="00A838FA" w:rsidRDefault="00A838FA" w:rsidP="00A838FA">
      <w:pPr>
        <w:rPr>
          <w:b/>
        </w:rPr>
      </w:pPr>
    </w:p>
    <w:p w:rsidR="00A838FA" w:rsidRDefault="00A838FA" w:rsidP="00A838FA">
      <w:pPr>
        <w:rPr>
          <w:b/>
        </w:rPr>
      </w:pPr>
    </w:p>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Pr>
        <w:rPr>
          <w:color w:val="FF0000"/>
        </w:rPr>
      </w:pPr>
    </w:p>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6A3B5F" w:rsidP="00A838FA">
      <w:r>
        <w:t xml:space="preserve">              </w:t>
      </w:r>
      <w:r w:rsidR="00A838FA">
        <w:t>Legenda: X stesso docente.</w:t>
      </w:r>
    </w:p>
    <w:p w:rsidR="00A838FA" w:rsidRDefault="00A838FA" w:rsidP="00A838FA"/>
    <w:p w:rsidR="00A838FA" w:rsidRDefault="00A838FA" w:rsidP="00A838FA"/>
    <w:p w:rsidR="00A838FA" w:rsidRDefault="00A838FA" w:rsidP="00A838FA">
      <w:pPr>
        <w:rPr>
          <w:b/>
        </w:rPr>
      </w:pPr>
    </w:p>
    <w:p w:rsidR="00A838FA" w:rsidRDefault="00A838FA" w:rsidP="00A838FA">
      <w:pPr>
        <w:rPr>
          <w:b/>
        </w:rPr>
      </w:pPr>
      <w:r>
        <w:rPr>
          <w:b/>
        </w:rPr>
        <w:t xml:space="preserve"> </w:t>
      </w: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96D2F" w:rsidRDefault="00A96D2F" w:rsidP="00A838FA">
      <w:pPr>
        <w:rPr>
          <w:b/>
        </w:rPr>
      </w:pPr>
    </w:p>
    <w:p w:rsidR="00A838FA" w:rsidRDefault="00A838FA" w:rsidP="00A838FA">
      <w:pPr>
        <w:rPr>
          <w:b/>
        </w:rPr>
      </w:pPr>
    </w:p>
    <w:p w:rsidR="00A838FA" w:rsidRDefault="00A838FA" w:rsidP="00A838FA">
      <w:pPr>
        <w:rPr>
          <w:b/>
        </w:rPr>
      </w:pPr>
    </w:p>
    <w:p w:rsidR="00A838FA" w:rsidRDefault="00A838FA" w:rsidP="00A838FA">
      <w:r>
        <w:br w:type="page"/>
      </w:r>
    </w:p>
    <w:p w:rsidR="00A838FA" w:rsidRDefault="00A838FA" w:rsidP="00A838FA"/>
    <w:p w:rsidR="00A838FA" w:rsidRDefault="00C33545" w:rsidP="00A838FA">
      <w:r w:rsidRPr="00C33545">
        <w:rPr>
          <w:noProof/>
          <w:sz w:val="20"/>
        </w:rPr>
        <w:pict>
          <v:shape id="_x0000_s1035" type="#_x0000_t202" style="position:absolute;margin-left:54pt;margin-top:-9pt;width:5in;height:36.35pt;z-index:251670528">
            <v:textbox style="mso-next-textbox:#_x0000_s1035">
              <w:txbxContent>
                <w:p w:rsidR="005F3064" w:rsidRDefault="005F3064" w:rsidP="00F43655">
                  <w:pPr>
                    <w:pStyle w:val="Titolo2"/>
                    <w:jc w:val="center"/>
                    <w:rPr>
                      <w:bCs w:val="0"/>
                      <w:szCs w:val="24"/>
                    </w:rPr>
                  </w:pPr>
                  <w:r>
                    <w:rPr>
                      <w:bCs w:val="0"/>
                      <w:szCs w:val="24"/>
                    </w:rPr>
                    <w:t>CARATTERISTICHE DELLA CLASSE</w:t>
                  </w:r>
                </w:p>
              </w:txbxContent>
            </v:textbox>
          </v:shape>
        </w:pict>
      </w:r>
    </w:p>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Pr>
        <w:rPr>
          <w:sz w:val="20"/>
          <w:szCs w:val="20"/>
        </w:rPr>
      </w:pPr>
    </w:p>
    <w:p w:rsidR="00A838FA" w:rsidRDefault="00A838FA" w:rsidP="00A838FA">
      <w:pPr>
        <w:rPr>
          <w:sz w:val="20"/>
          <w:szCs w:val="20"/>
        </w:rPr>
      </w:pPr>
    </w:p>
    <w:tbl>
      <w:tblPr>
        <w:tblpPr w:leftFromText="141" w:rightFromText="141" w:vertAnchor="page" w:horzAnchor="margin" w:tblpY="3038"/>
        <w:tblW w:w="10418"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2764"/>
        <w:gridCol w:w="850"/>
        <w:gridCol w:w="992"/>
        <w:gridCol w:w="851"/>
        <w:gridCol w:w="850"/>
        <w:gridCol w:w="851"/>
        <w:gridCol w:w="1192"/>
        <w:gridCol w:w="1076"/>
        <w:gridCol w:w="992"/>
      </w:tblGrid>
      <w:tr w:rsidR="00A838FA" w:rsidTr="000E5045">
        <w:trPr>
          <w:cantSplit/>
          <w:trHeight w:val="567"/>
        </w:trPr>
        <w:tc>
          <w:tcPr>
            <w:tcW w:w="2764" w:type="dxa"/>
            <w:tcBorders>
              <w:top w:val="nil"/>
              <w:left w:val="nil"/>
              <w:bottom w:val="single" w:sz="4" w:space="0" w:color="auto"/>
              <w:right w:val="single" w:sz="4" w:space="0" w:color="auto"/>
            </w:tcBorders>
          </w:tcPr>
          <w:p w:rsidR="00A838FA" w:rsidRDefault="00A838FA" w:rsidP="000E5045">
            <w:pPr>
              <w:rPr>
                <w:sz w:val="20"/>
                <w:szCs w:val="20"/>
              </w:rPr>
            </w:pPr>
          </w:p>
          <w:p w:rsidR="00A838FA" w:rsidRDefault="00A838FA" w:rsidP="000E5045">
            <w:pPr>
              <w:rPr>
                <w:sz w:val="20"/>
                <w:szCs w:val="20"/>
              </w:rPr>
            </w:pP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lang w:val="de-DE"/>
              </w:rPr>
            </w:pPr>
            <w:r>
              <w:rPr>
                <w:lang w:val="de-DE"/>
              </w:rPr>
              <w:t>Alte</w:t>
            </w: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lang w:val="de-DE"/>
              </w:rPr>
            </w:pPr>
            <w:proofErr w:type="spellStart"/>
            <w:r>
              <w:rPr>
                <w:lang w:val="de-DE"/>
              </w:rPr>
              <w:t>Medie</w:t>
            </w:r>
            <w:proofErr w:type="spellEnd"/>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lang w:val="de-DE"/>
              </w:rPr>
            </w:pPr>
            <w:r>
              <w:rPr>
                <w:lang w:val="de-DE"/>
              </w:rPr>
              <w:t>Basse</w:t>
            </w:r>
          </w:p>
        </w:tc>
        <w:tc>
          <w:tcPr>
            <w:tcW w:w="4961" w:type="dxa"/>
            <w:gridSpan w:val="5"/>
            <w:vMerge w:val="restart"/>
            <w:tcBorders>
              <w:top w:val="nil"/>
              <w:left w:val="single" w:sz="4" w:space="0" w:color="auto"/>
              <w:bottom w:val="single" w:sz="4" w:space="0" w:color="auto"/>
              <w:right w:val="nil"/>
            </w:tcBorders>
          </w:tcPr>
          <w:p w:rsidR="00A838FA" w:rsidRDefault="00A838FA" w:rsidP="000E5045">
            <w:pPr>
              <w:rPr>
                <w:szCs w:val="20"/>
                <w:lang w:val="de-DE"/>
              </w:rPr>
            </w:pPr>
          </w:p>
        </w:tc>
      </w:tr>
      <w:tr w:rsidR="00A838FA" w:rsidTr="000E5045">
        <w:trPr>
          <w:cantSplit/>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Condizioni socio-economiche</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96D2F" w:rsidP="00A96D2F">
            <w:pPr>
              <w:jc w:val="center"/>
              <w:rPr>
                <w:szCs w:val="20"/>
              </w:rPr>
            </w:pPr>
            <w:r>
              <w:rPr>
                <w:szCs w:val="20"/>
              </w:rPr>
              <w:t>X</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4961" w:type="dxa"/>
            <w:gridSpan w:val="5"/>
            <w:vMerge/>
            <w:tcBorders>
              <w:top w:val="single" w:sz="4" w:space="0" w:color="auto"/>
              <w:left w:val="single" w:sz="4" w:space="0" w:color="auto"/>
              <w:bottom w:val="single" w:sz="4" w:space="0" w:color="auto"/>
              <w:right w:val="nil"/>
            </w:tcBorders>
            <w:vAlign w:val="center"/>
          </w:tcPr>
          <w:p w:rsidR="00A838FA" w:rsidRDefault="00A838FA" w:rsidP="000E5045"/>
        </w:tc>
      </w:tr>
      <w:tr w:rsidR="00A838FA" w:rsidTr="000E5045">
        <w:trPr>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roofErr w:type="spellStart"/>
            <w:r>
              <w:t>Eccell</w:t>
            </w:r>
            <w:proofErr w:type="spellEnd"/>
            <w:r>
              <w:t>.</w:t>
            </w: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Ottimo</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Buono</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roofErr w:type="spellStart"/>
            <w:r>
              <w:t>Discr</w:t>
            </w:r>
            <w:proofErr w:type="spellEnd"/>
            <w:r>
              <w:t>.</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roofErr w:type="spellStart"/>
            <w:r>
              <w:t>Suff</w:t>
            </w:r>
            <w:proofErr w:type="spellEnd"/>
            <w:r>
              <w:t>.</w:t>
            </w:r>
          </w:p>
        </w:tc>
        <w:tc>
          <w:tcPr>
            <w:tcW w:w="11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Appena sufficiente</w:t>
            </w:r>
          </w:p>
        </w:tc>
        <w:tc>
          <w:tcPr>
            <w:tcW w:w="1076" w:type="dxa"/>
            <w:tcBorders>
              <w:top w:val="single" w:sz="4" w:space="0" w:color="auto"/>
              <w:left w:val="single" w:sz="4" w:space="0" w:color="auto"/>
              <w:bottom w:val="single" w:sz="4" w:space="0" w:color="auto"/>
              <w:right w:val="single" w:sz="4" w:space="0" w:color="auto"/>
            </w:tcBorders>
          </w:tcPr>
          <w:p w:rsidR="00A838FA" w:rsidRDefault="00A838FA" w:rsidP="000E5045">
            <w:pPr>
              <w:jc w:val="center"/>
              <w:rPr>
                <w:szCs w:val="20"/>
              </w:rPr>
            </w:pPr>
            <w:r>
              <w:t>Mediocre</w:t>
            </w: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jc w:val="center"/>
              <w:rPr>
                <w:szCs w:val="20"/>
              </w:rPr>
            </w:pPr>
            <w:r>
              <w:t>Scarso</w:t>
            </w:r>
          </w:p>
        </w:tc>
      </w:tr>
      <w:tr w:rsidR="00A838FA" w:rsidTr="000E5045">
        <w:trPr>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Livello culturale</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0" w:type="dxa"/>
            <w:tcBorders>
              <w:top w:val="single" w:sz="4" w:space="0" w:color="auto"/>
              <w:left w:val="single" w:sz="4" w:space="0" w:color="auto"/>
              <w:bottom w:val="single" w:sz="4" w:space="0" w:color="auto"/>
              <w:right w:val="single" w:sz="4" w:space="0" w:color="auto"/>
            </w:tcBorders>
          </w:tcPr>
          <w:p w:rsidR="00A838FA" w:rsidRDefault="00A96D2F" w:rsidP="00A96D2F">
            <w:pPr>
              <w:jc w:val="center"/>
              <w:rPr>
                <w:szCs w:val="20"/>
              </w:rPr>
            </w:pPr>
            <w:r>
              <w:rPr>
                <w:szCs w:val="20"/>
              </w:rPr>
              <w:t>X</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1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076"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r>
      <w:tr w:rsidR="00A838FA" w:rsidTr="000E5045">
        <w:trPr>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Livello motivazionale</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0" w:type="dxa"/>
            <w:tcBorders>
              <w:top w:val="single" w:sz="4" w:space="0" w:color="auto"/>
              <w:left w:val="single" w:sz="4" w:space="0" w:color="auto"/>
              <w:bottom w:val="single" w:sz="4" w:space="0" w:color="auto"/>
              <w:right w:val="single" w:sz="4" w:space="0" w:color="auto"/>
            </w:tcBorders>
          </w:tcPr>
          <w:p w:rsidR="00A838FA" w:rsidRDefault="00A96D2F" w:rsidP="00A96D2F">
            <w:pPr>
              <w:jc w:val="center"/>
              <w:rPr>
                <w:szCs w:val="20"/>
              </w:rPr>
            </w:pPr>
            <w:r>
              <w:rPr>
                <w:szCs w:val="20"/>
              </w:rPr>
              <w:t>X</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1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076"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r>
      <w:tr w:rsidR="00A838FA" w:rsidTr="000E5045">
        <w:trPr>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Impegno</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0" w:type="dxa"/>
            <w:tcBorders>
              <w:top w:val="single" w:sz="4" w:space="0" w:color="auto"/>
              <w:left w:val="single" w:sz="4" w:space="0" w:color="auto"/>
              <w:bottom w:val="single" w:sz="4" w:space="0" w:color="auto"/>
              <w:right w:val="single" w:sz="4" w:space="0" w:color="auto"/>
            </w:tcBorders>
          </w:tcPr>
          <w:p w:rsidR="00A838FA" w:rsidRDefault="00A96D2F" w:rsidP="00A96D2F">
            <w:pPr>
              <w:jc w:val="center"/>
              <w:rPr>
                <w:szCs w:val="20"/>
              </w:rPr>
            </w:pPr>
            <w:r>
              <w:rPr>
                <w:szCs w:val="20"/>
              </w:rPr>
              <w:t>X</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1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076"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r>
      <w:tr w:rsidR="00A838FA" w:rsidTr="000E5045">
        <w:trPr>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Organizzazione nello studio</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0" w:type="dxa"/>
            <w:tcBorders>
              <w:top w:val="single" w:sz="4" w:space="0" w:color="auto"/>
              <w:left w:val="single" w:sz="4" w:space="0" w:color="auto"/>
              <w:bottom w:val="single" w:sz="4" w:space="0" w:color="auto"/>
              <w:right w:val="single" w:sz="4" w:space="0" w:color="auto"/>
            </w:tcBorders>
          </w:tcPr>
          <w:p w:rsidR="00A838FA" w:rsidRDefault="00A96D2F" w:rsidP="00A96D2F">
            <w:pPr>
              <w:jc w:val="center"/>
              <w:rPr>
                <w:szCs w:val="20"/>
              </w:rPr>
            </w:pPr>
            <w:r>
              <w:rPr>
                <w:szCs w:val="20"/>
              </w:rPr>
              <w:t>X</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1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076"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r>
      <w:tr w:rsidR="00A838FA" w:rsidTr="000E5045">
        <w:trPr>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Metodo di studio</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0" w:type="dxa"/>
            <w:tcBorders>
              <w:top w:val="single" w:sz="4" w:space="0" w:color="auto"/>
              <w:left w:val="single" w:sz="4" w:space="0" w:color="auto"/>
              <w:bottom w:val="single" w:sz="4" w:space="0" w:color="auto"/>
              <w:right w:val="single" w:sz="4" w:space="0" w:color="auto"/>
            </w:tcBorders>
          </w:tcPr>
          <w:p w:rsidR="00A838FA" w:rsidRDefault="00A96D2F" w:rsidP="00A96D2F">
            <w:pPr>
              <w:jc w:val="center"/>
              <w:rPr>
                <w:szCs w:val="20"/>
              </w:rPr>
            </w:pPr>
            <w:r>
              <w:rPr>
                <w:szCs w:val="20"/>
              </w:rPr>
              <w:t>X</w:t>
            </w: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1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076"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r>
      <w:tr w:rsidR="00A838FA" w:rsidTr="000E5045">
        <w:trPr>
          <w:trHeight w:val="567"/>
        </w:trPr>
        <w:tc>
          <w:tcPr>
            <w:tcW w:w="2764"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r>
              <w:t xml:space="preserve">Livello </w:t>
            </w:r>
            <w:proofErr w:type="spellStart"/>
            <w:r>
              <w:t>interrelazionale</w:t>
            </w:r>
            <w:proofErr w:type="spellEnd"/>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851" w:type="dxa"/>
            <w:tcBorders>
              <w:top w:val="single" w:sz="4" w:space="0" w:color="auto"/>
              <w:left w:val="single" w:sz="4" w:space="0" w:color="auto"/>
              <w:bottom w:val="single" w:sz="4" w:space="0" w:color="auto"/>
              <w:right w:val="single" w:sz="4" w:space="0" w:color="auto"/>
            </w:tcBorders>
          </w:tcPr>
          <w:p w:rsidR="00A838FA" w:rsidRDefault="008561E8" w:rsidP="008561E8">
            <w:pPr>
              <w:jc w:val="center"/>
              <w:rPr>
                <w:szCs w:val="20"/>
              </w:rPr>
            </w:pPr>
            <w:r>
              <w:rPr>
                <w:szCs w:val="20"/>
              </w:rPr>
              <w:t>X</w:t>
            </w:r>
          </w:p>
        </w:tc>
        <w:tc>
          <w:tcPr>
            <w:tcW w:w="850" w:type="dxa"/>
            <w:tcBorders>
              <w:top w:val="single" w:sz="4" w:space="0" w:color="auto"/>
              <w:left w:val="single" w:sz="4" w:space="0" w:color="auto"/>
              <w:bottom w:val="single" w:sz="4" w:space="0" w:color="auto"/>
              <w:right w:val="single" w:sz="4" w:space="0" w:color="auto"/>
            </w:tcBorders>
          </w:tcPr>
          <w:p w:rsidR="00A838FA" w:rsidRDefault="00A838FA" w:rsidP="00A96D2F">
            <w:pPr>
              <w:jc w:val="center"/>
              <w:rPr>
                <w:szCs w:val="20"/>
              </w:rPr>
            </w:pPr>
          </w:p>
        </w:tc>
        <w:tc>
          <w:tcPr>
            <w:tcW w:w="851"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1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1076"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c>
          <w:tcPr>
            <w:tcW w:w="992" w:type="dxa"/>
            <w:tcBorders>
              <w:top w:val="single" w:sz="4" w:space="0" w:color="auto"/>
              <w:left w:val="single" w:sz="4" w:space="0" w:color="auto"/>
              <w:bottom w:val="single" w:sz="4" w:space="0" w:color="auto"/>
              <w:right w:val="single" w:sz="4" w:space="0" w:color="auto"/>
            </w:tcBorders>
          </w:tcPr>
          <w:p w:rsidR="00A838FA" w:rsidRDefault="00A838FA" w:rsidP="000E5045">
            <w:pPr>
              <w:rPr>
                <w:szCs w:val="20"/>
              </w:rPr>
            </w:pPr>
          </w:p>
        </w:tc>
      </w:tr>
    </w:tbl>
    <w:p w:rsidR="00A838FA" w:rsidRDefault="00A838FA" w:rsidP="00A838FA">
      <w:pPr>
        <w:rPr>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r>
        <w:t xml:space="preserve"> </w:t>
      </w: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r>
        <w:rPr>
          <w:sz w:val="20"/>
          <w:szCs w:val="20"/>
        </w:rPr>
        <w:t xml:space="preserve">  </w:t>
      </w:r>
    </w:p>
    <w:p w:rsidR="00A838FA" w:rsidRDefault="00A838FA" w:rsidP="00A838FA">
      <w:pPr>
        <w:rPr>
          <w:sz w:val="20"/>
          <w:szCs w:val="20"/>
        </w:rPr>
      </w:pPr>
    </w:p>
    <w:p w:rsidR="00A838FA" w:rsidRPr="0099506F" w:rsidRDefault="00A838FA" w:rsidP="00A838FA">
      <w:pPr>
        <w:rPr>
          <w:sz w:val="20"/>
          <w:szCs w:val="20"/>
        </w:rPr>
      </w:pPr>
      <w:r>
        <w:rPr>
          <w:b/>
          <w:bCs/>
          <w:sz w:val="28"/>
        </w:rPr>
        <w:lastRenderedPageBreak/>
        <w:t xml:space="preserve">Schede informative delle singole discipline </w:t>
      </w:r>
      <w:r w:rsidRPr="00F43655">
        <w:rPr>
          <w:b/>
          <w:bCs/>
          <w:sz w:val="28"/>
          <w:szCs w:val="28"/>
        </w:rPr>
        <w:t>(allegato n. 1)</w:t>
      </w:r>
    </w:p>
    <w:p w:rsidR="00A838FA" w:rsidRDefault="00A838FA" w:rsidP="00A838FA">
      <w:pPr>
        <w:rPr>
          <w:b/>
          <w:bCs/>
          <w:sz w:val="20"/>
        </w:rPr>
      </w:pPr>
    </w:p>
    <w:p w:rsidR="00A838FA" w:rsidRDefault="00A838FA" w:rsidP="00A838FA">
      <w:pPr>
        <w:rPr>
          <w:b/>
          <w:szCs w:val="20"/>
        </w:rPr>
      </w:pPr>
    </w:p>
    <w:p w:rsidR="00A838FA" w:rsidRDefault="00A838FA" w:rsidP="00A838FA">
      <w:pPr>
        <w:rPr>
          <w:b/>
          <w:szCs w:val="20"/>
        </w:rPr>
      </w:pPr>
    </w:p>
    <w:p w:rsidR="00A838FA" w:rsidRDefault="00A838FA" w:rsidP="007014B7">
      <w:pPr>
        <w:numPr>
          <w:ilvl w:val="0"/>
          <w:numId w:val="2"/>
        </w:numPr>
        <w:suppressAutoHyphens w:val="0"/>
      </w:pPr>
      <w:r>
        <w:t>Religione</w:t>
      </w:r>
    </w:p>
    <w:p w:rsidR="00FD56C5" w:rsidRDefault="00FD56C5" w:rsidP="007014B7">
      <w:pPr>
        <w:numPr>
          <w:ilvl w:val="0"/>
          <w:numId w:val="2"/>
        </w:numPr>
        <w:suppressAutoHyphens w:val="0"/>
      </w:pPr>
      <w:r>
        <w:t>Attività alternativa alla religione cattolica</w:t>
      </w:r>
    </w:p>
    <w:p w:rsidR="00A838FA" w:rsidRDefault="00A838FA" w:rsidP="007014B7">
      <w:pPr>
        <w:numPr>
          <w:ilvl w:val="0"/>
          <w:numId w:val="2"/>
        </w:numPr>
        <w:suppressAutoHyphens w:val="0"/>
      </w:pPr>
      <w:r>
        <w:t>Lingua e letteratura italiana</w:t>
      </w:r>
    </w:p>
    <w:p w:rsidR="00A838FA" w:rsidRDefault="00A838FA" w:rsidP="007014B7">
      <w:pPr>
        <w:numPr>
          <w:ilvl w:val="0"/>
          <w:numId w:val="2"/>
        </w:numPr>
        <w:suppressAutoHyphens w:val="0"/>
      </w:pPr>
      <w:r>
        <w:t xml:space="preserve">Storia </w:t>
      </w:r>
    </w:p>
    <w:p w:rsidR="00A838FA" w:rsidRDefault="00A838FA" w:rsidP="007014B7">
      <w:pPr>
        <w:numPr>
          <w:ilvl w:val="0"/>
          <w:numId w:val="2"/>
        </w:numPr>
        <w:suppressAutoHyphens w:val="0"/>
      </w:pPr>
      <w:r>
        <w:t>Inglese</w:t>
      </w:r>
    </w:p>
    <w:p w:rsidR="00A838FA" w:rsidRDefault="00A838FA" w:rsidP="007014B7">
      <w:pPr>
        <w:numPr>
          <w:ilvl w:val="0"/>
          <w:numId w:val="2"/>
        </w:numPr>
        <w:suppressAutoHyphens w:val="0"/>
      </w:pPr>
      <w:r>
        <w:t>Francese</w:t>
      </w:r>
    </w:p>
    <w:p w:rsidR="00A838FA" w:rsidRDefault="00A838FA" w:rsidP="007014B7">
      <w:pPr>
        <w:numPr>
          <w:ilvl w:val="0"/>
          <w:numId w:val="2"/>
        </w:numPr>
        <w:suppressAutoHyphens w:val="0"/>
      </w:pPr>
      <w:r>
        <w:t>Spagnolo</w:t>
      </w:r>
    </w:p>
    <w:p w:rsidR="00A838FA" w:rsidRDefault="00A838FA" w:rsidP="007014B7">
      <w:pPr>
        <w:numPr>
          <w:ilvl w:val="0"/>
          <w:numId w:val="2"/>
        </w:numPr>
        <w:suppressAutoHyphens w:val="0"/>
      </w:pPr>
      <w:r>
        <w:t>Matematica</w:t>
      </w:r>
    </w:p>
    <w:p w:rsidR="00A838FA" w:rsidRDefault="00A838FA" w:rsidP="007014B7">
      <w:pPr>
        <w:numPr>
          <w:ilvl w:val="0"/>
          <w:numId w:val="2"/>
        </w:numPr>
        <w:suppressAutoHyphens w:val="0"/>
      </w:pPr>
      <w:r>
        <w:t>Fisica</w:t>
      </w:r>
    </w:p>
    <w:p w:rsidR="00A838FA" w:rsidRDefault="00A838FA" w:rsidP="007014B7">
      <w:pPr>
        <w:numPr>
          <w:ilvl w:val="0"/>
          <w:numId w:val="2"/>
        </w:numPr>
        <w:suppressAutoHyphens w:val="0"/>
      </w:pPr>
      <w:r>
        <w:t>Scienze naturali</w:t>
      </w:r>
    </w:p>
    <w:p w:rsidR="00A838FA" w:rsidRDefault="00A838FA" w:rsidP="007014B7">
      <w:pPr>
        <w:numPr>
          <w:ilvl w:val="0"/>
          <w:numId w:val="2"/>
        </w:numPr>
        <w:suppressAutoHyphens w:val="0"/>
      </w:pPr>
      <w:r>
        <w:t>Filosofia</w:t>
      </w:r>
    </w:p>
    <w:p w:rsidR="00A838FA" w:rsidRDefault="00A838FA" w:rsidP="007014B7">
      <w:pPr>
        <w:numPr>
          <w:ilvl w:val="0"/>
          <w:numId w:val="2"/>
        </w:numPr>
        <w:suppressAutoHyphens w:val="0"/>
      </w:pPr>
      <w:r>
        <w:t>Storia dell’arte</w:t>
      </w:r>
    </w:p>
    <w:p w:rsidR="00A838FA" w:rsidRDefault="00A838FA" w:rsidP="007014B7">
      <w:pPr>
        <w:numPr>
          <w:ilvl w:val="0"/>
          <w:numId w:val="2"/>
        </w:numPr>
        <w:suppressAutoHyphens w:val="0"/>
      </w:pPr>
      <w:r>
        <w:t>Scienze motorie e sportive</w:t>
      </w:r>
    </w:p>
    <w:p w:rsidR="00A838FA" w:rsidRDefault="00A838FA" w:rsidP="00A838FA">
      <w:pPr>
        <w:ind w:left="360"/>
      </w:pPr>
    </w:p>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0E5045" w:rsidRDefault="000E5045" w:rsidP="00A838FA">
      <w:pPr>
        <w:rPr>
          <w:b/>
          <w:bCs/>
          <w:sz w:val="20"/>
        </w:rPr>
      </w:pPr>
    </w:p>
    <w:p w:rsidR="000E5045" w:rsidRDefault="000E5045" w:rsidP="00A838FA">
      <w:pPr>
        <w:rPr>
          <w:b/>
          <w:bCs/>
          <w:sz w:val="20"/>
        </w:rPr>
      </w:pPr>
    </w:p>
    <w:p w:rsidR="000E5045" w:rsidRDefault="000E5045" w:rsidP="00A838FA">
      <w:pPr>
        <w:rPr>
          <w:b/>
          <w:bCs/>
          <w:sz w:val="20"/>
        </w:rPr>
      </w:pPr>
    </w:p>
    <w:p w:rsidR="000E5045" w:rsidRDefault="000E5045" w:rsidP="00A838FA">
      <w:pPr>
        <w:rPr>
          <w:b/>
          <w:bCs/>
          <w:sz w:val="20"/>
        </w:rPr>
      </w:pPr>
    </w:p>
    <w:p w:rsidR="000E5045" w:rsidRDefault="000E5045" w:rsidP="00A838FA">
      <w:pPr>
        <w:rPr>
          <w:b/>
          <w:bCs/>
          <w:sz w:val="20"/>
        </w:rPr>
      </w:pPr>
    </w:p>
    <w:p w:rsidR="000E5045" w:rsidRDefault="000E5045" w:rsidP="00A838FA">
      <w:pPr>
        <w:rPr>
          <w:b/>
          <w:bCs/>
          <w:sz w:val="20"/>
        </w:rPr>
      </w:pPr>
    </w:p>
    <w:tbl>
      <w:tblPr>
        <w:tblStyle w:val="Grigliatabella"/>
        <w:tblW w:w="0" w:type="auto"/>
        <w:tblInd w:w="1818" w:type="dxa"/>
        <w:tblLook w:val="04A0"/>
      </w:tblPr>
      <w:tblGrid>
        <w:gridCol w:w="6300"/>
      </w:tblGrid>
      <w:tr w:rsidR="000E5045" w:rsidTr="000E5045">
        <w:tc>
          <w:tcPr>
            <w:tcW w:w="6300" w:type="dxa"/>
          </w:tcPr>
          <w:p w:rsidR="000E5045" w:rsidRPr="00B07CFB" w:rsidRDefault="006A3B5F" w:rsidP="000E5045">
            <w:pPr>
              <w:jc w:val="center"/>
              <w:rPr>
                <w:sz w:val="28"/>
                <w:szCs w:val="28"/>
              </w:rPr>
            </w:pPr>
            <w:r>
              <w:rPr>
                <w:sz w:val="28"/>
                <w:szCs w:val="28"/>
              </w:rPr>
              <w:t xml:space="preserve"> </w:t>
            </w:r>
            <w:r w:rsidR="000E5045" w:rsidRPr="00B07CFB">
              <w:rPr>
                <w:sz w:val="28"/>
                <w:szCs w:val="28"/>
              </w:rPr>
              <w:t>SCHEDA INFORMATIVA</w:t>
            </w:r>
          </w:p>
          <w:p w:rsidR="000E5045" w:rsidRPr="00B07CFB" w:rsidRDefault="000E5045" w:rsidP="000E5045">
            <w:pPr>
              <w:jc w:val="center"/>
              <w:rPr>
                <w:sz w:val="28"/>
                <w:szCs w:val="28"/>
              </w:rPr>
            </w:pPr>
            <w:r w:rsidRPr="00B07CFB">
              <w:rPr>
                <w:sz w:val="28"/>
                <w:szCs w:val="28"/>
              </w:rPr>
              <w:t xml:space="preserve">MATERIA: </w:t>
            </w:r>
            <w:r w:rsidR="00FD429C" w:rsidRPr="00B07CFB">
              <w:rPr>
                <w:sz w:val="28"/>
                <w:szCs w:val="28"/>
              </w:rPr>
              <w:t>RELIGIONE</w:t>
            </w:r>
            <w:r w:rsidRPr="00B07CFB">
              <w:rPr>
                <w:sz w:val="28"/>
                <w:szCs w:val="28"/>
              </w:rPr>
              <w:t xml:space="preserve">                                                  Classe V sezione A linguistico</w:t>
            </w:r>
          </w:p>
          <w:p w:rsidR="000E5045" w:rsidRPr="00B07CFB" w:rsidRDefault="000E5045" w:rsidP="000E5045">
            <w:pPr>
              <w:jc w:val="center"/>
              <w:rPr>
                <w:sz w:val="28"/>
                <w:szCs w:val="28"/>
              </w:rPr>
            </w:pPr>
            <w:r w:rsidRPr="00B07CFB">
              <w:rPr>
                <w:sz w:val="28"/>
                <w:szCs w:val="28"/>
              </w:rPr>
              <w:t>Anno scolastico 2017/2018</w:t>
            </w:r>
          </w:p>
          <w:p w:rsidR="00B07CFB" w:rsidRPr="00FD429C" w:rsidRDefault="00B07CFB" w:rsidP="000E5045">
            <w:pPr>
              <w:jc w:val="center"/>
              <w:rPr>
                <w:b/>
                <w:sz w:val="32"/>
              </w:rPr>
            </w:pPr>
            <w:r w:rsidRPr="00FD429C">
              <w:rPr>
                <w:b/>
                <w:sz w:val="28"/>
                <w:szCs w:val="28"/>
              </w:rPr>
              <w:t>Docente: Antonietta Albano</w:t>
            </w:r>
          </w:p>
        </w:tc>
      </w:tr>
    </w:tbl>
    <w:p w:rsidR="000E5045" w:rsidRDefault="000E5045" w:rsidP="000E5045"/>
    <w:p w:rsidR="000E5045" w:rsidRDefault="000E5045" w:rsidP="000E5045"/>
    <w:tbl>
      <w:tblPr>
        <w:tblW w:w="0" w:type="auto"/>
        <w:tblInd w:w="-50" w:type="dxa"/>
        <w:tblLayout w:type="fixed"/>
        <w:tblCellMar>
          <w:left w:w="70" w:type="dxa"/>
          <w:right w:w="70" w:type="dxa"/>
        </w:tblCellMar>
        <w:tblLook w:val="0000"/>
      </w:tblPr>
      <w:tblGrid>
        <w:gridCol w:w="961"/>
        <w:gridCol w:w="1715"/>
        <w:gridCol w:w="7196"/>
      </w:tblGrid>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Pr="00606514" w:rsidRDefault="000E5045" w:rsidP="000E5045">
            <w:pPr>
              <w:pStyle w:val="Titolo1"/>
              <w:tabs>
                <w:tab w:val="num" w:pos="0"/>
              </w:tabs>
              <w:suppressAutoHyphens/>
              <w:snapToGrid w:val="0"/>
              <w:ind w:left="432" w:hanging="432"/>
              <w:rPr>
                <w:sz w:val="24"/>
                <w:szCs w:val="24"/>
              </w:rPr>
            </w:pPr>
            <w:r w:rsidRPr="00606514">
              <w:rPr>
                <w:sz w:val="24"/>
                <w:szCs w:val="24"/>
              </w:rPr>
              <w:t xml:space="preserve">LIBRI </w:t>
            </w:r>
            <w:proofErr w:type="spellStart"/>
            <w:r w:rsidRPr="00606514">
              <w:rPr>
                <w:sz w:val="24"/>
                <w:szCs w:val="24"/>
              </w:rPr>
              <w:t>DI</w:t>
            </w:r>
            <w:proofErr w:type="spellEnd"/>
            <w:r w:rsidRPr="00606514">
              <w:rPr>
                <w:sz w:val="24"/>
                <w:szCs w:val="24"/>
              </w:rPr>
              <w:t xml:space="preserve"> TESTO</w:t>
            </w:r>
          </w:p>
          <w:p w:rsidR="000E5045" w:rsidRDefault="000E5045" w:rsidP="000E5045">
            <w:pPr>
              <w:jc w:val="center"/>
              <w:rPr>
                <w:b/>
                <w:bCs/>
              </w:rPr>
            </w:pPr>
            <w:r w:rsidRPr="00606514">
              <w:rPr>
                <w:b/>
                <w:bCs/>
              </w:rPr>
              <w:t xml:space="preserve">E </w:t>
            </w:r>
            <w:proofErr w:type="spellStart"/>
            <w:r w:rsidRPr="00606514">
              <w:rPr>
                <w:b/>
                <w:bCs/>
              </w:rPr>
              <w:t>DI</w:t>
            </w:r>
            <w:proofErr w:type="spellEnd"/>
            <w:r w:rsidRPr="00606514">
              <w:rPr>
                <w:b/>
                <w:bCs/>
              </w:rPr>
              <w:t xml:space="preserve"> CONSULTAZIONE</w:t>
            </w: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Pr="00CD666F" w:rsidRDefault="000E5045" w:rsidP="007014B7">
            <w:pPr>
              <w:numPr>
                <w:ilvl w:val="0"/>
                <w:numId w:val="18"/>
              </w:numPr>
              <w:snapToGrid w:val="0"/>
              <w:rPr>
                <w:b/>
              </w:rPr>
            </w:pPr>
            <w:r w:rsidRPr="00CD666F">
              <w:rPr>
                <w:b/>
              </w:rPr>
              <w:t>“Tutte le voci del mondo”</w:t>
            </w:r>
          </w:p>
          <w:p w:rsidR="000E5045" w:rsidRPr="00CD666F" w:rsidRDefault="000E5045" w:rsidP="007014B7">
            <w:pPr>
              <w:numPr>
                <w:ilvl w:val="0"/>
                <w:numId w:val="18"/>
              </w:numPr>
              <w:rPr>
                <w:b/>
              </w:rPr>
            </w:pPr>
            <w:r w:rsidRPr="00CD666F">
              <w:rPr>
                <w:b/>
              </w:rPr>
              <w:t xml:space="preserve">La Bibbia </w:t>
            </w:r>
          </w:p>
          <w:p w:rsidR="000E5045" w:rsidRPr="00CD666F" w:rsidRDefault="000E5045" w:rsidP="007014B7">
            <w:pPr>
              <w:numPr>
                <w:ilvl w:val="0"/>
                <w:numId w:val="18"/>
              </w:numPr>
              <w:rPr>
                <w:b/>
              </w:rPr>
            </w:pPr>
            <w:r w:rsidRPr="00CD666F">
              <w:rPr>
                <w:b/>
              </w:rPr>
              <w:t>Documenti Conciliari</w:t>
            </w:r>
          </w:p>
        </w:tc>
      </w:tr>
      <w:tr w:rsidR="000E5045" w:rsidTr="000E5045">
        <w:tc>
          <w:tcPr>
            <w:tcW w:w="961" w:type="dxa"/>
            <w:tcBorders>
              <w:top w:val="single" w:sz="4" w:space="0" w:color="000000"/>
              <w:left w:val="single" w:sz="4" w:space="0" w:color="000000"/>
              <w:bottom w:val="single" w:sz="4" w:space="0" w:color="000000"/>
            </w:tcBorders>
            <w:shd w:val="clear" w:color="auto" w:fill="auto"/>
          </w:tcPr>
          <w:p w:rsidR="00606514" w:rsidRDefault="00606514" w:rsidP="000E5045">
            <w:pPr>
              <w:pStyle w:val="Titolo1"/>
              <w:tabs>
                <w:tab w:val="num" w:pos="0"/>
              </w:tabs>
              <w:suppressAutoHyphens/>
              <w:snapToGrid w:val="0"/>
              <w:ind w:left="432" w:hanging="432"/>
              <w:rPr>
                <w:sz w:val="24"/>
                <w:szCs w:val="24"/>
              </w:rPr>
            </w:pPr>
          </w:p>
          <w:p w:rsidR="000E5045" w:rsidRPr="00606514" w:rsidRDefault="000E5045" w:rsidP="000E5045">
            <w:pPr>
              <w:pStyle w:val="Titolo1"/>
              <w:tabs>
                <w:tab w:val="num" w:pos="0"/>
              </w:tabs>
              <w:suppressAutoHyphens/>
              <w:snapToGrid w:val="0"/>
              <w:ind w:left="432" w:hanging="432"/>
              <w:rPr>
                <w:sz w:val="24"/>
                <w:szCs w:val="24"/>
              </w:rPr>
            </w:pPr>
            <w:r w:rsidRPr="00606514">
              <w:rPr>
                <w:sz w:val="24"/>
                <w:szCs w:val="24"/>
              </w:rPr>
              <w:t>C</w:t>
            </w:r>
          </w:p>
          <w:p w:rsidR="000E5045" w:rsidRPr="00606514" w:rsidRDefault="000E5045" w:rsidP="000E5045">
            <w:pPr>
              <w:jc w:val="center"/>
              <w:rPr>
                <w:b/>
                <w:bCs/>
              </w:rPr>
            </w:pPr>
            <w:r w:rsidRPr="00606514">
              <w:rPr>
                <w:b/>
                <w:bCs/>
              </w:rPr>
              <w:t>O</w:t>
            </w:r>
          </w:p>
          <w:p w:rsidR="000E5045" w:rsidRPr="00606514" w:rsidRDefault="000E5045" w:rsidP="000E5045">
            <w:pPr>
              <w:jc w:val="center"/>
              <w:rPr>
                <w:b/>
                <w:bCs/>
              </w:rPr>
            </w:pPr>
            <w:r w:rsidRPr="00606514">
              <w:rPr>
                <w:b/>
                <w:bCs/>
              </w:rPr>
              <w:t>N</w:t>
            </w:r>
          </w:p>
          <w:p w:rsidR="000E5045" w:rsidRPr="00606514" w:rsidRDefault="000E5045" w:rsidP="000E5045">
            <w:pPr>
              <w:jc w:val="center"/>
              <w:rPr>
                <w:b/>
                <w:bCs/>
              </w:rPr>
            </w:pPr>
            <w:r w:rsidRPr="00606514">
              <w:rPr>
                <w:b/>
                <w:bCs/>
              </w:rPr>
              <w:t>T</w:t>
            </w:r>
          </w:p>
          <w:p w:rsidR="000E5045" w:rsidRPr="00606514" w:rsidRDefault="000E5045" w:rsidP="000E5045">
            <w:pPr>
              <w:jc w:val="center"/>
              <w:rPr>
                <w:b/>
                <w:bCs/>
                <w:lang w:val="de-DE"/>
              </w:rPr>
            </w:pPr>
            <w:r w:rsidRPr="00606514">
              <w:rPr>
                <w:b/>
                <w:bCs/>
                <w:lang w:val="de-DE"/>
              </w:rPr>
              <w:t>E</w:t>
            </w:r>
          </w:p>
          <w:p w:rsidR="000E5045" w:rsidRPr="00606514" w:rsidRDefault="000E5045" w:rsidP="000E5045">
            <w:pPr>
              <w:jc w:val="center"/>
              <w:rPr>
                <w:b/>
                <w:bCs/>
                <w:lang w:val="de-DE"/>
              </w:rPr>
            </w:pPr>
            <w:r w:rsidRPr="00606514">
              <w:rPr>
                <w:b/>
                <w:bCs/>
                <w:lang w:val="de-DE"/>
              </w:rPr>
              <w:t>N</w:t>
            </w:r>
          </w:p>
          <w:p w:rsidR="000E5045" w:rsidRPr="00606514" w:rsidRDefault="000E5045" w:rsidP="000E5045">
            <w:pPr>
              <w:jc w:val="center"/>
              <w:rPr>
                <w:b/>
                <w:bCs/>
                <w:lang w:val="de-DE"/>
              </w:rPr>
            </w:pPr>
            <w:r w:rsidRPr="00606514">
              <w:rPr>
                <w:b/>
                <w:bCs/>
                <w:lang w:val="de-DE"/>
              </w:rPr>
              <w:t>U</w:t>
            </w:r>
          </w:p>
          <w:p w:rsidR="000E5045" w:rsidRPr="00606514" w:rsidRDefault="000E5045" w:rsidP="000E5045">
            <w:pPr>
              <w:jc w:val="center"/>
              <w:rPr>
                <w:b/>
                <w:bCs/>
                <w:lang w:val="de-DE"/>
              </w:rPr>
            </w:pPr>
            <w:r w:rsidRPr="00606514">
              <w:rPr>
                <w:b/>
                <w:bCs/>
                <w:lang w:val="de-DE"/>
              </w:rPr>
              <w:t>T</w:t>
            </w:r>
          </w:p>
          <w:p w:rsidR="000E5045" w:rsidRDefault="000E5045" w:rsidP="000E5045">
            <w:pPr>
              <w:pStyle w:val="Titolo4"/>
            </w:pPr>
            <w:r w:rsidRPr="00606514">
              <w:rPr>
                <w:b/>
                <w:sz w:val="24"/>
                <w:szCs w:val="24"/>
              </w:rPr>
              <w:t>I</w:t>
            </w:r>
          </w:p>
        </w:tc>
        <w:tc>
          <w:tcPr>
            <w:tcW w:w="8911" w:type="dxa"/>
            <w:gridSpan w:val="2"/>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7014B7">
            <w:pPr>
              <w:numPr>
                <w:ilvl w:val="0"/>
                <w:numId w:val="19"/>
              </w:numPr>
              <w:snapToGrid w:val="0"/>
              <w:spacing w:line="360" w:lineRule="auto"/>
            </w:pPr>
            <w:r>
              <w:t>La Chiesa e il mondo moderno</w:t>
            </w:r>
          </w:p>
          <w:p w:rsidR="000E5045" w:rsidRDefault="000E5045" w:rsidP="007014B7">
            <w:pPr>
              <w:numPr>
                <w:ilvl w:val="0"/>
                <w:numId w:val="19"/>
              </w:numPr>
              <w:snapToGrid w:val="0"/>
              <w:spacing w:line="360" w:lineRule="auto"/>
            </w:pPr>
            <w:r>
              <w:t>Il dialogo tra le religioni</w:t>
            </w:r>
          </w:p>
          <w:p w:rsidR="000E5045" w:rsidRDefault="000E5045" w:rsidP="007014B7">
            <w:pPr>
              <w:numPr>
                <w:ilvl w:val="0"/>
                <w:numId w:val="19"/>
              </w:numPr>
              <w:spacing w:line="360" w:lineRule="auto"/>
            </w:pPr>
            <w:r>
              <w:t>Le ragioni e le modalità del dialogo interreligioso</w:t>
            </w:r>
          </w:p>
          <w:p w:rsidR="000E5045" w:rsidRDefault="000E5045" w:rsidP="007014B7">
            <w:pPr>
              <w:numPr>
                <w:ilvl w:val="0"/>
                <w:numId w:val="19"/>
              </w:numPr>
              <w:spacing w:line="360" w:lineRule="auto"/>
            </w:pPr>
            <w:r>
              <w:t>Gli orientamenti proposti dal Vaticano II</w:t>
            </w:r>
          </w:p>
          <w:p w:rsidR="000E5045" w:rsidRDefault="000E5045" w:rsidP="007014B7">
            <w:pPr>
              <w:numPr>
                <w:ilvl w:val="0"/>
                <w:numId w:val="19"/>
              </w:numPr>
              <w:spacing w:line="360" w:lineRule="auto"/>
            </w:pPr>
            <w:r>
              <w:t>Conoscere le religioni monoteiste: Ebraismo, Cristianesimo ed Islamismo</w:t>
            </w:r>
          </w:p>
          <w:p w:rsidR="000E5045" w:rsidRDefault="000E5045" w:rsidP="007014B7">
            <w:pPr>
              <w:numPr>
                <w:ilvl w:val="0"/>
                <w:numId w:val="19"/>
              </w:numPr>
              <w:spacing w:line="360" w:lineRule="auto"/>
            </w:pPr>
            <w:r>
              <w:t>Le tradizioni, il matrimonio, la famiglia e il ruolo della donna nelle grandi religioni monoteiste</w:t>
            </w:r>
          </w:p>
        </w:tc>
      </w:tr>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Default="000E5045" w:rsidP="000E5045">
            <w:pPr>
              <w:pStyle w:val="Titolo4"/>
              <w:snapToGrid w:val="0"/>
            </w:pPr>
          </w:p>
          <w:p w:rsidR="000E5045" w:rsidRDefault="000E5045" w:rsidP="000E5045">
            <w:pPr>
              <w:pStyle w:val="Titolo4"/>
            </w:pPr>
            <w:r>
              <w:t>TEMPI E SPAZI</w:t>
            </w:r>
          </w:p>
          <w:p w:rsidR="000E5045" w:rsidRDefault="000E5045" w:rsidP="000E5045"/>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7014B7">
            <w:pPr>
              <w:numPr>
                <w:ilvl w:val="0"/>
                <w:numId w:val="20"/>
              </w:numPr>
              <w:snapToGrid w:val="0"/>
            </w:pPr>
            <w:proofErr w:type="spellStart"/>
            <w:r>
              <w:t>I°</w:t>
            </w:r>
            <w:proofErr w:type="spellEnd"/>
            <w:r>
              <w:t xml:space="preserve"> quadrimestre = 9 ore</w:t>
            </w:r>
          </w:p>
          <w:p w:rsidR="000E5045" w:rsidRDefault="000E5045" w:rsidP="007014B7">
            <w:pPr>
              <w:numPr>
                <w:ilvl w:val="0"/>
                <w:numId w:val="20"/>
              </w:numPr>
            </w:pPr>
            <w:proofErr w:type="spellStart"/>
            <w:r>
              <w:t>II°</w:t>
            </w:r>
            <w:proofErr w:type="spellEnd"/>
            <w:r>
              <w:t xml:space="preserve"> quadrimestre = 11 ore</w:t>
            </w:r>
          </w:p>
          <w:p w:rsidR="000E5045" w:rsidRDefault="000E5045" w:rsidP="007014B7">
            <w:pPr>
              <w:numPr>
                <w:ilvl w:val="0"/>
                <w:numId w:val="20"/>
              </w:numPr>
            </w:pPr>
            <w:r>
              <w:t>Aula</w:t>
            </w:r>
          </w:p>
        </w:tc>
      </w:tr>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Default="000E5045" w:rsidP="000E5045">
            <w:pPr>
              <w:snapToGrid w:val="0"/>
              <w:jc w:val="center"/>
              <w:rPr>
                <w:b/>
                <w:bCs/>
              </w:rPr>
            </w:pPr>
          </w:p>
          <w:p w:rsidR="000E5045" w:rsidRDefault="000E5045" w:rsidP="000E5045">
            <w:pPr>
              <w:pStyle w:val="Titolo4"/>
            </w:pPr>
            <w:r>
              <w:t>METODI</w:t>
            </w:r>
          </w:p>
          <w:p w:rsidR="000E5045" w:rsidRDefault="000E5045" w:rsidP="000E5045">
            <w:pPr>
              <w:jc w:val="center"/>
              <w:rPr>
                <w:b/>
                <w:bCs/>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7014B7">
            <w:pPr>
              <w:numPr>
                <w:ilvl w:val="0"/>
                <w:numId w:val="21"/>
              </w:numPr>
              <w:snapToGrid w:val="0"/>
            </w:pPr>
            <w:r>
              <w:t xml:space="preserve">Brevi lezioni frontali </w:t>
            </w:r>
          </w:p>
          <w:p w:rsidR="000E5045" w:rsidRDefault="000E5045" w:rsidP="007014B7">
            <w:pPr>
              <w:numPr>
                <w:ilvl w:val="0"/>
                <w:numId w:val="21"/>
              </w:numPr>
            </w:pPr>
            <w:r>
              <w:t>Ricerche personali delle alunne</w:t>
            </w:r>
          </w:p>
          <w:p w:rsidR="000E5045" w:rsidRDefault="000E5045" w:rsidP="007014B7">
            <w:pPr>
              <w:numPr>
                <w:ilvl w:val="0"/>
                <w:numId w:val="21"/>
              </w:numPr>
            </w:pPr>
            <w:r>
              <w:t>Lavoro di gruppo</w:t>
            </w:r>
          </w:p>
        </w:tc>
      </w:tr>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Default="000E5045" w:rsidP="000E5045">
            <w:pPr>
              <w:pStyle w:val="Titolo4"/>
              <w:snapToGrid w:val="0"/>
            </w:pPr>
          </w:p>
          <w:p w:rsidR="000E5045" w:rsidRDefault="000E5045" w:rsidP="000E5045">
            <w:pPr>
              <w:pStyle w:val="Titolo4"/>
            </w:pPr>
            <w:r>
              <w:t>MEZZI/STRUMENTI</w:t>
            </w:r>
          </w:p>
          <w:p w:rsidR="000E5045" w:rsidRDefault="000E5045" w:rsidP="000E5045"/>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7014B7">
            <w:pPr>
              <w:numPr>
                <w:ilvl w:val="0"/>
                <w:numId w:val="22"/>
              </w:numPr>
              <w:snapToGrid w:val="0"/>
            </w:pPr>
            <w:r>
              <w:t>Libri di testo</w:t>
            </w:r>
          </w:p>
          <w:p w:rsidR="000E5045" w:rsidRDefault="000E5045" w:rsidP="007014B7">
            <w:pPr>
              <w:numPr>
                <w:ilvl w:val="0"/>
                <w:numId w:val="22"/>
              </w:numPr>
            </w:pPr>
            <w:r>
              <w:t>Documenti conciliari</w:t>
            </w:r>
          </w:p>
          <w:p w:rsidR="000E5045" w:rsidRDefault="000E5045" w:rsidP="007014B7">
            <w:pPr>
              <w:numPr>
                <w:ilvl w:val="0"/>
                <w:numId w:val="22"/>
              </w:numPr>
            </w:pPr>
            <w:r>
              <w:t>Bibbia</w:t>
            </w:r>
          </w:p>
          <w:p w:rsidR="000E5045" w:rsidRDefault="00585302" w:rsidP="007014B7">
            <w:pPr>
              <w:numPr>
                <w:ilvl w:val="0"/>
                <w:numId w:val="22"/>
              </w:numPr>
            </w:pPr>
            <w:r>
              <w:t>Sussidi audiovisivi</w:t>
            </w:r>
          </w:p>
        </w:tc>
      </w:tr>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Default="000E5045" w:rsidP="000E5045">
            <w:pPr>
              <w:pStyle w:val="Titolo4"/>
              <w:snapToGrid w:val="0"/>
            </w:pPr>
          </w:p>
          <w:p w:rsidR="000E5045" w:rsidRDefault="000E5045" w:rsidP="000E5045">
            <w:pPr>
              <w:pStyle w:val="Titolo4"/>
            </w:pPr>
            <w:r>
              <w:t>VERIFICA</w:t>
            </w:r>
          </w:p>
          <w:p w:rsidR="000E5045" w:rsidRDefault="000E5045" w:rsidP="000E5045">
            <w:pPr>
              <w:jc w:val="center"/>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7014B7">
            <w:pPr>
              <w:numPr>
                <w:ilvl w:val="0"/>
                <w:numId w:val="23"/>
              </w:numPr>
              <w:snapToGrid w:val="0"/>
            </w:pPr>
            <w:r>
              <w:t>Interventi critici stimolati</w:t>
            </w:r>
          </w:p>
          <w:p w:rsidR="000E5045" w:rsidRDefault="000E5045" w:rsidP="007014B7">
            <w:pPr>
              <w:numPr>
                <w:ilvl w:val="0"/>
                <w:numId w:val="23"/>
              </w:numPr>
            </w:pPr>
            <w:r>
              <w:t>Interrogazioni</w:t>
            </w:r>
          </w:p>
          <w:p w:rsidR="000E5045" w:rsidRDefault="000E5045" w:rsidP="007014B7">
            <w:pPr>
              <w:numPr>
                <w:ilvl w:val="0"/>
                <w:numId w:val="23"/>
              </w:numPr>
            </w:pPr>
            <w:r>
              <w:t>Test a risposta multipla</w:t>
            </w:r>
          </w:p>
        </w:tc>
      </w:tr>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Default="000E5045" w:rsidP="000E5045">
            <w:pPr>
              <w:snapToGrid w:val="0"/>
              <w:rPr>
                <w:b/>
                <w:bCs/>
                <w:sz w:val="20"/>
              </w:rPr>
            </w:pPr>
          </w:p>
          <w:p w:rsidR="000E5045" w:rsidRDefault="00C33545" w:rsidP="000E5045">
            <w:pPr>
              <w:pStyle w:val="Titolo5"/>
            </w:pPr>
            <w:r>
              <w:rPr>
                <w:noProof/>
              </w:rPr>
              <w:pict>
                <v:shape id="_x0000_s1056" type="#_x0000_t202" style="position:absolute;margin-left:-37.2pt;margin-top:-.55pt;width:31.95pt;height:133.8pt;z-index:251693056;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" strokeweight=".5pt">
                  <v:textbox style="mso-next-textbox:#_x0000_s1056" inset="7.45pt,3.85pt,7.45pt,3.85pt">
                    <w:txbxContent>
                      <w:p w:rsidR="005F3064" w:rsidRDefault="005F3064" w:rsidP="000E5045">
                        <w:pPr>
                          <w:pStyle w:val="Titolo1"/>
                          <w:tabs>
                            <w:tab w:val="num" w:pos="0"/>
                          </w:tabs>
                          <w:suppressAutoHyphens/>
                          <w:ind w:left="432" w:hanging="432"/>
                        </w:pPr>
                        <w:r>
                          <w:t>O</w:t>
                        </w:r>
                      </w:p>
                      <w:p w:rsidR="005F3064" w:rsidRDefault="005F3064" w:rsidP="000E5045">
                        <w:pPr>
                          <w:jc w:val="center"/>
                          <w:rPr>
                            <w:b/>
                            <w:bCs/>
                          </w:rPr>
                        </w:pPr>
                        <w:r>
                          <w:rPr>
                            <w:b/>
                            <w:bCs/>
                          </w:rPr>
                          <w:t>B</w:t>
                        </w:r>
                      </w:p>
                      <w:p w:rsidR="005F3064" w:rsidRDefault="005F3064" w:rsidP="000E5045">
                        <w:pPr>
                          <w:jc w:val="center"/>
                          <w:rPr>
                            <w:b/>
                            <w:bCs/>
                          </w:rPr>
                        </w:pPr>
                        <w:r>
                          <w:rPr>
                            <w:b/>
                            <w:bCs/>
                          </w:rPr>
                          <w:t>I</w:t>
                        </w:r>
                      </w:p>
                      <w:p w:rsidR="005F3064" w:rsidRDefault="005F3064" w:rsidP="000E5045">
                        <w:pPr>
                          <w:jc w:val="center"/>
                          <w:rPr>
                            <w:b/>
                            <w:bCs/>
                          </w:rPr>
                        </w:pPr>
                        <w:r>
                          <w:rPr>
                            <w:b/>
                            <w:bCs/>
                          </w:rPr>
                          <w:t>E</w:t>
                        </w:r>
                      </w:p>
                      <w:p w:rsidR="005F3064" w:rsidRDefault="005F3064" w:rsidP="000E5045">
                        <w:pPr>
                          <w:jc w:val="center"/>
                          <w:rPr>
                            <w:b/>
                            <w:bCs/>
                          </w:rPr>
                        </w:pPr>
                        <w:r>
                          <w:rPr>
                            <w:b/>
                            <w:bCs/>
                          </w:rPr>
                          <w:t>T</w:t>
                        </w:r>
                      </w:p>
                      <w:p w:rsidR="005F3064" w:rsidRDefault="005F3064" w:rsidP="000E5045">
                        <w:pPr>
                          <w:jc w:val="center"/>
                          <w:rPr>
                            <w:b/>
                            <w:bCs/>
                          </w:rPr>
                        </w:pPr>
                        <w:r>
                          <w:rPr>
                            <w:b/>
                            <w:bCs/>
                          </w:rPr>
                          <w:t>T</w:t>
                        </w:r>
                      </w:p>
                      <w:p w:rsidR="005F3064" w:rsidRDefault="005F3064" w:rsidP="000E5045">
                        <w:pPr>
                          <w:jc w:val="center"/>
                          <w:rPr>
                            <w:b/>
                            <w:bCs/>
                          </w:rPr>
                        </w:pPr>
                        <w:r>
                          <w:rPr>
                            <w:b/>
                            <w:bCs/>
                          </w:rPr>
                          <w:t>I</w:t>
                        </w:r>
                      </w:p>
                      <w:p w:rsidR="005F3064" w:rsidRDefault="005F3064" w:rsidP="000E5045">
                        <w:pPr>
                          <w:jc w:val="center"/>
                          <w:rPr>
                            <w:b/>
                            <w:bCs/>
                          </w:rPr>
                        </w:pPr>
                        <w:r>
                          <w:rPr>
                            <w:b/>
                            <w:bCs/>
                          </w:rPr>
                          <w:t>V</w:t>
                        </w:r>
                      </w:p>
                      <w:p w:rsidR="005F3064" w:rsidRDefault="005F3064" w:rsidP="000E5045">
                        <w:pPr>
                          <w:jc w:val="center"/>
                          <w:rPr>
                            <w:b/>
                            <w:bCs/>
                          </w:rPr>
                        </w:pPr>
                        <w:r>
                          <w:rPr>
                            <w:b/>
                            <w:bCs/>
                          </w:rPr>
                          <w:t>I</w:t>
                        </w:r>
                      </w:p>
                    </w:txbxContent>
                  </v:textbox>
                </v:shape>
              </w:pict>
            </w:r>
            <w:r w:rsidR="00702543">
              <w:t>CONOSCENZE</w:t>
            </w:r>
          </w:p>
          <w:p w:rsidR="000E5045" w:rsidRDefault="000E5045" w:rsidP="000E5045">
            <w:pPr>
              <w:rPr>
                <w:b/>
                <w:bCs/>
                <w:sz w:val="20"/>
              </w:rPr>
            </w:pPr>
          </w:p>
          <w:p w:rsidR="000E5045" w:rsidRDefault="000E5045" w:rsidP="000E5045">
            <w:pPr>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0E5045">
            <w:pPr>
              <w:snapToGrid w:val="0"/>
            </w:pPr>
            <w:r>
              <w:t>I punti di congruenza delle tre religioni monoteiste con riferimento all’articolazione: Dio – uomo – mondo</w:t>
            </w:r>
          </w:p>
        </w:tc>
      </w:tr>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Default="000E5045" w:rsidP="000E5045">
            <w:pPr>
              <w:pStyle w:val="Titolo5"/>
              <w:snapToGrid w:val="0"/>
              <w:jc w:val="center"/>
            </w:pPr>
          </w:p>
          <w:p w:rsidR="000E5045" w:rsidRDefault="00702543" w:rsidP="000E5045">
            <w:pPr>
              <w:pStyle w:val="Titolo5"/>
            </w:pPr>
            <w:r>
              <w:t>COMPETENZE</w:t>
            </w:r>
          </w:p>
          <w:p w:rsidR="000E5045" w:rsidRDefault="000E5045" w:rsidP="000E5045">
            <w:pPr>
              <w:jc w:val="right"/>
              <w:rPr>
                <w:b/>
                <w:bCs/>
                <w:sz w:val="20"/>
              </w:rPr>
            </w:pPr>
          </w:p>
          <w:p w:rsidR="000E5045" w:rsidRDefault="000E5045" w:rsidP="000E5045">
            <w:pPr>
              <w:jc w:val="right"/>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0E5045">
            <w:pPr>
              <w:snapToGrid w:val="0"/>
            </w:pPr>
            <w:r>
              <w:t>Superare atteggiamenti di disinteresse, di pregiudizi e di superficialità nei confronti delle altre religioni</w:t>
            </w:r>
          </w:p>
        </w:tc>
      </w:tr>
      <w:tr w:rsidR="000E5045" w:rsidTr="000E5045">
        <w:tc>
          <w:tcPr>
            <w:tcW w:w="2676" w:type="dxa"/>
            <w:gridSpan w:val="2"/>
            <w:tcBorders>
              <w:top w:val="single" w:sz="4" w:space="0" w:color="000000"/>
              <w:left w:val="single" w:sz="4" w:space="0" w:color="000000"/>
              <w:bottom w:val="single" w:sz="4" w:space="0" w:color="000000"/>
            </w:tcBorders>
            <w:shd w:val="clear" w:color="auto" w:fill="auto"/>
          </w:tcPr>
          <w:p w:rsidR="000E5045" w:rsidRDefault="000E5045" w:rsidP="000E5045">
            <w:pPr>
              <w:pStyle w:val="Titolo5"/>
              <w:snapToGrid w:val="0"/>
              <w:jc w:val="center"/>
            </w:pPr>
          </w:p>
          <w:p w:rsidR="000E5045" w:rsidRDefault="00702543" w:rsidP="000E5045">
            <w:pPr>
              <w:pStyle w:val="Titolo5"/>
            </w:pPr>
            <w:r>
              <w:t>CAPACITÀ’</w:t>
            </w:r>
          </w:p>
          <w:p w:rsidR="000E5045" w:rsidRDefault="000E5045" w:rsidP="000E5045">
            <w:pPr>
              <w:jc w:val="right"/>
              <w:rPr>
                <w:b/>
                <w:bCs/>
                <w:sz w:val="20"/>
              </w:rPr>
            </w:pPr>
          </w:p>
          <w:p w:rsidR="000E5045" w:rsidRDefault="000E5045" w:rsidP="000E5045">
            <w:pPr>
              <w:jc w:val="right"/>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0E5045" w:rsidRDefault="000E5045" w:rsidP="000E5045">
            <w:pPr>
              <w:snapToGrid w:val="0"/>
            </w:pPr>
            <w:r>
              <w:t>Rapportarsi adeguatamente al fatto cristiano</w:t>
            </w:r>
          </w:p>
        </w:tc>
      </w:tr>
    </w:tbl>
    <w:p w:rsidR="000E5045" w:rsidRDefault="000E5045" w:rsidP="000E5045"/>
    <w:p w:rsidR="00606514" w:rsidRDefault="00FD429C" w:rsidP="00606514">
      <w:pPr>
        <w:jc w:val="right"/>
        <w:rPr>
          <w:b/>
          <w:bCs/>
        </w:rPr>
      </w:pPr>
      <w:r w:rsidRPr="00FD429C">
        <w:rPr>
          <w:b/>
          <w:bCs/>
        </w:rPr>
        <w:t xml:space="preserve">La docente:  </w:t>
      </w:r>
    </w:p>
    <w:p w:rsidR="00606514" w:rsidRDefault="00CC46E4" w:rsidP="00606514">
      <w:pPr>
        <w:jc w:val="right"/>
        <w:rPr>
          <w:b/>
          <w:bCs/>
        </w:rPr>
      </w:pPr>
      <w:r>
        <w:rPr>
          <w:b/>
          <w:lang w:eastAsia="it-IT"/>
        </w:rPr>
        <w:t>Prof.ssa</w:t>
      </w:r>
      <w:r>
        <w:rPr>
          <w:b/>
          <w:color w:val="000000"/>
          <w:lang w:eastAsia="it-IT"/>
        </w:rPr>
        <w:t xml:space="preserve"> </w:t>
      </w:r>
      <w:r w:rsidR="00606514">
        <w:rPr>
          <w:b/>
          <w:bCs/>
        </w:rPr>
        <w:t xml:space="preserve">Antonietta </w:t>
      </w:r>
      <w:r w:rsidR="00606514" w:rsidRPr="00FD429C">
        <w:rPr>
          <w:b/>
          <w:bCs/>
        </w:rPr>
        <w:t xml:space="preserve"> A</w:t>
      </w:r>
      <w:r w:rsidR="00606514">
        <w:rPr>
          <w:b/>
          <w:bCs/>
        </w:rPr>
        <w:t>lbano</w:t>
      </w:r>
    </w:p>
    <w:p w:rsidR="001D6CD0" w:rsidRDefault="001D6CD0" w:rsidP="00606514">
      <w:pPr>
        <w:jc w:val="right"/>
      </w:pPr>
    </w:p>
    <w:p w:rsidR="00606514" w:rsidRDefault="00FD429C" w:rsidP="00FD429C">
      <w:pPr>
        <w:jc w:val="right"/>
        <w:rPr>
          <w:b/>
          <w:bCs/>
        </w:rPr>
      </w:pPr>
      <w:r w:rsidRPr="00FD429C">
        <w:rPr>
          <w:b/>
          <w:bCs/>
        </w:rPr>
        <w:t xml:space="preserve">                                                                        </w:t>
      </w:r>
      <w:r>
        <w:rPr>
          <w:b/>
          <w:bCs/>
        </w:rPr>
        <w:t xml:space="preserve">                                                                                       </w:t>
      </w:r>
    </w:p>
    <w:tbl>
      <w:tblPr>
        <w:tblStyle w:val="Grigliatabella"/>
        <w:tblW w:w="0" w:type="auto"/>
        <w:tblInd w:w="1818" w:type="dxa"/>
        <w:tblLook w:val="04A0"/>
      </w:tblPr>
      <w:tblGrid>
        <w:gridCol w:w="6300"/>
      </w:tblGrid>
      <w:tr w:rsidR="001D6CD0" w:rsidTr="001D6CD0">
        <w:tc>
          <w:tcPr>
            <w:tcW w:w="6300" w:type="dxa"/>
          </w:tcPr>
          <w:p w:rsidR="001D6CD0" w:rsidRPr="00B07CFB" w:rsidRDefault="001D6CD0" w:rsidP="001D6CD0">
            <w:pPr>
              <w:jc w:val="center"/>
              <w:rPr>
                <w:sz w:val="28"/>
                <w:szCs w:val="28"/>
              </w:rPr>
            </w:pPr>
            <w:r w:rsidRPr="00B07CFB">
              <w:rPr>
                <w:sz w:val="28"/>
                <w:szCs w:val="28"/>
              </w:rPr>
              <w:lastRenderedPageBreak/>
              <w:t>SCHEDA INFORMATIVA</w:t>
            </w:r>
          </w:p>
          <w:p w:rsidR="001D6CD0" w:rsidRPr="00B07CFB" w:rsidRDefault="001D6CD0" w:rsidP="001D6CD0">
            <w:pPr>
              <w:jc w:val="center"/>
              <w:rPr>
                <w:sz w:val="28"/>
                <w:szCs w:val="28"/>
              </w:rPr>
            </w:pPr>
            <w:r w:rsidRPr="00B07CFB">
              <w:rPr>
                <w:sz w:val="28"/>
                <w:szCs w:val="28"/>
              </w:rPr>
              <w:t xml:space="preserve">MATERIA: </w:t>
            </w:r>
            <w:r w:rsidR="00585302">
              <w:rPr>
                <w:sz w:val="28"/>
                <w:szCs w:val="28"/>
              </w:rPr>
              <w:t xml:space="preserve">ATTIVITA’ ALTERNATIVA ALLA </w:t>
            </w:r>
            <w:r w:rsidRPr="00B07CFB">
              <w:rPr>
                <w:sz w:val="28"/>
                <w:szCs w:val="28"/>
              </w:rPr>
              <w:t xml:space="preserve">RELIGIONE  </w:t>
            </w:r>
            <w:r w:rsidR="00585302">
              <w:rPr>
                <w:sz w:val="28"/>
                <w:szCs w:val="28"/>
              </w:rPr>
              <w:t>CATTOLICA</w:t>
            </w:r>
            <w:r w:rsidRPr="00B07CFB">
              <w:rPr>
                <w:sz w:val="28"/>
                <w:szCs w:val="28"/>
              </w:rPr>
              <w:t xml:space="preserve">                         </w:t>
            </w:r>
            <w:r>
              <w:rPr>
                <w:sz w:val="28"/>
                <w:szCs w:val="28"/>
              </w:rPr>
              <w:t xml:space="preserve">                        </w:t>
            </w:r>
            <w:r w:rsidRPr="00B07CFB">
              <w:rPr>
                <w:sz w:val="28"/>
                <w:szCs w:val="28"/>
              </w:rPr>
              <w:t xml:space="preserve">                       Classe V sezione A linguistico</w:t>
            </w:r>
          </w:p>
          <w:p w:rsidR="001D6CD0" w:rsidRPr="00B07CFB" w:rsidRDefault="001D6CD0" w:rsidP="001D6CD0">
            <w:pPr>
              <w:jc w:val="center"/>
              <w:rPr>
                <w:sz w:val="28"/>
                <w:szCs w:val="28"/>
              </w:rPr>
            </w:pPr>
            <w:r w:rsidRPr="00B07CFB">
              <w:rPr>
                <w:sz w:val="28"/>
                <w:szCs w:val="28"/>
              </w:rPr>
              <w:t>Anno scolastico 2017/2018</w:t>
            </w:r>
          </w:p>
          <w:p w:rsidR="001D6CD0" w:rsidRPr="00FD429C" w:rsidRDefault="001D6CD0" w:rsidP="001D6CD0">
            <w:pPr>
              <w:jc w:val="center"/>
              <w:rPr>
                <w:b/>
                <w:sz w:val="32"/>
              </w:rPr>
            </w:pPr>
            <w:r w:rsidRPr="00FD429C">
              <w:rPr>
                <w:b/>
                <w:sz w:val="28"/>
                <w:szCs w:val="28"/>
              </w:rPr>
              <w:t xml:space="preserve">Docente: </w:t>
            </w:r>
            <w:r>
              <w:rPr>
                <w:b/>
                <w:sz w:val="28"/>
                <w:szCs w:val="28"/>
              </w:rPr>
              <w:t>Francesco Tartaglione</w:t>
            </w:r>
          </w:p>
        </w:tc>
      </w:tr>
    </w:tbl>
    <w:p w:rsidR="001D6CD0" w:rsidRDefault="001D6CD0" w:rsidP="001D6CD0"/>
    <w:p w:rsidR="001D6CD0" w:rsidRDefault="001D6CD0" w:rsidP="001D6CD0"/>
    <w:tbl>
      <w:tblPr>
        <w:tblW w:w="0" w:type="auto"/>
        <w:tblInd w:w="-50" w:type="dxa"/>
        <w:tblLayout w:type="fixed"/>
        <w:tblCellMar>
          <w:left w:w="70" w:type="dxa"/>
          <w:right w:w="70" w:type="dxa"/>
        </w:tblCellMar>
        <w:tblLook w:val="0000"/>
      </w:tblPr>
      <w:tblGrid>
        <w:gridCol w:w="961"/>
        <w:gridCol w:w="1715"/>
        <w:gridCol w:w="7196"/>
      </w:tblGrid>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Pr="00606514" w:rsidRDefault="001D6CD0" w:rsidP="001D6CD0">
            <w:pPr>
              <w:pStyle w:val="Titolo1"/>
              <w:tabs>
                <w:tab w:val="num" w:pos="0"/>
              </w:tabs>
              <w:suppressAutoHyphens/>
              <w:snapToGrid w:val="0"/>
              <w:ind w:left="432" w:hanging="432"/>
              <w:rPr>
                <w:sz w:val="24"/>
                <w:szCs w:val="24"/>
              </w:rPr>
            </w:pPr>
            <w:r w:rsidRPr="00606514">
              <w:rPr>
                <w:sz w:val="24"/>
                <w:szCs w:val="24"/>
              </w:rPr>
              <w:t xml:space="preserve">LIBRI </w:t>
            </w:r>
            <w:proofErr w:type="spellStart"/>
            <w:r w:rsidRPr="00606514">
              <w:rPr>
                <w:sz w:val="24"/>
                <w:szCs w:val="24"/>
              </w:rPr>
              <w:t>DI</w:t>
            </w:r>
            <w:proofErr w:type="spellEnd"/>
            <w:r w:rsidRPr="00606514">
              <w:rPr>
                <w:sz w:val="24"/>
                <w:szCs w:val="24"/>
              </w:rPr>
              <w:t xml:space="preserve"> TESTO</w:t>
            </w:r>
          </w:p>
          <w:p w:rsidR="001D6CD0" w:rsidRDefault="001D6CD0" w:rsidP="001D6CD0">
            <w:pPr>
              <w:jc w:val="center"/>
              <w:rPr>
                <w:b/>
                <w:bCs/>
              </w:rPr>
            </w:pPr>
            <w:r w:rsidRPr="00606514">
              <w:rPr>
                <w:b/>
                <w:bCs/>
              </w:rPr>
              <w:t xml:space="preserve">E </w:t>
            </w:r>
            <w:proofErr w:type="spellStart"/>
            <w:r w:rsidRPr="00606514">
              <w:rPr>
                <w:b/>
                <w:bCs/>
              </w:rPr>
              <w:t>DI</w:t>
            </w:r>
            <w:proofErr w:type="spellEnd"/>
            <w:r w:rsidRPr="00606514">
              <w:rPr>
                <w:b/>
                <w:bCs/>
              </w:rPr>
              <w:t xml:space="preserve"> CONSULTAZIONE</w:t>
            </w: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1D6CD0" w:rsidRPr="00CD666F" w:rsidRDefault="001D6CD0" w:rsidP="001D6CD0">
            <w:pPr>
              <w:numPr>
                <w:ilvl w:val="0"/>
                <w:numId w:val="18"/>
              </w:numPr>
              <w:rPr>
                <w:b/>
              </w:rPr>
            </w:pPr>
            <w:r>
              <w:rPr>
                <w:b/>
              </w:rPr>
              <w:t>Materiale cartaceo scaricato da diversi siti internet</w:t>
            </w:r>
          </w:p>
        </w:tc>
      </w:tr>
      <w:tr w:rsidR="001D6CD0" w:rsidTr="001D6CD0">
        <w:trPr>
          <w:trHeight w:val="2496"/>
        </w:trPr>
        <w:tc>
          <w:tcPr>
            <w:tcW w:w="961" w:type="dxa"/>
            <w:tcBorders>
              <w:top w:val="single" w:sz="4" w:space="0" w:color="000000"/>
              <w:left w:val="single" w:sz="4" w:space="0" w:color="000000"/>
              <w:bottom w:val="single" w:sz="4" w:space="0" w:color="000000"/>
            </w:tcBorders>
            <w:shd w:val="clear" w:color="auto" w:fill="auto"/>
          </w:tcPr>
          <w:p w:rsidR="001D6CD0" w:rsidRPr="00606514" w:rsidRDefault="001D6CD0" w:rsidP="001D6CD0">
            <w:pPr>
              <w:pStyle w:val="Titolo1"/>
              <w:tabs>
                <w:tab w:val="num" w:pos="0"/>
              </w:tabs>
              <w:suppressAutoHyphens/>
              <w:snapToGrid w:val="0"/>
              <w:jc w:val="left"/>
              <w:rPr>
                <w:sz w:val="24"/>
                <w:szCs w:val="24"/>
              </w:rPr>
            </w:pPr>
            <w:r>
              <w:rPr>
                <w:sz w:val="24"/>
                <w:szCs w:val="24"/>
              </w:rPr>
              <w:t xml:space="preserve">     </w:t>
            </w:r>
            <w:r w:rsidRPr="00606514">
              <w:rPr>
                <w:sz w:val="24"/>
                <w:szCs w:val="24"/>
              </w:rPr>
              <w:t>C</w:t>
            </w:r>
          </w:p>
          <w:p w:rsidR="001D6CD0" w:rsidRPr="00606514" w:rsidRDefault="001D6CD0" w:rsidP="001D6CD0">
            <w:pPr>
              <w:jc w:val="center"/>
              <w:rPr>
                <w:b/>
                <w:bCs/>
              </w:rPr>
            </w:pPr>
            <w:r w:rsidRPr="00606514">
              <w:rPr>
                <w:b/>
                <w:bCs/>
              </w:rPr>
              <w:t>O</w:t>
            </w:r>
          </w:p>
          <w:p w:rsidR="001D6CD0" w:rsidRPr="00606514" w:rsidRDefault="001D6CD0" w:rsidP="001D6CD0">
            <w:pPr>
              <w:jc w:val="center"/>
              <w:rPr>
                <w:b/>
                <w:bCs/>
              </w:rPr>
            </w:pPr>
            <w:r w:rsidRPr="00606514">
              <w:rPr>
                <w:b/>
                <w:bCs/>
              </w:rPr>
              <w:t>N</w:t>
            </w:r>
          </w:p>
          <w:p w:rsidR="001D6CD0" w:rsidRPr="00606514" w:rsidRDefault="001D6CD0" w:rsidP="001D6CD0">
            <w:pPr>
              <w:jc w:val="center"/>
              <w:rPr>
                <w:b/>
                <w:bCs/>
              </w:rPr>
            </w:pPr>
            <w:r w:rsidRPr="00606514">
              <w:rPr>
                <w:b/>
                <w:bCs/>
              </w:rPr>
              <w:t>T</w:t>
            </w:r>
          </w:p>
          <w:p w:rsidR="001D6CD0" w:rsidRPr="00606514" w:rsidRDefault="001D6CD0" w:rsidP="001D6CD0">
            <w:pPr>
              <w:jc w:val="center"/>
              <w:rPr>
                <w:b/>
                <w:bCs/>
                <w:lang w:val="de-DE"/>
              </w:rPr>
            </w:pPr>
            <w:r w:rsidRPr="00606514">
              <w:rPr>
                <w:b/>
                <w:bCs/>
                <w:lang w:val="de-DE"/>
              </w:rPr>
              <w:t>E</w:t>
            </w:r>
          </w:p>
          <w:p w:rsidR="001D6CD0" w:rsidRPr="00606514" w:rsidRDefault="001D6CD0" w:rsidP="001D6CD0">
            <w:pPr>
              <w:jc w:val="center"/>
              <w:rPr>
                <w:b/>
                <w:bCs/>
                <w:lang w:val="de-DE"/>
              </w:rPr>
            </w:pPr>
            <w:r w:rsidRPr="00606514">
              <w:rPr>
                <w:b/>
                <w:bCs/>
                <w:lang w:val="de-DE"/>
              </w:rPr>
              <w:t>N</w:t>
            </w:r>
          </w:p>
          <w:p w:rsidR="001D6CD0" w:rsidRPr="00606514" w:rsidRDefault="001D6CD0" w:rsidP="001D6CD0">
            <w:pPr>
              <w:jc w:val="center"/>
              <w:rPr>
                <w:b/>
                <w:bCs/>
                <w:lang w:val="de-DE"/>
              </w:rPr>
            </w:pPr>
            <w:r w:rsidRPr="00606514">
              <w:rPr>
                <w:b/>
                <w:bCs/>
                <w:lang w:val="de-DE"/>
              </w:rPr>
              <w:t>U</w:t>
            </w:r>
          </w:p>
          <w:p w:rsidR="001D6CD0" w:rsidRPr="00606514" w:rsidRDefault="001D6CD0" w:rsidP="001D6CD0">
            <w:pPr>
              <w:jc w:val="center"/>
              <w:rPr>
                <w:b/>
                <w:bCs/>
                <w:lang w:val="de-DE"/>
              </w:rPr>
            </w:pPr>
            <w:r w:rsidRPr="00606514">
              <w:rPr>
                <w:b/>
                <w:bCs/>
                <w:lang w:val="de-DE"/>
              </w:rPr>
              <w:t>T</w:t>
            </w:r>
          </w:p>
          <w:p w:rsidR="001D6CD0" w:rsidRDefault="001D6CD0" w:rsidP="001D6CD0">
            <w:pPr>
              <w:pStyle w:val="Titolo4"/>
            </w:pPr>
            <w:r w:rsidRPr="00606514">
              <w:rPr>
                <w:b/>
                <w:sz w:val="24"/>
                <w:szCs w:val="24"/>
              </w:rPr>
              <w:t>I</w:t>
            </w:r>
          </w:p>
        </w:tc>
        <w:tc>
          <w:tcPr>
            <w:tcW w:w="8911" w:type="dxa"/>
            <w:gridSpan w:val="2"/>
            <w:tcBorders>
              <w:top w:val="single" w:sz="4" w:space="0" w:color="000000"/>
              <w:left w:val="single" w:sz="4" w:space="0" w:color="000000"/>
              <w:bottom w:val="single" w:sz="4" w:space="0" w:color="000000"/>
              <w:right w:val="single" w:sz="4" w:space="0" w:color="000000"/>
            </w:tcBorders>
            <w:shd w:val="clear" w:color="auto" w:fill="auto"/>
          </w:tcPr>
          <w:p w:rsidR="001D6CD0" w:rsidRDefault="001D6CD0" w:rsidP="001D6CD0">
            <w:pPr>
              <w:numPr>
                <w:ilvl w:val="0"/>
                <w:numId w:val="19"/>
              </w:numPr>
              <w:snapToGrid w:val="0"/>
              <w:jc w:val="both"/>
            </w:pPr>
            <w:r>
              <w:t>Le origini del processo di integrazione: la CECA e la CEE</w:t>
            </w:r>
          </w:p>
          <w:p w:rsidR="001D6CD0" w:rsidRDefault="001D6CD0" w:rsidP="001D6CD0">
            <w:pPr>
              <w:numPr>
                <w:ilvl w:val="0"/>
                <w:numId w:val="19"/>
              </w:numPr>
              <w:jc w:val="both"/>
            </w:pPr>
            <w:r>
              <w:t>Dal mercato comune al mercato unico</w:t>
            </w:r>
          </w:p>
          <w:p w:rsidR="001D6CD0" w:rsidRDefault="001D6CD0" w:rsidP="001D6CD0">
            <w:pPr>
              <w:numPr>
                <w:ilvl w:val="0"/>
                <w:numId w:val="19"/>
              </w:numPr>
              <w:jc w:val="both"/>
            </w:pPr>
            <w:r>
              <w:t>L’unione europea e l’euro</w:t>
            </w:r>
          </w:p>
          <w:p w:rsidR="001D6CD0" w:rsidRDefault="001D6CD0" w:rsidP="001D6CD0">
            <w:pPr>
              <w:numPr>
                <w:ilvl w:val="0"/>
                <w:numId w:val="19"/>
              </w:numPr>
              <w:jc w:val="both"/>
            </w:pPr>
            <w:r>
              <w:t>Il trattato di Maastricht</w:t>
            </w:r>
          </w:p>
          <w:p w:rsidR="001D6CD0" w:rsidRDefault="001D6CD0" w:rsidP="001D6CD0">
            <w:pPr>
              <w:numPr>
                <w:ilvl w:val="0"/>
                <w:numId w:val="19"/>
              </w:numPr>
              <w:jc w:val="both"/>
            </w:pPr>
            <w:r>
              <w:t>Finalità dell’unione europea</w:t>
            </w:r>
          </w:p>
          <w:p w:rsidR="001D6CD0" w:rsidRDefault="001D6CD0" w:rsidP="001D6CD0">
            <w:pPr>
              <w:numPr>
                <w:ilvl w:val="0"/>
                <w:numId w:val="19"/>
              </w:numPr>
              <w:jc w:val="both"/>
            </w:pPr>
            <w:r>
              <w:t>La politica sociale ed economica dell’UE</w:t>
            </w:r>
          </w:p>
          <w:p w:rsidR="001D6CD0" w:rsidRDefault="001D6CD0" w:rsidP="001D6CD0">
            <w:pPr>
              <w:numPr>
                <w:ilvl w:val="0"/>
                <w:numId w:val="19"/>
              </w:numPr>
              <w:jc w:val="both"/>
            </w:pPr>
            <w:r>
              <w:t>Origini dell’UE</w:t>
            </w:r>
          </w:p>
          <w:p w:rsidR="001D6CD0" w:rsidRDefault="001D6CD0" w:rsidP="001D6CD0">
            <w:pPr>
              <w:numPr>
                <w:ilvl w:val="0"/>
                <w:numId w:val="19"/>
              </w:numPr>
              <w:jc w:val="both"/>
            </w:pPr>
            <w:r>
              <w:t>Il trattato di Lisbona</w:t>
            </w:r>
          </w:p>
          <w:p w:rsidR="001D6CD0" w:rsidRDefault="001D6CD0" w:rsidP="001D6CD0">
            <w:pPr>
              <w:numPr>
                <w:ilvl w:val="0"/>
                <w:numId w:val="19"/>
              </w:numPr>
              <w:jc w:val="both"/>
            </w:pPr>
            <w:r>
              <w:t>La</w:t>
            </w:r>
            <w:r w:rsidR="00CB017C">
              <w:t xml:space="preserve"> C</w:t>
            </w:r>
            <w:r>
              <w:t>arta dei diritti fondamentali</w:t>
            </w:r>
          </w:p>
        </w:tc>
      </w:tr>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Default="001D6CD0" w:rsidP="001D6CD0">
            <w:pPr>
              <w:pStyle w:val="Titolo4"/>
              <w:snapToGrid w:val="0"/>
            </w:pPr>
          </w:p>
          <w:p w:rsidR="001D6CD0" w:rsidRDefault="001D6CD0" w:rsidP="001D6CD0">
            <w:pPr>
              <w:pStyle w:val="Titolo4"/>
            </w:pPr>
            <w:r>
              <w:t>TEMPI E SPAZI</w:t>
            </w:r>
          </w:p>
          <w:p w:rsidR="001D6CD0" w:rsidRDefault="001D6CD0" w:rsidP="001D6CD0"/>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1D6CD0" w:rsidRDefault="001D6CD0" w:rsidP="001D6CD0">
            <w:pPr>
              <w:numPr>
                <w:ilvl w:val="0"/>
                <w:numId w:val="20"/>
              </w:numPr>
              <w:snapToGrid w:val="0"/>
            </w:pPr>
            <w:proofErr w:type="spellStart"/>
            <w:r>
              <w:t>I°</w:t>
            </w:r>
            <w:proofErr w:type="spellEnd"/>
            <w:r>
              <w:t xml:space="preserve"> quadrimestre = 8 ore</w:t>
            </w:r>
          </w:p>
          <w:p w:rsidR="001D6CD0" w:rsidRDefault="001D6CD0" w:rsidP="001D6CD0">
            <w:pPr>
              <w:numPr>
                <w:ilvl w:val="0"/>
                <w:numId w:val="20"/>
              </w:numPr>
            </w:pPr>
            <w:proofErr w:type="spellStart"/>
            <w:r>
              <w:t>II°</w:t>
            </w:r>
            <w:proofErr w:type="spellEnd"/>
            <w:r>
              <w:t xml:space="preserve"> quadrimestre = 9 ore</w:t>
            </w:r>
          </w:p>
          <w:p w:rsidR="001D6CD0" w:rsidRDefault="001D6CD0" w:rsidP="001D6CD0">
            <w:pPr>
              <w:numPr>
                <w:ilvl w:val="0"/>
                <w:numId w:val="20"/>
              </w:numPr>
            </w:pPr>
            <w:r>
              <w:t>Aula</w:t>
            </w:r>
          </w:p>
        </w:tc>
      </w:tr>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Default="001D6CD0" w:rsidP="001D6CD0">
            <w:pPr>
              <w:snapToGrid w:val="0"/>
              <w:jc w:val="center"/>
              <w:rPr>
                <w:b/>
                <w:bCs/>
              </w:rPr>
            </w:pPr>
          </w:p>
          <w:p w:rsidR="001D6CD0" w:rsidRDefault="001D6CD0" w:rsidP="001D6CD0">
            <w:pPr>
              <w:pStyle w:val="Titolo4"/>
            </w:pPr>
            <w:r>
              <w:t>METODI</w:t>
            </w:r>
          </w:p>
          <w:p w:rsidR="001D6CD0" w:rsidRDefault="001D6CD0" w:rsidP="001D6CD0">
            <w:pPr>
              <w:jc w:val="center"/>
              <w:rPr>
                <w:b/>
                <w:bCs/>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1D6CD0" w:rsidRDefault="001D6CD0" w:rsidP="001D6CD0">
            <w:pPr>
              <w:numPr>
                <w:ilvl w:val="0"/>
                <w:numId w:val="21"/>
              </w:numPr>
              <w:snapToGrid w:val="0"/>
            </w:pPr>
            <w:r>
              <w:t xml:space="preserve">Lezioni frontali </w:t>
            </w:r>
          </w:p>
          <w:p w:rsidR="001D6CD0" w:rsidRDefault="001D6CD0" w:rsidP="001D6CD0">
            <w:pPr>
              <w:numPr>
                <w:ilvl w:val="0"/>
                <w:numId w:val="21"/>
              </w:numPr>
            </w:pPr>
            <w:r>
              <w:t>Lezione interattiva</w:t>
            </w:r>
          </w:p>
          <w:p w:rsidR="001D6CD0" w:rsidRDefault="001D6CD0" w:rsidP="001D6CD0">
            <w:pPr>
              <w:numPr>
                <w:ilvl w:val="0"/>
                <w:numId w:val="21"/>
              </w:numPr>
            </w:pPr>
            <w:r>
              <w:t>Discussione guidata</w:t>
            </w:r>
          </w:p>
        </w:tc>
      </w:tr>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Default="001D6CD0" w:rsidP="001D6CD0">
            <w:pPr>
              <w:pStyle w:val="Titolo4"/>
              <w:snapToGrid w:val="0"/>
            </w:pPr>
          </w:p>
          <w:p w:rsidR="001D6CD0" w:rsidRDefault="001D6CD0" w:rsidP="001D6CD0">
            <w:pPr>
              <w:pStyle w:val="Titolo4"/>
            </w:pPr>
            <w:r>
              <w:t>MEZZI/STRUMENTI</w:t>
            </w:r>
          </w:p>
          <w:p w:rsidR="001D6CD0" w:rsidRDefault="001D6CD0" w:rsidP="001D6CD0"/>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1D6CD0" w:rsidRDefault="001D6CD0" w:rsidP="00585302">
            <w:pPr>
              <w:ind w:left="284"/>
            </w:pPr>
            <w:r>
              <w:t xml:space="preserve">LIM </w:t>
            </w:r>
          </w:p>
          <w:p w:rsidR="001D6CD0" w:rsidRDefault="001D6CD0" w:rsidP="00585302">
            <w:pPr>
              <w:ind w:left="284"/>
            </w:pPr>
            <w:r>
              <w:t>PC</w:t>
            </w:r>
          </w:p>
          <w:p w:rsidR="001D6CD0" w:rsidRDefault="001D6CD0" w:rsidP="00585302">
            <w:pPr>
              <w:ind w:left="284"/>
            </w:pPr>
            <w:r>
              <w:t>Articoli di giornale sui vari temi trattati</w:t>
            </w:r>
          </w:p>
        </w:tc>
      </w:tr>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Default="001D6CD0" w:rsidP="001D6CD0">
            <w:pPr>
              <w:pStyle w:val="Titolo4"/>
              <w:snapToGrid w:val="0"/>
            </w:pPr>
          </w:p>
          <w:p w:rsidR="001D6CD0" w:rsidRDefault="001D6CD0" w:rsidP="001D6CD0">
            <w:pPr>
              <w:pStyle w:val="Titolo4"/>
            </w:pPr>
            <w:r>
              <w:t>VERIFICA</w:t>
            </w:r>
          </w:p>
          <w:p w:rsidR="001D6CD0" w:rsidRDefault="001D6CD0" w:rsidP="001D6CD0">
            <w:pPr>
              <w:jc w:val="center"/>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585302" w:rsidRDefault="00585302" w:rsidP="00585302">
            <w:pPr>
              <w:ind w:left="284"/>
            </w:pPr>
          </w:p>
          <w:p w:rsidR="001D6CD0" w:rsidRDefault="00585302" w:rsidP="00585302">
            <w:r>
              <w:t>Valutazioni orali</w:t>
            </w:r>
          </w:p>
        </w:tc>
      </w:tr>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Default="001D6CD0" w:rsidP="001D6CD0">
            <w:pPr>
              <w:snapToGrid w:val="0"/>
              <w:rPr>
                <w:b/>
                <w:bCs/>
                <w:sz w:val="20"/>
              </w:rPr>
            </w:pPr>
          </w:p>
          <w:p w:rsidR="001D6CD0" w:rsidRDefault="00C33545" w:rsidP="001D6CD0">
            <w:pPr>
              <w:pStyle w:val="Titolo5"/>
            </w:pPr>
            <w:r>
              <w:rPr>
                <w:noProof/>
              </w:rPr>
              <w:pict>
                <v:shape id="_x0000_s1101" type="#_x0000_t202" style="position:absolute;margin-left:-37.2pt;margin-top:-.55pt;width:31.95pt;height:133.8pt;z-index:251730944;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" strokeweight=".5pt">
                  <v:textbox style="mso-next-textbox:#_x0000_s1101" inset="7.45pt,3.85pt,7.45pt,3.85pt">
                    <w:txbxContent>
                      <w:p w:rsidR="005F3064" w:rsidRDefault="005F3064" w:rsidP="001D6CD0">
                        <w:pPr>
                          <w:pStyle w:val="Titolo1"/>
                          <w:tabs>
                            <w:tab w:val="num" w:pos="0"/>
                          </w:tabs>
                          <w:suppressAutoHyphens/>
                          <w:ind w:left="432" w:hanging="432"/>
                        </w:pPr>
                        <w:r>
                          <w:t>O</w:t>
                        </w:r>
                      </w:p>
                      <w:p w:rsidR="005F3064" w:rsidRDefault="005F3064" w:rsidP="001D6CD0">
                        <w:pPr>
                          <w:jc w:val="center"/>
                          <w:rPr>
                            <w:b/>
                            <w:bCs/>
                          </w:rPr>
                        </w:pPr>
                        <w:r>
                          <w:rPr>
                            <w:b/>
                            <w:bCs/>
                          </w:rPr>
                          <w:t>B</w:t>
                        </w:r>
                      </w:p>
                      <w:p w:rsidR="005F3064" w:rsidRDefault="005F3064" w:rsidP="001D6CD0">
                        <w:pPr>
                          <w:jc w:val="center"/>
                          <w:rPr>
                            <w:b/>
                            <w:bCs/>
                          </w:rPr>
                        </w:pPr>
                        <w:r>
                          <w:rPr>
                            <w:b/>
                            <w:bCs/>
                          </w:rPr>
                          <w:t>I</w:t>
                        </w:r>
                      </w:p>
                      <w:p w:rsidR="005F3064" w:rsidRDefault="005F3064" w:rsidP="001D6CD0">
                        <w:pPr>
                          <w:jc w:val="center"/>
                          <w:rPr>
                            <w:b/>
                            <w:bCs/>
                          </w:rPr>
                        </w:pPr>
                        <w:r>
                          <w:rPr>
                            <w:b/>
                            <w:bCs/>
                          </w:rPr>
                          <w:t>E</w:t>
                        </w:r>
                      </w:p>
                      <w:p w:rsidR="005F3064" w:rsidRDefault="005F3064" w:rsidP="001D6CD0">
                        <w:pPr>
                          <w:jc w:val="center"/>
                          <w:rPr>
                            <w:b/>
                            <w:bCs/>
                          </w:rPr>
                        </w:pPr>
                        <w:r>
                          <w:rPr>
                            <w:b/>
                            <w:bCs/>
                          </w:rPr>
                          <w:t>T</w:t>
                        </w:r>
                      </w:p>
                      <w:p w:rsidR="005F3064" w:rsidRDefault="005F3064" w:rsidP="001D6CD0">
                        <w:pPr>
                          <w:jc w:val="center"/>
                          <w:rPr>
                            <w:b/>
                            <w:bCs/>
                          </w:rPr>
                        </w:pPr>
                        <w:r>
                          <w:rPr>
                            <w:b/>
                            <w:bCs/>
                          </w:rPr>
                          <w:t>T</w:t>
                        </w:r>
                      </w:p>
                      <w:p w:rsidR="005F3064" w:rsidRDefault="005F3064" w:rsidP="001D6CD0">
                        <w:pPr>
                          <w:jc w:val="center"/>
                          <w:rPr>
                            <w:b/>
                            <w:bCs/>
                          </w:rPr>
                        </w:pPr>
                        <w:r>
                          <w:rPr>
                            <w:b/>
                            <w:bCs/>
                          </w:rPr>
                          <w:t>I</w:t>
                        </w:r>
                      </w:p>
                      <w:p w:rsidR="005F3064" w:rsidRDefault="005F3064" w:rsidP="001D6CD0">
                        <w:pPr>
                          <w:jc w:val="center"/>
                          <w:rPr>
                            <w:b/>
                            <w:bCs/>
                          </w:rPr>
                        </w:pPr>
                        <w:r>
                          <w:rPr>
                            <w:b/>
                            <w:bCs/>
                          </w:rPr>
                          <w:t>V</w:t>
                        </w:r>
                      </w:p>
                      <w:p w:rsidR="005F3064" w:rsidRDefault="005F3064" w:rsidP="001D6CD0">
                        <w:pPr>
                          <w:jc w:val="center"/>
                          <w:rPr>
                            <w:b/>
                            <w:bCs/>
                          </w:rPr>
                        </w:pPr>
                        <w:r>
                          <w:rPr>
                            <w:b/>
                            <w:bCs/>
                          </w:rPr>
                          <w:t>I</w:t>
                        </w:r>
                      </w:p>
                    </w:txbxContent>
                  </v:textbox>
                </v:shape>
              </w:pict>
            </w:r>
            <w:r w:rsidR="001D6CD0">
              <w:t>CONOSCENZE</w:t>
            </w:r>
          </w:p>
          <w:p w:rsidR="001D6CD0" w:rsidRDefault="001D6CD0" w:rsidP="001D6CD0">
            <w:pPr>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1D6CD0" w:rsidRDefault="00585302" w:rsidP="00585302">
            <w:pPr>
              <w:snapToGrid w:val="0"/>
            </w:pPr>
            <w:r>
              <w:t>Conoscere obbiettivi e finalità dell’Unione Europea</w:t>
            </w:r>
          </w:p>
          <w:p w:rsidR="00585302" w:rsidRDefault="00585302" w:rsidP="00585302">
            <w:pPr>
              <w:snapToGrid w:val="0"/>
            </w:pPr>
            <w:r>
              <w:t>Conoscere le finalità della politica economica/sociale comune</w:t>
            </w:r>
          </w:p>
        </w:tc>
      </w:tr>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Default="001D6CD0" w:rsidP="001D6CD0">
            <w:pPr>
              <w:pStyle w:val="Titolo5"/>
              <w:snapToGrid w:val="0"/>
              <w:jc w:val="center"/>
            </w:pPr>
          </w:p>
          <w:p w:rsidR="001D6CD0" w:rsidRDefault="001D6CD0" w:rsidP="001D6CD0">
            <w:pPr>
              <w:pStyle w:val="Titolo5"/>
            </w:pPr>
            <w:r>
              <w:t>COMPETENZE</w:t>
            </w:r>
          </w:p>
          <w:p w:rsidR="001D6CD0" w:rsidRDefault="001D6CD0" w:rsidP="001D6CD0">
            <w:pPr>
              <w:jc w:val="right"/>
              <w:rPr>
                <w:b/>
                <w:bCs/>
                <w:sz w:val="20"/>
              </w:rPr>
            </w:pPr>
          </w:p>
          <w:p w:rsidR="001D6CD0" w:rsidRDefault="001D6CD0" w:rsidP="001D6CD0">
            <w:pPr>
              <w:jc w:val="right"/>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1D6CD0" w:rsidRDefault="00585302" w:rsidP="001D6CD0">
            <w:pPr>
              <w:snapToGrid w:val="0"/>
            </w:pPr>
            <w:r>
              <w:t>Illustrare le istituzione dell’UE e le loro funzioni</w:t>
            </w:r>
          </w:p>
          <w:p w:rsidR="00585302" w:rsidRDefault="00585302" w:rsidP="001D6CD0">
            <w:pPr>
              <w:snapToGrid w:val="0"/>
            </w:pPr>
            <w:r>
              <w:t>Illustrare le politiche comunitarie</w:t>
            </w:r>
          </w:p>
          <w:p w:rsidR="00585302" w:rsidRDefault="00585302" w:rsidP="001D6CD0">
            <w:pPr>
              <w:snapToGrid w:val="0"/>
            </w:pPr>
            <w:r>
              <w:t>Spiegare l’importanza dell’essere cittadino europeo</w:t>
            </w:r>
          </w:p>
        </w:tc>
      </w:tr>
      <w:tr w:rsidR="001D6CD0" w:rsidTr="001D6CD0">
        <w:tc>
          <w:tcPr>
            <w:tcW w:w="2676" w:type="dxa"/>
            <w:gridSpan w:val="2"/>
            <w:tcBorders>
              <w:top w:val="single" w:sz="4" w:space="0" w:color="000000"/>
              <w:left w:val="single" w:sz="4" w:space="0" w:color="000000"/>
              <w:bottom w:val="single" w:sz="4" w:space="0" w:color="000000"/>
            </w:tcBorders>
            <w:shd w:val="clear" w:color="auto" w:fill="auto"/>
          </w:tcPr>
          <w:p w:rsidR="001D6CD0" w:rsidRDefault="001D6CD0" w:rsidP="001D6CD0">
            <w:pPr>
              <w:pStyle w:val="Titolo5"/>
              <w:snapToGrid w:val="0"/>
              <w:jc w:val="center"/>
            </w:pPr>
          </w:p>
          <w:p w:rsidR="001D6CD0" w:rsidRDefault="001D6CD0" w:rsidP="001D6CD0">
            <w:pPr>
              <w:pStyle w:val="Titolo5"/>
            </w:pPr>
            <w:r>
              <w:t>CAPACITÀ’</w:t>
            </w:r>
          </w:p>
          <w:p w:rsidR="001D6CD0" w:rsidRDefault="001D6CD0" w:rsidP="001D6CD0">
            <w:pPr>
              <w:jc w:val="right"/>
              <w:rPr>
                <w:b/>
                <w:bCs/>
                <w:sz w:val="20"/>
              </w:rPr>
            </w:pPr>
          </w:p>
          <w:p w:rsidR="001D6CD0" w:rsidRDefault="001D6CD0" w:rsidP="001D6CD0">
            <w:pPr>
              <w:jc w:val="right"/>
              <w:rPr>
                <w:b/>
                <w:bCs/>
                <w:sz w:val="20"/>
              </w:rPr>
            </w:pPr>
          </w:p>
        </w:tc>
        <w:tc>
          <w:tcPr>
            <w:tcW w:w="7196" w:type="dxa"/>
            <w:tcBorders>
              <w:top w:val="single" w:sz="4" w:space="0" w:color="000000"/>
              <w:left w:val="single" w:sz="4" w:space="0" w:color="000000"/>
              <w:bottom w:val="single" w:sz="4" w:space="0" w:color="000000"/>
              <w:right w:val="single" w:sz="4" w:space="0" w:color="000000"/>
            </w:tcBorders>
            <w:shd w:val="clear" w:color="auto" w:fill="auto"/>
          </w:tcPr>
          <w:p w:rsidR="001D6CD0" w:rsidRDefault="00585302" w:rsidP="001D6CD0">
            <w:pPr>
              <w:snapToGrid w:val="0"/>
            </w:pPr>
            <w:r>
              <w:t>Distinguere le diverse istituzioni dell’UE e le loro funzioni</w:t>
            </w:r>
          </w:p>
          <w:p w:rsidR="00585302" w:rsidRDefault="00585302" w:rsidP="001D6CD0">
            <w:pPr>
              <w:snapToGrid w:val="0"/>
            </w:pPr>
            <w:r>
              <w:t>Illustrare le diverse fonti comunitarie e spiegare le differenze</w:t>
            </w:r>
          </w:p>
          <w:p w:rsidR="00585302" w:rsidRDefault="00585302" w:rsidP="001D6CD0">
            <w:pPr>
              <w:snapToGrid w:val="0"/>
            </w:pPr>
            <w:r>
              <w:t>Saper distinguere i cosiddetti diritti di quarta generazione</w:t>
            </w:r>
          </w:p>
        </w:tc>
      </w:tr>
    </w:tbl>
    <w:p w:rsidR="001D6CD0" w:rsidRDefault="001D6CD0" w:rsidP="001D6CD0"/>
    <w:p w:rsidR="001D6CD0" w:rsidRDefault="00585302" w:rsidP="001D6CD0">
      <w:pPr>
        <w:jc w:val="right"/>
        <w:rPr>
          <w:b/>
          <w:bCs/>
        </w:rPr>
      </w:pPr>
      <w:r>
        <w:rPr>
          <w:b/>
          <w:bCs/>
        </w:rPr>
        <w:t xml:space="preserve">Il </w:t>
      </w:r>
      <w:r w:rsidR="001D6CD0" w:rsidRPr="00FD429C">
        <w:rPr>
          <w:b/>
          <w:bCs/>
        </w:rPr>
        <w:t xml:space="preserve">docente:  </w:t>
      </w:r>
    </w:p>
    <w:p w:rsidR="001D6CD0" w:rsidRDefault="001D6CD0" w:rsidP="001D6CD0">
      <w:pPr>
        <w:jc w:val="right"/>
        <w:rPr>
          <w:b/>
          <w:lang w:eastAsia="it-IT"/>
        </w:rPr>
      </w:pPr>
      <w:r>
        <w:rPr>
          <w:b/>
          <w:lang w:eastAsia="it-IT"/>
        </w:rPr>
        <w:t>Prof.</w:t>
      </w:r>
      <w:r w:rsidR="00585302">
        <w:rPr>
          <w:b/>
          <w:lang w:eastAsia="it-IT"/>
        </w:rPr>
        <w:t xml:space="preserve"> Francesco Tartaglione</w:t>
      </w:r>
    </w:p>
    <w:p w:rsidR="00CB017C" w:rsidRDefault="00CB017C" w:rsidP="001D6CD0">
      <w:pPr>
        <w:jc w:val="right"/>
      </w:pPr>
    </w:p>
    <w:p w:rsidR="00585302" w:rsidRDefault="001D6CD0" w:rsidP="001D6CD0">
      <w:pPr>
        <w:jc w:val="right"/>
        <w:rPr>
          <w:b/>
          <w:bCs/>
        </w:rPr>
      </w:pPr>
      <w:r w:rsidRPr="00FD429C">
        <w:rPr>
          <w:b/>
          <w:bCs/>
        </w:rPr>
        <w:t xml:space="preserve">  </w:t>
      </w:r>
    </w:p>
    <w:p w:rsidR="001D6CD0" w:rsidRDefault="001D6CD0" w:rsidP="001D6CD0">
      <w:pPr>
        <w:jc w:val="right"/>
        <w:rPr>
          <w:b/>
          <w:bCs/>
        </w:rPr>
      </w:pPr>
      <w:r w:rsidRPr="00FD429C">
        <w:rPr>
          <w:b/>
          <w:bCs/>
        </w:rPr>
        <w:t xml:space="preserve">                                                                      </w:t>
      </w:r>
      <w:r>
        <w:rPr>
          <w:b/>
          <w:bCs/>
        </w:rPr>
        <w:t xml:space="preserve">                                                                                       </w:t>
      </w:r>
    </w:p>
    <w:p w:rsidR="00606514" w:rsidRDefault="00606514" w:rsidP="00FD429C">
      <w:pPr>
        <w:jc w:val="right"/>
        <w:rPr>
          <w:b/>
          <w:bCs/>
        </w:rPr>
      </w:pPr>
    </w:p>
    <w:tbl>
      <w:tblPr>
        <w:tblStyle w:val="Grigliatabella"/>
        <w:tblW w:w="0" w:type="auto"/>
        <w:tblInd w:w="1638" w:type="dxa"/>
        <w:tblLook w:val="04A0"/>
      </w:tblPr>
      <w:tblGrid>
        <w:gridCol w:w="5220"/>
      </w:tblGrid>
      <w:tr w:rsidR="00606514" w:rsidTr="00606514">
        <w:tc>
          <w:tcPr>
            <w:tcW w:w="5220" w:type="dxa"/>
          </w:tcPr>
          <w:p w:rsidR="002334AC" w:rsidRDefault="002334AC" w:rsidP="002334AC">
            <w:pPr>
              <w:pStyle w:val="Titolo"/>
              <w:jc w:val="left"/>
              <w:rPr>
                <w:b w:val="0"/>
                <w:sz w:val="28"/>
                <w:szCs w:val="28"/>
                <w:u w:val="none"/>
              </w:rPr>
            </w:pPr>
            <w:r>
              <w:rPr>
                <w:b w:val="0"/>
                <w:sz w:val="28"/>
                <w:szCs w:val="28"/>
                <w:u w:val="none"/>
              </w:rPr>
              <w:lastRenderedPageBreak/>
              <w:t xml:space="preserve">             </w:t>
            </w:r>
          </w:p>
          <w:p w:rsidR="00606514" w:rsidRPr="00606514" w:rsidRDefault="002334AC" w:rsidP="002334AC">
            <w:pPr>
              <w:pStyle w:val="Titolo"/>
              <w:jc w:val="left"/>
              <w:rPr>
                <w:b w:val="0"/>
                <w:sz w:val="28"/>
                <w:szCs w:val="28"/>
                <w:u w:val="none"/>
              </w:rPr>
            </w:pPr>
            <w:r>
              <w:rPr>
                <w:b w:val="0"/>
                <w:sz w:val="28"/>
                <w:szCs w:val="28"/>
                <w:u w:val="none"/>
              </w:rPr>
              <w:t xml:space="preserve">           </w:t>
            </w:r>
            <w:r w:rsidR="00606514" w:rsidRPr="00606514">
              <w:rPr>
                <w:b w:val="0"/>
                <w:sz w:val="28"/>
                <w:szCs w:val="28"/>
                <w:u w:val="none"/>
              </w:rPr>
              <w:t>SCHEDA INFORMATIVA</w:t>
            </w:r>
          </w:p>
          <w:p w:rsidR="00606514" w:rsidRPr="00606514" w:rsidRDefault="00606514" w:rsidP="00606514">
            <w:pPr>
              <w:pStyle w:val="Sottotitolo"/>
              <w:rPr>
                <w:szCs w:val="28"/>
              </w:rPr>
            </w:pPr>
            <w:r w:rsidRPr="00606514">
              <w:rPr>
                <w:szCs w:val="28"/>
              </w:rPr>
              <w:t>MATERIA : ITALIANO</w:t>
            </w:r>
          </w:p>
          <w:p w:rsidR="00606514" w:rsidRPr="00606514" w:rsidRDefault="00606514" w:rsidP="00606514">
            <w:pPr>
              <w:pStyle w:val="Sottotitolo"/>
              <w:rPr>
                <w:bCs/>
                <w:szCs w:val="28"/>
              </w:rPr>
            </w:pPr>
            <w:r w:rsidRPr="00606514">
              <w:rPr>
                <w:bCs/>
                <w:szCs w:val="28"/>
              </w:rPr>
              <w:t>Classe: V sez. : A Liceo Linguistico</w:t>
            </w:r>
          </w:p>
          <w:p w:rsidR="00606514" w:rsidRPr="00606514" w:rsidRDefault="00606514" w:rsidP="00606514">
            <w:pPr>
              <w:pStyle w:val="Sottotitolo"/>
              <w:rPr>
                <w:szCs w:val="28"/>
              </w:rPr>
            </w:pPr>
            <w:r w:rsidRPr="00606514">
              <w:rPr>
                <w:bCs/>
                <w:szCs w:val="28"/>
              </w:rPr>
              <w:t>Anno Scolastico: 2017/2018</w:t>
            </w:r>
          </w:p>
          <w:p w:rsidR="00606514" w:rsidRPr="002334AC" w:rsidRDefault="00585302" w:rsidP="002334AC">
            <w:pPr>
              <w:jc w:val="center"/>
              <w:rPr>
                <w:b/>
                <w:bCs/>
                <w:sz w:val="28"/>
                <w:szCs w:val="28"/>
              </w:rPr>
            </w:pPr>
            <w:r>
              <w:rPr>
                <w:b/>
                <w:bCs/>
                <w:sz w:val="28"/>
                <w:szCs w:val="28"/>
              </w:rPr>
              <w:t>Docente</w:t>
            </w:r>
            <w:r w:rsidR="00606514" w:rsidRPr="00606514">
              <w:rPr>
                <w:b/>
                <w:bCs/>
                <w:sz w:val="28"/>
                <w:szCs w:val="28"/>
              </w:rPr>
              <w:t>:</w:t>
            </w:r>
            <w:r>
              <w:rPr>
                <w:b/>
                <w:bCs/>
                <w:sz w:val="28"/>
                <w:szCs w:val="28"/>
              </w:rPr>
              <w:t xml:space="preserve"> </w:t>
            </w:r>
            <w:r w:rsidR="00606514" w:rsidRPr="00606514">
              <w:rPr>
                <w:b/>
                <w:bCs/>
                <w:sz w:val="28"/>
                <w:szCs w:val="28"/>
              </w:rPr>
              <w:t>Vesta Caterina</w:t>
            </w:r>
          </w:p>
        </w:tc>
      </w:tr>
    </w:tbl>
    <w:p w:rsidR="00606514" w:rsidRDefault="00606514" w:rsidP="00606514">
      <w:pPr>
        <w:rPr>
          <w:b/>
          <w:bCs/>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880"/>
        <w:gridCol w:w="1890"/>
        <w:gridCol w:w="6939"/>
      </w:tblGrid>
      <w:tr w:rsidR="00606514" w:rsidRPr="00606514" w:rsidTr="00813F8E">
        <w:tc>
          <w:tcPr>
            <w:tcW w:w="2770" w:type="dxa"/>
            <w:gridSpan w:val="2"/>
            <w:tcBorders>
              <w:top w:val="single" w:sz="4" w:space="0" w:color="auto"/>
              <w:left w:val="single" w:sz="4" w:space="0" w:color="auto"/>
              <w:bottom w:val="single" w:sz="4" w:space="0" w:color="auto"/>
              <w:right w:val="single" w:sz="4" w:space="0" w:color="auto"/>
            </w:tcBorders>
            <w:hideMark/>
          </w:tcPr>
          <w:p w:rsidR="00606514" w:rsidRDefault="00606514" w:rsidP="00606514">
            <w:pPr>
              <w:spacing w:line="276" w:lineRule="auto"/>
              <w:jc w:val="center"/>
              <w:rPr>
                <w:b/>
                <w:bCs/>
                <w:lang w:eastAsia="en-US"/>
              </w:rPr>
            </w:pPr>
          </w:p>
          <w:p w:rsidR="00606514" w:rsidRDefault="00606514" w:rsidP="00606514">
            <w:pPr>
              <w:spacing w:line="276" w:lineRule="auto"/>
              <w:jc w:val="center"/>
              <w:rPr>
                <w:b/>
                <w:bCs/>
                <w:lang w:eastAsia="en-US"/>
              </w:rPr>
            </w:pPr>
          </w:p>
          <w:p w:rsidR="00606514" w:rsidRPr="00606514" w:rsidRDefault="00606514" w:rsidP="00606514">
            <w:pPr>
              <w:spacing w:line="276" w:lineRule="auto"/>
              <w:jc w:val="center"/>
              <w:rPr>
                <w:b/>
                <w:bCs/>
                <w:lang w:eastAsia="en-US"/>
              </w:rPr>
            </w:pPr>
            <w:r w:rsidRPr="00606514">
              <w:rPr>
                <w:b/>
                <w:bCs/>
                <w:lang w:eastAsia="en-US"/>
              </w:rPr>
              <w:t xml:space="preserve">LIBRI </w:t>
            </w:r>
            <w:proofErr w:type="spellStart"/>
            <w:r w:rsidRPr="00606514">
              <w:rPr>
                <w:b/>
                <w:bCs/>
                <w:lang w:eastAsia="en-US"/>
              </w:rPr>
              <w:t>DI</w:t>
            </w:r>
            <w:proofErr w:type="spellEnd"/>
            <w:r w:rsidRPr="00606514">
              <w:rPr>
                <w:b/>
                <w:bCs/>
                <w:lang w:eastAsia="en-US"/>
              </w:rPr>
              <w:t xml:space="preserve"> TESTO E </w:t>
            </w:r>
            <w:proofErr w:type="spellStart"/>
            <w:r w:rsidRPr="00606514">
              <w:rPr>
                <w:b/>
                <w:bCs/>
                <w:lang w:eastAsia="en-US"/>
              </w:rPr>
              <w:t>DI</w:t>
            </w:r>
            <w:proofErr w:type="spellEnd"/>
          </w:p>
          <w:p w:rsidR="00606514" w:rsidRPr="00606514" w:rsidRDefault="00606514" w:rsidP="00606514">
            <w:pPr>
              <w:spacing w:line="276" w:lineRule="auto"/>
              <w:jc w:val="center"/>
              <w:rPr>
                <w:bCs/>
                <w:lang w:eastAsia="en-US"/>
              </w:rPr>
            </w:pPr>
            <w:r w:rsidRPr="00606514">
              <w:rPr>
                <w:b/>
                <w:bCs/>
                <w:lang w:eastAsia="en-US"/>
              </w:rPr>
              <w:t>CONSULTAZIONE</w:t>
            </w:r>
          </w:p>
        </w:tc>
        <w:tc>
          <w:tcPr>
            <w:tcW w:w="6939" w:type="dxa"/>
            <w:tcBorders>
              <w:top w:val="single" w:sz="4" w:space="0" w:color="auto"/>
              <w:left w:val="single" w:sz="4" w:space="0" w:color="auto"/>
              <w:bottom w:val="single" w:sz="4" w:space="0" w:color="auto"/>
              <w:right w:val="single" w:sz="4" w:space="0" w:color="auto"/>
            </w:tcBorders>
            <w:hideMark/>
          </w:tcPr>
          <w:p w:rsidR="00606514" w:rsidRPr="00CD666F" w:rsidRDefault="00606514" w:rsidP="009E0D79">
            <w:pPr>
              <w:spacing w:line="276" w:lineRule="auto"/>
              <w:rPr>
                <w:rFonts w:eastAsiaTheme="minorEastAsia"/>
                <w:b/>
                <w:lang w:eastAsia="en-US"/>
              </w:rPr>
            </w:pPr>
            <w:r w:rsidRPr="00CD666F">
              <w:rPr>
                <w:rFonts w:eastAsiaTheme="minorEastAsia"/>
                <w:b/>
                <w:lang w:eastAsia="en-US"/>
              </w:rPr>
              <w:t>Visibile Parlare</w:t>
            </w:r>
          </w:p>
          <w:p w:rsidR="00606514" w:rsidRPr="00606514" w:rsidRDefault="00606514" w:rsidP="009E0D79">
            <w:pPr>
              <w:spacing w:line="276" w:lineRule="auto"/>
              <w:rPr>
                <w:rFonts w:eastAsiaTheme="minorEastAsia"/>
                <w:lang w:eastAsia="en-US"/>
              </w:rPr>
            </w:pPr>
            <w:r w:rsidRPr="00606514">
              <w:rPr>
                <w:rFonts w:eastAsiaTheme="minorEastAsia"/>
                <w:lang w:eastAsia="en-US"/>
              </w:rPr>
              <w:t>Storia, testi e strumenti della letteratura</w:t>
            </w:r>
          </w:p>
          <w:p w:rsidR="00606514" w:rsidRPr="00606514" w:rsidRDefault="00606514" w:rsidP="009E0D79">
            <w:pPr>
              <w:spacing w:line="276" w:lineRule="auto"/>
              <w:rPr>
                <w:rFonts w:eastAsiaTheme="minorEastAsia"/>
                <w:lang w:eastAsia="en-US"/>
              </w:rPr>
            </w:pPr>
            <w:r w:rsidRPr="00606514">
              <w:rPr>
                <w:rFonts w:eastAsiaTheme="minorEastAsia"/>
                <w:lang w:eastAsia="en-US"/>
              </w:rPr>
              <w:t>vol. III A/ III B</w:t>
            </w:r>
          </w:p>
          <w:p w:rsidR="00606514" w:rsidRPr="00606514" w:rsidRDefault="00606514" w:rsidP="009E0D79">
            <w:pPr>
              <w:spacing w:line="276" w:lineRule="auto"/>
              <w:rPr>
                <w:rFonts w:eastAsiaTheme="minorEastAsia"/>
                <w:lang w:eastAsia="en-US"/>
              </w:rPr>
            </w:pPr>
            <w:r w:rsidRPr="00606514">
              <w:rPr>
                <w:rFonts w:eastAsiaTheme="minorEastAsia"/>
                <w:lang w:eastAsia="en-US"/>
              </w:rPr>
              <w:t xml:space="preserve">A cura di </w:t>
            </w:r>
            <w:r w:rsidR="00CD666F" w:rsidRPr="00606514">
              <w:rPr>
                <w:rFonts w:eastAsiaTheme="minorEastAsia"/>
                <w:lang w:eastAsia="en-US"/>
              </w:rPr>
              <w:t xml:space="preserve">MARTA SAMBUGAR </w:t>
            </w:r>
            <w:r w:rsidRPr="00606514">
              <w:rPr>
                <w:rFonts w:eastAsiaTheme="minorEastAsia"/>
                <w:lang w:eastAsia="en-US"/>
              </w:rPr>
              <w:t xml:space="preserve">e </w:t>
            </w:r>
            <w:r w:rsidR="00CD666F" w:rsidRPr="00606514">
              <w:rPr>
                <w:rFonts w:eastAsiaTheme="minorEastAsia"/>
                <w:lang w:eastAsia="en-US"/>
              </w:rPr>
              <w:t>GABRIELLA SALÀ</w:t>
            </w:r>
          </w:p>
          <w:p w:rsidR="00606514" w:rsidRPr="00606514" w:rsidRDefault="00CD666F" w:rsidP="009E0D79">
            <w:pPr>
              <w:spacing w:line="276" w:lineRule="auto"/>
              <w:rPr>
                <w:rFonts w:eastAsiaTheme="minorEastAsia"/>
                <w:lang w:eastAsia="en-US"/>
              </w:rPr>
            </w:pPr>
            <w:r w:rsidRPr="00606514">
              <w:rPr>
                <w:rFonts w:eastAsiaTheme="minorEastAsia"/>
                <w:lang w:eastAsia="en-US"/>
              </w:rPr>
              <w:t>ED. LA NUOVA ITALIA</w:t>
            </w:r>
          </w:p>
        </w:tc>
      </w:tr>
      <w:tr w:rsidR="00606514" w:rsidRPr="00606514" w:rsidTr="00813F8E">
        <w:trPr>
          <w:trHeight w:val="1797"/>
        </w:trPr>
        <w:tc>
          <w:tcPr>
            <w:tcW w:w="2770" w:type="dxa"/>
            <w:gridSpan w:val="2"/>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p>
          <w:p w:rsidR="00606514" w:rsidRPr="00606514" w:rsidRDefault="00606514" w:rsidP="00606514">
            <w:pPr>
              <w:spacing w:line="276" w:lineRule="auto"/>
              <w:jc w:val="center"/>
              <w:rPr>
                <w:b/>
                <w:bCs/>
                <w:lang w:eastAsia="en-US"/>
              </w:rPr>
            </w:pPr>
            <w:r w:rsidRPr="00606514">
              <w:rPr>
                <w:b/>
                <w:bCs/>
                <w:lang w:eastAsia="en-US"/>
              </w:rPr>
              <w:t>CONTENUTI</w:t>
            </w:r>
          </w:p>
        </w:tc>
        <w:tc>
          <w:tcPr>
            <w:tcW w:w="6939" w:type="dxa"/>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r w:rsidRPr="00606514">
              <w:rPr>
                <w:bCs/>
                <w:lang w:eastAsia="en-US"/>
              </w:rPr>
              <w:t>- Romanticismo: Leopardi</w:t>
            </w:r>
          </w:p>
          <w:p w:rsidR="00606514" w:rsidRPr="00606514" w:rsidRDefault="00606514" w:rsidP="009E0D79">
            <w:pPr>
              <w:spacing w:line="276" w:lineRule="auto"/>
              <w:jc w:val="both"/>
              <w:rPr>
                <w:bCs/>
                <w:lang w:eastAsia="en-US"/>
              </w:rPr>
            </w:pPr>
            <w:r w:rsidRPr="00606514">
              <w:rPr>
                <w:bCs/>
                <w:lang w:eastAsia="en-US"/>
              </w:rPr>
              <w:t>- L’età del tardo Romanticismo: Carducci</w:t>
            </w:r>
          </w:p>
          <w:p w:rsidR="00606514" w:rsidRPr="00606514" w:rsidRDefault="00606514" w:rsidP="009E0D79">
            <w:pPr>
              <w:spacing w:line="276" w:lineRule="auto"/>
              <w:jc w:val="both"/>
              <w:rPr>
                <w:bCs/>
                <w:lang w:eastAsia="en-US"/>
              </w:rPr>
            </w:pPr>
            <w:r w:rsidRPr="00606514">
              <w:rPr>
                <w:bCs/>
                <w:lang w:eastAsia="en-US"/>
              </w:rPr>
              <w:t>- Il Naturalismo e il Verismo</w:t>
            </w:r>
          </w:p>
          <w:p w:rsidR="00606514" w:rsidRPr="00606514" w:rsidRDefault="00606514" w:rsidP="009E0D79">
            <w:pPr>
              <w:spacing w:line="276" w:lineRule="auto"/>
              <w:jc w:val="both"/>
              <w:rPr>
                <w:bCs/>
                <w:lang w:eastAsia="en-US"/>
              </w:rPr>
            </w:pPr>
            <w:r w:rsidRPr="00606514">
              <w:rPr>
                <w:bCs/>
                <w:lang w:eastAsia="en-US"/>
              </w:rPr>
              <w:t>- L’era del Realismo: Verga</w:t>
            </w:r>
          </w:p>
          <w:p w:rsidR="00606514" w:rsidRPr="00606514" w:rsidRDefault="00606514" w:rsidP="009E0D79">
            <w:pPr>
              <w:spacing w:line="276" w:lineRule="auto"/>
              <w:jc w:val="both"/>
              <w:rPr>
                <w:bCs/>
                <w:lang w:eastAsia="en-US"/>
              </w:rPr>
            </w:pPr>
            <w:r w:rsidRPr="00606514">
              <w:rPr>
                <w:bCs/>
                <w:lang w:eastAsia="en-US"/>
              </w:rPr>
              <w:t>- I poeti maledetti: Baudelaire e Campana</w:t>
            </w:r>
          </w:p>
          <w:p w:rsidR="00606514" w:rsidRPr="00606514" w:rsidRDefault="00606514" w:rsidP="009E0D79">
            <w:pPr>
              <w:spacing w:line="276" w:lineRule="auto"/>
              <w:jc w:val="both"/>
              <w:rPr>
                <w:bCs/>
                <w:lang w:eastAsia="en-US"/>
              </w:rPr>
            </w:pPr>
            <w:r w:rsidRPr="00606514">
              <w:rPr>
                <w:bCs/>
                <w:lang w:eastAsia="en-US"/>
              </w:rPr>
              <w:t>- L’età del Decadentismo: Pascoli – D’Annunzio – Campana</w:t>
            </w:r>
          </w:p>
          <w:p w:rsidR="00606514" w:rsidRPr="00606514" w:rsidRDefault="00606514" w:rsidP="009E0D79">
            <w:pPr>
              <w:spacing w:line="276" w:lineRule="auto"/>
              <w:jc w:val="both"/>
              <w:rPr>
                <w:bCs/>
                <w:lang w:eastAsia="en-US"/>
              </w:rPr>
            </w:pPr>
            <w:r w:rsidRPr="00606514">
              <w:rPr>
                <w:bCs/>
                <w:lang w:eastAsia="en-US"/>
              </w:rPr>
              <w:t>- L’età delle Neoavanguardie: Pirandello – Svevo</w:t>
            </w:r>
          </w:p>
          <w:p w:rsidR="00606514" w:rsidRPr="00606514" w:rsidRDefault="00606514" w:rsidP="009E0D79">
            <w:pPr>
              <w:spacing w:line="276" w:lineRule="auto"/>
              <w:jc w:val="both"/>
              <w:rPr>
                <w:bCs/>
                <w:lang w:eastAsia="en-US"/>
              </w:rPr>
            </w:pPr>
            <w:r w:rsidRPr="00606514">
              <w:rPr>
                <w:bCs/>
                <w:lang w:eastAsia="en-US"/>
              </w:rPr>
              <w:t>- L’Ermetismo: Ungaretti - Saba – Quasimodo – Montale</w:t>
            </w:r>
          </w:p>
          <w:p w:rsidR="00606514" w:rsidRPr="00606514" w:rsidRDefault="00606514" w:rsidP="009E0D79">
            <w:pPr>
              <w:spacing w:line="276" w:lineRule="auto"/>
              <w:jc w:val="both"/>
              <w:rPr>
                <w:bCs/>
                <w:lang w:eastAsia="en-US"/>
              </w:rPr>
            </w:pPr>
            <w:r w:rsidRPr="00606514">
              <w:rPr>
                <w:bCs/>
                <w:lang w:eastAsia="en-US"/>
              </w:rPr>
              <w:t xml:space="preserve">- Paradiso, alcuni canti scelti ( III – </w:t>
            </w:r>
            <w:proofErr w:type="spellStart"/>
            <w:r w:rsidRPr="00606514">
              <w:rPr>
                <w:bCs/>
                <w:lang w:eastAsia="en-US"/>
              </w:rPr>
              <w:t>VI</w:t>
            </w:r>
            <w:proofErr w:type="spellEnd"/>
            <w:r w:rsidRPr="00606514">
              <w:rPr>
                <w:bCs/>
                <w:lang w:eastAsia="en-US"/>
              </w:rPr>
              <w:t xml:space="preserve">  - </w:t>
            </w:r>
            <w:proofErr w:type="spellStart"/>
            <w:r w:rsidRPr="00606514">
              <w:rPr>
                <w:bCs/>
                <w:lang w:eastAsia="en-US"/>
              </w:rPr>
              <w:t>XXXIII</w:t>
            </w:r>
            <w:proofErr w:type="spellEnd"/>
            <w:r w:rsidRPr="00606514">
              <w:rPr>
                <w:bCs/>
                <w:lang w:eastAsia="en-US"/>
              </w:rPr>
              <w:t xml:space="preserve"> )</w:t>
            </w:r>
          </w:p>
          <w:p w:rsidR="00606514" w:rsidRPr="00606514" w:rsidRDefault="00606514" w:rsidP="009E0D79">
            <w:pPr>
              <w:spacing w:line="276" w:lineRule="auto"/>
              <w:rPr>
                <w:bCs/>
                <w:lang w:eastAsia="en-US"/>
              </w:rPr>
            </w:pPr>
          </w:p>
        </w:tc>
      </w:tr>
      <w:tr w:rsidR="00606514" w:rsidRPr="00606514" w:rsidTr="00813F8E">
        <w:tc>
          <w:tcPr>
            <w:tcW w:w="2770" w:type="dxa"/>
            <w:gridSpan w:val="2"/>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p>
          <w:p w:rsidR="00606514" w:rsidRPr="00606514" w:rsidRDefault="00606514" w:rsidP="00606514">
            <w:pPr>
              <w:spacing w:line="276" w:lineRule="auto"/>
              <w:jc w:val="center"/>
              <w:rPr>
                <w:bCs/>
                <w:lang w:eastAsia="en-US"/>
              </w:rPr>
            </w:pPr>
            <w:r w:rsidRPr="00606514">
              <w:rPr>
                <w:bCs/>
                <w:lang w:eastAsia="en-US"/>
              </w:rPr>
              <w:t>TEMPI E SPAZI</w:t>
            </w:r>
          </w:p>
        </w:tc>
        <w:tc>
          <w:tcPr>
            <w:tcW w:w="6939" w:type="dxa"/>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r>
              <w:rPr>
                <w:bCs/>
                <w:lang w:eastAsia="en-US"/>
              </w:rPr>
              <w:t xml:space="preserve">1° Quadrimestre: </w:t>
            </w:r>
            <w:r w:rsidRPr="00606514">
              <w:rPr>
                <w:bCs/>
                <w:lang w:eastAsia="en-US"/>
              </w:rPr>
              <w:t>ore</w:t>
            </w:r>
            <w:r w:rsidR="00CC46E4">
              <w:rPr>
                <w:bCs/>
                <w:lang w:eastAsia="en-US"/>
              </w:rPr>
              <w:t xml:space="preserve"> 59</w:t>
            </w:r>
            <w:r w:rsidRPr="00606514">
              <w:rPr>
                <w:bCs/>
                <w:lang w:eastAsia="en-US"/>
              </w:rPr>
              <w:t xml:space="preserve"> </w:t>
            </w:r>
          </w:p>
          <w:p w:rsidR="00606514" w:rsidRPr="00606514" w:rsidRDefault="00606514" w:rsidP="009E0D79">
            <w:pPr>
              <w:spacing w:line="276" w:lineRule="auto"/>
              <w:jc w:val="both"/>
              <w:rPr>
                <w:bCs/>
                <w:lang w:eastAsia="en-US"/>
              </w:rPr>
            </w:pPr>
            <w:r w:rsidRPr="00606514">
              <w:rPr>
                <w:bCs/>
                <w:lang w:eastAsia="en-US"/>
              </w:rPr>
              <w:t>2° Q</w:t>
            </w:r>
            <w:r>
              <w:rPr>
                <w:bCs/>
                <w:lang w:eastAsia="en-US"/>
              </w:rPr>
              <w:t>uadrimestre: ore</w:t>
            </w:r>
            <w:r w:rsidR="00CC46E4">
              <w:rPr>
                <w:bCs/>
                <w:lang w:eastAsia="en-US"/>
              </w:rPr>
              <w:t xml:space="preserve"> 35</w:t>
            </w:r>
          </w:p>
          <w:p w:rsidR="00606514" w:rsidRPr="00606514" w:rsidRDefault="00606514" w:rsidP="009E0D79">
            <w:pPr>
              <w:spacing w:line="276" w:lineRule="auto"/>
              <w:jc w:val="both"/>
              <w:rPr>
                <w:bCs/>
                <w:lang w:eastAsia="en-US"/>
              </w:rPr>
            </w:pPr>
            <w:r w:rsidRPr="00606514">
              <w:rPr>
                <w:bCs/>
                <w:lang w:eastAsia="en-US"/>
              </w:rPr>
              <w:t xml:space="preserve">Tot. ore </w:t>
            </w:r>
            <w:r w:rsidR="00CC46E4">
              <w:rPr>
                <w:bCs/>
                <w:lang w:eastAsia="en-US"/>
              </w:rPr>
              <w:t>94</w:t>
            </w:r>
          </w:p>
          <w:p w:rsidR="00606514" w:rsidRPr="00606514" w:rsidRDefault="00606514" w:rsidP="00606514">
            <w:pPr>
              <w:pStyle w:val="Paragrafoelenco"/>
              <w:numPr>
                <w:ilvl w:val="0"/>
                <w:numId w:val="39"/>
              </w:numPr>
              <w:spacing w:line="276" w:lineRule="auto"/>
              <w:jc w:val="both"/>
              <w:rPr>
                <w:bCs/>
                <w:lang w:eastAsia="en-US"/>
              </w:rPr>
            </w:pPr>
            <w:r w:rsidRPr="00606514">
              <w:rPr>
                <w:bCs/>
                <w:lang w:eastAsia="en-US"/>
              </w:rPr>
              <w:t>aula</w:t>
            </w:r>
          </w:p>
        </w:tc>
      </w:tr>
      <w:tr w:rsidR="00606514" w:rsidRPr="00606514" w:rsidTr="00813F8E">
        <w:tc>
          <w:tcPr>
            <w:tcW w:w="2770" w:type="dxa"/>
            <w:gridSpan w:val="2"/>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p>
          <w:p w:rsidR="00606514" w:rsidRPr="00606514" w:rsidRDefault="00606514" w:rsidP="00606514">
            <w:pPr>
              <w:spacing w:line="276" w:lineRule="auto"/>
              <w:jc w:val="center"/>
              <w:rPr>
                <w:bCs/>
                <w:lang w:eastAsia="en-US"/>
              </w:rPr>
            </w:pPr>
            <w:r w:rsidRPr="00606514">
              <w:rPr>
                <w:bCs/>
                <w:lang w:eastAsia="en-US"/>
              </w:rPr>
              <w:t>METODI</w:t>
            </w:r>
          </w:p>
        </w:tc>
        <w:tc>
          <w:tcPr>
            <w:tcW w:w="6939" w:type="dxa"/>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p>
          <w:p w:rsidR="00606514" w:rsidRPr="00606514" w:rsidRDefault="00606514" w:rsidP="009E0D79">
            <w:pPr>
              <w:spacing w:line="276" w:lineRule="auto"/>
              <w:jc w:val="both"/>
              <w:rPr>
                <w:bCs/>
                <w:lang w:eastAsia="en-US"/>
              </w:rPr>
            </w:pPr>
            <w:r w:rsidRPr="00606514">
              <w:rPr>
                <w:bCs/>
                <w:lang w:eastAsia="en-US"/>
              </w:rPr>
              <w:t>Lezioni frontali – lezioni interattive – discussioni guidate</w:t>
            </w:r>
          </w:p>
        </w:tc>
      </w:tr>
      <w:tr w:rsidR="00606514" w:rsidRPr="00606514" w:rsidTr="00813F8E">
        <w:tc>
          <w:tcPr>
            <w:tcW w:w="2770" w:type="dxa"/>
            <w:gridSpan w:val="2"/>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p>
          <w:p w:rsidR="00606514" w:rsidRPr="00606514" w:rsidRDefault="00CD666F" w:rsidP="00CD666F">
            <w:pPr>
              <w:spacing w:line="276" w:lineRule="auto"/>
              <w:jc w:val="center"/>
              <w:rPr>
                <w:bCs/>
                <w:lang w:eastAsia="en-US"/>
              </w:rPr>
            </w:pPr>
            <w:r w:rsidRPr="00606514">
              <w:rPr>
                <w:bCs/>
                <w:lang w:eastAsia="en-US"/>
              </w:rPr>
              <w:t>MEZZI</w:t>
            </w:r>
          </w:p>
          <w:p w:rsidR="00606514" w:rsidRPr="00606514" w:rsidRDefault="00CD666F" w:rsidP="00CD666F">
            <w:pPr>
              <w:spacing w:line="276" w:lineRule="auto"/>
              <w:jc w:val="center"/>
              <w:rPr>
                <w:bCs/>
                <w:lang w:eastAsia="en-US"/>
              </w:rPr>
            </w:pPr>
            <w:r w:rsidRPr="00606514">
              <w:rPr>
                <w:bCs/>
                <w:lang w:eastAsia="en-US"/>
              </w:rPr>
              <w:t>STRUMENTI</w:t>
            </w:r>
          </w:p>
        </w:tc>
        <w:tc>
          <w:tcPr>
            <w:tcW w:w="6939" w:type="dxa"/>
            <w:tcBorders>
              <w:top w:val="single" w:sz="4" w:space="0" w:color="auto"/>
              <w:left w:val="single" w:sz="4" w:space="0" w:color="auto"/>
              <w:bottom w:val="single" w:sz="4" w:space="0" w:color="auto"/>
              <w:right w:val="single" w:sz="4" w:space="0" w:color="auto"/>
            </w:tcBorders>
          </w:tcPr>
          <w:p w:rsidR="00606514" w:rsidRPr="00606514" w:rsidRDefault="00CD666F" w:rsidP="009E0D79">
            <w:pPr>
              <w:spacing w:line="276" w:lineRule="auto"/>
              <w:jc w:val="both"/>
              <w:rPr>
                <w:bCs/>
                <w:lang w:eastAsia="en-US"/>
              </w:rPr>
            </w:pPr>
            <w:r>
              <w:rPr>
                <w:bCs/>
                <w:lang w:eastAsia="en-US"/>
              </w:rPr>
              <w:t xml:space="preserve">- </w:t>
            </w:r>
            <w:r w:rsidR="00606514" w:rsidRPr="00606514">
              <w:rPr>
                <w:bCs/>
                <w:lang w:eastAsia="en-US"/>
              </w:rPr>
              <w:t>libro di testo</w:t>
            </w:r>
          </w:p>
          <w:p w:rsidR="00606514" w:rsidRPr="00606514" w:rsidRDefault="00606514" w:rsidP="009E0D79">
            <w:pPr>
              <w:spacing w:line="276" w:lineRule="auto"/>
              <w:jc w:val="both"/>
              <w:rPr>
                <w:bCs/>
                <w:lang w:eastAsia="en-US"/>
              </w:rPr>
            </w:pPr>
            <w:r w:rsidRPr="00606514">
              <w:rPr>
                <w:bCs/>
                <w:lang w:eastAsia="en-US"/>
              </w:rPr>
              <w:t>-</w:t>
            </w:r>
            <w:r w:rsidR="006A3B5F">
              <w:rPr>
                <w:bCs/>
                <w:lang w:eastAsia="en-US"/>
              </w:rPr>
              <w:t xml:space="preserve"> </w:t>
            </w:r>
            <w:r w:rsidRPr="00606514">
              <w:rPr>
                <w:bCs/>
                <w:lang w:eastAsia="en-US"/>
              </w:rPr>
              <w:t>riviste specializzate</w:t>
            </w:r>
          </w:p>
          <w:p w:rsidR="00606514" w:rsidRPr="00606514" w:rsidRDefault="00606514" w:rsidP="009E0D79">
            <w:pPr>
              <w:spacing w:line="276" w:lineRule="auto"/>
              <w:jc w:val="both"/>
              <w:rPr>
                <w:bCs/>
                <w:lang w:eastAsia="en-US"/>
              </w:rPr>
            </w:pPr>
            <w:r w:rsidRPr="00606514">
              <w:rPr>
                <w:bCs/>
                <w:lang w:eastAsia="en-US"/>
              </w:rPr>
              <w:t>-</w:t>
            </w:r>
            <w:r w:rsidR="006A3B5F">
              <w:rPr>
                <w:bCs/>
                <w:lang w:eastAsia="en-US"/>
              </w:rPr>
              <w:t xml:space="preserve"> </w:t>
            </w:r>
            <w:r w:rsidRPr="00606514">
              <w:rPr>
                <w:bCs/>
                <w:lang w:eastAsia="en-US"/>
              </w:rPr>
              <w:t>sussidi audiovisivi</w:t>
            </w:r>
          </w:p>
        </w:tc>
      </w:tr>
      <w:tr w:rsidR="00606514" w:rsidRPr="00606514" w:rsidTr="00813F8E">
        <w:tc>
          <w:tcPr>
            <w:tcW w:w="2770" w:type="dxa"/>
            <w:gridSpan w:val="2"/>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p>
          <w:p w:rsidR="00606514" w:rsidRPr="00606514" w:rsidRDefault="00CD666F" w:rsidP="00CD666F">
            <w:pPr>
              <w:spacing w:line="276" w:lineRule="auto"/>
              <w:jc w:val="center"/>
              <w:rPr>
                <w:bCs/>
                <w:lang w:eastAsia="en-US"/>
              </w:rPr>
            </w:pPr>
            <w:r w:rsidRPr="00606514">
              <w:rPr>
                <w:bCs/>
                <w:lang w:eastAsia="en-US"/>
              </w:rPr>
              <w:t>VERIFICA</w:t>
            </w:r>
          </w:p>
        </w:tc>
        <w:tc>
          <w:tcPr>
            <w:tcW w:w="6939" w:type="dxa"/>
            <w:tcBorders>
              <w:top w:val="single" w:sz="4" w:space="0" w:color="auto"/>
              <w:left w:val="single" w:sz="4" w:space="0" w:color="auto"/>
              <w:bottom w:val="single" w:sz="4" w:space="0" w:color="auto"/>
              <w:right w:val="single" w:sz="4" w:space="0" w:color="auto"/>
            </w:tcBorders>
          </w:tcPr>
          <w:p w:rsidR="00606514" w:rsidRPr="00606514" w:rsidRDefault="00606514" w:rsidP="009E0D79">
            <w:pPr>
              <w:spacing w:line="276" w:lineRule="auto"/>
              <w:jc w:val="both"/>
              <w:rPr>
                <w:bCs/>
                <w:lang w:eastAsia="en-US"/>
              </w:rPr>
            </w:pPr>
            <w:r w:rsidRPr="00606514">
              <w:rPr>
                <w:bCs/>
                <w:lang w:eastAsia="en-US"/>
              </w:rPr>
              <w:t>Interrogazioni individuali e di gruppo</w:t>
            </w:r>
          </w:p>
          <w:p w:rsidR="00606514" w:rsidRPr="00606514" w:rsidRDefault="00606514" w:rsidP="009E0D79">
            <w:pPr>
              <w:spacing w:line="276" w:lineRule="auto"/>
              <w:jc w:val="both"/>
              <w:rPr>
                <w:bCs/>
                <w:lang w:eastAsia="en-US"/>
              </w:rPr>
            </w:pPr>
            <w:r w:rsidRPr="00606514">
              <w:rPr>
                <w:bCs/>
                <w:lang w:eastAsia="en-US"/>
              </w:rPr>
              <w:t>Quesiti a risposta breve e multipla</w:t>
            </w:r>
          </w:p>
        </w:tc>
      </w:tr>
      <w:tr w:rsidR="00CD666F" w:rsidRPr="00606514" w:rsidTr="00813F8E">
        <w:tc>
          <w:tcPr>
            <w:tcW w:w="880" w:type="dxa"/>
            <w:vMerge w:val="restart"/>
            <w:tcBorders>
              <w:top w:val="single" w:sz="4" w:space="0" w:color="auto"/>
              <w:left w:val="single" w:sz="4" w:space="0" w:color="auto"/>
              <w:right w:val="single" w:sz="4" w:space="0" w:color="auto"/>
            </w:tcBorders>
          </w:tcPr>
          <w:p w:rsidR="00CD666F" w:rsidRDefault="00CD666F" w:rsidP="00CD666F">
            <w:pPr>
              <w:spacing w:line="276" w:lineRule="auto"/>
              <w:jc w:val="center"/>
              <w:rPr>
                <w:b/>
                <w:bCs/>
                <w:lang w:eastAsia="en-US"/>
              </w:rPr>
            </w:pPr>
          </w:p>
          <w:p w:rsidR="00CD666F" w:rsidRPr="00CD666F" w:rsidRDefault="00CD666F" w:rsidP="00CD666F">
            <w:pPr>
              <w:spacing w:line="276" w:lineRule="auto"/>
              <w:jc w:val="center"/>
              <w:rPr>
                <w:b/>
                <w:bCs/>
                <w:lang w:eastAsia="en-US"/>
              </w:rPr>
            </w:pPr>
            <w:r w:rsidRPr="00CD666F">
              <w:rPr>
                <w:b/>
                <w:bCs/>
                <w:lang w:eastAsia="en-US"/>
              </w:rPr>
              <w:t>O</w:t>
            </w:r>
          </w:p>
          <w:p w:rsidR="00CD666F" w:rsidRPr="00CD666F" w:rsidRDefault="00CD666F" w:rsidP="00CD666F">
            <w:pPr>
              <w:spacing w:line="276" w:lineRule="auto"/>
              <w:jc w:val="center"/>
              <w:rPr>
                <w:b/>
                <w:bCs/>
                <w:lang w:eastAsia="en-US"/>
              </w:rPr>
            </w:pPr>
            <w:r w:rsidRPr="00CD666F">
              <w:rPr>
                <w:b/>
                <w:bCs/>
                <w:lang w:eastAsia="en-US"/>
              </w:rPr>
              <w:t>B</w:t>
            </w:r>
          </w:p>
          <w:p w:rsidR="00CD666F" w:rsidRPr="00CD666F" w:rsidRDefault="00CD666F" w:rsidP="00CD666F">
            <w:pPr>
              <w:spacing w:line="276" w:lineRule="auto"/>
              <w:jc w:val="center"/>
              <w:rPr>
                <w:b/>
                <w:bCs/>
                <w:lang w:eastAsia="en-US"/>
              </w:rPr>
            </w:pPr>
            <w:r w:rsidRPr="00CD666F">
              <w:rPr>
                <w:b/>
                <w:bCs/>
                <w:lang w:eastAsia="en-US"/>
              </w:rPr>
              <w:t>I</w:t>
            </w:r>
          </w:p>
          <w:p w:rsidR="00CD666F" w:rsidRPr="00CD666F" w:rsidRDefault="00CD666F" w:rsidP="00CD666F">
            <w:pPr>
              <w:spacing w:line="276" w:lineRule="auto"/>
              <w:jc w:val="center"/>
              <w:rPr>
                <w:b/>
                <w:bCs/>
                <w:lang w:eastAsia="en-US"/>
              </w:rPr>
            </w:pPr>
            <w:r w:rsidRPr="00CD666F">
              <w:rPr>
                <w:b/>
                <w:bCs/>
                <w:lang w:eastAsia="en-US"/>
              </w:rPr>
              <w:t>E</w:t>
            </w:r>
          </w:p>
          <w:p w:rsidR="00CD666F" w:rsidRPr="00CD666F" w:rsidRDefault="00CD666F" w:rsidP="00CD666F">
            <w:pPr>
              <w:spacing w:line="276" w:lineRule="auto"/>
              <w:jc w:val="center"/>
              <w:rPr>
                <w:b/>
                <w:bCs/>
                <w:lang w:eastAsia="en-US"/>
              </w:rPr>
            </w:pPr>
            <w:r w:rsidRPr="00CD666F">
              <w:rPr>
                <w:b/>
                <w:bCs/>
                <w:lang w:eastAsia="en-US"/>
              </w:rPr>
              <w:t>T</w:t>
            </w:r>
          </w:p>
          <w:p w:rsidR="00CD666F" w:rsidRPr="00CD666F" w:rsidRDefault="00CD666F" w:rsidP="00CD666F">
            <w:pPr>
              <w:spacing w:line="276" w:lineRule="auto"/>
              <w:jc w:val="center"/>
              <w:rPr>
                <w:b/>
                <w:bCs/>
                <w:lang w:eastAsia="en-US"/>
              </w:rPr>
            </w:pPr>
            <w:r w:rsidRPr="00CD666F">
              <w:rPr>
                <w:b/>
                <w:bCs/>
                <w:lang w:eastAsia="en-US"/>
              </w:rPr>
              <w:t>T</w:t>
            </w:r>
          </w:p>
          <w:p w:rsidR="00CD666F" w:rsidRPr="00CD666F" w:rsidRDefault="00CD666F" w:rsidP="00CD666F">
            <w:pPr>
              <w:spacing w:line="276" w:lineRule="auto"/>
              <w:jc w:val="center"/>
              <w:rPr>
                <w:b/>
                <w:bCs/>
                <w:lang w:eastAsia="en-US"/>
              </w:rPr>
            </w:pPr>
            <w:r w:rsidRPr="00CD666F">
              <w:rPr>
                <w:b/>
                <w:bCs/>
                <w:lang w:eastAsia="en-US"/>
              </w:rPr>
              <w:t>I</w:t>
            </w:r>
          </w:p>
          <w:p w:rsidR="00CD666F" w:rsidRPr="00CD666F" w:rsidRDefault="00CD666F" w:rsidP="00CD666F">
            <w:pPr>
              <w:spacing w:line="276" w:lineRule="auto"/>
              <w:jc w:val="center"/>
              <w:rPr>
                <w:b/>
                <w:bCs/>
                <w:lang w:eastAsia="en-US"/>
              </w:rPr>
            </w:pPr>
            <w:r w:rsidRPr="00CD666F">
              <w:rPr>
                <w:b/>
                <w:bCs/>
                <w:lang w:eastAsia="en-US"/>
              </w:rPr>
              <w:t>V</w:t>
            </w:r>
          </w:p>
          <w:p w:rsidR="00CD666F" w:rsidRPr="00CD666F" w:rsidRDefault="00CD666F" w:rsidP="00CD666F">
            <w:pPr>
              <w:spacing w:line="276" w:lineRule="auto"/>
              <w:jc w:val="center"/>
              <w:rPr>
                <w:b/>
                <w:bCs/>
                <w:lang w:eastAsia="en-US"/>
              </w:rPr>
            </w:pPr>
            <w:r w:rsidRPr="00CD666F">
              <w:rPr>
                <w:b/>
                <w:bCs/>
                <w:lang w:eastAsia="en-US"/>
              </w:rPr>
              <w:t>I</w:t>
            </w:r>
          </w:p>
          <w:p w:rsidR="00CD666F" w:rsidRPr="00606514" w:rsidRDefault="00CD666F" w:rsidP="009E0D79">
            <w:pPr>
              <w:spacing w:line="276" w:lineRule="auto"/>
              <w:jc w:val="both"/>
              <w:rPr>
                <w:bCs/>
                <w:lang w:eastAsia="en-US"/>
              </w:rPr>
            </w:pPr>
          </w:p>
        </w:tc>
        <w:tc>
          <w:tcPr>
            <w:tcW w:w="1890" w:type="dxa"/>
            <w:tcBorders>
              <w:top w:val="single" w:sz="4" w:space="0" w:color="auto"/>
              <w:left w:val="single" w:sz="4" w:space="0" w:color="auto"/>
              <w:right w:val="single" w:sz="4" w:space="0" w:color="auto"/>
            </w:tcBorders>
          </w:tcPr>
          <w:p w:rsidR="00CD666F" w:rsidRDefault="00CD666F" w:rsidP="009E0D79">
            <w:pPr>
              <w:spacing w:line="276" w:lineRule="auto"/>
              <w:jc w:val="both"/>
              <w:rPr>
                <w:bCs/>
                <w:lang w:eastAsia="en-US"/>
              </w:rPr>
            </w:pPr>
          </w:p>
          <w:p w:rsidR="00CD666F" w:rsidRPr="00606514" w:rsidRDefault="00CD666F" w:rsidP="009E0D79">
            <w:pPr>
              <w:spacing w:line="276" w:lineRule="auto"/>
              <w:jc w:val="both"/>
              <w:rPr>
                <w:bCs/>
                <w:lang w:eastAsia="en-US"/>
              </w:rPr>
            </w:pPr>
            <w:r w:rsidRPr="00606514">
              <w:rPr>
                <w:bCs/>
                <w:lang w:eastAsia="en-US"/>
              </w:rPr>
              <w:t>CONOSCENZE</w:t>
            </w:r>
          </w:p>
        </w:tc>
        <w:tc>
          <w:tcPr>
            <w:tcW w:w="6939" w:type="dxa"/>
            <w:tcBorders>
              <w:top w:val="single" w:sz="4" w:space="0" w:color="auto"/>
              <w:left w:val="single" w:sz="4" w:space="0" w:color="auto"/>
              <w:bottom w:val="single" w:sz="4" w:space="0" w:color="auto"/>
              <w:right w:val="single" w:sz="4" w:space="0" w:color="auto"/>
            </w:tcBorders>
          </w:tcPr>
          <w:p w:rsidR="00CD666F" w:rsidRPr="00606514" w:rsidRDefault="00CD666F" w:rsidP="00813F8E">
            <w:pPr>
              <w:pStyle w:val="Titolo1"/>
              <w:spacing w:line="276" w:lineRule="auto"/>
              <w:jc w:val="left"/>
              <w:rPr>
                <w:b w:val="0"/>
                <w:sz w:val="24"/>
                <w:szCs w:val="24"/>
                <w:lang w:eastAsia="en-US"/>
              </w:rPr>
            </w:pPr>
            <w:r w:rsidRPr="00606514">
              <w:rPr>
                <w:b w:val="0"/>
                <w:sz w:val="24"/>
                <w:szCs w:val="24"/>
                <w:lang w:eastAsia="en-US"/>
              </w:rPr>
              <w:t>Conoscenza cronologica della letteratura italiana</w:t>
            </w:r>
          </w:p>
          <w:p w:rsidR="00CD666F" w:rsidRPr="00606514" w:rsidRDefault="00CD666F" w:rsidP="00813F8E">
            <w:pPr>
              <w:spacing w:line="276" w:lineRule="auto"/>
              <w:rPr>
                <w:bCs/>
                <w:lang w:eastAsia="en-US"/>
              </w:rPr>
            </w:pPr>
            <w:r w:rsidRPr="00606514">
              <w:rPr>
                <w:bCs/>
                <w:lang w:eastAsia="en-US"/>
              </w:rPr>
              <w:t>Consapevolezza del ruolo della letteratura nella formazione individuale</w:t>
            </w:r>
          </w:p>
        </w:tc>
      </w:tr>
      <w:tr w:rsidR="00CD666F" w:rsidRPr="00606514" w:rsidTr="00813F8E">
        <w:tc>
          <w:tcPr>
            <w:tcW w:w="880" w:type="dxa"/>
            <w:vMerge/>
            <w:tcBorders>
              <w:left w:val="single" w:sz="4" w:space="0" w:color="auto"/>
              <w:right w:val="single" w:sz="4" w:space="0" w:color="auto"/>
            </w:tcBorders>
          </w:tcPr>
          <w:p w:rsidR="00CD666F" w:rsidRPr="00606514" w:rsidRDefault="00CD666F" w:rsidP="009E0D79">
            <w:pPr>
              <w:spacing w:line="276" w:lineRule="auto"/>
              <w:jc w:val="both"/>
              <w:rPr>
                <w:bCs/>
                <w:lang w:eastAsia="en-US"/>
              </w:rPr>
            </w:pPr>
          </w:p>
        </w:tc>
        <w:tc>
          <w:tcPr>
            <w:tcW w:w="1890" w:type="dxa"/>
            <w:tcBorders>
              <w:left w:val="single" w:sz="4" w:space="0" w:color="auto"/>
              <w:right w:val="single" w:sz="4" w:space="0" w:color="auto"/>
            </w:tcBorders>
          </w:tcPr>
          <w:p w:rsidR="00CD666F" w:rsidRDefault="00CD666F" w:rsidP="009E0D79">
            <w:pPr>
              <w:spacing w:line="276" w:lineRule="auto"/>
              <w:jc w:val="both"/>
              <w:rPr>
                <w:bCs/>
                <w:lang w:eastAsia="en-US"/>
              </w:rPr>
            </w:pPr>
          </w:p>
          <w:p w:rsidR="00CD666F" w:rsidRPr="00606514" w:rsidRDefault="00CD666F" w:rsidP="009E0D79">
            <w:pPr>
              <w:spacing w:line="276" w:lineRule="auto"/>
              <w:jc w:val="both"/>
              <w:rPr>
                <w:bCs/>
                <w:lang w:eastAsia="en-US"/>
              </w:rPr>
            </w:pPr>
            <w:r w:rsidRPr="00606514">
              <w:rPr>
                <w:bCs/>
                <w:lang w:eastAsia="en-US"/>
              </w:rPr>
              <w:t>COMPETENZE</w:t>
            </w:r>
          </w:p>
        </w:tc>
        <w:tc>
          <w:tcPr>
            <w:tcW w:w="6939" w:type="dxa"/>
            <w:tcBorders>
              <w:top w:val="single" w:sz="4" w:space="0" w:color="auto"/>
              <w:left w:val="single" w:sz="4" w:space="0" w:color="auto"/>
              <w:bottom w:val="single" w:sz="4" w:space="0" w:color="auto"/>
              <w:right w:val="single" w:sz="4" w:space="0" w:color="auto"/>
            </w:tcBorders>
          </w:tcPr>
          <w:p w:rsidR="00CD666F" w:rsidRPr="00606514" w:rsidRDefault="00CD666F" w:rsidP="00CD666F">
            <w:pPr>
              <w:spacing w:line="276" w:lineRule="auto"/>
              <w:jc w:val="both"/>
              <w:rPr>
                <w:bCs/>
                <w:lang w:eastAsia="en-US"/>
              </w:rPr>
            </w:pPr>
            <w:r w:rsidRPr="00606514">
              <w:rPr>
                <w:bCs/>
                <w:lang w:eastAsia="en-US"/>
              </w:rPr>
              <w:t>Eseguire il discorso orale in forma grammaticale corretta</w:t>
            </w:r>
          </w:p>
          <w:p w:rsidR="00CD666F" w:rsidRPr="00606514" w:rsidRDefault="00CD666F" w:rsidP="00CD666F">
            <w:pPr>
              <w:spacing w:line="276" w:lineRule="auto"/>
              <w:jc w:val="both"/>
              <w:rPr>
                <w:bCs/>
                <w:lang w:eastAsia="en-US"/>
              </w:rPr>
            </w:pPr>
            <w:r w:rsidRPr="00606514">
              <w:rPr>
                <w:bCs/>
                <w:lang w:eastAsia="en-US"/>
              </w:rPr>
              <w:t>Saper leggere e decodificare testi di vario genere</w:t>
            </w:r>
          </w:p>
          <w:p w:rsidR="00CD666F" w:rsidRPr="00606514" w:rsidRDefault="00CD666F" w:rsidP="00CD666F">
            <w:pPr>
              <w:spacing w:line="276" w:lineRule="auto"/>
              <w:jc w:val="both"/>
              <w:rPr>
                <w:bCs/>
                <w:lang w:eastAsia="en-US"/>
              </w:rPr>
            </w:pPr>
            <w:r w:rsidRPr="00606514">
              <w:rPr>
                <w:bCs/>
                <w:lang w:eastAsia="en-US"/>
              </w:rPr>
              <w:t>Produrre testi scritti di vario tipo</w:t>
            </w:r>
          </w:p>
        </w:tc>
      </w:tr>
      <w:tr w:rsidR="00CD666F" w:rsidRPr="00606514" w:rsidTr="00813F8E">
        <w:tc>
          <w:tcPr>
            <w:tcW w:w="880" w:type="dxa"/>
            <w:vMerge/>
            <w:tcBorders>
              <w:left w:val="single" w:sz="4" w:space="0" w:color="auto"/>
              <w:bottom w:val="single" w:sz="4" w:space="0" w:color="auto"/>
              <w:right w:val="single" w:sz="4" w:space="0" w:color="auto"/>
            </w:tcBorders>
          </w:tcPr>
          <w:p w:rsidR="00CD666F" w:rsidRPr="00606514" w:rsidRDefault="00CD666F" w:rsidP="009E0D79">
            <w:pPr>
              <w:spacing w:line="276" w:lineRule="auto"/>
              <w:jc w:val="both"/>
              <w:rPr>
                <w:bCs/>
                <w:lang w:eastAsia="en-US"/>
              </w:rPr>
            </w:pPr>
          </w:p>
        </w:tc>
        <w:tc>
          <w:tcPr>
            <w:tcW w:w="1890" w:type="dxa"/>
            <w:tcBorders>
              <w:left w:val="single" w:sz="4" w:space="0" w:color="auto"/>
              <w:bottom w:val="single" w:sz="4" w:space="0" w:color="auto"/>
              <w:right w:val="single" w:sz="4" w:space="0" w:color="auto"/>
            </w:tcBorders>
          </w:tcPr>
          <w:p w:rsidR="00CD666F" w:rsidRDefault="00CD666F" w:rsidP="009E0D79">
            <w:pPr>
              <w:spacing w:line="276" w:lineRule="auto"/>
              <w:jc w:val="both"/>
              <w:rPr>
                <w:bCs/>
                <w:lang w:eastAsia="en-US"/>
              </w:rPr>
            </w:pPr>
          </w:p>
          <w:p w:rsidR="00CD666F" w:rsidRPr="00606514" w:rsidRDefault="00CD666F" w:rsidP="009E0D79">
            <w:pPr>
              <w:spacing w:line="276" w:lineRule="auto"/>
              <w:jc w:val="both"/>
              <w:rPr>
                <w:bCs/>
                <w:lang w:eastAsia="en-US"/>
              </w:rPr>
            </w:pPr>
            <w:r w:rsidRPr="00606514">
              <w:rPr>
                <w:bCs/>
                <w:lang w:eastAsia="en-US"/>
              </w:rPr>
              <w:t>CAPACITÀ</w:t>
            </w:r>
            <w:r w:rsidR="00702543">
              <w:rPr>
                <w:bCs/>
                <w:lang w:eastAsia="en-US"/>
              </w:rPr>
              <w:t>’</w:t>
            </w:r>
          </w:p>
        </w:tc>
        <w:tc>
          <w:tcPr>
            <w:tcW w:w="6939" w:type="dxa"/>
            <w:tcBorders>
              <w:top w:val="single" w:sz="4" w:space="0" w:color="auto"/>
              <w:left w:val="single" w:sz="4" w:space="0" w:color="auto"/>
              <w:bottom w:val="single" w:sz="4" w:space="0" w:color="auto"/>
              <w:right w:val="single" w:sz="4" w:space="0" w:color="auto"/>
            </w:tcBorders>
          </w:tcPr>
          <w:p w:rsidR="00CD666F" w:rsidRPr="00606514" w:rsidRDefault="00CD666F" w:rsidP="00CD666F">
            <w:pPr>
              <w:spacing w:line="276" w:lineRule="auto"/>
              <w:jc w:val="both"/>
              <w:rPr>
                <w:bCs/>
                <w:lang w:eastAsia="en-US"/>
              </w:rPr>
            </w:pPr>
            <w:r w:rsidRPr="00606514">
              <w:rPr>
                <w:bCs/>
                <w:lang w:eastAsia="en-US"/>
              </w:rPr>
              <w:t>Elaborare opportune e pertinenti analisi testuali</w:t>
            </w:r>
            <w:r>
              <w:rPr>
                <w:bCs/>
                <w:lang w:eastAsia="en-US"/>
              </w:rPr>
              <w:t>.</w:t>
            </w:r>
          </w:p>
          <w:p w:rsidR="00CD666F" w:rsidRPr="00606514" w:rsidRDefault="00CD666F" w:rsidP="00CD666F">
            <w:pPr>
              <w:spacing w:line="276" w:lineRule="auto"/>
              <w:jc w:val="both"/>
              <w:rPr>
                <w:bCs/>
                <w:lang w:eastAsia="en-US"/>
              </w:rPr>
            </w:pPr>
            <w:r w:rsidRPr="00606514">
              <w:rPr>
                <w:bCs/>
                <w:lang w:eastAsia="en-US"/>
              </w:rPr>
              <w:t xml:space="preserve">Saper oggettivare e descrivere le strutture della lingua e i fenomeni linguistici, mettendoli in rapporto anche con i processi culturali e storici della realtà </w:t>
            </w:r>
            <w:r w:rsidRPr="00813F8E">
              <w:rPr>
                <w:bCs/>
                <w:lang w:eastAsia="en-US"/>
              </w:rPr>
              <w:t>italiana, con le altre tradizioni linguistiche e culturali e con gli aspetti</w:t>
            </w:r>
            <w:r w:rsidR="00813F8E" w:rsidRPr="00813F8E">
              <w:rPr>
                <w:b/>
                <w:bCs/>
                <w:lang w:eastAsia="en-US"/>
              </w:rPr>
              <w:t xml:space="preserve"> </w:t>
            </w:r>
            <w:r w:rsidR="00813F8E" w:rsidRPr="00813F8E">
              <w:rPr>
                <w:bCs/>
                <w:lang w:eastAsia="en-US"/>
              </w:rPr>
              <w:t>generali della civiltà odierna.</w:t>
            </w:r>
          </w:p>
        </w:tc>
      </w:tr>
    </w:tbl>
    <w:p w:rsidR="00813F8E" w:rsidRDefault="00CD666F" w:rsidP="00813F8E">
      <w:pPr>
        <w:jc w:val="right"/>
        <w:rPr>
          <w:b/>
          <w:bCs/>
        </w:rPr>
      </w:pPr>
      <w:r w:rsidRPr="00CD666F">
        <w:rPr>
          <w:b/>
          <w:bCs/>
        </w:rPr>
        <w:t>La d</w:t>
      </w:r>
      <w:r w:rsidR="00606514" w:rsidRPr="00CD666F">
        <w:rPr>
          <w:b/>
          <w:bCs/>
        </w:rPr>
        <w:t xml:space="preserve">ocente: </w:t>
      </w:r>
      <w:r w:rsidR="00CC46E4">
        <w:rPr>
          <w:b/>
          <w:lang w:eastAsia="it-IT"/>
        </w:rPr>
        <w:t>Prof.ssa</w:t>
      </w:r>
      <w:r w:rsidR="00CC46E4">
        <w:rPr>
          <w:b/>
          <w:color w:val="000000"/>
          <w:lang w:eastAsia="it-IT"/>
        </w:rPr>
        <w:t xml:space="preserve"> </w:t>
      </w:r>
      <w:r w:rsidR="00606514" w:rsidRPr="00CD666F">
        <w:rPr>
          <w:b/>
          <w:bCs/>
        </w:rPr>
        <w:t>Vesta Caterina</w:t>
      </w:r>
    </w:p>
    <w:p w:rsidR="00B07CFB" w:rsidRPr="00813F8E" w:rsidRDefault="00C33545" w:rsidP="00813F8E">
      <w:pPr>
        <w:jc w:val="right"/>
        <w:rPr>
          <w:b/>
          <w:bCs/>
        </w:rPr>
      </w:pPr>
      <w:r w:rsidRPr="00C33545">
        <w:rPr>
          <w:noProof/>
        </w:rPr>
        <w:lastRenderedPageBreak/>
        <w:pict>
          <v:shape id="_x0000_s1057" type="#_x0000_t202" style="position:absolute;left:0;text-align:left;margin-left:99pt;margin-top:12.6pt;width:324pt;height:94.8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">
            <v:textbox style="mso-next-textbox:#_x0000_s1057">
              <w:txbxContent>
                <w:p w:rsidR="005F3064" w:rsidRPr="00FD429C" w:rsidRDefault="005F3064" w:rsidP="00B07CFB">
                  <w:pPr>
                    <w:jc w:val="center"/>
                    <w:rPr>
                      <w:sz w:val="28"/>
                      <w:szCs w:val="28"/>
                    </w:rPr>
                  </w:pPr>
                  <w:r w:rsidRPr="00FD429C">
                    <w:rPr>
                      <w:sz w:val="28"/>
                      <w:szCs w:val="28"/>
                    </w:rPr>
                    <w:t>SCHEDA INFORMATIVA</w:t>
                  </w:r>
                </w:p>
                <w:p w:rsidR="005F3064" w:rsidRPr="00FD429C" w:rsidRDefault="005F3064" w:rsidP="00B07CFB">
                  <w:pPr>
                    <w:jc w:val="center"/>
                    <w:rPr>
                      <w:sz w:val="28"/>
                      <w:szCs w:val="28"/>
                    </w:rPr>
                  </w:pPr>
                  <w:r w:rsidRPr="00FD429C">
                    <w:rPr>
                      <w:sz w:val="28"/>
                      <w:szCs w:val="28"/>
                    </w:rPr>
                    <w:t>MATERIA:STORIA                                                                           Classe V sezione A linguistico</w:t>
                  </w:r>
                </w:p>
                <w:p w:rsidR="005F3064" w:rsidRPr="00FD429C" w:rsidRDefault="005F3064" w:rsidP="00B07CFB">
                  <w:pPr>
                    <w:jc w:val="center"/>
                    <w:rPr>
                      <w:sz w:val="28"/>
                      <w:szCs w:val="28"/>
                    </w:rPr>
                  </w:pPr>
                  <w:r w:rsidRPr="00FD429C">
                    <w:rPr>
                      <w:sz w:val="28"/>
                      <w:szCs w:val="28"/>
                    </w:rPr>
                    <w:t>Anno scolastico 2017/2018</w:t>
                  </w:r>
                  <w:r w:rsidRPr="00FD429C">
                    <w:rPr>
                      <w:b/>
                      <w:bCs/>
                      <w:sz w:val="28"/>
                      <w:szCs w:val="28"/>
                    </w:rPr>
                    <w:t xml:space="preserve">                                                      Docente: Maria Michela </w:t>
                  </w:r>
                  <w:proofErr w:type="spellStart"/>
                  <w:r w:rsidRPr="00FD429C">
                    <w:rPr>
                      <w:b/>
                      <w:bCs/>
                      <w:sz w:val="28"/>
                      <w:szCs w:val="28"/>
                    </w:rPr>
                    <w:t>Affinito</w:t>
                  </w:r>
                  <w:proofErr w:type="spellEnd"/>
                </w:p>
              </w:txbxContent>
            </v:textbox>
          </v:shape>
        </w:pict>
      </w:r>
      <w:r w:rsidR="008561E8">
        <w:rPr>
          <w:b/>
          <w:bCs/>
        </w:rPr>
        <w:t xml:space="preserve"> </w:t>
      </w:r>
    </w:p>
    <w:p w:rsidR="000E5045" w:rsidRDefault="000E5045" w:rsidP="000E5045"/>
    <w:p w:rsidR="00B07CFB" w:rsidRDefault="00B07CFB" w:rsidP="00B07CFB">
      <w:pPr>
        <w:rPr>
          <w:b/>
          <w:bCs/>
          <w:sz w:val="20"/>
        </w:rPr>
      </w:pPr>
    </w:p>
    <w:p w:rsidR="00B07CFB" w:rsidRDefault="00B07CFB" w:rsidP="00B07CFB">
      <w:pPr>
        <w:rPr>
          <w:b/>
          <w:bCs/>
          <w:sz w:val="20"/>
        </w:rPr>
      </w:pPr>
    </w:p>
    <w:p w:rsidR="00B07CFB" w:rsidRDefault="00B07CFB" w:rsidP="00B07CFB">
      <w:pPr>
        <w:rPr>
          <w:b/>
          <w:bCs/>
          <w:sz w:val="20"/>
        </w:rPr>
      </w:pPr>
    </w:p>
    <w:p w:rsidR="00B07CFB" w:rsidRDefault="00B07CFB" w:rsidP="00B07CFB">
      <w:pPr>
        <w:rPr>
          <w:b/>
          <w:bCs/>
          <w:sz w:val="20"/>
        </w:rPr>
      </w:pPr>
    </w:p>
    <w:p w:rsidR="00B07CFB" w:rsidRDefault="00B07CFB" w:rsidP="00B07CFB">
      <w:pPr>
        <w:rPr>
          <w:b/>
          <w:bCs/>
          <w:sz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954"/>
        <w:gridCol w:w="1722"/>
        <w:gridCol w:w="7102"/>
      </w:tblGrid>
      <w:tr w:rsidR="00B07CFB" w:rsidTr="00FC5C5C">
        <w:trPr>
          <w:trHeight w:val="989"/>
        </w:trPr>
        <w:tc>
          <w:tcPr>
            <w:tcW w:w="2676" w:type="dxa"/>
            <w:gridSpan w:val="2"/>
            <w:tcBorders>
              <w:top w:val="single" w:sz="4" w:space="0" w:color="auto"/>
              <w:left w:val="single" w:sz="4" w:space="0" w:color="auto"/>
              <w:bottom w:val="single" w:sz="4" w:space="0" w:color="auto"/>
              <w:right w:val="single" w:sz="4" w:space="0" w:color="auto"/>
            </w:tcBorders>
          </w:tcPr>
          <w:p w:rsidR="00B07CFB" w:rsidRPr="00336E92" w:rsidRDefault="00B07CFB" w:rsidP="00FC5C5C">
            <w:pPr>
              <w:pStyle w:val="Titolo1"/>
              <w:rPr>
                <w:rFonts w:eastAsia="Arial Unicode MS"/>
              </w:rPr>
            </w:pPr>
            <w:r w:rsidRPr="00336E92">
              <w:t xml:space="preserve">LIBRI </w:t>
            </w:r>
            <w:proofErr w:type="spellStart"/>
            <w:r w:rsidRPr="00336E92">
              <w:t>DI</w:t>
            </w:r>
            <w:proofErr w:type="spellEnd"/>
            <w:r w:rsidRPr="00336E92">
              <w:t xml:space="preserve"> TESTO</w:t>
            </w:r>
          </w:p>
          <w:p w:rsidR="00B07CFB" w:rsidRDefault="00B07CFB" w:rsidP="00FC5C5C">
            <w:pPr>
              <w:jc w:val="center"/>
              <w:rPr>
                <w:b/>
                <w:bCs/>
              </w:rPr>
            </w:pPr>
            <w:r>
              <w:rPr>
                <w:b/>
                <w:bCs/>
              </w:rPr>
              <w:t xml:space="preserve">E </w:t>
            </w:r>
            <w:proofErr w:type="spellStart"/>
            <w:r>
              <w:rPr>
                <w:b/>
                <w:bCs/>
              </w:rPr>
              <w:t>DI</w:t>
            </w:r>
            <w:proofErr w:type="spellEnd"/>
            <w:r>
              <w:rPr>
                <w:b/>
                <w:bCs/>
              </w:rPr>
              <w:t xml:space="preserve"> CONSULTAZIONE</w:t>
            </w:r>
          </w:p>
        </w:tc>
        <w:tc>
          <w:tcPr>
            <w:tcW w:w="7102" w:type="dxa"/>
            <w:tcBorders>
              <w:top w:val="single" w:sz="4" w:space="0" w:color="auto"/>
              <w:left w:val="single" w:sz="4" w:space="0" w:color="auto"/>
              <w:bottom w:val="single" w:sz="4" w:space="0" w:color="auto"/>
              <w:right w:val="single" w:sz="4" w:space="0" w:color="auto"/>
            </w:tcBorders>
          </w:tcPr>
          <w:p w:rsidR="00FE3EED" w:rsidRDefault="00B07CFB" w:rsidP="00FC5C5C">
            <w:r>
              <w:t xml:space="preserve"> </w:t>
            </w:r>
            <w:r w:rsidR="008F2DE1">
              <w:t xml:space="preserve">BRANCATI / PAGLIARINI </w:t>
            </w:r>
            <w:r w:rsidRPr="00813F8E">
              <w:rPr>
                <w:b/>
              </w:rPr>
              <w:t>“Dialogo con la storia e l’attualità”</w:t>
            </w:r>
            <w:r>
              <w:t xml:space="preserve"> </w:t>
            </w:r>
            <w:r w:rsidR="00FE3EED">
              <w:t xml:space="preserve"> </w:t>
            </w:r>
          </w:p>
          <w:p w:rsidR="00B07CFB" w:rsidRDefault="00FE3EED" w:rsidP="00FC5C5C">
            <w:r>
              <w:t>-</w:t>
            </w:r>
            <w:r w:rsidR="008F2DE1">
              <w:t>LA NUOVA ITALIA</w:t>
            </w:r>
          </w:p>
        </w:tc>
      </w:tr>
      <w:tr w:rsidR="00B07CFB" w:rsidTr="00FC5C5C">
        <w:tc>
          <w:tcPr>
            <w:tcW w:w="954" w:type="dxa"/>
            <w:tcBorders>
              <w:top w:val="single" w:sz="4" w:space="0" w:color="auto"/>
              <w:left w:val="single" w:sz="4" w:space="0" w:color="auto"/>
              <w:bottom w:val="single" w:sz="4" w:space="0" w:color="auto"/>
              <w:right w:val="single" w:sz="4" w:space="0" w:color="auto"/>
            </w:tcBorders>
          </w:tcPr>
          <w:p w:rsidR="00FE3EED" w:rsidRDefault="00FE3EED" w:rsidP="00FC5C5C">
            <w:pPr>
              <w:pStyle w:val="Titolo1"/>
            </w:pPr>
          </w:p>
          <w:p w:rsidR="00B07CFB" w:rsidRPr="00336E92" w:rsidRDefault="00B07CFB" w:rsidP="00FC5C5C">
            <w:pPr>
              <w:pStyle w:val="Titolo1"/>
              <w:rPr>
                <w:rFonts w:eastAsia="Arial Unicode MS"/>
              </w:rPr>
            </w:pPr>
            <w:r w:rsidRPr="00336E92">
              <w:t>C</w:t>
            </w:r>
          </w:p>
          <w:p w:rsidR="00B07CFB" w:rsidRDefault="00B07CFB" w:rsidP="00FC5C5C">
            <w:pPr>
              <w:jc w:val="center"/>
              <w:rPr>
                <w:b/>
                <w:bCs/>
              </w:rPr>
            </w:pPr>
            <w:r>
              <w:rPr>
                <w:b/>
                <w:bCs/>
              </w:rPr>
              <w:t>O</w:t>
            </w:r>
          </w:p>
          <w:p w:rsidR="00B07CFB" w:rsidRDefault="00B07CFB" w:rsidP="00FC5C5C">
            <w:pPr>
              <w:jc w:val="center"/>
              <w:rPr>
                <w:b/>
                <w:bCs/>
              </w:rPr>
            </w:pPr>
            <w:r>
              <w:rPr>
                <w:b/>
                <w:bCs/>
              </w:rPr>
              <w:t>N</w:t>
            </w:r>
          </w:p>
          <w:p w:rsidR="00B07CFB" w:rsidRDefault="00B07CFB" w:rsidP="00FC5C5C">
            <w:pPr>
              <w:jc w:val="center"/>
              <w:rPr>
                <w:b/>
                <w:bCs/>
              </w:rPr>
            </w:pPr>
            <w:r>
              <w:rPr>
                <w:b/>
                <w:bCs/>
              </w:rPr>
              <w:t>T</w:t>
            </w:r>
          </w:p>
          <w:p w:rsidR="00B07CFB" w:rsidRDefault="00B07CFB" w:rsidP="00FC5C5C">
            <w:pPr>
              <w:jc w:val="center"/>
              <w:rPr>
                <w:b/>
                <w:bCs/>
                <w:lang w:val="de-DE"/>
              </w:rPr>
            </w:pPr>
            <w:r>
              <w:rPr>
                <w:b/>
                <w:bCs/>
                <w:lang w:val="de-DE"/>
              </w:rPr>
              <w:t>E</w:t>
            </w:r>
          </w:p>
          <w:p w:rsidR="00B07CFB" w:rsidRDefault="00B07CFB" w:rsidP="00FC5C5C">
            <w:pPr>
              <w:jc w:val="center"/>
              <w:rPr>
                <w:b/>
                <w:bCs/>
                <w:lang w:val="de-DE"/>
              </w:rPr>
            </w:pPr>
            <w:r>
              <w:rPr>
                <w:b/>
                <w:bCs/>
                <w:lang w:val="de-DE"/>
              </w:rPr>
              <w:t>N</w:t>
            </w:r>
          </w:p>
          <w:p w:rsidR="00B07CFB" w:rsidRDefault="00B07CFB" w:rsidP="00FC5C5C">
            <w:pPr>
              <w:jc w:val="center"/>
              <w:rPr>
                <w:b/>
                <w:bCs/>
                <w:lang w:val="de-DE"/>
              </w:rPr>
            </w:pPr>
            <w:r>
              <w:rPr>
                <w:b/>
                <w:bCs/>
                <w:lang w:val="de-DE"/>
              </w:rPr>
              <w:t>U</w:t>
            </w:r>
          </w:p>
          <w:p w:rsidR="00B07CFB" w:rsidRDefault="00B07CFB" w:rsidP="00FC5C5C">
            <w:pPr>
              <w:jc w:val="center"/>
              <w:rPr>
                <w:b/>
                <w:bCs/>
                <w:lang w:val="de-DE"/>
              </w:rPr>
            </w:pPr>
            <w:r>
              <w:rPr>
                <w:b/>
                <w:bCs/>
                <w:lang w:val="de-DE"/>
              </w:rPr>
              <w:t>T</w:t>
            </w:r>
          </w:p>
          <w:p w:rsidR="00B07CFB" w:rsidRPr="00336E92" w:rsidRDefault="00B07CFB" w:rsidP="00FC5C5C">
            <w:pPr>
              <w:pStyle w:val="Titolo4"/>
              <w:rPr>
                <w:rFonts w:eastAsia="Arial Unicode MS"/>
              </w:rPr>
            </w:pPr>
            <w:r w:rsidRPr="00336E92">
              <w:t>I</w:t>
            </w:r>
          </w:p>
        </w:tc>
        <w:tc>
          <w:tcPr>
            <w:tcW w:w="8824" w:type="dxa"/>
            <w:gridSpan w:val="2"/>
            <w:tcBorders>
              <w:top w:val="single" w:sz="4" w:space="0" w:color="auto"/>
              <w:left w:val="single" w:sz="4" w:space="0" w:color="auto"/>
              <w:bottom w:val="single" w:sz="4" w:space="0" w:color="auto"/>
              <w:right w:val="single" w:sz="4" w:space="0" w:color="auto"/>
            </w:tcBorders>
          </w:tcPr>
          <w:p w:rsidR="00B07CFB" w:rsidRDefault="00B07CFB" w:rsidP="00FC5C5C">
            <w:r>
              <w:t>Lo scenario europeo ed extra europeo tra fine Ottocento e inizio Novecento</w:t>
            </w:r>
          </w:p>
          <w:p w:rsidR="00B07CFB" w:rsidRDefault="00B07CFB" w:rsidP="00FC5C5C">
            <w:r>
              <w:t>La Belle Epoque</w:t>
            </w:r>
          </w:p>
          <w:p w:rsidR="00B07CFB" w:rsidRDefault="00B07CFB" w:rsidP="00FC5C5C">
            <w:r>
              <w:t>L’Età giolittiana</w:t>
            </w:r>
          </w:p>
          <w:p w:rsidR="00B07CFB" w:rsidRDefault="00B07CFB" w:rsidP="00FC5C5C">
            <w:r>
              <w:t>Le guerre balcaniche</w:t>
            </w:r>
          </w:p>
          <w:p w:rsidR="00B07CFB" w:rsidRDefault="00B07CFB" w:rsidP="00FC5C5C">
            <w:r>
              <w:t>Le crisi marocchine</w:t>
            </w:r>
          </w:p>
          <w:p w:rsidR="00B07CFB" w:rsidRDefault="00B07CFB" w:rsidP="00FC5C5C">
            <w:r>
              <w:t>La Prima Guerra Mondiale</w:t>
            </w:r>
          </w:p>
          <w:p w:rsidR="00B07CFB" w:rsidRDefault="00B07CFB" w:rsidP="00FC5C5C">
            <w:r>
              <w:t>Il primo dopoguerra</w:t>
            </w:r>
          </w:p>
          <w:p w:rsidR="00B07CFB" w:rsidRDefault="00B07CFB" w:rsidP="00FC5C5C">
            <w:r>
              <w:t>I Totalitarismi</w:t>
            </w:r>
          </w:p>
          <w:p w:rsidR="00B07CFB" w:rsidRDefault="00B07CFB" w:rsidP="00FC5C5C">
            <w:r>
              <w:t>La Rivoluzione sovietica</w:t>
            </w:r>
          </w:p>
          <w:p w:rsidR="00B07CFB" w:rsidRDefault="00B07CFB" w:rsidP="00FC5C5C">
            <w:r>
              <w:t>Il fascismo</w:t>
            </w:r>
          </w:p>
          <w:p w:rsidR="00B07CFB" w:rsidRDefault="00B07CFB" w:rsidP="00FC5C5C">
            <w:r>
              <w:t>Il nazismo</w:t>
            </w:r>
          </w:p>
          <w:p w:rsidR="00B07CFB" w:rsidRDefault="00B07CFB" w:rsidP="00FC5C5C">
            <w:r>
              <w:t>Lo stalinismo</w:t>
            </w:r>
          </w:p>
        </w:tc>
      </w:tr>
      <w:tr w:rsidR="00B07CFB" w:rsidTr="00FC5C5C">
        <w:tc>
          <w:tcPr>
            <w:tcW w:w="2676" w:type="dxa"/>
            <w:gridSpan w:val="2"/>
            <w:tcBorders>
              <w:top w:val="single" w:sz="4" w:space="0" w:color="auto"/>
              <w:left w:val="single" w:sz="4" w:space="0" w:color="auto"/>
              <w:bottom w:val="single" w:sz="4" w:space="0" w:color="auto"/>
              <w:right w:val="single" w:sz="4" w:space="0" w:color="auto"/>
            </w:tcBorders>
          </w:tcPr>
          <w:p w:rsidR="00B07CFB" w:rsidRPr="00336E92" w:rsidRDefault="00B07CFB" w:rsidP="00FC5C5C">
            <w:pPr>
              <w:pStyle w:val="Titolo4"/>
              <w:rPr>
                <w:rFonts w:eastAsia="Arial Unicode MS"/>
              </w:rPr>
            </w:pPr>
          </w:p>
          <w:p w:rsidR="00B07CFB" w:rsidRPr="00336E92" w:rsidRDefault="00B07CFB" w:rsidP="00FC5C5C">
            <w:pPr>
              <w:pStyle w:val="Titolo4"/>
              <w:rPr>
                <w:rFonts w:eastAsia="Arial Unicode MS"/>
              </w:rPr>
            </w:pPr>
            <w:r w:rsidRPr="00336E92">
              <w:t>TEMPI E SPAZI</w:t>
            </w:r>
          </w:p>
          <w:p w:rsidR="00B07CFB" w:rsidRDefault="00B07CFB" w:rsidP="00FC5C5C"/>
        </w:tc>
        <w:tc>
          <w:tcPr>
            <w:tcW w:w="7102" w:type="dxa"/>
            <w:tcBorders>
              <w:top w:val="single" w:sz="4" w:space="0" w:color="auto"/>
              <w:left w:val="single" w:sz="4" w:space="0" w:color="auto"/>
              <w:bottom w:val="single" w:sz="4" w:space="0" w:color="auto"/>
              <w:right w:val="single" w:sz="4" w:space="0" w:color="auto"/>
            </w:tcBorders>
          </w:tcPr>
          <w:p w:rsidR="006D63FA" w:rsidRDefault="00B07CFB" w:rsidP="00FC5C5C">
            <w:pPr>
              <w:tabs>
                <w:tab w:val="left" w:pos="2865"/>
              </w:tabs>
            </w:pPr>
            <w:r>
              <w:t>2 ore di insegnamento settimana</w:t>
            </w:r>
            <w:r w:rsidR="006D63FA">
              <w:t xml:space="preserve">le </w:t>
            </w:r>
          </w:p>
          <w:p w:rsidR="006D63FA" w:rsidRDefault="006D63FA" w:rsidP="00FC5C5C">
            <w:pPr>
              <w:tabs>
                <w:tab w:val="left" w:pos="2865"/>
              </w:tabs>
            </w:pPr>
            <w:r>
              <w:t>-30 ore nel primo quadrimestre</w:t>
            </w:r>
          </w:p>
          <w:p w:rsidR="00B07CFB" w:rsidRDefault="006D63FA" w:rsidP="00FC5C5C">
            <w:pPr>
              <w:tabs>
                <w:tab w:val="left" w:pos="2865"/>
              </w:tabs>
            </w:pPr>
            <w:r>
              <w:t>-</w:t>
            </w:r>
            <w:r w:rsidR="00FE3EED">
              <w:t xml:space="preserve">18 ore </w:t>
            </w:r>
            <w:r>
              <w:t xml:space="preserve">nel secondo quadrimestre, </w:t>
            </w:r>
            <w:r w:rsidR="00FE3EED">
              <w:t xml:space="preserve">fino alla data </w:t>
            </w:r>
            <w:r w:rsidR="002E16FD">
              <w:t>del consiglio del 1</w:t>
            </w:r>
            <w:r w:rsidR="00B07CFB">
              <w:t>4/05/2018 )</w:t>
            </w:r>
          </w:p>
          <w:p w:rsidR="00B07CFB" w:rsidRDefault="00B07CFB" w:rsidP="00FC5C5C">
            <w:pPr>
              <w:tabs>
                <w:tab w:val="left" w:pos="2865"/>
              </w:tabs>
            </w:pPr>
            <w:r>
              <w:t>Lezioni in aula</w:t>
            </w:r>
          </w:p>
        </w:tc>
      </w:tr>
      <w:tr w:rsidR="00B07CFB" w:rsidTr="00FC5C5C">
        <w:tc>
          <w:tcPr>
            <w:tcW w:w="2676" w:type="dxa"/>
            <w:gridSpan w:val="2"/>
            <w:tcBorders>
              <w:top w:val="single" w:sz="4" w:space="0" w:color="auto"/>
              <w:left w:val="single" w:sz="4" w:space="0" w:color="auto"/>
              <w:bottom w:val="single" w:sz="4" w:space="0" w:color="auto"/>
              <w:right w:val="single" w:sz="4" w:space="0" w:color="auto"/>
            </w:tcBorders>
          </w:tcPr>
          <w:p w:rsidR="00B07CFB" w:rsidRDefault="00B07CFB" w:rsidP="00FC5C5C">
            <w:pPr>
              <w:jc w:val="center"/>
              <w:rPr>
                <w:b/>
                <w:bCs/>
              </w:rPr>
            </w:pPr>
          </w:p>
          <w:p w:rsidR="00B07CFB" w:rsidRPr="00B07CFB" w:rsidRDefault="00B07CFB" w:rsidP="00B07CFB">
            <w:pPr>
              <w:pStyle w:val="Titolo4"/>
              <w:rPr>
                <w:rFonts w:eastAsia="Arial Unicode MS"/>
              </w:rPr>
            </w:pPr>
            <w:r w:rsidRPr="00336E92">
              <w:t>METODI</w:t>
            </w:r>
          </w:p>
        </w:tc>
        <w:tc>
          <w:tcPr>
            <w:tcW w:w="7102" w:type="dxa"/>
            <w:tcBorders>
              <w:top w:val="single" w:sz="4" w:space="0" w:color="auto"/>
              <w:left w:val="single" w:sz="4" w:space="0" w:color="auto"/>
              <w:bottom w:val="single" w:sz="4" w:space="0" w:color="auto"/>
              <w:right w:val="single" w:sz="4" w:space="0" w:color="auto"/>
            </w:tcBorders>
          </w:tcPr>
          <w:p w:rsidR="006A3B5F" w:rsidRDefault="00B07CFB" w:rsidP="00FC5C5C">
            <w:r>
              <w:t xml:space="preserve"> </w:t>
            </w:r>
          </w:p>
          <w:p w:rsidR="00B07CFB" w:rsidRDefault="00B07CFB" w:rsidP="00FC5C5C">
            <w:r>
              <w:t xml:space="preserve">Lezione frontale ; insegnamento individualizzato; </w:t>
            </w:r>
            <w:proofErr w:type="spellStart"/>
            <w:r>
              <w:t>problem</w:t>
            </w:r>
            <w:proofErr w:type="spellEnd"/>
            <w:r>
              <w:t xml:space="preserve"> </w:t>
            </w:r>
            <w:proofErr w:type="spellStart"/>
            <w:r>
              <w:t>solving</w:t>
            </w:r>
            <w:proofErr w:type="spellEnd"/>
            <w:r>
              <w:t>.</w:t>
            </w:r>
          </w:p>
        </w:tc>
      </w:tr>
      <w:tr w:rsidR="00B07CFB" w:rsidTr="00FC5C5C">
        <w:tc>
          <w:tcPr>
            <w:tcW w:w="2676" w:type="dxa"/>
            <w:gridSpan w:val="2"/>
            <w:tcBorders>
              <w:top w:val="single" w:sz="4" w:space="0" w:color="auto"/>
              <w:left w:val="single" w:sz="4" w:space="0" w:color="auto"/>
              <w:bottom w:val="single" w:sz="4" w:space="0" w:color="auto"/>
              <w:right w:val="single" w:sz="4" w:space="0" w:color="auto"/>
            </w:tcBorders>
          </w:tcPr>
          <w:p w:rsidR="00B07CFB" w:rsidRPr="00336E92" w:rsidRDefault="00B07CFB" w:rsidP="00FC5C5C">
            <w:pPr>
              <w:pStyle w:val="Titolo4"/>
              <w:rPr>
                <w:rFonts w:eastAsia="Arial Unicode MS"/>
              </w:rPr>
            </w:pPr>
          </w:p>
          <w:p w:rsidR="00B07CFB" w:rsidRPr="00B07CFB" w:rsidRDefault="00B07CFB" w:rsidP="00B07CFB">
            <w:pPr>
              <w:pStyle w:val="Titolo4"/>
              <w:rPr>
                <w:rFonts w:eastAsia="Arial Unicode MS"/>
              </w:rPr>
            </w:pPr>
            <w:r w:rsidRPr="00336E92">
              <w:t>MEZZI/STRUMENTI</w:t>
            </w:r>
          </w:p>
        </w:tc>
        <w:tc>
          <w:tcPr>
            <w:tcW w:w="7102" w:type="dxa"/>
            <w:tcBorders>
              <w:top w:val="single" w:sz="4" w:space="0" w:color="auto"/>
              <w:left w:val="single" w:sz="4" w:space="0" w:color="auto"/>
              <w:bottom w:val="single" w:sz="4" w:space="0" w:color="auto"/>
              <w:right w:val="single" w:sz="4" w:space="0" w:color="auto"/>
            </w:tcBorders>
          </w:tcPr>
          <w:p w:rsidR="00B07CFB" w:rsidRDefault="00B07CFB" w:rsidP="00FC5C5C"/>
          <w:p w:rsidR="00B07CFB" w:rsidRPr="00D779AF" w:rsidRDefault="00B07CFB" w:rsidP="00FC5C5C">
            <w:r>
              <w:t xml:space="preserve">Libro di testo </w:t>
            </w:r>
          </w:p>
        </w:tc>
      </w:tr>
      <w:tr w:rsidR="00B07CFB" w:rsidTr="00FC5C5C">
        <w:tc>
          <w:tcPr>
            <w:tcW w:w="2676" w:type="dxa"/>
            <w:gridSpan w:val="2"/>
            <w:tcBorders>
              <w:top w:val="single" w:sz="4" w:space="0" w:color="auto"/>
              <w:left w:val="single" w:sz="4" w:space="0" w:color="auto"/>
              <w:bottom w:val="single" w:sz="4" w:space="0" w:color="auto"/>
              <w:right w:val="single" w:sz="4" w:space="0" w:color="auto"/>
            </w:tcBorders>
          </w:tcPr>
          <w:p w:rsidR="00FE3EED" w:rsidRDefault="00FE3EED" w:rsidP="00FE3EED">
            <w:pPr>
              <w:pStyle w:val="Titolo4"/>
              <w:jc w:val="left"/>
              <w:rPr>
                <w:rFonts w:eastAsia="Arial Unicode MS"/>
              </w:rPr>
            </w:pPr>
          </w:p>
          <w:p w:rsidR="00B07CFB" w:rsidRPr="00B07CFB" w:rsidRDefault="00FE3EED" w:rsidP="00FE3EED">
            <w:pPr>
              <w:pStyle w:val="Titolo4"/>
              <w:jc w:val="left"/>
              <w:rPr>
                <w:rFonts w:eastAsia="Arial Unicode MS"/>
              </w:rPr>
            </w:pPr>
            <w:r>
              <w:rPr>
                <w:rFonts w:eastAsia="Arial Unicode MS"/>
              </w:rPr>
              <w:t xml:space="preserve">              </w:t>
            </w:r>
            <w:r w:rsidR="00B07CFB" w:rsidRPr="00336E92">
              <w:t>VERIFICA</w:t>
            </w:r>
          </w:p>
        </w:tc>
        <w:tc>
          <w:tcPr>
            <w:tcW w:w="7102" w:type="dxa"/>
            <w:tcBorders>
              <w:top w:val="single" w:sz="4" w:space="0" w:color="auto"/>
              <w:left w:val="single" w:sz="4" w:space="0" w:color="auto"/>
              <w:bottom w:val="single" w:sz="4" w:space="0" w:color="auto"/>
              <w:right w:val="single" w:sz="4" w:space="0" w:color="auto"/>
            </w:tcBorders>
          </w:tcPr>
          <w:p w:rsidR="00B07CFB" w:rsidRDefault="00B07CFB" w:rsidP="00FC5C5C"/>
          <w:p w:rsidR="00B07CFB" w:rsidRDefault="00B07CFB" w:rsidP="00FC5C5C">
            <w:r>
              <w:t>Verifica orale</w:t>
            </w:r>
          </w:p>
        </w:tc>
      </w:tr>
      <w:tr w:rsidR="00B07CFB" w:rsidTr="00FC5C5C">
        <w:tc>
          <w:tcPr>
            <w:tcW w:w="2676" w:type="dxa"/>
            <w:gridSpan w:val="2"/>
            <w:tcBorders>
              <w:top w:val="single" w:sz="4" w:space="0" w:color="auto"/>
              <w:left w:val="single" w:sz="4" w:space="0" w:color="auto"/>
              <w:bottom w:val="single" w:sz="4" w:space="0" w:color="auto"/>
              <w:right w:val="single" w:sz="4" w:space="0" w:color="auto"/>
            </w:tcBorders>
          </w:tcPr>
          <w:p w:rsidR="00B07CFB" w:rsidRDefault="00B07CFB" w:rsidP="00FC5C5C">
            <w:pPr>
              <w:rPr>
                <w:b/>
                <w:bCs/>
                <w:sz w:val="20"/>
              </w:rPr>
            </w:pPr>
            <w:r>
              <w:rPr>
                <w:b/>
                <w:bCs/>
                <w:sz w:val="20"/>
              </w:rPr>
              <w:t xml:space="preserve"> </w:t>
            </w:r>
          </w:p>
          <w:p w:rsidR="00B07CFB" w:rsidRPr="00336E92" w:rsidRDefault="006A3B5F" w:rsidP="00FC5C5C">
            <w:pPr>
              <w:pStyle w:val="Titolo5"/>
              <w:rPr>
                <w:rFonts w:eastAsia="Arial Unicode MS"/>
              </w:rPr>
            </w:pPr>
            <w:r w:rsidRPr="00336E92">
              <w:t>CONOSCENZE</w:t>
            </w:r>
          </w:p>
          <w:p w:rsidR="00B07CFB" w:rsidRDefault="00B07CFB" w:rsidP="00FC5C5C">
            <w:pPr>
              <w:rPr>
                <w:b/>
                <w:bCs/>
                <w:sz w:val="20"/>
              </w:rPr>
            </w:pPr>
          </w:p>
          <w:p w:rsidR="00B07CFB" w:rsidRDefault="00B07CFB" w:rsidP="00FC5C5C">
            <w:pPr>
              <w:rPr>
                <w:b/>
                <w:bCs/>
                <w:sz w:val="20"/>
              </w:rPr>
            </w:pPr>
          </w:p>
        </w:tc>
        <w:tc>
          <w:tcPr>
            <w:tcW w:w="7102" w:type="dxa"/>
            <w:tcBorders>
              <w:top w:val="single" w:sz="4" w:space="0" w:color="auto"/>
              <w:left w:val="single" w:sz="4" w:space="0" w:color="auto"/>
              <w:bottom w:val="single" w:sz="4" w:space="0" w:color="auto"/>
              <w:right w:val="single" w:sz="4" w:space="0" w:color="auto"/>
            </w:tcBorders>
          </w:tcPr>
          <w:p w:rsidR="00B07CFB" w:rsidRDefault="00B07CFB" w:rsidP="00FC5C5C">
            <w:r>
              <w:t>Conoscere le dinamiche socio – economico – politiche che hanno segnato la storia contemporanea europea ed extra europea da fine Ottocento al Secondo dopoguerra</w:t>
            </w:r>
          </w:p>
        </w:tc>
      </w:tr>
      <w:tr w:rsidR="00B07CFB" w:rsidTr="00FC5C5C">
        <w:tc>
          <w:tcPr>
            <w:tcW w:w="2676" w:type="dxa"/>
            <w:gridSpan w:val="2"/>
            <w:tcBorders>
              <w:top w:val="single" w:sz="4" w:space="0" w:color="auto"/>
              <w:left w:val="single" w:sz="4" w:space="0" w:color="auto"/>
              <w:bottom w:val="single" w:sz="4" w:space="0" w:color="auto"/>
              <w:right w:val="single" w:sz="4" w:space="0" w:color="auto"/>
            </w:tcBorders>
          </w:tcPr>
          <w:p w:rsidR="00B07CFB" w:rsidRPr="00336E92" w:rsidRDefault="00B07CFB" w:rsidP="00FC5C5C">
            <w:pPr>
              <w:pStyle w:val="Titolo5"/>
              <w:jc w:val="center"/>
              <w:rPr>
                <w:rFonts w:eastAsia="Arial Unicode MS"/>
              </w:rPr>
            </w:pPr>
          </w:p>
          <w:p w:rsidR="00B07CFB" w:rsidRPr="00336E92" w:rsidRDefault="006A3B5F" w:rsidP="00FC5C5C">
            <w:pPr>
              <w:pStyle w:val="Titolo5"/>
              <w:rPr>
                <w:rFonts w:eastAsia="Arial Unicode MS"/>
              </w:rPr>
            </w:pPr>
            <w:r w:rsidRPr="00336E92">
              <w:t>COMPETENZE</w:t>
            </w:r>
          </w:p>
          <w:p w:rsidR="00B07CFB" w:rsidRDefault="00B07CFB" w:rsidP="00FC5C5C">
            <w:pPr>
              <w:jc w:val="right"/>
              <w:rPr>
                <w:b/>
                <w:bCs/>
                <w:sz w:val="20"/>
              </w:rPr>
            </w:pPr>
          </w:p>
          <w:p w:rsidR="00B07CFB" w:rsidRDefault="00B07CFB" w:rsidP="00FC5C5C">
            <w:pPr>
              <w:jc w:val="right"/>
              <w:rPr>
                <w:b/>
                <w:bCs/>
                <w:sz w:val="20"/>
              </w:rPr>
            </w:pPr>
          </w:p>
        </w:tc>
        <w:tc>
          <w:tcPr>
            <w:tcW w:w="7102" w:type="dxa"/>
            <w:tcBorders>
              <w:top w:val="single" w:sz="4" w:space="0" w:color="auto"/>
              <w:left w:val="single" w:sz="4" w:space="0" w:color="auto"/>
              <w:bottom w:val="single" w:sz="4" w:space="0" w:color="auto"/>
              <w:right w:val="single" w:sz="4" w:space="0" w:color="auto"/>
            </w:tcBorders>
          </w:tcPr>
          <w:p w:rsidR="00B07CFB" w:rsidRDefault="00B07CFB" w:rsidP="00FC5C5C">
            <w:r>
              <w:t>Saper riconoscere le dinamiche storiche attraverso il rapporto causa / effetto che determina il fenomeno nella sua complessità politica , sociale ed economica</w:t>
            </w:r>
          </w:p>
        </w:tc>
      </w:tr>
      <w:tr w:rsidR="00B07CFB" w:rsidTr="00FC5C5C">
        <w:tc>
          <w:tcPr>
            <w:tcW w:w="2676" w:type="dxa"/>
            <w:gridSpan w:val="2"/>
            <w:tcBorders>
              <w:top w:val="single" w:sz="4" w:space="0" w:color="auto"/>
              <w:left w:val="single" w:sz="4" w:space="0" w:color="auto"/>
              <w:bottom w:val="single" w:sz="4" w:space="0" w:color="auto"/>
              <w:right w:val="single" w:sz="4" w:space="0" w:color="auto"/>
            </w:tcBorders>
          </w:tcPr>
          <w:p w:rsidR="00B07CFB" w:rsidRPr="00336E92" w:rsidRDefault="00B07CFB" w:rsidP="00FC5C5C">
            <w:pPr>
              <w:pStyle w:val="Titolo5"/>
              <w:jc w:val="center"/>
              <w:rPr>
                <w:rFonts w:eastAsia="Arial Unicode MS"/>
              </w:rPr>
            </w:pPr>
          </w:p>
          <w:p w:rsidR="00B07CFB" w:rsidRPr="00336E92" w:rsidRDefault="00702543" w:rsidP="00FC5C5C">
            <w:pPr>
              <w:pStyle w:val="Titolo5"/>
              <w:rPr>
                <w:rFonts w:eastAsia="Arial Unicode MS"/>
              </w:rPr>
            </w:pPr>
            <w:r>
              <w:t>CAPACITA’</w:t>
            </w:r>
          </w:p>
          <w:p w:rsidR="00B07CFB" w:rsidRDefault="00B07CFB" w:rsidP="00B07CFB">
            <w:pPr>
              <w:rPr>
                <w:b/>
                <w:bCs/>
                <w:sz w:val="20"/>
              </w:rPr>
            </w:pPr>
          </w:p>
        </w:tc>
        <w:tc>
          <w:tcPr>
            <w:tcW w:w="7102" w:type="dxa"/>
            <w:tcBorders>
              <w:top w:val="single" w:sz="4" w:space="0" w:color="auto"/>
              <w:left w:val="single" w:sz="4" w:space="0" w:color="auto"/>
              <w:bottom w:val="single" w:sz="4" w:space="0" w:color="auto"/>
              <w:right w:val="single" w:sz="4" w:space="0" w:color="auto"/>
            </w:tcBorders>
          </w:tcPr>
          <w:p w:rsidR="00B07CFB" w:rsidRDefault="00B07CFB" w:rsidP="00FC5C5C">
            <w:r>
              <w:t>Essere capace di valutare i fenomeni che hanno segnato gli eventi più significativi della storia con senso critico ed analitico</w:t>
            </w:r>
          </w:p>
        </w:tc>
      </w:tr>
    </w:tbl>
    <w:p w:rsidR="00B07CFB" w:rsidRPr="00DD7563" w:rsidRDefault="00B07CFB" w:rsidP="00B07CFB">
      <w:pPr>
        <w:rPr>
          <w:b/>
          <w:bCs/>
          <w:sz w:val="20"/>
        </w:rPr>
      </w:pPr>
      <w:r>
        <w:rPr>
          <w:b/>
          <w:bCs/>
        </w:rPr>
        <w:t xml:space="preserve">  </w:t>
      </w:r>
    </w:p>
    <w:p w:rsidR="000E5045" w:rsidRDefault="000E5045" w:rsidP="000E5045"/>
    <w:p w:rsidR="000E5045" w:rsidRDefault="00C33545" w:rsidP="000E5045">
      <w:r>
        <w:rPr>
          <w:noProof/>
        </w:rPr>
        <w:pict>
          <v:shape id="_x0000_s1058" type="#_x0000_t202" style="position:absolute;margin-left:-45pt;margin-top:368.4pt;width:40.5pt;height:140.4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">
            <v:textbox style="mso-next-textbox:#_x0000_s1058">
              <w:txbxContent>
                <w:p w:rsidR="005F3064" w:rsidRDefault="005F3064" w:rsidP="00B07CFB">
                  <w:pPr>
                    <w:pStyle w:val="Titolo1"/>
                  </w:pPr>
                  <w:r>
                    <w:t>O</w:t>
                  </w:r>
                </w:p>
                <w:p w:rsidR="005F3064" w:rsidRDefault="005F3064" w:rsidP="00B07CFB">
                  <w:pPr>
                    <w:jc w:val="center"/>
                    <w:rPr>
                      <w:b/>
                      <w:bCs/>
                    </w:rPr>
                  </w:pPr>
                  <w:r>
                    <w:rPr>
                      <w:b/>
                      <w:bCs/>
                    </w:rPr>
                    <w:t>B</w:t>
                  </w:r>
                </w:p>
                <w:p w:rsidR="005F3064" w:rsidRDefault="005F3064" w:rsidP="00B07CFB">
                  <w:pPr>
                    <w:jc w:val="center"/>
                    <w:rPr>
                      <w:b/>
                      <w:bCs/>
                    </w:rPr>
                  </w:pPr>
                  <w:r>
                    <w:rPr>
                      <w:b/>
                      <w:bCs/>
                    </w:rPr>
                    <w:t>I</w:t>
                  </w:r>
                </w:p>
                <w:p w:rsidR="005F3064" w:rsidRDefault="005F3064" w:rsidP="00B07CFB">
                  <w:pPr>
                    <w:jc w:val="center"/>
                    <w:rPr>
                      <w:b/>
                      <w:bCs/>
                    </w:rPr>
                  </w:pPr>
                  <w:r>
                    <w:rPr>
                      <w:b/>
                      <w:bCs/>
                    </w:rPr>
                    <w:t>E</w:t>
                  </w:r>
                </w:p>
                <w:p w:rsidR="005F3064" w:rsidRDefault="005F3064" w:rsidP="00B07CFB">
                  <w:pPr>
                    <w:jc w:val="center"/>
                    <w:rPr>
                      <w:b/>
                      <w:bCs/>
                    </w:rPr>
                  </w:pPr>
                  <w:r>
                    <w:rPr>
                      <w:b/>
                      <w:bCs/>
                    </w:rPr>
                    <w:t>T</w:t>
                  </w:r>
                </w:p>
                <w:p w:rsidR="005F3064" w:rsidRDefault="005F3064" w:rsidP="00B07CFB">
                  <w:pPr>
                    <w:jc w:val="center"/>
                    <w:rPr>
                      <w:b/>
                      <w:bCs/>
                    </w:rPr>
                  </w:pPr>
                  <w:r>
                    <w:rPr>
                      <w:b/>
                      <w:bCs/>
                    </w:rPr>
                    <w:t>T</w:t>
                  </w:r>
                </w:p>
                <w:p w:rsidR="005F3064" w:rsidRDefault="005F3064" w:rsidP="00B07CFB">
                  <w:pPr>
                    <w:jc w:val="center"/>
                    <w:rPr>
                      <w:b/>
                      <w:bCs/>
                    </w:rPr>
                  </w:pPr>
                  <w:r>
                    <w:rPr>
                      <w:b/>
                      <w:bCs/>
                    </w:rPr>
                    <w:t>I</w:t>
                  </w:r>
                </w:p>
                <w:p w:rsidR="005F3064" w:rsidRDefault="005F3064" w:rsidP="00B07CFB">
                  <w:pPr>
                    <w:jc w:val="center"/>
                    <w:rPr>
                      <w:b/>
                      <w:bCs/>
                    </w:rPr>
                  </w:pPr>
                  <w:r>
                    <w:rPr>
                      <w:b/>
                      <w:bCs/>
                    </w:rPr>
                    <w:t>V</w:t>
                  </w:r>
                </w:p>
                <w:p w:rsidR="005F3064" w:rsidRDefault="005F3064" w:rsidP="00B07CFB">
                  <w:pPr>
                    <w:jc w:val="center"/>
                    <w:rPr>
                      <w:b/>
                      <w:bCs/>
                    </w:rPr>
                  </w:pPr>
                  <w:r>
                    <w:rPr>
                      <w:b/>
                      <w:bCs/>
                    </w:rPr>
                    <w:t>I</w:t>
                  </w:r>
                </w:p>
              </w:txbxContent>
            </v:textbox>
          </v:shape>
        </w:pict>
      </w:r>
    </w:p>
    <w:p w:rsidR="00B07CFB" w:rsidRDefault="00B07CFB" w:rsidP="00FD429C">
      <w:pPr>
        <w:jc w:val="right"/>
        <w:rPr>
          <w:b/>
          <w:bCs/>
        </w:rPr>
      </w:pPr>
      <w:r w:rsidRPr="00FD429C">
        <w:rPr>
          <w:b/>
          <w:bCs/>
        </w:rPr>
        <w:t xml:space="preserve">                                                                                                                                                                       La docente:                                                                          </w:t>
      </w:r>
      <w:r w:rsidR="00FD429C">
        <w:rPr>
          <w:b/>
          <w:bCs/>
        </w:rPr>
        <w:t xml:space="preserve">                                                                                        </w:t>
      </w:r>
      <w:r w:rsidR="00CC46E4">
        <w:rPr>
          <w:b/>
          <w:lang w:eastAsia="it-IT"/>
        </w:rPr>
        <w:t>Prof.ssa</w:t>
      </w:r>
      <w:r w:rsidR="00CC46E4">
        <w:rPr>
          <w:b/>
          <w:color w:val="000000"/>
          <w:lang w:eastAsia="it-IT"/>
        </w:rPr>
        <w:t xml:space="preserve"> </w:t>
      </w:r>
      <w:r w:rsidRPr="00FD429C">
        <w:rPr>
          <w:b/>
          <w:bCs/>
        </w:rPr>
        <w:t xml:space="preserve">Maria Michela </w:t>
      </w:r>
      <w:proofErr w:type="spellStart"/>
      <w:r w:rsidRPr="00FD429C">
        <w:rPr>
          <w:b/>
          <w:bCs/>
        </w:rPr>
        <w:t>Affinito</w:t>
      </w:r>
      <w:proofErr w:type="spellEnd"/>
    </w:p>
    <w:p w:rsidR="00A357DB" w:rsidRDefault="00A357DB" w:rsidP="006A3B5F">
      <w:pPr>
        <w:tabs>
          <w:tab w:val="left" w:pos="1050"/>
        </w:tabs>
        <w:rPr>
          <w:b/>
          <w:bCs/>
        </w:rPr>
      </w:pPr>
    </w:p>
    <w:p w:rsidR="00A357DB" w:rsidRDefault="00C33545" w:rsidP="00FD429C">
      <w:pPr>
        <w:jc w:val="right"/>
        <w:rPr>
          <w:b/>
          <w:bCs/>
        </w:rPr>
      </w:pPr>
      <w:r w:rsidRPr="00C33545">
        <w:rPr>
          <w:noProof/>
        </w:rPr>
        <w:lastRenderedPageBreak/>
        <w:pict>
          <v:shape id="_x0000_s1069" type="#_x0000_t202" style="position:absolute;left:0;text-align:left;margin-left:46.05pt;margin-top:2.2pt;width:377.25pt;height:96.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">
            <v:textbox style="mso-next-textbox:#_x0000_s1069">
              <w:txbxContent>
                <w:p w:rsidR="005F3064" w:rsidRPr="00FD429C" w:rsidRDefault="005F3064" w:rsidP="00A357DB">
                  <w:pPr>
                    <w:jc w:val="center"/>
                    <w:rPr>
                      <w:sz w:val="28"/>
                      <w:szCs w:val="28"/>
                    </w:rPr>
                  </w:pPr>
                  <w:r w:rsidRPr="00FD429C">
                    <w:rPr>
                      <w:sz w:val="28"/>
                      <w:szCs w:val="28"/>
                    </w:rPr>
                    <w:t>SCHEDA INFORMATIVA</w:t>
                  </w:r>
                </w:p>
                <w:p w:rsidR="005F3064" w:rsidRPr="00FD429C" w:rsidRDefault="005F3064" w:rsidP="00A357DB">
                  <w:pPr>
                    <w:jc w:val="center"/>
                    <w:rPr>
                      <w:sz w:val="28"/>
                      <w:szCs w:val="28"/>
                    </w:rPr>
                  </w:pPr>
                  <w:r w:rsidRPr="00FD429C">
                    <w:rPr>
                      <w:sz w:val="28"/>
                      <w:szCs w:val="28"/>
                    </w:rPr>
                    <w:t>MATERIA:</w:t>
                  </w:r>
                  <w:r>
                    <w:rPr>
                      <w:sz w:val="28"/>
                      <w:szCs w:val="28"/>
                    </w:rPr>
                    <w:t xml:space="preserve"> INGLESE</w:t>
                  </w:r>
                  <w:r w:rsidRPr="00FD429C">
                    <w:rPr>
                      <w:sz w:val="28"/>
                      <w:szCs w:val="28"/>
                    </w:rPr>
                    <w:t xml:space="preserve">                                                                           Classe V sezione A linguistico</w:t>
                  </w:r>
                </w:p>
                <w:p w:rsidR="005F3064" w:rsidRPr="00FD429C" w:rsidRDefault="005F3064" w:rsidP="00A357DB">
                  <w:pPr>
                    <w:jc w:val="center"/>
                    <w:rPr>
                      <w:sz w:val="28"/>
                      <w:szCs w:val="28"/>
                    </w:rPr>
                  </w:pPr>
                  <w:r w:rsidRPr="00FD429C">
                    <w:rPr>
                      <w:sz w:val="28"/>
                      <w:szCs w:val="28"/>
                    </w:rPr>
                    <w:t>Anno scolastico 2017/2018</w:t>
                  </w:r>
                  <w:r w:rsidRPr="00FD429C">
                    <w:rPr>
                      <w:b/>
                      <w:bCs/>
                      <w:sz w:val="28"/>
                      <w:szCs w:val="28"/>
                    </w:rPr>
                    <w:t xml:space="preserve">                                                      Docente: </w:t>
                  </w:r>
                  <w:r>
                    <w:rPr>
                      <w:b/>
                      <w:bCs/>
                      <w:sz w:val="28"/>
                      <w:szCs w:val="28"/>
                    </w:rPr>
                    <w:t xml:space="preserve">Matrona </w:t>
                  </w:r>
                  <w:proofErr w:type="spellStart"/>
                  <w:r>
                    <w:rPr>
                      <w:b/>
                      <w:bCs/>
                      <w:sz w:val="28"/>
                      <w:szCs w:val="28"/>
                    </w:rPr>
                    <w:t>Imbriano</w:t>
                  </w:r>
                  <w:proofErr w:type="spellEnd"/>
                </w:p>
                <w:p w:rsidR="005F3064" w:rsidRDefault="005F3064" w:rsidP="00A357DB">
                  <w:pPr>
                    <w:rPr>
                      <w:sz w:val="32"/>
                    </w:rPr>
                  </w:pPr>
                </w:p>
              </w:txbxContent>
            </v:textbox>
          </v:shape>
        </w:pict>
      </w:r>
    </w:p>
    <w:p w:rsidR="00A357DB" w:rsidRDefault="00A357DB" w:rsidP="00A357DB">
      <w:pPr>
        <w:rPr>
          <w:b/>
          <w:bCs/>
          <w:sz w:val="20"/>
        </w:rPr>
      </w:pPr>
    </w:p>
    <w:p w:rsidR="00A357DB" w:rsidRDefault="00A357DB" w:rsidP="00A357DB">
      <w:pPr>
        <w:rPr>
          <w:b/>
          <w:bCs/>
          <w:sz w:val="20"/>
        </w:rPr>
      </w:pPr>
    </w:p>
    <w:p w:rsidR="00A357DB" w:rsidRDefault="00A357DB" w:rsidP="00A357DB">
      <w:pPr>
        <w:rPr>
          <w:b/>
          <w:bCs/>
          <w:sz w:val="20"/>
        </w:rPr>
      </w:pPr>
    </w:p>
    <w:p w:rsidR="00A357DB" w:rsidRDefault="00A357DB" w:rsidP="00A357DB">
      <w:pPr>
        <w:rPr>
          <w:b/>
          <w:bCs/>
          <w:sz w:val="20"/>
        </w:rPr>
      </w:pPr>
    </w:p>
    <w:p w:rsidR="00A357DB" w:rsidRDefault="00A357DB" w:rsidP="00A357DB">
      <w:pPr>
        <w:rPr>
          <w:b/>
          <w:bCs/>
          <w:sz w:val="20"/>
        </w:rPr>
      </w:pPr>
    </w:p>
    <w:tbl>
      <w:tblPr>
        <w:tblpPr w:leftFromText="141" w:rightFromText="141" w:vertAnchor="text" w:horzAnchor="margin" w:tblpX="660"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659"/>
        <w:gridCol w:w="2017"/>
        <w:gridCol w:w="7102"/>
      </w:tblGrid>
      <w:tr w:rsidR="00A357DB" w:rsidRPr="00304144" w:rsidTr="00813F8E">
        <w:trPr>
          <w:trHeight w:val="989"/>
        </w:trPr>
        <w:tc>
          <w:tcPr>
            <w:tcW w:w="2426" w:type="dxa"/>
            <w:gridSpan w:val="2"/>
            <w:tcBorders>
              <w:top w:val="single" w:sz="4" w:space="0" w:color="auto"/>
              <w:left w:val="single" w:sz="4" w:space="0" w:color="auto"/>
              <w:bottom w:val="single" w:sz="4" w:space="0" w:color="auto"/>
              <w:right w:val="single" w:sz="4" w:space="0" w:color="auto"/>
            </w:tcBorders>
          </w:tcPr>
          <w:p w:rsidR="00A357DB" w:rsidRDefault="00A357DB" w:rsidP="00813F8E">
            <w:pPr>
              <w:pStyle w:val="Titolo1"/>
            </w:pPr>
          </w:p>
          <w:p w:rsidR="00A357DB" w:rsidRPr="00A357DB" w:rsidRDefault="00A357DB" w:rsidP="00813F8E">
            <w:pPr>
              <w:pStyle w:val="Titolo1"/>
              <w:rPr>
                <w:rFonts w:eastAsia="Arial Unicode MS"/>
                <w:sz w:val="22"/>
                <w:szCs w:val="22"/>
              </w:rPr>
            </w:pPr>
            <w:r w:rsidRPr="00A357DB">
              <w:rPr>
                <w:sz w:val="22"/>
                <w:szCs w:val="22"/>
              </w:rPr>
              <w:t xml:space="preserve">LIBRI </w:t>
            </w:r>
            <w:proofErr w:type="spellStart"/>
            <w:r w:rsidRPr="00A357DB">
              <w:rPr>
                <w:sz w:val="22"/>
                <w:szCs w:val="22"/>
              </w:rPr>
              <w:t>DI</w:t>
            </w:r>
            <w:proofErr w:type="spellEnd"/>
            <w:r w:rsidRPr="00A357DB">
              <w:rPr>
                <w:sz w:val="22"/>
                <w:szCs w:val="22"/>
              </w:rPr>
              <w:t xml:space="preserve"> TESTO</w:t>
            </w:r>
          </w:p>
          <w:p w:rsidR="00A357DB" w:rsidRPr="002E025D" w:rsidRDefault="00A357DB" w:rsidP="00813F8E">
            <w:pPr>
              <w:jc w:val="center"/>
              <w:rPr>
                <w:b/>
                <w:bCs/>
              </w:rPr>
            </w:pPr>
            <w:r w:rsidRPr="00A357DB">
              <w:rPr>
                <w:b/>
                <w:bCs/>
                <w:sz w:val="22"/>
                <w:szCs w:val="22"/>
              </w:rPr>
              <w:t xml:space="preserve">E </w:t>
            </w:r>
            <w:proofErr w:type="spellStart"/>
            <w:r w:rsidRPr="00A357DB">
              <w:rPr>
                <w:b/>
                <w:bCs/>
                <w:sz w:val="22"/>
                <w:szCs w:val="22"/>
              </w:rPr>
              <w:t>DI</w:t>
            </w:r>
            <w:proofErr w:type="spellEnd"/>
            <w:r w:rsidRPr="00A357DB">
              <w:rPr>
                <w:b/>
                <w:bCs/>
                <w:sz w:val="22"/>
                <w:szCs w:val="22"/>
              </w:rPr>
              <w:t xml:space="preserve"> CONSULTAZIONE</w:t>
            </w:r>
          </w:p>
        </w:tc>
        <w:tc>
          <w:tcPr>
            <w:tcW w:w="7102" w:type="dxa"/>
            <w:tcBorders>
              <w:top w:val="single" w:sz="4" w:space="0" w:color="auto"/>
              <w:left w:val="single" w:sz="4" w:space="0" w:color="auto"/>
              <w:bottom w:val="single" w:sz="4" w:space="0" w:color="auto"/>
              <w:right w:val="single" w:sz="4" w:space="0" w:color="auto"/>
            </w:tcBorders>
          </w:tcPr>
          <w:p w:rsidR="00A357DB" w:rsidRDefault="00A357DB" w:rsidP="00813F8E">
            <w:r w:rsidRPr="00813F8E">
              <w:rPr>
                <w:b/>
              </w:rPr>
              <w:t>‘</w:t>
            </w:r>
            <w:proofErr w:type="spellStart"/>
            <w:r w:rsidRPr="00813F8E">
              <w:rPr>
                <w:b/>
              </w:rPr>
              <w:t>Heading</w:t>
            </w:r>
            <w:proofErr w:type="spellEnd"/>
            <w:r w:rsidRPr="00813F8E">
              <w:rPr>
                <w:b/>
              </w:rPr>
              <w:t xml:space="preserve"> Out’</w:t>
            </w:r>
            <w:r>
              <w:t xml:space="preserve">, vol. I e II di </w:t>
            </w:r>
            <w:r w:rsidR="008F2DE1">
              <w:t>A. CATTANEO, D. DE FLAVIS, M. MUZZARELLI, T. QUINN, ED.  MONDADORI EDUCATION</w:t>
            </w:r>
          </w:p>
          <w:p w:rsidR="00A357DB" w:rsidRPr="00304144" w:rsidRDefault="00A357DB" w:rsidP="00813F8E">
            <w:r w:rsidRPr="00813F8E">
              <w:rPr>
                <w:b/>
              </w:rPr>
              <w:t>‘</w:t>
            </w:r>
            <w:proofErr w:type="spellStart"/>
            <w:r w:rsidRPr="00813F8E">
              <w:rPr>
                <w:b/>
              </w:rPr>
              <w:t>Lit</w:t>
            </w:r>
            <w:proofErr w:type="spellEnd"/>
            <w:r w:rsidRPr="00813F8E">
              <w:rPr>
                <w:b/>
              </w:rPr>
              <w:t xml:space="preserve"> and </w:t>
            </w:r>
            <w:proofErr w:type="spellStart"/>
            <w:r w:rsidRPr="00813F8E">
              <w:rPr>
                <w:b/>
              </w:rPr>
              <w:t>Lab</w:t>
            </w:r>
            <w:proofErr w:type="spellEnd"/>
            <w:r w:rsidRPr="00813F8E">
              <w:rPr>
                <w:b/>
              </w:rPr>
              <w:t xml:space="preserve">’ </w:t>
            </w:r>
            <w:r>
              <w:t xml:space="preserve">di </w:t>
            </w:r>
            <w:r w:rsidR="008F2DE1">
              <w:t xml:space="preserve">M. SPIAZZI, M. TAVELLA, </w:t>
            </w:r>
            <w:proofErr w:type="spellStart"/>
            <w:r w:rsidR="008F2DE1">
              <w:t>VOL</w:t>
            </w:r>
            <w:proofErr w:type="spellEnd"/>
            <w:r w:rsidR="008F2DE1">
              <w:t>. II E III, ED. ZANICHELLI</w:t>
            </w:r>
          </w:p>
        </w:tc>
      </w:tr>
      <w:tr w:rsidR="00A357DB" w:rsidRPr="008138FE" w:rsidTr="00813F8E">
        <w:tc>
          <w:tcPr>
            <w:tcW w:w="554" w:type="dxa"/>
            <w:tcBorders>
              <w:top w:val="single" w:sz="4" w:space="0" w:color="auto"/>
              <w:left w:val="single" w:sz="4" w:space="0" w:color="auto"/>
              <w:bottom w:val="single" w:sz="4" w:space="0" w:color="auto"/>
              <w:right w:val="single" w:sz="4" w:space="0" w:color="auto"/>
            </w:tcBorders>
          </w:tcPr>
          <w:p w:rsidR="00A357DB" w:rsidRPr="008F2DE1" w:rsidRDefault="00A357DB" w:rsidP="00813F8E">
            <w:pPr>
              <w:pStyle w:val="Titolo1"/>
            </w:pPr>
          </w:p>
          <w:p w:rsidR="00A357DB" w:rsidRPr="00A357DB" w:rsidRDefault="00A357DB" w:rsidP="00813F8E">
            <w:pPr>
              <w:pStyle w:val="Titolo1"/>
              <w:rPr>
                <w:rFonts w:eastAsia="Arial Unicode MS"/>
                <w:sz w:val="24"/>
                <w:szCs w:val="24"/>
                <w:lang w:val="en-US"/>
              </w:rPr>
            </w:pPr>
            <w:r w:rsidRPr="00A357DB">
              <w:rPr>
                <w:sz w:val="24"/>
                <w:szCs w:val="24"/>
                <w:lang w:val="en-US"/>
              </w:rPr>
              <w:t>C</w:t>
            </w:r>
          </w:p>
          <w:p w:rsidR="00A357DB" w:rsidRPr="00A357DB" w:rsidRDefault="00A357DB" w:rsidP="00813F8E">
            <w:pPr>
              <w:jc w:val="center"/>
              <w:rPr>
                <w:b/>
                <w:bCs/>
                <w:lang w:val="en-US"/>
              </w:rPr>
            </w:pPr>
            <w:r w:rsidRPr="00A357DB">
              <w:rPr>
                <w:b/>
                <w:bCs/>
                <w:lang w:val="en-US"/>
              </w:rPr>
              <w:t>O</w:t>
            </w:r>
          </w:p>
          <w:p w:rsidR="00A357DB" w:rsidRPr="00A357DB" w:rsidRDefault="00A357DB" w:rsidP="00813F8E">
            <w:pPr>
              <w:jc w:val="center"/>
              <w:rPr>
                <w:b/>
                <w:bCs/>
                <w:lang w:val="en-US"/>
              </w:rPr>
            </w:pPr>
            <w:r w:rsidRPr="00A357DB">
              <w:rPr>
                <w:b/>
                <w:bCs/>
                <w:lang w:val="en-US"/>
              </w:rPr>
              <w:t>N</w:t>
            </w:r>
          </w:p>
          <w:p w:rsidR="00A357DB" w:rsidRPr="00A357DB" w:rsidRDefault="00A357DB" w:rsidP="00813F8E">
            <w:pPr>
              <w:jc w:val="center"/>
              <w:rPr>
                <w:b/>
                <w:bCs/>
                <w:lang w:val="en-US"/>
              </w:rPr>
            </w:pPr>
            <w:r w:rsidRPr="00A357DB">
              <w:rPr>
                <w:b/>
                <w:bCs/>
                <w:lang w:val="en-US"/>
              </w:rPr>
              <w:t>T</w:t>
            </w:r>
          </w:p>
          <w:p w:rsidR="00A357DB" w:rsidRPr="00A357DB" w:rsidRDefault="00A357DB" w:rsidP="00813F8E">
            <w:pPr>
              <w:jc w:val="center"/>
              <w:rPr>
                <w:b/>
                <w:bCs/>
                <w:lang w:val="de-DE"/>
              </w:rPr>
            </w:pPr>
            <w:r w:rsidRPr="00A357DB">
              <w:rPr>
                <w:b/>
                <w:bCs/>
                <w:lang w:val="de-DE"/>
              </w:rPr>
              <w:t>E</w:t>
            </w:r>
          </w:p>
          <w:p w:rsidR="00A357DB" w:rsidRPr="00A357DB" w:rsidRDefault="00A357DB" w:rsidP="00813F8E">
            <w:pPr>
              <w:jc w:val="center"/>
              <w:rPr>
                <w:b/>
                <w:bCs/>
                <w:lang w:val="de-DE"/>
              </w:rPr>
            </w:pPr>
            <w:r w:rsidRPr="00A357DB">
              <w:rPr>
                <w:b/>
                <w:bCs/>
                <w:lang w:val="de-DE"/>
              </w:rPr>
              <w:t>N</w:t>
            </w:r>
          </w:p>
          <w:p w:rsidR="00A357DB" w:rsidRPr="00A357DB" w:rsidRDefault="00A357DB" w:rsidP="00813F8E">
            <w:pPr>
              <w:jc w:val="center"/>
              <w:rPr>
                <w:b/>
                <w:bCs/>
                <w:lang w:val="de-DE"/>
              </w:rPr>
            </w:pPr>
            <w:r w:rsidRPr="00A357DB">
              <w:rPr>
                <w:b/>
                <w:bCs/>
                <w:lang w:val="de-DE"/>
              </w:rPr>
              <w:t>U</w:t>
            </w:r>
          </w:p>
          <w:p w:rsidR="00A357DB" w:rsidRPr="00A357DB" w:rsidRDefault="00A357DB" w:rsidP="00813F8E">
            <w:pPr>
              <w:jc w:val="center"/>
              <w:rPr>
                <w:b/>
                <w:bCs/>
                <w:lang w:val="de-DE"/>
              </w:rPr>
            </w:pPr>
            <w:r w:rsidRPr="00A357DB">
              <w:rPr>
                <w:b/>
                <w:bCs/>
                <w:lang w:val="de-DE"/>
              </w:rPr>
              <w:t>T</w:t>
            </w:r>
          </w:p>
          <w:p w:rsidR="00A357DB" w:rsidRPr="00304144" w:rsidRDefault="00A357DB" w:rsidP="00813F8E">
            <w:pPr>
              <w:pStyle w:val="Titolo4"/>
              <w:rPr>
                <w:rFonts w:eastAsia="Arial Unicode MS"/>
                <w:lang w:val="en-US"/>
              </w:rPr>
            </w:pPr>
            <w:r w:rsidRPr="00A357DB">
              <w:rPr>
                <w:b/>
                <w:sz w:val="24"/>
                <w:szCs w:val="24"/>
                <w:lang w:val="en-US"/>
              </w:rPr>
              <w:t>I</w:t>
            </w:r>
          </w:p>
        </w:tc>
        <w:tc>
          <w:tcPr>
            <w:tcW w:w="8974" w:type="dxa"/>
            <w:gridSpan w:val="2"/>
            <w:tcBorders>
              <w:top w:val="single" w:sz="4" w:space="0" w:color="auto"/>
              <w:left w:val="single" w:sz="4" w:space="0" w:color="auto"/>
              <w:bottom w:val="single" w:sz="4" w:space="0" w:color="auto"/>
              <w:right w:val="single" w:sz="4" w:space="0" w:color="auto"/>
            </w:tcBorders>
          </w:tcPr>
          <w:p w:rsidR="00A357DB" w:rsidRDefault="00A357DB" w:rsidP="00813F8E">
            <w:pPr>
              <w:rPr>
                <w:b/>
                <w:lang w:val="en-US"/>
              </w:rPr>
            </w:pPr>
            <w:r w:rsidRPr="0028485E">
              <w:rPr>
                <w:b/>
                <w:lang w:val="en-US"/>
              </w:rPr>
              <w:t>The Romantic Age</w:t>
            </w:r>
          </w:p>
          <w:p w:rsidR="00A357DB" w:rsidRPr="00A41DF3" w:rsidRDefault="00A357DB" w:rsidP="00813F8E">
            <w:pPr>
              <w:rPr>
                <w:lang w:val="en-US"/>
              </w:rPr>
            </w:pPr>
            <w:r w:rsidRPr="00A41DF3">
              <w:rPr>
                <w:lang w:val="en-US"/>
              </w:rPr>
              <w:t>The American and French Revolutions</w:t>
            </w:r>
          </w:p>
          <w:p w:rsidR="00A357DB" w:rsidRPr="00A41DF3" w:rsidRDefault="00A357DB" w:rsidP="00813F8E">
            <w:pPr>
              <w:rPr>
                <w:lang w:val="en-US"/>
              </w:rPr>
            </w:pPr>
            <w:r w:rsidRPr="00A41DF3">
              <w:rPr>
                <w:lang w:val="en-US"/>
              </w:rPr>
              <w:t>The Industrial Revolution</w:t>
            </w:r>
          </w:p>
          <w:p w:rsidR="00A357DB" w:rsidRPr="00A41DF3" w:rsidRDefault="00A357DB" w:rsidP="00813F8E">
            <w:pPr>
              <w:rPr>
                <w:lang w:val="en-US"/>
              </w:rPr>
            </w:pPr>
            <w:r w:rsidRPr="00A41DF3">
              <w:rPr>
                <w:lang w:val="en-US"/>
              </w:rPr>
              <w:t xml:space="preserve">William Blake: </w:t>
            </w:r>
            <w:r>
              <w:rPr>
                <w:lang w:val="en-US"/>
              </w:rPr>
              <w:t>‘</w:t>
            </w:r>
            <w:r w:rsidRPr="00C67271">
              <w:rPr>
                <w:i/>
                <w:lang w:val="en-US"/>
              </w:rPr>
              <w:t>The Lamb</w:t>
            </w:r>
            <w:r>
              <w:rPr>
                <w:i/>
                <w:lang w:val="en-US"/>
              </w:rPr>
              <w:t>’</w:t>
            </w:r>
            <w:r w:rsidRPr="00C67271">
              <w:rPr>
                <w:i/>
                <w:lang w:val="en-US"/>
              </w:rPr>
              <w:t xml:space="preserve">; </w:t>
            </w:r>
            <w:r>
              <w:rPr>
                <w:i/>
                <w:lang w:val="en-US"/>
              </w:rPr>
              <w:t>‘</w:t>
            </w:r>
            <w:r w:rsidRPr="00C67271">
              <w:rPr>
                <w:i/>
                <w:lang w:val="en-US"/>
              </w:rPr>
              <w:t>The Tiger</w:t>
            </w:r>
            <w:r>
              <w:rPr>
                <w:i/>
                <w:lang w:val="en-US"/>
              </w:rPr>
              <w:t>’</w:t>
            </w:r>
          </w:p>
          <w:p w:rsidR="00A357DB" w:rsidRPr="00A41DF3" w:rsidRDefault="00A357DB" w:rsidP="00813F8E">
            <w:pPr>
              <w:rPr>
                <w:lang w:val="en-US"/>
              </w:rPr>
            </w:pPr>
            <w:r w:rsidRPr="00A41DF3">
              <w:rPr>
                <w:lang w:val="en-US"/>
              </w:rPr>
              <w:t>The Romantic Revolution</w:t>
            </w:r>
          </w:p>
          <w:p w:rsidR="00A357DB" w:rsidRPr="00A41DF3" w:rsidRDefault="00A357DB" w:rsidP="00813F8E">
            <w:pPr>
              <w:rPr>
                <w:lang w:val="en-US"/>
              </w:rPr>
            </w:pPr>
            <w:r w:rsidRPr="00A41DF3">
              <w:rPr>
                <w:lang w:val="en-US"/>
              </w:rPr>
              <w:t>Romantic poetry</w:t>
            </w:r>
          </w:p>
          <w:p w:rsidR="00A357DB" w:rsidRPr="00A41DF3" w:rsidRDefault="00A357DB" w:rsidP="00813F8E">
            <w:pPr>
              <w:rPr>
                <w:lang w:val="en-US"/>
              </w:rPr>
            </w:pPr>
            <w:r w:rsidRPr="00A41DF3">
              <w:rPr>
                <w:lang w:val="en-US"/>
              </w:rPr>
              <w:t>Rom</w:t>
            </w:r>
            <w:r>
              <w:rPr>
                <w:lang w:val="en-US"/>
              </w:rPr>
              <w:t>a</w:t>
            </w:r>
            <w:r w:rsidRPr="00A41DF3">
              <w:rPr>
                <w:lang w:val="en-US"/>
              </w:rPr>
              <w:t>ntic Themes and Conventions</w:t>
            </w:r>
          </w:p>
          <w:p w:rsidR="00A357DB" w:rsidRPr="00A41DF3" w:rsidRDefault="00A357DB" w:rsidP="00813F8E">
            <w:pPr>
              <w:rPr>
                <w:lang w:val="en-US"/>
              </w:rPr>
            </w:pPr>
            <w:r w:rsidRPr="00A41DF3">
              <w:rPr>
                <w:lang w:val="en-US"/>
              </w:rPr>
              <w:t xml:space="preserve">William Wordsworth: </w:t>
            </w:r>
            <w:r>
              <w:rPr>
                <w:lang w:val="en-US"/>
              </w:rPr>
              <w:t>‘</w:t>
            </w:r>
            <w:r w:rsidRPr="00A41DF3">
              <w:rPr>
                <w:i/>
                <w:lang w:val="en-US"/>
              </w:rPr>
              <w:t>I Wandered Lonely as a Cloud</w:t>
            </w:r>
            <w:r>
              <w:rPr>
                <w:i/>
                <w:lang w:val="en-US"/>
              </w:rPr>
              <w:t>’</w:t>
            </w:r>
            <w:r w:rsidRPr="00A41DF3">
              <w:rPr>
                <w:lang w:val="en-US"/>
              </w:rPr>
              <w:t xml:space="preserve">; </w:t>
            </w:r>
            <w:r>
              <w:rPr>
                <w:lang w:val="en-US"/>
              </w:rPr>
              <w:t>‘</w:t>
            </w:r>
            <w:r w:rsidRPr="00A41DF3">
              <w:rPr>
                <w:i/>
                <w:lang w:val="en-US"/>
              </w:rPr>
              <w:t>Lyrical Ballads</w:t>
            </w:r>
            <w:r>
              <w:rPr>
                <w:i/>
                <w:lang w:val="en-US"/>
              </w:rPr>
              <w:t>’</w:t>
            </w:r>
          </w:p>
          <w:p w:rsidR="00A357DB" w:rsidRPr="00A41DF3" w:rsidRDefault="00A357DB" w:rsidP="00813F8E">
            <w:pPr>
              <w:rPr>
                <w:lang w:val="en-US"/>
              </w:rPr>
            </w:pPr>
            <w:r w:rsidRPr="00A41DF3">
              <w:rPr>
                <w:lang w:val="en-US"/>
              </w:rPr>
              <w:t xml:space="preserve">Samuel Taylor Coleridge: </w:t>
            </w:r>
            <w:r>
              <w:rPr>
                <w:lang w:val="en-US"/>
              </w:rPr>
              <w:t>‘</w:t>
            </w:r>
            <w:r w:rsidRPr="00A41DF3">
              <w:rPr>
                <w:i/>
                <w:lang w:val="en-US"/>
              </w:rPr>
              <w:t>The Rime of the Ancient Mariner</w:t>
            </w:r>
            <w:r>
              <w:rPr>
                <w:i/>
                <w:lang w:val="en-US"/>
              </w:rPr>
              <w:t>’</w:t>
            </w:r>
          </w:p>
          <w:p w:rsidR="00A357DB" w:rsidRPr="00A41DF3" w:rsidRDefault="00A357DB" w:rsidP="00813F8E">
            <w:pPr>
              <w:rPr>
                <w:lang w:val="en-US"/>
              </w:rPr>
            </w:pPr>
            <w:r w:rsidRPr="00A41DF3">
              <w:rPr>
                <w:lang w:val="en-US"/>
              </w:rPr>
              <w:t>George Gordon Byron:</w:t>
            </w:r>
            <w:r>
              <w:rPr>
                <w:lang w:val="en-US"/>
              </w:rPr>
              <w:t xml:space="preserve"> ‘</w:t>
            </w:r>
            <w:r w:rsidRPr="00A41DF3">
              <w:rPr>
                <w:i/>
                <w:lang w:val="en-US"/>
              </w:rPr>
              <w:t>Don Juan</w:t>
            </w:r>
            <w:r>
              <w:rPr>
                <w:i/>
                <w:lang w:val="en-US"/>
              </w:rPr>
              <w:t>’</w:t>
            </w:r>
          </w:p>
          <w:p w:rsidR="00A357DB" w:rsidRPr="00A41DF3" w:rsidRDefault="00A357DB" w:rsidP="00813F8E">
            <w:pPr>
              <w:rPr>
                <w:lang w:val="en-US"/>
              </w:rPr>
            </w:pPr>
            <w:r w:rsidRPr="00A41DF3">
              <w:rPr>
                <w:lang w:val="en-US"/>
              </w:rPr>
              <w:t xml:space="preserve">Mary Shelley: </w:t>
            </w:r>
            <w:r>
              <w:rPr>
                <w:lang w:val="en-US"/>
              </w:rPr>
              <w:t>‘</w:t>
            </w:r>
            <w:proofErr w:type="spellStart"/>
            <w:r w:rsidRPr="00A41DF3">
              <w:rPr>
                <w:i/>
                <w:lang w:val="en-US"/>
              </w:rPr>
              <w:t>Frankestein</w:t>
            </w:r>
            <w:proofErr w:type="spellEnd"/>
            <w:r>
              <w:rPr>
                <w:i/>
                <w:lang w:val="en-US"/>
              </w:rPr>
              <w:t>’</w:t>
            </w:r>
          </w:p>
          <w:p w:rsidR="00A357DB" w:rsidRDefault="00A357DB" w:rsidP="00813F8E">
            <w:pPr>
              <w:rPr>
                <w:b/>
                <w:lang w:val="en-US"/>
              </w:rPr>
            </w:pPr>
            <w:r>
              <w:rPr>
                <w:b/>
                <w:lang w:val="en-US"/>
              </w:rPr>
              <w:t>The Victorian Age</w:t>
            </w:r>
          </w:p>
          <w:p w:rsidR="00A357DB" w:rsidRPr="00A41DF3" w:rsidRDefault="00A357DB" w:rsidP="00813F8E">
            <w:pPr>
              <w:rPr>
                <w:lang w:val="en-US"/>
              </w:rPr>
            </w:pPr>
            <w:r w:rsidRPr="00A41DF3">
              <w:rPr>
                <w:lang w:val="en-US"/>
              </w:rPr>
              <w:t>Industry, Science and Political Reforms</w:t>
            </w:r>
          </w:p>
          <w:p w:rsidR="00A357DB" w:rsidRPr="00A41DF3" w:rsidRDefault="00A357DB" w:rsidP="00813F8E">
            <w:pPr>
              <w:rPr>
                <w:lang w:val="en-US"/>
              </w:rPr>
            </w:pPr>
            <w:r w:rsidRPr="00A41DF3">
              <w:rPr>
                <w:lang w:val="en-US"/>
              </w:rPr>
              <w:t xml:space="preserve">Charles Dickens: </w:t>
            </w:r>
            <w:r>
              <w:rPr>
                <w:lang w:val="en-US"/>
              </w:rPr>
              <w:t>‘</w:t>
            </w:r>
            <w:r w:rsidRPr="00A41DF3">
              <w:rPr>
                <w:i/>
                <w:lang w:val="en-US"/>
              </w:rPr>
              <w:t>Oliver Twist</w:t>
            </w:r>
            <w:r>
              <w:rPr>
                <w:i/>
                <w:lang w:val="en-US"/>
              </w:rPr>
              <w:t>’</w:t>
            </w:r>
          </w:p>
          <w:p w:rsidR="00A357DB" w:rsidRPr="00A41DF3" w:rsidRDefault="00A357DB" w:rsidP="00813F8E">
            <w:pPr>
              <w:rPr>
                <w:lang w:val="en-US"/>
              </w:rPr>
            </w:pPr>
            <w:r w:rsidRPr="00A41DF3">
              <w:rPr>
                <w:lang w:val="en-US"/>
              </w:rPr>
              <w:t>The Woman Question</w:t>
            </w:r>
          </w:p>
          <w:p w:rsidR="00A357DB" w:rsidRPr="00A41DF3" w:rsidRDefault="00A357DB" w:rsidP="00813F8E">
            <w:pPr>
              <w:rPr>
                <w:lang w:val="en-US"/>
              </w:rPr>
            </w:pPr>
            <w:r w:rsidRPr="00A41DF3">
              <w:rPr>
                <w:lang w:val="en-US"/>
              </w:rPr>
              <w:t xml:space="preserve">Charlotte Bronte: </w:t>
            </w:r>
            <w:r>
              <w:rPr>
                <w:lang w:val="en-US"/>
              </w:rPr>
              <w:t>‘</w:t>
            </w:r>
            <w:r w:rsidRPr="00A41DF3">
              <w:rPr>
                <w:i/>
                <w:lang w:val="en-US"/>
              </w:rPr>
              <w:t>Jane Eyre</w:t>
            </w:r>
            <w:r>
              <w:rPr>
                <w:i/>
                <w:lang w:val="en-US"/>
              </w:rPr>
              <w:t>’</w:t>
            </w:r>
          </w:p>
          <w:p w:rsidR="00A357DB" w:rsidRPr="00A41DF3" w:rsidRDefault="00A357DB" w:rsidP="00813F8E">
            <w:pPr>
              <w:rPr>
                <w:lang w:val="en-US"/>
              </w:rPr>
            </w:pPr>
            <w:r w:rsidRPr="00A41DF3">
              <w:rPr>
                <w:lang w:val="en-US"/>
              </w:rPr>
              <w:t xml:space="preserve">Oscar Wilde: </w:t>
            </w:r>
            <w:r>
              <w:rPr>
                <w:lang w:val="en-US"/>
              </w:rPr>
              <w:t>‘</w:t>
            </w:r>
            <w:r w:rsidRPr="00A41DF3">
              <w:rPr>
                <w:i/>
                <w:lang w:val="en-US"/>
              </w:rPr>
              <w:t>The Picture of Dorian Gray</w:t>
            </w:r>
            <w:r>
              <w:rPr>
                <w:i/>
                <w:lang w:val="en-US"/>
              </w:rPr>
              <w:t>’</w:t>
            </w:r>
          </w:p>
          <w:p w:rsidR="00A357DB" w:rsidRPr="00C67271" w:rsidRDefault="00A357DB" w:rsidP="00813F8E">
            <w:pPr>
              <w:rPr>
                <w:b/>
                <w:lang w:val="en-US"/>
              </w:rPr>
            </w:pPr>
            <w:r w:rsidRPr="00C67271">
              <w:rPr>
                <w:b/>
                <w:lang w:val="en-US"/>
              </w:rPr>
              <w:t>The Modern Age</w:t>
            </w:r>
          </w:p>
          <w:p w:rsidR="00A357DB" w:rsidRPr="00A41DF3" w:rsidRDefault="00A357DB" w:rsidP="00813F8E">
            <w:pPr>
              <w:rPr>
                <w:lang w:val="en-US"/>
              </w:rPr>
            </w:pPr>
            <w:r w:rsidRPr="00A41DF3">
              <w:rPr>
                <w:lang w:val="en-US"/>
              </w:rPr>
              <w:t>World Wars</w:t>
            </w:r>
          </w:p>
          <w:p w:rsidR="00A357DB" w:rsidRPr="00A41DF3" w:rsidRDefault="00A357DB" w:rsidP="00813F8E">
            <w:pPr>
              <w:rPr>
                <w:lang w:val="en-US"/>
              </w:rPr>
            </w:pPr>
            <w:r w:rsidRPr="00A41DF3">
              <w:rPr>
                <w:lang w:val="en-US"/>
              </w:rPr>
              <w:t xml:space="preserve">Virginia Woolf: </w:t>
            </w:r>
            <w:r>
              <w:rPr>
                <w:lang w:val="en-US"/>
              </w:rPr>
              <w:t>‘</w:t>
            </w:r>
            <w:r w:rsidRPr="00A41DF3">
              <w:rPr>
                <w:i/>
                <w:lang w:val="en-US"/>
              </w:rPr>
              <w:t>A Room of One’s Own</w:t>
            </w:r>
            <w:r>
              <w:rPr>
                <w:i/>
                <w:lang w:val="en-US"/>
              </w:rPr>
              <w:t>’</w:t>
            </w:r>
          </w:p>
          <w:p w:rsidR="00A357DB" w:rsidRPr="00A41DF3" w:rsidRDefault="00A357DB" w:rsidP="00813F8E">
            <w:pPr>
              <w:rPr>
                <w:i/>
                <w:lang w:val="en-US"/>
              </w:rPr>
            </w:pPr>
            <w:r w:rsidRPr="00A41DF3">
              <w:rPr>
                <w:lang w:val="en-US"/>
              </w:rPr>
              <w:t xml:space="preserve">James Joyce: </w:t>
            </w:r>
            <w:r>
              <w:rPr>
                <w:lang w:val="en-US"/>
              </w:rPr>
              <w:t>‘</w:t>
            </w:r>
            <w:r w:rsidRPr="00A41DF3">
              <w:rPr>
                <w:i/>
                <w:lang w:val="en-US"/>
              </w:rPr>
              <w:t>Ulysses</w:t>
            </w:r>
            <w:r>
              <w:rPr>
                <w:i/>
                <w:lang w:val="en-US"/>
              </w:rPr>
              <w:t>’</w:t>
            </w:r>
          </w:p>
          <w:p w:rsidR="00A357DB" w:rsidRPr="00A41DF3" w:rsidRDefault="00A357DB" w:rsidP="00813F8E">
            <w:pPr>
              <w:rPr>
                <w:lang w:val="en-US"/>
              </w:rPr>
            </w:pPr>
            <w:r w:rsidRPr="00A41DF3">
              <w:rPr>
                <w:lang w:val="en-US"/>
              </w:rPr>
              <w:t xml:space="preserve">George Orwell: </w:t>
            </w:r>
            <w:r>
              <w:rPr>
                <w:lang w:val="en-US"/>
              </w:rPr>
              <w:t>‘</w:t>
            </w:r>
            <w:r w:rsidRPr="00A41DF3">
              <w:rPr>
                <w:i/>
                <w:lang w:val="en-US"/>
              </w:rPr>
              <w:t>1984</w:t>
            </w:r>
            <w:r>
              <w:rPr>
                <w:i/>
                <w:lang w:val="en-US"/>
              </w:rPr>
              <w:t>’</w:t>
            </w:r>
          </w:p>
          <w:p w:rsidR="00A357DB" w:rsidRPr="00A41DF3" w:rsidRDefault="00A357DB" w:rsidP="00813F8E">
            <w:pPr>
              <w:rPr>
                <w:lang w:val="en-US"/>
              </w:rPr>
            </w:pPr>
            <w:r w:rsidRPr="00A41DF3">
              <w:rPr>
                <w:lang w:val="en-US"/>
              </w:rPr>
              <w:t xml:space="preserve">Samuel Beckett: </w:t>
            </w:r>
            <w:r w:rsidRPr="00A41DF3">
              <w:rPr>
                <w:i/>
                <w:lang w:val="en-US"/>
              </w:rPr>
              <w:t xml:space="preserve">‘Waiting for </w:t>
            </w:r>
            <w:proofErr w:type="spellStart"/>
            <w:r w:rsidRPr="00A41DF3">
              <w:rPr>
                <w:i/>
                <w:lang w:val="en-US"/>
              </w:rPr>
              <w:t>Godot</w:t>
            </w:r>
            <w:proofErr w:type="spellEnd"/>
            <w:r>
              <w:rPr>
                <w:i/>
                <w:lang w:val="en-US"/>
              </w:rPr>
              <w:t>’</w:t>
            </w:r>
          </w:p>
          <w:p w:rsidR="00A357DB" w:rsidRPr="0028485E" w:rsidRDefault="00A357DB" w:rsidP="00813F8E">
            <w:pPr>
              <w:rPr>
                <w:b/>
                <w:lang w:val="en-US"/>
              </w:rPr>
            </w:pPr>
          </w:p>
        </w:tc>
      </w:tr>
      <w:tr w:rsidR="00A357DB" w:rsidRPr="00DC0749" w:rsidTr="00813F8E">
        <w:tc>
          <w:tcPr>
            <w:tcW w:w="2426" w:type="dxa"/>
            <w:gridSpan w:val="2"/>
            <w:tcBorders>
              <w:top w:val="single" w:sz="4" w:space="0" w:color="auto"/>
              <w:left w:val="single" w:sz="4" w:space="0" w:color="auto"/>
              <w:bottom w:val="single" w:sz="4" w:space="0" w:color="auto"/>
              <w:right w:val="single" w:sz="4" w:space="0" w:color="auto"/>
            </w:tcBorders>
          </w:tcPr>
          <w:p w:rsidR="00A357DB" w:rsidRPr="008138FE" w:rsidRDefault="00A357DB" w:rsidP="00813F8E">
            <w:pPr>
              <w:pStyle w:val="Titolo4"/>
              <w:rPr>
                <w:rFonts w:eastAsia="Arial Unicode MS"/>
                <w:lang w:val="en-US"/>
              </w:rPr>
            </w:pPr>
          </w:p>
          <w:p w:rsidR="00A357DB" w:rsidRPr="007D4A21" w:rsidRDefault="00A357DB" w:rsidP="00813F8E">
            <w:pPr>
              <w:pStyle w:val="Titolo4"/>
              <w:rPr>
                <w:rFonts w:eastAsia="Arial Unicode MS"/>
              </w:rPr>
            </w:pPr>
            <w:r w:rsidRPr="007D4A21">
              <w:t>TEMPI E SPAZI</w:t>
            </w:r>
          </w:p>
          <w:p w:rsidR="00A357DB" w:rsidRDefault="00A357DB" w:rsidP="00813F8E"/>
          <w:p w:rsidR="00A357DB" w:rsidRDefault="00A357DB" w:rsidP="00813F8E"/>
        </w:tc>
        <w:tc>
          <w:tcPr>
            <w:tcW w:w="7102" w:type="dxa"/>
            <w:tcBorders>
              <w:top w:val="single" w:sz="4" w:space="0" w:color="auto"/>
              <w:left w:val="single" w:sz="4" w:space="0" w:color="auto"/>
              <w:bottom w:val="single" w:sz="4" w:space="0" w:color="auto"/>
              <w:right w:val="single" w:sz="4" w:space="0" w:color="auto"/>
            </w:tcBorders>
          </w:tcPr>
          <w:p w:rsidR="00A357DB" w:rsidRDefault="00A357DB" w:rsidP="00813F8E">
            <w:pPr>
              <w:tabs>
                <w:tab w:val="left" w:pos="2865"/>
              </w:tabs>
            </w:pPr>
            <w:r>
              <w:t>I quadrimestre: 37 ore</w:t>
            </w:r>
          </w:p>
          <w:p w:rsidR="00A357DB" w:rsidRDefault="00A35675" w:rsidP="00813F8E">
            <w:pPr>
              <w:tabs>
                <w:tab w:val="left" w:pos="2865"/>
              </w:tabs>
            </w:pPr>
            <w:r>
              <w:t>II quadrimestre</w:t>
            </w:r>
            <w:r w:rsidR="00A357DB">
              <w:t>:</w:t>
            </w:r>
            <w:r>
              <w:t xml:space="preserve"> </w:t>
            </w:r>
            <w:r w:rsidR="00A357DB">
              <w:t>22 ore</w:t>
            </w:r>
          </w:p>
          <w:p w:rsidR="00A357DB" w:rsidRPr="00A357DB" w:rsidRDefault="00A357DB" w:rsidP="00813F8E">
            <w:pPr>
              <w:tabs>
                <w:tab w:val="left" w:pos="2865"/>
              </w:tabs>
            </w:pPr>
            <w:r>
              <w:t>Aula con lavagna multimediale e laboratorio linguistico</w:t>
            </w:r>
          </w:p>
        </w:tc>
      </w:tr>
      <w:tr w:rsidR="00A357DB" w:rsidTr="00813F8E">
        <w:tc>
          <w:tcPr>
            <w:tcW w:w="2426" w:type="dxa"/>
            <w:gridSpan w:val="2"/>
            <w:tcBorders>
              <w:top w:val="single" w:sz="4" w:space="0" w:color="auto"/>
              <w:left w:val="single" w:sz="4" w:space="0" w:color="auto"/>
              <w:bottom w:val="single" w:sz="4" w:space="0" w:color="auto"/>
              <w:right w:val="single" w:sz="4" w:space="0" w:color="auto"/>
            </w:tcBorders>
          </w:tcPr>
          <w:p w:rsidR="00A357DB" w:rsidRPr="00A357DB" w:rsidRDefault="00A357DB" w:rsidP="00813F8E">
            <w:pPr>
              <w:jc w:val="center"/>
              <w:rPr>
                <w:b/>
                <w:bCs/>
              </w:rPr>
            </w:pPr>
          </w:p>
          <w:p w:rsidR="00A357DB" w:rsidRPr="007D4A21" w:rsidRDefault="00A357DB" w:rsidP="00813F8E">
            <w:pPr>
              <w:pStyle w:val="Titolo4"/>
              <w:rPr>
                <w:rFonts w:eastAsia="Arial Unicode MS"/>
              </w:rPr>
            </w:pPr>
            <w:r w:rsidRPr="007D4A21">
              <w:t>METODI</w:t>
            </w:r>
          </w:p>
          <w:p w:rsidR="00A357DB" w:rsidRDefault="00A357DB" w:rsidP="00813F8E">
            <w:pPr>
              <w:jc w:val="center"/>
              <w:rPr>
                <w:b/>
                <w:bCs/>
              </w:rPr>
            </w:pPr>
          </w:p>
        </w:tc>
        <w:tc>
          <w:tcPr>
            <w:tcW w:w="7102" w:type="dxa"/>
            <w:tcBorders>
              <w:top w:val="single" w:sz="4" w:space="0" w:color="auto"/>
              <w:left w:val="single" w:sz="4" w:space="0" w:color="auto"/>
              <w:bottom w:val="single" w:sz="4" w:space="0" w:color="auto"/>
              <w:right w:val="single" w:sz="4" w:space="0" w:color="auto"/>
            </w:tcBorders>
          </w:tcPr>
          <w:p w:rsidR="00A357DB" w:rsidRDefault="00A357DB" w:rsidP="00813F8E">
            <w:r>
              <w:t>Lezione frontale, lavoro di gruppo, lezione interattiva, discussioni guidate.</w:t>
            </w:r>
          </w:p>
        </w:tc>
      </w:tr>
      <w:tr w:rsidR="00A357DB" w:rsidTr="00813F8E">
        <w:tc>
          <w:tcPr>
            <w:tcW w:w="2426" w:type="dxa"/>
            <w:gridSpan w:val="2"/>
            <w:tcBorders>
              <w:top w:val="single" w:sz="4" w:space="0" w:color="auto"/>
              <w:left w:val="single" w:sz="4" w:space="0" w:color="auto"/>
              <w:bottom w:val="single" w:sz="4" w:space="0" w:color="auto"/>
              <w:right w:val="single" w:sz="4" w:space="0" w:color="auto"/>
            </w:tcBorders>
          </w:tcPr>
          <w:p w:rsidR="00A357DB" w:rsidRPr="007D4A21" w:rsidRDefault="00A357DB" w:rsidP="00813F8E">
            <w:pPr>
              <w:pStyle w:val="Titolo4"/>
              <w:rPr>
                <w:rFonts w:eastAsia="Arial Unicode MS"/>
              </w:rPr>
            </w:pPr>
          </w:p>
          <w:p w:rsidR="00A357DB" w:rsidRPr="007D4A21" w:rsidRDefault="00A357DB" w:rsidP="00813F8E">
            <w:pPr>
              <w:pStyle w:val="Titolo4"/>
              <w:rPr>
                <w:rFonts w:eastAsia="Arial Unicode MS"/>
              </w:rPr>
            </w:pPr>
            <w:r w:rsidRPr="007D4A21">
              <w:t>MEZZI/STRUMENTI</w:t>
            </w:r>
          </w:p>
          <w:p w:rsidR="00A357DB" w:rsidRDefault="00A357DB" w:rsidP="00813F8E"/>
        </w:tc>
        <w:tc>
          <w:tcPr>
            <w:tcW w:w="7102" w:type="dxa"/>
            <w:tcBorders>
              <w:top w:val="single" w:sz="4" w:space="0" w:color="auto"/>
              <w:left w:val="single" w:sz="4" w:space="0" w:color="auto"/>
              <w:bottom w:val="single" w:sz="4" w:space="0" w:color="auto"/>
              <w:right w:val="single" w:sz="4" w:space="0" w:color="auto"/>
            </w:tcBorders>
          </w:tcPr>
          <w:p w:rsidR="00A357DB" w:rsidRDefault="00A357DB" w:rsidP="00813F8E">
            <w:r>
              <w:t>Libro di testo e di consultazione. Sussidi audio e video. Schede</w:t>
            </w:r>
          </w:p>
          <w:p w:rsidR="00A357DB" w:rsidRDefault="00A357DB" w:rsidP="00813F8E">
            <w:r>
              <w:t>operative.</w:t>
            </w:r>
          </w:p>
        </w:tc>
      </w:tr>
      <w:tr w:rsidR="00A357DB" w:rsidTr="00813F8E">
        <w:tc>
          <w:tcPr>
            <w:tcW w:w="2426" w:type="dxa"/>
            <w:gridSpan w:val="2"/>
            <w:tcBorders>
              <w:top w:val="single" w:sz="4" w:space="0" w:color="auto"/>
              <w:left w:val="single" w:sz="4" w:space="0" w:color="auto"/>
              <w:bottom w:val="single" w:sz="4" w:space="0" w:color="auto"/>
              <w:right w:val="single" w:sz="4" w:space="0" w:color="auto"/>
            </w:tcBorders>
          </w:tcPr>
          <w:p w:rsidR="00A357DB" w:rsidRPr="007D4A21" w:rsidRDefault="00A357DB" w:rsidP="00813F8E">
            <w:pPr>
              <w:pStyle w:val="Titolo4"/>
              <w:jc w:val="left"/>
              <w:rPr>
                <w:rFonts w:eastAsia="Arial Unicode MS"/>
              </w:rPr>
            </w:pPr>
            <w:r w:rsidRPr="007D4A21">
              <w:t>VERIFICA</w:t>
            </w:r>
          </w:p>
          <w:p w:rsidR="00A357DB" w:rsidRDefault="00A357DB" w:rsidP="00813F8E">
            <w:pPr>
              <w:jc w:val="center"/>
              <w:rPr>
                <w:b/>
                <w:bCs/>
              </w:rPr>
            </w:pPr>
          </w:p>
        </w:tc>
        <w:tc>
          <w:tcPr>
            <w:tcW w:w="7102" w:type="dxa"/>
            <w:tcBorders>
              <w:top w:val="single" w:sz="4" w:space="0" w:color="auto"/>
              <w:left w:val="single" w:sz="4" w:space="0" w:color="auto"/>
              <w:bottom w:val="single" w:sz="4" w:space="0" w:color="auto"/>
              <w:right w:val="single" w:sz="4" w:space="0" w:color="auto"/>
            </w:tcBorders>
          </w:tcPr>
          <w:p w:rsidR="00A357DB" w:rsidRDefault="00A357DB" w:rsidP="00813F8E">
            <w:proofErr w:type="spellStart"/>
            <w:r>
              <w:t>Literature</w:t>
            </w:r>
            <w:proofErr w:type="spellEnd"/>
            <w:r w:rsidR="00813F8E">
              <w:t xml:space="preserve">  </w:t>
            </w:r>
            <w:proofErr w:type="spellStart"/>
            <w:r>
              <w:t>questionnaire</w:t>
            </w:r>
            <w:proofErr w:type="spellEnd"/>
          </w:p>
          <w:p w:rsidR="00A357DB" w:rsidRDefault="00A357DB" w:rsidP="00813F8E">
            <w:proofErr w:type="spellStart"/>
            <w:r>
              <w:t>Reading</w:t>
            </w:r>
            <w:proofErr w:type="spellEnd"/>
            <w:r>
              <w:t xml:space="preserve"> </w:t>
            </w:r>
            <w:proofErr w:type="spellStart"/>
            <w:r>
              <w:t>Comprehension</w:t>
            </w:r>
            <w:proofErr w:type="spellEnd"/>
          </w:p>
        </w:tc>
      </w:tr>
      <w:tr w:rsidR="00A357DB" w:rsidTr="00813F8E">
        <w:tc>
          <w:tcPr>
            <w:tcW w:w="2426" w:type="dxa"/>
            <w:gridSpan w:val="2"/>
            <w:tcBorders>
              <w:top w:val="single" w:sz="4" w:space="0" w:color="auto"/>
              <w:left w:val="single" w:sz="4" w:space="0" w:color="auto"/>
              <w:bottom w:val="single" w:sz="4" w:space="0" w:color="auto"/>
              <w:right w:val="single" w:sz="4" w:space="0" w:color="auto"/>
            </w:tcBorders>
          </w:tcPr>
          <w:p w:rsidR="00A357DB" w:rsidRDefault="00A357DB" w:rsidP="00813F8E">
            <w:pPr>
              <w:rPr>
                <w:b/>
                <w:bCs/>
                <w:sz w:val="20"/>
              </w:rPr>
            </w:pPr>
          </w:p>
          <w:p w:rsidR="00A357DB" w:rsidRPr="007D4A21" w:rsidRDefault="00813F8E" w:rsidP="00813F8E">
            <w:pPr>
              <w:pStyle w:val="Titolo5"/>
              <w:rPr>
                <w:rFonts w:eastAsia="Arial Unicode MS"/>
              </w:rPr>
            </w:pPr>
            <w:r w:rsidRPr="007D4A21">
              <w:t>CONOSCENZE</w:t>
            </w:r>
          </w:p>
          <w:p w:rsidR="00A357DB" w:rsidRDefault="00A357DB" w:rsidP="00813F8E">
            <w:pPr>
              <w:rPr>
                <w:b/>
                <w:bCs/>
                <w:sz w:val="20"/>
              </w:rPr>
            </w:pPr>
          </w:p>
          <w:p w:rsidR="00A357DB" w:rsidRDefault="00A357DB" w:rsidP="00813F8E">
            <w:pPr>
              <w:rPr>
                <w:b/>
                <w:bCs/>
                <w:sz w:val="20"/>
              </w:rPr>
            </w:pPr>
          </w:p>
        </w:tc>
        <w:tc>
          <w:tcPr>
            <w:tcW w:w="7102" w:type="dxa"/>
            <w:tcBorders>
              <w:top w:val="single" w:sz="4" w:space="0" w:color="auto"/>
              <w:left w:val="single" w:sz="4" w:space="0" w:color="auto"/>
              <w:bottom w:val="single" w:sz="4" w:space="0" w:color="auto"/>
              <w:right w:val="single" w:sz="4" w:space="0" w:color="auto"/>
            </w:tcBorders>
          </w:tcPr>
          <w:p w:rsidR="00A357DB" w:rsidRPr="00E7382D" w:rsidRDefault="00A357DB" w:rsidP="00813F8E">
            <w:pPr>
              <w:pStyle w:val="Paragrafoelenco"/>
              <w:widowControl/>
              <w:numPr>
                <w:ilvl w:val="0"/>
                <w:numId w:val="29"/>
              </w:numPr>
              <w:autoSpaceDE/>
              <w:autoSpaceDN/>
              <w:adjustRightInd/>
              <w:spacing w:line="256" w:lineRule="auto"/>
              <w:contextualSpacing/>
              <w:rPr>
                <w:rFonts w:eastAsiaTheme="minorHAnsi"/>
                <w:lang w:eastAsia="en-US"/>
              </w:rPr>
            </w:pPr>
            <w:r w:rsidRPr="00E7382D">
              <w:rPr>
                <w:rFonts w:eastAsiaTheme="minorHAnsi"/>
                <w:lang w:eastAsia="en-US"/>
              </w:rPr>
              <w:lastRenderedPageBreak/>
              <w:t>Strategie per la comprensione globale e selettiva di testi relativamente complessi</w:t>
            </w:r>
          </w:p>
          <w:p w:rsidR="00A357DB" w:rsidRPr="00E7382D" w:rsidRDefault="00A357DB" w:rsidP="00813F8E">
            <w:pPr>
              <w:pStyle w:val="Paragrafoelenco"/>
              <w:widowControl/>
              <w:numPr>
                <w:ilvl w:val="0"/>
                <w:numId w:val="29"/>
              </w:numPr>
              <w:autoSpaceDE/>
              <w:autoSpaceDN/>
              <w:adjustRightInd/>
              <w:spacing w:line="256" w:lineRule="auto"/>
              <w:contextualSpacing/>
              <w:rPr>
                <w:rFonts w:eastAsia="Calibri"/>
                <w:lang w:eastAsia="en-US"/>
              </w:rPr>
            </w:pPr>
            <w:r w:rsidRPr="00E7382D">
              <w:rPr>
                <w:rFonts w:eastAsiaTheme="minorHAnsi"/>
                <w:lang w:eastAsia="en-US"/>
              </w:rPr>
              <w:lastRenderedPageBreak/>
              <w:t xml:space="preserve">Aspetti culturali relativi alla lingua di studio con particolare riferimento </w:t>
            </w:r>
            <w:r w:rsidRPr="00E7382D">
              <w:rPr>
                <w:rFonts w:eastAsia="Calibri"/>
                <w:lang w:eastAsia="en-US"/>
              </w:rPr>
              <w:t xml:space="preserve">alle problematiche e ai linguaggi propri dell’epoca moderna </w:t>
            </w:r>
          </w:p>
          <w:p w:rsidR="00A357DB" w:rsidRDefault="00A357DB" w:rsidP="00813F8E"/>
        </w:tc>
      </w:tr>
      <w:tr w:rsidR="00A357DB" w:rsidTr="00813F8E">
        <w:tc>
          <w:tcPr>
            <w:tcW w:w="2426" w:type="dxa"/>
            <w:gridSpan w:val="2"/>
            <w:tcBorders>
              <w:top w:val="single" w:sz="4" w:space="0" w:color="auto"/>
              <w:left w:val="single" w:sz="4" w:space="0" w:color="auto"/>
              <w:bottom w:val="single" w:sz="4" w:space="0" w:color="auto"/>
              <w:right w:val="single" w:sz="4" w:space="0" w:color="auto"/>
            </w:tcBorders>
          </w:tcPr>
          <w:p w:rsidR="00A357DB" w:rsidRPr="007D4A21" w:rsidRDefault="00A357DB" w:rsidP="00813F8E">
            <w:pPr>
              <w:pStyle w:val="Titolo5"/>
              <w:jc w:val="center"/>
              <w:rPr>
                <w:rFonts w:eastAsia="Arial Unicode MS"/>
              </w:rPr>
            </w:pPr>
          </w:p>
          <w:p w:rsidR="00A357DB" w:rsidRPr="007D4A21" w:rsidRDefault="00813F8E" w:rsidP="00813F8E">
            <w:pPr>
              <w:pStyle w:val="Titolo5"/>
              <w:rPr>
                <w:rFonts w:eastAsia="Arial Unicode MS"/>
              </w:rPr>
            </w:pPr>
            <w:r w:rsidRPr="007D4A21">
              <w:t>COMPETENZE</w:t>
            </w:r>
          </w:p>
          <w:p w:rsidR="00A357DB" w:rsidRDefault="00A357DB" w:rsidP="00813F8E">
            <w:pPr>
              <w:jc w:val="right"/>
              <w:rPr>
                <w:b/>
                <w:bCs/>
                <w:sz w:val="20"/>
              </w:rPr>
            </w:pPr>
          </w:p>
          <w:p w:rsidR="00A357DB" w:rsidRDefault="00A357DB" w:rsidP="00813F8E">
            <w:pPr>
              <w:jc w:val="right"/>
              <w:rPr>
                <w:b/>
                <w:bCs/>
                <w:sz w:val="20"/>
              </w:rPr>
            </w:pPr>
          </w:p>
        </w:tc>
        <w:tc>
          <w:tcPr>
            <w:tcW w:w="7102" w:type="dxa"/>
            <w:tcBorders>
              <w:top w:val="single" w:sz="4" w:space="0" w:color="auto"/>
              <w:left w:val="single" w:sz="4" w:space="0" w:color="auto"/>
              <w:bottom w:val="single" w:sz="4" w:space="0" w:color="auto"/>
              <w:right w:val="single" w:sz="4" w:space="0" w:color="auto"/>
            </w:tcBorders>
          </w:tcPr>
          <w:p w:rsidR="00A357DB" w:rsidRPr="00C67271" w:rsidRDefault="00A357DB" w:rsidP="00813F8E">
            <w:pPr>
              <w:pStyle w:val="Paragrafoelenco"/>
              <w:widowControl/>
              <w:numPr>
                <w:ilvl w:val="0"/>
                <w:numId w:val="27"/>
              </w:numPr>
              <w:autoSpaceDE/>
              <w:autoSpaceDN/>
              <w:adjustRightInd/>
              <w:spacing w:line="256" w:lineRule="auto"/>
              <w:contextualSpacing/>
              <w:rPr>
                <w:lang w:eastAsia="en-US"/>
              </w:rPr>
            </w:pPr>
            <w:r w:rsidRPr="00C67271">
              <w:rPr>
                <w:lang w:eastAsia="en-US"/>
              </w:rPr>
              <w:t>Aver acquisito in una lingua straniera moderna, strutture, modalità e competenze comunicative corrispondenti almeno al Livello B2 del Quadro Comune Europeo di Riferimento</w:t>
            </w:r>
          </w:p>
          <w:p w:rsidR="00A357DB" w:rsidRPr="00C67271" w:rsidRDefault="00A357DB" w:rsidP="00813F8E">
            <w:pPr>
              <w:pStyle w:val="Paragrafoelenco"/>
              <w:widowControl/>
              <w:numPr>
                <w:ilvl w:val="0"/>
                <w:numId w:val="27"/>
              </w:numPr>
              <w:autoSpaceDE/>
              <w:autoSpaceDN/>
              <w:adjustRightInd/>
              <w:spacing w:line="256" w:lineRule="auto"/>
              <w:contextualSpacing/>
              <w:rPr>
                <w:lang w:eastAsia="en-US"/>
              </w:rPr>
            </w:pPr>
            <w:r w:rsidRPr="00C67271">
              <w:rPr>
                <w:lang w:eastAsia="en-US"/>
              </w:rPr>
              <w:t>Saper utilizzare le tecnologie dell’informazione e della comunicazione per studiare, fare ricerca, comunicare</w:t>
            </w:r>
          </w:p>
          <w:p w:rsidR="00A357DB" w:rsidRPr="00813F8E" w:rsidRDefault="00A357DB" w:rsidP="00813F8E">
            <w:pPr>
              <w:pStyle w:val="Paragrafoelenco"/>
              <w:widowControl/>
              <w:numPr>
                <w:ilvl w:val="0"/>
                <w:numId w:val="27"/>
              </w:numPr>
              <w:spacing w:line="256" w:lineRule="auto"/>
              <w:contextualSpacing/>
              <w:rPr>
                <w:lang w:eastAsia="en-US"/>
              </w:rPr>
            </w:pPr>
            <w:r w:rsidRPr="00C67271">
              <w:rPr>
                <w:lang w:eastAsia="en-US"/>
              </w:rPr>
              <w:t xml:space="preserve">Conoscere gli aspetti fondamentali della cultura e della tradizione letteraria, artistica, filosofica, religiosa italiana ed europea attraverso lo studio delle opere, degli autori e delle correnti di pensiero più significativi e acquisire gli strumenti </w:t>
            </w:r>
            <w:r w:rsidRPr="00813F8E">
              <w:rPr>
                <w:lang w:eastAsia="en-US"/>
              </w:rPr>
              <w:t>necessari per confrontarli con altre tradizioni e culture</w:t>
            </w:r>
          </w:p>
          <w:p w:rsidR="00A357DB" w:rsidRPr="00E7382D" w:rsidRDefault="00A357DB" w:rsidP="00813F8E">
            <w:pPr>
              <w:pStyle w:val="Paragrafoelenco"/>
              <w:widowControl/>
              <w:numPr>
                <w:ilvl w:val="0"/>
                <w:numId w:val="27"/>
              </w:numPr>
              <w:spacing w:line="256" w:lineRule="auto"/>
              <w:contextualSpacing/>
              <w:rPr>
                <w:lang w:eastAsia="en-US"/>
              </w:rPr>
            </w:pPr>
            <w:r w:rsidRPr="00813F8E">
              <w:rPr>
                <w:lang w:eastAsia="en-US"/>
              </w:rPr>
              <w:t>Comunicare in vari contesti sociali utilizzando diverse forme testuali</w:t>
            </w:r>
          </w:p>
        </w:tc>
      </w:tr>
      <w:tr w:rsidR="00A357DB" w:rsidTr="00813F8E">
        <w:trPr>
          <w:trHeight w:val="424"/>
        </w:trPr>
        <w:tc>
          <w:tcPr>
            <w:tcW w:w="2426" w:type="dxa"/>
            <w:gridSpan w:val="2"/>
            <w:tcBorders>
              <w:top w:val="single" w:sz="4" w:space="0" w:color="auto"/>
              <w:left w:val="single" w:sz="4" w:space="0" w:color="auto"/>
              <w:bottom w:val="single" w:sz="4" w:space="0" w:color="auto"/>
              <w:right w:val="single" w:sz="4" w:space="0" w:color="auto"/>
            </w:tcBorders>
          </w:tcPr>
          <w:p w:rsidR="00A357DB" w:rsidRPr="007D4A21" w:rsidRDefault="00A357DB" w:rsidP="00813F8E">
            <w:pPr>
              <w:pStyle w:val="Titolo5"/>
              <w:jc w:val="center"/>
              <w:rPr>
                <w:rFonts w:eastAsia="Arial Unicode MS"/>
              </w:rPr>
            </w:pPr>
          </w:p>
          <w:p w:rsidR="00A357DB" w:rsidRPr="007D4A21" w:rsidRDefault="00813F8E" w:rsidP="00813F8E">
            <w:pPr>
              <w:pStyle w:val="Titolo5"/>
              <w:rPr>
                <w:rFonts w:eastAsia="Arial Unicode MS"/>
              </w:rPr>
            </w:pPr>
            <w:r w:rsidRPr="007D4A21">
              <w:t>CAPACITÀ</w:t>
            </w:r>
            <w:r w:rsidR="00702543">
              <w:t>’</w:t>
            </w:r>
          </w:p>
          <w:p w:rsidR="006A3B5F" w:rsidRDefault="006A3B5F" w:rsidP="006A3B5F">
            <w:pPr>
              <w:rPr>
                <w:b/>
                <w:bCs/>
                <w:sz w:val="20"/>
              </w:rPr>
            </w:pPr>
          </w:p>
          <w:p w:rsidR="006A3B5F" w:rsidRDefault="006A3B5F" w:rsidP="00813F8E">
            <w:pPr>
              <w:jc w:val="right"/>
              <w:rPr>
                <w:b/>
                <w:bCs/>
                <w:sz w:val="20"/>
              </w:rPr>
            </w:pPr>
          </w:p>
          <w:p w:rsidR="006A3B5F" w:rsidRDefault="006A3B5F" w:rsidP="00813F8E">
            <w:pPr>
              <w:jc w:val="right"/>
              <w:rPr>
                <w:b/>
                <w:bCs/>
                <w:sz w:val="20"/>
              </w:rPr>
            </w:pPr>
          </w:p>
          <w:p w:rsidR="006A3B5F" w:rsidRDefault="006A3B5F" w:rsidP="00813F8E">
            <w:pPr>
              <w:jc w:val="right"/>
              <w:rPr>
                <w:b/>
                <w:bCs/>
                <w:sz w:val="20"/>
              </w:rPr>
            </w:pPr>
          </w:p>
        </w:tc>
        <w:tc>
          <w:tcPr>
            <w:tcW w:w="7102" w:type="dxa"/>
            <w:tcBorders>
              <w:top w:val="single" w:sz="4" w:space="0" w:color="auto"/>
              <w:left w:val="single" w:sz="4" w:space="0" w:color="auto"/>
              <w:bottom w:val="single" w:sz="4" w:space="0" w:color="auto"/>
              <w:right w:val="single" w:sz="4" w:space="0" w:color="auto"/>
            </w:tcBorders>
          </w:tcPr>
          <w:p w:rsidR="00A357DB" w:rsidRPr="00E7382D" w:rsidRDefault="00A357DB" w:rsidP="00813F8E">
            <w:pPr>
              <w:pStyle w:val="Paragrafoelenco"/>
              <w:widowControl/>
              <w:numPr>
                <w:ilvl w:val="0"/>
                <w:numId w:val="28"/>
              </w:numPr>
              <w:autoSpaceDE/>
              <w:autoSpaceDN/>
              <w:adjustRightInd/>
              <w:spacing w:line="256" w:lineRule="auto"/>
              <w:contextualSpacing/>
              <w:rPr>
                <w:rFonts w:eastAsiaTheme="minorHAnsi"/>
                <w:color w:val="000000"/>
                <w:lang w:eastAsia="en-US"/>
              </w:rPr>
            </w:pPr>
            <w:r w:rsidRPr="00E7382D">
              <w:rPr>
                <w:rFonts w:eastAsiaTheme="minorHAnsi"/>
                <w:color w:val="000000"/>
                <w:lang w:eastAsia="en-US"/>
              </w:rPr>
              <w:t>Produrre testi orali e scritti per riferire, descrivere, argomentare</w:t>
            </w:r>
          </w:p>
          <w:p w:rsidR="00A357DB" w:rsidRPr="00E7382D" w:rsidRDefault="00A357DB" w:rsidP="00813F8E">
            <w:pPr>
              <w:pStyle w:val="Paragrafoelenco"/>
              <w:widowControl/>
              <w:numPr>
                <w:ilvl w:val="0"/>
                <w:numId w:val="28"/>
              </w:numPr>
              <w:autoSpaceDE/>
              <w:autoSpaceDN/>
              <w:adjustRightInd/>
              <w:spacing w:line="256" w:lineRule="auto"/>
              <w:contextualSpacing/>
              <w:rPr>
                <w:rFonts w:eastAsiaTheme="minorHAnsi"/>
                <w:color w:val="000000"/>
                <w:lang w:eastAsia="en-US"/>
              </w:rPr>
            </w:pPr>
            <w:r w:rsidRPr="00E7382D">
              <w:rPr>
                <w:rFonts w:eastAsiaTheme="minorHAnsi"/>
                <w:color w:val="000000"/>
                <w:lang w:eastAsia="en-US"/>
              </w:rPr>
              <w:t xml:space="preserve">Analizzare e confrontare testi letterari </w:t>
            </w:r>
          </w:p>
          <w:p w:rsidR="00A357DB" w:rsidRPr="00E7382D" w:rsidRDefault="00A357DB" w:rsidP="00813F8E">
            <w:pPr>
              <w:pStyle w:val="Paragrafoelenco"/>
              <w:widowControl/>
              <w:numPr>
                <w:ilvl w:val="0"/>
                <w:numId w:val="28"/>
              </w:numPr>
              <w:autoSpaceDE/>
              <w:autoSpaceDN/>
              <w:adjustRightInd/>
              <w:spacing w:line="256" w:lineRule="auto"/>
              <w:contextualSpacing/>
              <w:rPr>
                <w:rFonts w:eastAsiaTheme="minorHAnsi"/>
                <w:color w:val="000000"/>
                <w:lang w:eastAsia="en-US"/>
              </w:rPr>
            </w:pPr>
            <w:r w:rsidRPr="00E7382D">
              <w:rPr>
                <w:rFonts w:eastAsiaTheme="minorHAnsi"/>
                <w:color w:val="000000"/>
                <w:lang w:eastAsia="en-US"/>
              </w:rPr>
              <w:t>Utilizzare le nuove tecnologie per fare ricerche</w:t>
            </w:r>
          </w:p>
          <w:p w:rsidR="00A357DB" w:rsidRPr="00E7382D" w:rsidRDefault="00A357DB" w:rsidP="00813F8E">
            <w:pPr>
              <w:pStyle w:val="Paragrafoelenco"/>
              <w:widowControl/>
              <w:numPr>
                <w:ilvl w:val="0"/>
                <w:numId w:val="28"/>
              </w:numPr>
              <w:autoSpaceDE/>
              <w:autoSpaceDN/>
              <w:adjustRightInd/>
              <w:spacing w:line="256" w:lineRule="auto"/>
              <w:contextualSpacing/>
              <w:rPr>
                <w:rFonts w:eastAsiaTheme="minorHAnsi"/>
                <w:color w:val="000000"/>
                <w:lang w:eastAsia="en-US"/>
              </w:rPr>
            </w:pPr>
            <w:r w:rsidRPr="00E7382D">
              <w:rPr>
                <w:rFonts w:eastAsiaTheme="minorHAnsi"/>
                <w:color w:val="000000"/>
                <w:lang w:eastAsia="en-US"/>
              </w:rPr>
              <w:t>Esprimersi creativamente e comunicare con interlocutori stranieri</w:t>
            </w:r>
          </w:p>
          <w:p w:rsidR="00A357DB" w:rsidRPr="00C67271" w:rsidRDefault="00A357DB" w:rsidP="00813F8E">
            <w:pPr>
              <w:tabs>
                <w:tab w:val="left" w:pos="1902"/>
              </w:tabs>
            </w:pPr>
          </w:p>
        </w:tc>
      </w:tr>
    </w:tbl>
    <w:p w:rsidR="00813F8E" w:rsidRDefault="00813F8E" w:rsidP="00813F8E">
      <w:pPr>
        <w:rPr>
          <w:b/>
          <w:bCs/>
        </w:rPr>
      </w:pPr>
      <w:r>
        <w:rPr>
          <w:b/>
          <w:bCs/>
        </w:rPr>
        <w:t xml:space="preserve">                                                                                                                                            </w:t>
      </w:r>
    </w:p>
    <w:p w:rsidR="00813F8E" w:rsidRDefault="00813F8E" w:rsidP="00813F8E">
      <w:pPr>
        <w:rPr>
          <w:b/>
          <w:bCs/>
        </w:rPr>
      </w:pPr>
    </w:p>
    <w:p w:rsidR="00813F8E" w:rsidRDefault="00813F8E" w:rsidP="00813F8E">
      <w:pPr>
        <w:rPr>
          <w:b/>
          <w:bCs/>
        </w:rPr>
      </w:pPr>
    </w:p>
    <w:p w:rsidR="006A3B5F" w:rsidRDefault="00813F8E" w:rsidP="00813F8E">
      <w:pPr>
        <w:rPr>
          <w:b/>
          <w:bCs/>
        </w:rPr>
      </w:pPr>
      <w:r>
        <w:rPr>
          <w:b/>
          <w:bCs/>
        </w:rPr>
        <w:t xml:space="preserve">                                                                                                                                            </w:t>
      </w:r>
    </w:p>
    <w:p w:rsidR="00A357DB" w:rsidRDefault="00C33545" w:rsidP="00A357DB">
      <w:pPr>
        <w:pStyle w:val="Titolo"/>
        <w:jc w:val="left"/>
        <w:rPr>
          <w:b w:val="0"/>
          <w:bCs w:val="0"/>
          <w:sz w:val="20"/>
        </w:rPr>
      </w:pPr>
      <w:r w:rsidRPr="00C33545">
        <w:rPr>
          <w:noProof/>
        </w:rPr>
        <w:pict>
          <v:shape id="_x0000_s1070" type="#_x0000_t202" style="position:absolute;margin-left:-19.85pt;margin-top:.15pt;width:47.15pt;height:256.3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">
            <v:textbox style="mso-next-textbox:#_x0000_s1070">
              <w:txbxContent>
                <w:p w:rsidR="005F3064" w:rsidRDefault="005F3064" w:rsidP="00381E15">
                  <w:pPr>
                    <w:pStyle w:val="Titolo1"/>
                    <w:jc w:val="left"/>
                  </w:pPr>
                  <w:r>
                    <w:t xml:space="preserve">     </w:t>
                  </w:r>
                </w:p>
                <w:p w:rsidR="005F3064" w:rsidRDefault="005F3064" w:rsidP="00381E15">
                  <w:pPr>
                    <w:pStyle w:val="Titolo1"/>
                    <w:jc w:val="left"/>
                  </w:pPr>
                </w:p>
                <w:p w:rsidR="005F3064" w:rsidRDefault="005F3064" w:rsidP="00381E15">
                  <w:pPr>
                    <w:pStyle w:val="Titolo1"/>
                    <w:jc w:val="left"/>
                  </w:pPr>
                </w:p>
                <w:p w:rsidR="005F3064" w:rsidRDefault="005F3064" w:rsidP="00381E15">
                  <w:pPr>
                    <w:pStyle w:val="Titolo1"/>
                    <w:jc w:val="left"/>
                  </w:pPr>
                  <w:r>
                    <w:t xml:space="preserve">     O</w:t>
                  </w:r>
                </w:p>
                <w:p w:rsidR="005F3064" w:rsidRDefault="005F3064" w:rsidP="00A357DB">
                  <w:pPr>
                    <w:jc w:val="center"/>
                    <w:rPr>
                      <w:b/>
                      <w:bCs/>
                    </w:rPr>
                  </w:pPr>
                  <w:r>
                    <w:rPr>
                      <w:b/>
                      <w:bCs/>
                    </w:rPr>
                    <w:t>B</w:t>
                  </w:r>
                </w:p>
                <w:p w:rsidR="005F3064" w:rsidRDefault="005F3064" w:rsidP="00A357DB">
                  <w:pPr>
                    <w:jc w:val="center"/>
                    <w:rPr>
                      <w:b/>
                      <w:bCs/>
                    </w:rPr>
                  </w:pPr>
                  <w:r>
                    <w:rPr>
                      <w:b/>
                      <w:bCs/>
                    </w:rPr>
                    <w:t>I</w:t>
                  </w:r>
                </w:p>
                <w:p w:rsidR="005F3064" w:rsidRDefault="005F3064" w:rsidP="00A357DB">
                  <w:pPr>
                    <w:jc w:val="center"/>
                    <w:rPr>
                      <w:b/>
                      <w:bCs/>
                    </w:rPr>
                  </w:pPr>
                  <w:r>
                    <w:rPr>
                      <w:b/>
                      <w:bCs/>
                    </w:rPr>
                    <w:t>E</w:t>
                  </w:r>
                </w:p>
                <w:p w:rsidR="005F3064" w:rsidRDefault="005F3064" w:rsidP="00A357DB">
                  <w:pPr>
                    <w:jc w:val="center"/>
                    <w:rPr>
                      <w:b/>
                      <w:bCs/>
                    </w:rPr>
                  </w:pPr>
                  <w:r>
                    <w:rPr>
                      <w:b/>
                      <w:bCs/>
                    </w:rPr>
                    <w:t>T</w:t>
                  </w:r>
                </w:p>
                <w:p w:rsidR="005F3064" w:rsidRDefault="005F3064" w:rsidP="00A357DB">
                  <w:pPr>
                    <w:jc w:val="center"/>
                    <w:rPr>
                      <w:b/>
                      <w:bCs/>
                    </w:rPr>
                  </w:pPr>
                  <w:r>
                    <w:rPr>
                      <w:b/>
                      <w:bCs/>
                    </w:rPr>
                    <w:t>T</w:t>
                  </w:r>
                </w:p>
                <w:p w:rsidR="005F3064" w:rsidRDefault="005F3064" w:rsidP="00A357DB">
                  <w:pPr>
                    <w:jc w:val="center"/>
                    <w:rPr>
                      <w:b/>
                      <w:bCs/>
                    </w:rPr>
                  </w:pPr>
                  <w:r>
                    <w:rPr>
                      <w:b/>
                      <w:bCs/>
                    </w:rPr>
                    <w:t>I</w:t>
                  </w:r>
                </w:p>
                <w:p w:rsidR="005F3064" w:rsidRDefault="005F3064" w:rsidP="00A357DB">
                  <w:pPr>
                    <w:jc w:val="center"/>
                    <w:rPr>
                      <w:b/>
                      <w:bCs/>
                    </w:rPr>
                  </w:pPr>
                  <w:r>
                    <w:rPr>
                      <w:b/>
                      <w:bCs/>
                    </w:rPr>
                    <w:t>V</w:t>
                  </w:r>
                </w:p>
                <w:p w:rsidR="005F3064" w:rsidRDefault="005F3064" w:rsidP="00A357DB">
                  <w:pPr>
                    <w:jc w:val="center"/>
                    <w:rPr>
                      <w:b/>
                      <w:bCs/>
                    </w:rPr>
                  </w:pPr>
                  <w:r>
                    <w:rPr>
                      <w:b/>
                      <w:bCs/>
                    </w:rPr>
                    <w:t>I</w:t>
                  </w:r>
                </w:p>
              </w:txbxContent>
            </v:textbox>
          </v:shape>
        </w:pict>
      </w:r>
    </w:p>
    <w:p w:rsidR="00F125A9" w:rsidRDefault="00F125A9" w:rsidP="00A357DB">
      <w:pPr>
        <w:pStyle w:val="Titolo"/>
        <w:jc w:val="left"/>
        <w:rPr>
          <w:b w:val="0"/>
          <w:bCs w:val="0"/>
          <w:sz w:val="20"/>
        </w:rPr>
      </w:pPr>
    </w:p>
    <w:p w:rsidR="00813F8E" w:rsidRDefault="00813F8E" w:rsidP="00A357DB">
      <w:pPr>
        <w:pStyle w:val="Titolo"/>
        <w:jc w:val="left"/>
        <w:rPr>
          <w:b w:val="0"/>
          <w:bCs w:val="0"/>
          <w:sz w:val="20"/>
        </w:rPr>
      </w:pPr>
    </w:p>
    <w:p w:rsidR="00813F8E" w:rsidRDefault="00813F8E" w:rsidP="00A357DB">
      <w:pPr>
        <w:pStyle w:val="Titolo"/>
        <w:jc w:val="left"/>
        <w:rPr>
          <w:b w:val="0"/>
          <w:bCs w:val="0"/>
          <w:sz w:val="20"/>
        </w:rPr>
      </w:pPr>
    </w:p>
    <w:p w:rsidR="00813F8E" w:rsidRDefault="00813F8E" w:rsidP="00A357DB">
      <w:pPr>
        <w:pStyle w:val="Titolo"/>
        <w:jc w:val="left"/>
        <w:rPr>
          <w:b w:val="0"/>
          <w:bCs w:val="0"/>
          <w:sz w:val="20"/>
        </w:rPr>
      </w:pPr>
    </w:p>
    <w:p w:rsidR="00813F8E" w:rsidRDefault="00813F8E" w:rsidP="00A357DB">
      <w:pPr>
        <w:pStyle w:val="Titolo"/>
        <w:jc w:val="left"/>
        <w:rPr>
          <w:b w:val="0"/>
          <w:bCs w:val="0"/>
          <w:sz w:val="20"/>
        </w:rPr>
      </w:pPr>
    </w:p>
    <w:p w:rsidR="00813F8E" w:rsidRDefault="00813F8E"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6A3B5F" w:rsidRDefault="006A3B5F" w:rsidP="006A3B5F">
      <w:pPr>
        <w:pStyle w:val="Titolo"/>
        <w:jc w:val="right"/>
        <w:rPr>
          <w:b w:val="0"/>
          <w:bCs w:val="0"/>
          <w:sz w:val="20"/>
          <w:u w:val="none"/>
        </w:rPr>
      </w:pPr>
      <w:r>
        <w:rPr>
          <w:b w:val="0"/>
          <w:bCs w:val="0"/>
          <w:sz w:val="20"/>
          <w:u w:val="none"/>
        </w:rPr>
        <w:t xml:space="preserve">                                                                                                                                               </w:t>
      </w: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F125A9" w:rsidRDefault="00F125A9" w:rsidP="00A357DB">
      <w:pPr>
        <w:pStyle w:val="Titolo"/>
        <w:jc w:val="left"/>
        <w:rPr>
          <w:b w:val="0"/>
          <w:bCs w:val="0"/>
          <w:sz w:val="20"/>
        </w:rPr>
      </w:pPr>
    </w:p>
    <w:p w:rsidR="00A357DB" w:rsidRDefault="00A357DB" w:rsidP="00A357DB">
      <w:pPr>
        <w:pStyle w:val="Titolo"/>
        <w:jc w:val="left"/>
        <w:rPr>
          <w:b w:val="0"/>
          <w:bCs w:val="0"/>
          <w:sz w:val="20"/>
        </w:rPr>
      </w:pPr>
    </w:p>
    <w:p w:rsidR="00A357DB" w:rsidRDefault="00A357DB" w:rsidP="00A357DB">
      <w:pPr>
        <w:pStyle w:val="Titolo"/>
        <w:jc w:val="left"/>
        <w:rPr>
          <w:b w:val="0"/>
          <w:bCs w:val="0"/>
          <w:sz w:val="20"/>
        </w:rPr>
      </w:pPr>
    </w:p>
    <w:p w:rsidR="00A357DB" w:rsidRDefault="00A357DB" w:rsidP="00A357DB">
      <w:pPr>
        <w:pStyle w:val="Titolo"/>
        <w:jc w:val="left"/>
        <w:rPr>
          <w:b w:val="0"/>
          <w:bCs w:val="0"/>
          <w:sz w:val="20"/>
        </w:rPr>
      </w:pPr>
    </w:p>
    <w:p w:rsidR="00A357DB" w:rsidRDefault="00A357DB" w:rsidP="00A357DB">
      <w:pPr>
        <w:pStyle w:val="Titolo"/>
        <w:jc w:val="left"/>
        <w:rPr>
          <w:b w:val="0"/>
          <w:bCs w:val="0"/>
          <w:sz w:val="20"/>
        </w:rPr>
      </w:pPr>
    </w:p>
    <w:p w:rsidR="00F125A9" w:rsidRPr="007118A5" w:rsidRDefault="00F125A9" w:rsidP="00F125A9">
      <w:pPr>
        <w:rPr>
          <w:lang w:eastAsia="it-IT"/>
        </w:rPr>
      </w:pPr>
    </w:p>
    <w:p w:rsidR="00F125A9" w:rsidRPr="007118A5" w:rsidRDefault="00F125A9" w:rsidP="00F125A9">
      <w:pPr>
        <w:rPr>
          <w:lang w:eastAsia="it-IT"/>
        </w:rPr>
      </w:pPr>
    </w:p>
    <w:p w:rsidR="00F125A9" w:rsidRPr="002334AC" w:rsidRDefault="002334AC" w:rsidP="002334AC">
      <w:pPr>
        <w:jc w:val="right"/>
        <w:rPr>
          <w:b/>
          <w:lang w:eastAsia="it-IT"/>
        </w:rPr>
      </w:pPr>
      <w:r w:rsidRPr="002334AC">
        <w:rPr>
          <w:b/>
          <w:lang w:eastAsia="it-IT"/>
        </w:rPr>
        <w:t>La docente:</w:t>
      </w:r>
      <w:r w:rsidR="00CC46E4" w:rsidRPr="00CC46E4">
        <w:rPr>
          <w:b/>
          <w:lang w:eastAsia="it-IT"/>
        </w:rPr>
        <w:t xml:space="preserve"> </w:t>
      </w:r>
      <w:r w:rsidR="00CC46E4">
        <w:rPr>
          <w:b/>
          <w:lang w:eastAsia="it-IT"/>
        </w:rPr>
        <w:t>Prof.ssa</w:t>
      </w:r>
      <w:r w:rsidRPr="002334AC">
        <w:rPr>
          <w:b/>
          <w:lang w:eastAsia="it-IT"/>
        </w:rPr>
        <w:t xml:space="preserve"> Matrona </w:t>
      </w:r>
      <w:proofErr w:type="spellStart"/>
      <w:r w:rsidRPr="002334AC">
        <w:rPr>
          <w:b/>
          <w:lang w:eastAsia="it-IT"/>
        </w:rPr>
        <w:t>Imbriano</w:t>
      </w:r>
      <w:proofErr w:type="spellEnd"/>
    </w:p>
    <w:p w:rsidR="00F125A9" w:rsidRDefault="00F125A9"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Pr="007118A5" w:rsidRDefault="006A3B5F" w:rsidP="00F125A9">
      <w:pPr>
        <w:rPr>
          <w:lang w:eastAsia="it-IT"/>
        </w:rPr>
      </w:pPr>
    </w:p>
    <w:p w:rsidR="00F125A9" w:rsidRDefault="00C33545" w:rsidP="00F125A9">
      <w:pPr>
        <w:rPr>
          <w:lang w:eastAsia="it-IT"/>
        </w:rPr>
      </w:pPr>
      <w:r>
        <w:rPr>
          <w:noProof/>
          <w:lang w:eastAsia="it-IT"/>
        </w:rPr>
        <w:lastRenderedPageBreak/>
        <w:pict>
          <v:shape id="_x0000_s1080" type="#_x0000_t202" style="position:absolute;margin-left:100.75pt;margin-top:-10.15pt;width:337.45pt;height:98.2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">
            <v:textbox style="mso-next-textbox:#_x0000_s1080">
              <w:txbxContent>
                <w:p w:rsidR="005F3064" w:rsidRDefault="005F3064" w:rsidP="00F125A9">
                  <w:pPr>
                    <w:jc w:val="center"/>
                    <w:rPr>
                      <w:sz w:val="32"/>
                    </w:rPr>
                  </w:pPr>
                  <w:r>
                    <w:rPr>
                      <w:sz w:val="32"/>
                    </w:rPr>
                    <w:t>SCHEDA INFORMATIVA</w:t>
                  </w:r>
                </w:p>
                <w:p w:rsidR="005F3064" w:rsidRPr="00381E15" w:rsidRDefault="005F3064" w:rsidP="00F125A9">
                  <w:pPr>
                    <w:jc w:val="center"/>
                    <w:rPr>
                      <w:sz w:val="28"/>
                      <w:szCs w:val="28"/>
                    </w:rPr>
                  </w:pPr>
                  <w:r>
                    <w:rPr>
                      <w:sz w:val="32"/>
                    </w:rPr>
                    <w:t xml:space="preserve">MATERIA: </w:t>
                  </w:r>
                  <w:r w:rsidRPr="00F125A9">
                    <w:rPr>
                      <w:sz w:val="32"/>
                    </w:rPr>
                    <w:t>LINGUA E CIVILTÀ FRANCESE</w:t>
                  </w:r>
                  <w:r w:rsidRPr="00F125A9">
                    <w:rPr>
                      <w:sz w:val="28"/>
                      <w:szCs w:val="28"/>
                    </w:rPr>
                    <w:t xml:space="preserve"> </w:t>
                  </w:r>
                  <w:r w:rsidRPr="00381E15">
                    <w:rPr>
                      <w:sz w:val="28"/>
                      <w:szCs w:val="28"/>
                    </w:rPr>
                    <w:t>Anno Scolastico:2017/2018</w:t>
                  </w:r>
                </w:p>
                <w:p w:rsidR="005F3064" w:rsidRDefault="005F3064" w:rsidP="00F125A9">
                  <w:pPr>
                    <w:jc w:val="center"/>
                    <w:rPr>
                      <w:sz w:val="28"/>
                      <w:szCs w:val="28"/>
                    </w:rPr>
                  </w:pPr>
                  <w:r w:rsidRPr="00381E15">
                    <w:rPr>
                      <w:sz w:val="28"/>
                      <w:szCs w:val="28"/>
                    </w:rPr>
                    <w:t>Classe V  sezione A Linguistico</w:t>
                  </w:r>
                </w:p>
                <w:p w:rsidR="005F3064" w:rsidRPr="00985811" w:rsidRDefault="005F3064" w:rsidP="00F125A9">
                  <w:pPr>
                    <w:jc w:val="center"/>
                    <w:rPr>
                      <w:b/>
                      <w:sz w:val="28"/>
                      <w:szCs w:val="28"/>
                    </w:rPr>
                  </w:pPr>
                  <w:r w:rsidRPr="00985811">
                    <w:rPr>
                      <w:b/>
                      <w:sz w:val="28"/>
                      <w:szCs w:val="28"/>
                    </w:rPr>
                    <w:t>Docente: Antonia Pompa</w:t>
                  </w:r>
                </w:p>
                <w:p w:rsidR="005F3064" w:rsidRPr="0048117D" w:rsidRDefault="005F3064" w:rsidP="00F125A9">
                  <w:pPr>
                    <w:jc w:val="center"/>
                    <w:rPr>
                      <w:b/>
                      <w:sz w:val="32"/>
                    </w:rPr>
                  </w:pPr>
                </w:p>
              </w:txbxContent>
            </v:textbox>
          </v:shape>
        </w:pict>
      </w: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Default="006A3B5F" w:rsidP="00F125A9">
      <w:pPr>
        <w:rPr>
          <w:lang w:eastAsia="it-IT"/>
        </w:rPr>
      </w:pPr>
    </w:p>
    <w:p w:rsidR="006A3B5F" w:rsidRPr="007118A5" w:rsidRDefault="006A3B5F" w:rsidP="00F125A9">
      <w:pPr>
        <w:rPr>
          <w:lang w:eastAsia="it-IT"/>
        </w:rPr>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88"/>
        <w:gridCol w:w="1549"/>
        <w:gridCol w:w="191"/>
        <w:gridCol w:w="6280"/>
      </w:tblGrid>
      <w:tr w:rsidR="00F125A9" w:rsidRPr="007118A5" w:rsidTr="008F1BE0">
        <w:tc>
          <w:tcPr>
            <w:tcW w:w="1780" w:type="dxa"/>
            <w:gridSpan w:val="3"/>
          </w:tcPr>
          <w:p w:rsidR="00F125A9" w:rsidRPr="007118A5" w:rsidRDefault="00F125A9" w:rsidP="008F1BE0">
            <w:pPr>
              <w:keepNext/>
              <w:jc w:val="center"/>
              <w:outlineLvl w:val="0"/>
              <w:rPr>
                <w:rFonts w:eastAsia="Arial Unicode MS"/>
                <w:b/>
                <w:lang w:eastAsia="it-IT"/>
              </w:rPr>
            </w:pPr>
            <w:r w:rsidRPr="007118A5">
              <w:rPr>
                <w:b/>
                <w:lang w:eastAsia="it-IT"/>
              </w:rPr>
              <w:t xml:space="preserve">LIBRI </w:t>
            </w:r>
            <w:proofErr w:type="spellStart"/>
            <w:r w:rsidRPr="007118A5">
              <w:rPr>
                <w:b/>
                <w:lang w:eastAsia="it-IT"/>
              </w:rPr>
              <w:t>DI</w:t>
            </w:r>
            <w:proofErr w:type="spellEnd"/>
            <w:r w:rsidRPr="007118A5">
              <w:rPr>
                <w:b/>
                <w:lang w:eastAsia="it-IT"/>
              </w:rPr>
              <w:t xml:space="preserve"> TESTO</w:t>
            </w:r>
          </w:p>
          <w:p w:rsidR="00F125A9" w:rsidRPr="007118A5" w:rsidRDefault="00F125A9" w:rsidP="008F1BE0">
            <w:pPr>
              <w:jc w:val="center"/>
              <w:rPr>
                <w:lang w:eastAsia="it-IT"/>
              </w:rPr>
            </w:pPr>
            <w:r w:rsidRPr="007118A5">
              <w:rPr>
                <w:b/>
                <w:bCs/>
                <w:lang w:eastAsia="it-IT"/>
              </w:rPr>
              <w:t xml:space="preserve">E </w:t>
            </w:r>
            <w:proofErr w:type="spellStart"/>
            <w:r w:rsidRPr="007118A5">
              <w:rPr>
                <w:b/>
                <w:bCs/>
                <w:lang w:eastAsia="it-IT"/>
              </w:rPr>
              <w:t>DI</w:t>
            </w:r>
            <w:proofErr w:type="spellEnd"/>
            <w:r w:rsidRPr="007118A5">
              <w:rPr>
                <w:b/>
                <w:bCs/>
                <w:lang w:eastAsia="it-IT"/>
              </w:rPr>
              <w:t xml:space="preserve"> CONSULTAZIONE</w:t>
            </w:r>
          </w:p>
        </w:tc>
        <w:tc>
          <w:tcPr>
            <w:tcW w:w="7002" w:type="dxa"/>
          </w:tcPr>
          <w:p w:rsidR="00F125A9" w:rsidRPr="007118A5" w:rsidRDefault="00F125A9" w:rsidP="008F1BE0">
            <w:pPr>
              <w:ind w:left="204" w:hanging="204"/>
              <w:rPr>
                <w:lang w:val="fr-FR" w:eastAsia="it-IT"/>
              </w:rPr>
            </w:pPr>
            <w:r w:rsidRPr="008F2DE1">
              <w:rPr>
                <w:lang w:val="en-US" w:eastAsia="it-IT"/>
              </w:rPr>
              <w:t xml:space="preserve">-  </w:t>
            </w:r>
            <w:r w:rsidR="008F2DE1" w:rsidRPr="008F2DE1">
              <w:rPr>
                <w:lang w:val="en-US" w:eastAsia="it-IT"/>
              </w:rPr>
              <w:t xml:space="preserve">BOVINI G.F. / JAMET M.C., BACHAS. </w:t>
            </w:r>
            <w:proofErr w:type="spellStart"/>
            <w:r w:rsidR="008F2DE1" w:rsidRPr="002A0C22">
              <w:rPr>
                <w:lang w:eastAsia="it-IT"/>
              </w:rPr>
              <w:t>E.VICARI</w:t>
            </w:r>
            <w:r w:rsidRPr="00813F8E">
              <w:rPr>
                <w:b/>
                <w:lang w:eastAsia="it-IT"/>
              </w:rPr>
              <w:t>.</w:t>
            </w:r>
            <w:proofErr w:type="spellEnd"/>
            <w:r w:rsidRPr="00813F8E">
              <w:rPr>
                <w:b/>
                <w:lang w:eastAsia="it-IT"/>
              </w:rPr>
              <w:t>”</w:t>
            </w:r>
            <w:proofErr w:type="spellStart"/>
            <w:r w:rsidRPr="00813F8E">
              <w:rPr>
                <w:b/>
                <w:lang w:eastAsia="it-IT"/>
              </w:rPr>
              <w:t>Ecritures</w:t>
            </w:r>
            <w:proofErr w:type="spellEnd"/>
            <w:r w:rsidRPr="00813F8E">
              <w:rPr>
                <w:b/>
                <w:lang w:eastAsia="it-IT"/>
              </w:rPr>
              <w:t xml:space="preserve"> </w:t>
            </w:r>
            <w:r w:rsidR="00813F8E">
              <w:rPr>
                <w:b/>
                <w:lang w:eastAsia="it-IT"/>
              </w:rPr>
              <w:t xml:space="preserve">“   </w:t>
            </w:r>
            <w:r w:rsidR="008F2DE1">
              <w:rPr>
                <w:lang w:eastAsia="it-IT"/>
              </w:rPr>
              <w:t>VALMARTINA</w:t>
            </w:r>
            <w:r w:rsidR="008F2DE1" w:rsidRPr="002A0C22">
              <w:rPr>
                <w:lang w:eastAsia="it-IT"/>
              </w:rPr>
              <w:t>.</w:t>
            </w:r>
          </w:p>
          <w:p w:rsidR="00F125A9" w:rsidRPr="007118A5" w:rsidRDefault="00F125A9" w:rsidP="008F1BE0">
            <w:pPr>
              <w:rPr>
                <w:lang w:eastAsia="it-IT"/>
              </w:rPr>
            </w:pPr>
            <w:r w:rsidRPr="007118A5">
              <w:rPr>
                <w:lang w:eastAsia="it-IT"/>
              </w:rPr>
              <w:t>- Testi, documenti e articoli vari.</w:t>
            </w:r>
          </w:p>
        </w:tc>
      </w:tr>
      <w:tr w:rsidR="00F125A9" w:rsidRPr="007118A5" w:rsidTr="008F1BE0">
        <w:tc>
          <w:tcPr>
            <w:tcW w:w="342" w:type="dxa"/>
          </w:tcPr>
          <w:p w:rsidR="00F125A9" w:rsidRPr="007118A5" w:rsidRDefault="00F125A9" w:rsidP="008F1BE0">
            <w:pPr>
              <w:rPr>
                <w:lang w:eastAsia="it-IT"/>
              </w:rPr>
            </w:pPr>
          </w:p>
        </w:tc>
        <w:tc>
          <w:tcPr>
            <w:tcW w:w="8440" w:type="dxa"/>
            <w:gridSpan w:val="3"/>
          </w:tcPr>
          <w:p w:rsidR="00F125A9" w:rsidRPr="007118A5" w:rsidRDefault="00F125A9" w:rsidP="008F1BE0">
            <w:pPr>
              <w:rPr>
                <w:lang w:eastAsia="it-IT"/>
              </w:rPr>
            </w:pPr>
          </w:p>
        </w:tc>
      </w:tr>
      <w:tr w:rsidR="00F125A9" w:rsidRPr="006558DC" w:rsidTr="008F1BE0">
        <w:tc>
          <w:tcPr>
            <w:tcW w:w="342" w:type="dxa"/>
          </w:tcPr>
          <w:p w:rsidR="00F125A9" w:rsidRPr="007118A5" w:rsidRDefault="00F125A9" w:rsidP="008F1BE0">
            <w:pPr>
              <w:jc w:val="center"/>
              <w:rPr>
                <w:b/>
                <w:lang w:eastAsia="it-IT"/>
              </w:rPr>
            </w:pPr>
            <w:r w:rsidRPr="007118A5">
              <w:rPr>
                <w:b/>
                <w:lang w:eastAsia="it-IT"/>
              </w:rPr>
              <w:t>C</w:t>
            </w:r>
          </w:p>
          <w:p w:rsidR="00F125A9" w:rsidRPr="007118A5" w:rsidRDefault="00F125A9" w:rsidP="008F1BE0">
            <w:pPr>
              <w:jc w:val="center"/>
              <w:rPr>
                <w:b/>
                <w:lang w:eastAsia="it-IT"/>
              </w:rPr>
            </w:pPr>
            <w:r w:rsidRPr="007118A5">
              <w:rPr>
                <w:b/>
                <w:lang w:eastAsia="it-IT"/>
              </w:rPr>
              <w:t>O</w:t>
            </w:r>
          </w:p>
          <w:p w:rsidR="00F125A9" w:rsidRPr="007118A5" w:rsidRDefault="00F125A9" w:rsidP="008F1BE0">
            <w:pPr>
              <w:jc w:val="center"/>
              <w:rPr>
                <w:b/>
                <w:lang w:eastAsia="it-IT"/>
              </w:rPr>
            </w:pPr>
            <w:r w:rsidRPr="007118A5">
              <w:rPr>
                <w:b/>
                <w:lang w:eastAsia="it-IT"/>
              </w:rPr>
              <w:t>N</w:t>
            </w:r>
          </w:p>
          <w:p w:rsidR="00F125A9" w:rsidRPr="007118A5" w:rsidRDefault="00F125A9" w:rsidP="008F1BE0">
            <w:pPr>
              <w:jc w:val="center"/>
              <w:rPr>
                <w:b/>
                <w:lang w:eastAsia="it-IT"/>
              </w:rPr>
            </w:pPr>
            <w:r w:rsidRPr="007118A5">
              <w:rPr>
                <w:b/>
                <w:lang w:eastAsia="it-IT"/>
              </w:rPr>
              <w:t>T</w:t>
            </w:r>
          </w:p>
          <w:p w:rsidR="00F125A9" w:rsidRPr="007118A5" w:rsidRDefault="00F125A9" w:rsidP="008F1BE0">
            <w:pPr>
              <w:jc w:val="center"/>
              <w:rPr>
                <w:b/>
                <w:lang w:eastAsia="it-IT"/>
              </w:rPr>
            </w:pPr>
            <w:r w:rsidRPr="007118A5">
              <w:rPr>
                <w:b/>
                <w:lang w:eastAsia="it-IT"/>
              </w:rPr>
              <w:t>E</w:t>
            </w:r>
          </w:p>
          <w:p w:rsidR="00F125A9" w:rsidRPr="007118A5" w:rsidRDefault="00F125A9" w:rsidP="008F1BE0">
            <w:pPr>
              <w:jc w:val="center"/>
              <w:rPr>
                <w:b/>
                <w:lang w:eastAsia="it-IT"/>
              </w:rPr>
            </w:pPr>
            <w:r w:rsidRPr="007118A5">
              <w:rPr>
                <w:b/>
                <w:lang w:eastAsia="it-IT"/>
              </w:rPr>
              <w:t>N</w:t>
            </w:r>
          </w:p>
          <w:p w:rsidR="00F125A9" w:rsidRPr="007118A5" w:rsidRDefault="00F125A9" w:rsidP="008F1BE0">
            <w:pPr>
              <w:jc w:val="center"/>
              <w:rPr>
                <w:b/>
                <w:lang w:eastAsia="it-IT"/>
              </w:rPr>
            </w:pPr>
            <w:r w:rsidRPr="007118A5">
              <w:rPr>
                <w:b/>
                <w:lang w:eastAsia="it-IT"/>
              </w:rPr>
              <w:t>U</w:t>
            </w:r>
          </w:p>
          <w:p w:rsidR="00F125A9" w:rsidRPr="007118A5" w:rsidRDefault="00F125A9" w:rsidP="008F1BE0">
            <w:pPr>
              <w:jc w:val="center"/>
              <w:rPr>
                <w:b/>
                <w:lang w:eastAsia="it-IT"/>
              </w:rPr>
            </w:pPr>
            <w:r w:rsidRPr="007118A5">
              <w:rPr>
                <w:b/>
                <w:lang w:eastAsia="it-IT"/>
              </w:rPr>
              <w:t>T</w:t>
            </w:r>
          </w:p>
          <w:p w:rsidR="00F125A9" w:rsidRPr="007118A5" w:rsidRDefault="00F125A9" w:rsidP="008F1BE0">
            <w:pPr>
              <w:jc w:val="center"/>
              <w:rPr>
                <w:lang w:eastAsia="it-IT"/>
              </w:rPr>
            </w:pPr>
            <w:r w:rsidRPr="007118A5">
              <w:rPr>
                <w:b/>
                <w:lang w:eastAsia="it-IT"/>
              </w:rPr>
              <w:t>I</w:t>
            </w:r>
          </w:p>
        </w:tc>
        <w:tc>
          <w:tcPr>
            <w:tcW w:w="8440" w:type="dxa"/>
            <w:gridSpan w:val="3"/>
          </w:tcPr>
          <w:p w:rsidR="00F125A9" w:rsidRPr="00D8688F" w:rsidRDefault="00F125A9" w:rsidP="008F1BE0">
            <w:pPr>
              <w:jc w:val="both"/>
              <w:rPr>
                <w:lang w:val="es-ES_tradnl" w:eastAsia="it-IT"/>
              </w:rPr>
            </w:pPr>
            <w:r w:rsidRPr="00D8688F">
              <w:rPr>
                <w:lang w:val="es-ES_tradnl" w:eastAsia="it-IT"/>
              </w:rPr>
              <w:t>MODULO 1- La narration au 19</w:t>
            </w:r>
            <w:r w:rsidRPr="00D8688F">
              <w:rPr>
                <w:vertAlign w:val="superscript"/>
                <w:lang w:val="es-ES_tradnl" w:eastAsia="it-IT"/>
              </w:rPr>
              <w:t>ème</w:t>
            </w:r>
            <w:r w:rsidRPr="00D8688F">
              <w:rPr>
                <w:lang w:val="es-ES_tradnl" w:eastAsia="it-IT"/>
              </w:rPr>
              <w:t xml:space="preserve"> et au  20</w:t>
            </w:r>
            <w:r w:rsidRPr="00D8688F">
              <w:rPr>
                <w:vertAlign w:val="superscript"/>
                <w:lang w:val="es-ES_tradnl" w:eastAsia="it-IT"/>
              </w:rPr>
              <w:t>ème</w:t>
            </w:r>
            <w:r w:rsidRPr="00D8688F">
              <w:rPr>
                <w:lang w:val="es-ES_tradnl" w:eastAsia="it-IT"/>
              </w:rPr>
              <w:t>siècle: les différents visages du roman.</w:t>
            </w:r>
          </w:p>
          <w:p w:rsidR="00F125A9" w:rsidRPr="00D8688F" w:rsidRDefault="00F125A9" w:rsidP="008F1BE0">
            <w:pPr>
              <w:jc w:val="both"/>
              <w:rPr>
                <w:lang w:val="es-ES_tradnl" w:eastAsia="it-IT"/>
              </w:rPr>
            </w:pPr>
          </w:p>
          <w:p w:rsidR="00F125A9" w:rsidRPr="00D8688F" w:rsidRDefault="00F125A9" w:rsidP="008F1BE0">
            <w:pPr>
              <w:jc w:val="both"/>
              <w:rPr>
                <w:lang w:val="es-ES_tradnl" w:eastAsia="it-IT"/>
              </w:rPr>
            </w:pPr>
            <w:r w:rsidRPr="00D8688F">
              <w:rPr>
                <w:lang w:val="es-ES_tradnl" w:eastAsia="it-IT"/>
              </w:rPr>
              <w:t>Modulo  2    - Les grands dèfis de la poésie.</w:t>
            </w:r>
          </w:p>
        </w:tc>
      </w:tr>
      <w:tr w:rsidR="00F125A9" w:rsidRPr="007118A5" w:rsidTr="008F1BE0">
        <w:tc>
          <w:tcPr>
            <w:tcW w:w="1600" w:type="dxa"/>
            <w:gridSpan w:val="2"/>
          </w:tcPr>
          <w:p w:rsidR="00F125A9" w:rsidRPr="007118A5" w:rsidRDefault="00F125A9" w:rsidP="008F1BE0">
            <w:pPr>
              <w:keepNext/>
              <w:jc w:val="center"/>
              <w:outlineLvl w:val="3"/>
              <w:rPr>
                <w:rFonts w:eastAsia="Arial Unicode MS"/>
                <w:b/>
                <w:lang w:eastAsia="it-IT"/>
              </w:rPr>
            </w:pPr>
            <w:r w:rsidRPr="007118A5">
              <w:rPr>
                <w:b/>
                <w:lang w:eastAsia="it-IT"/>
              </w:rPr>
              <w:t>TEMPI E SPAZI</w:t>
            </w:r>
          </w:p>
          <w:p w:rsidR="00F125A9" w:rsidRPr="007118A5" w:rsidRDefault="00F125A9" w:rsidP="008F1BE0">
            <w:pPr>
              <w:jc w:val="center"/>
              <w:rPr>
                <w:lang w:eastAsia="it-IT"/>
              </w:rPr>
            </w:pPr>
          </w:p>
        </w:tc>
        <w:tc>
          <w:tcPr>
            <w:tcW w:w="7182" w:type="dxa"/>
            <w:gridSpan w:val="2"/>
          </w:tcPr>
          <w:p w:rsidR="00A35675" w:rsidRDefault="00F125A9" w:rsidP="00A35675">
            <w:pPr>
              <w:tabs>
                <w:tab w:val="left" w:pos="2865"/>
              </w:tabs>
              <w:rPr>
                <w:lang w:eastAsia="it-IT"/>
              </w:rPr>
            </w:pPr>
            <w:r w:rsidRPr="007118A5">
              <w:rPr>
                <w:lang w:eastAsia="it-IT"/>
              </w:rPr>
              <w:t>Nel</w:t>
            </w:r>
            <w:r>
              <w:rPr>
                <w:lang w:eastAsia="it-IT"/>
              </w:rPr>
              <w:t xml:space="preserve"> corso dell’anno scolastico 2017/178</w:t>
            </w:r>
            <w:r w:rsidR="00A35675">
              <w:rPr>
                <w:lang w:eastAsia="it-IT"/>
              </w:rPr>
              <w:t xml:space="preserve"> sono state svolte</w:t>
            </w:r>
          </w:p>
          <w:p w:rsidR="00F125A9" w:rsidRDefault="00A35675" w:rsidP="00A35675">
            <w:pPr>
              <w:tabs>
                <w:tab w:val="left" w:pos="2865"/>
              </w:tabs>
              <w:rPr>
                <w:lang w:eastAsia="it-IT"/>
              </w:rPr>
            </w:pPr>
            <w:r>
              <w:rPr>
                <w:lang w:eastAsia="it-IT"/>
              </w:rPr>
              <w:t>104</w:t>
            </w:r>
            <w:r w:rsidR="00F125A9">
              <w:rPr>
                <w:lang w:eastAsia="it-IT"/>
              </w:rPr>
              <w:t xml:space="preserve"> ore d</w:t>
            </w:r>
            <w:r>
              <w:rPr>
                <w:lang w:eastAsia="it-IT"/>
              </w:rPr>
              <w:t xml:space="preserve">i lezione: 57 ore nel I quadrimestre e 47 ore </w:t>
            </w:r>
            <w:r w:rsidR="00F125A9" w:rsidRPr="007118A5">
              <w:rPr>
                <w:lang w:eastAsia="it-IT"/>
              </w:rPr>
              <w:t xml:space="preserve"> nel secondo.</w:t>
            </w:r>
          </w:p>
          <w:p w:rsidR="00702543" w:rsidRPr="007118A5" w:rsidRDefault="00702543" w:rsidP="00A35675">
            <w:pPr>
              <w:tabs>
                <w:tab w:val="left" w:pos="2865"/>
              </w:tabs>
              <w:rPr>
                <w:lang w:eastAsia="it-IT"/>
              </w:rPr>
            </w:pPr>
            <w:r>
              <w:rPr>
                <w:lang w:eastAsia="it-IT"/>
              </w:rPr>
              <w:t>Aula; laboratorio linguistico.</w:t>
            </w:r>
          </w:p>
        </w:tc>
      </w:tr>
      <w:tr w:rsidR="00F125A9" w:rsidRPr="007118A5" w:rsidTr="008F1BE0">
        <w:tc>
          <w:tcPr>
            <w:tcW w:w="1600" w:type="dxa"/>
            <w:gridSpan w:val="2"/>
          </w:tcPr>
          <w:p w:rsidR="00F125A9" w:rsidRPr="007118A5" w:rsidRDefault="00F125A9" w:rsidP="008F1BE0">
            <w:pPr>
              <w:keepNext/>
              <w:jc w:val="center"/>
              <w:outlineLvl w:val="3"/>
              <w:rPr>
                <w:rFonts w:eastAsia="Arial Unicode MS"/>
                <w:b/>
                <w:lang w:eastAsia="it-IT"/>
              </w:rPr>
            </w:pPr>
            <w:r w:rsidRPr="007118A5">
              <w:rPr>
                <w:b/>
                <w:lang w:eastAsia="it-IT"/>
              </w:rPr>
              <w:t>METODI</w:t>
            </w:r>
          </w:p>
          <w:p w:rsidR="00F125A9" w:rsidRPr="007118A5" w:rsidRDefault="00C33545" w:rsidP="008F1BE0">
            <w:pPr>
              <w:jc w:val="center"/>
              <w:rPr>
                <w:lang w:eastAsia="it-IT"/>
              </w:rPr>
            </w:pPr>
            <w:r>
              <w:rPr>
                <w:noProof/>
                <w:lang w:eastAsia="it-IT"/>
              </w:rPr>
              <w:pict>
                <v:shape id="_x0000_s1081" type="#_x0000_t202" style="position:absolute;left:0;text-align:left;margin-left:-63pt;margin-top:2.3pt;width:56.25pt;height:192.7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">
                  <v:textbox style="mso-next-textbox:#_x0000_s1081">
                    <w:txbxContent>
                      <w:p w:rsidR="005F3064" w:rsidRPr="00661731" w:rsidRDefault="005F3064" w:rsidP="00F125A9">
                        <w:pPr>
                          <w:jc w:val="center"/>
                          <w:rPr>
                            <w:b/>
                            <w:bCs/>
                          </w:rPr>
                        </w:pPr>
                      </w:p>
                      <w:p w:rsidR="005F3064" w:rsidRPr="00661731" w:rsidRDefault="005F3064" w:rsidP="00F125A9">
                        <w:pPr>
                          <w:jc w:val="center"/>
                          <w:rPr>
                            <w:b/>
                            <w:bCs/>
                          </w:rPr>
                        </w:pPr>
                        <w:r w:rsidRPr="00661731">
                          <w:rPr>
                            <w:b/>
                            <w:bCs/>
                          </w:rPr>
                          <w:t>O</w:t>
                        </w:r>
                      </w:p>
                      <w:p w:rsidR="005F3064" w:rsidRPr="00661731" w:rsidRDefault="005F3064" w:rsidP="00F125A9">
                        <w:pPr>
                          <w:jc w:val="center"/>
                          <w:rPr>
                            <w:b/>
                            <w:bCs/>
                          </w:rPr>
                        </w:pPr>
                        <w:r w:rsidRPr="00661731">
                          <w:rPr>
                            <w:b/>
                            <w:bCs/>
                          </w:rPr>
                          <w:t>B</w:t>
                        </w:r>
                      </w:p>
                      <w:p w:rsidR="005F3064" w:rsidRPr="00661731" w:rsidRDefault="005F3064" w:rsidP="00F125A9">
                        <w:pPr>
                          <w:jc w:val="center"/>
                          <w:rPr>
                            <w:b/>
                            <w:bCs/>
                          </w:rPr>
                        </w:pPr>
                        <w:r w:rsidRPr="00661731">
                          <w:rPr>
                            <w:b/>
                            <w:bCs/>
                          </w:rPr>
                          <w:t>I</w:t>
                        </w:r>
                      </w:p>
                      <w:p w:rsidR="005F3064" w:rsidRPr="00661731" w:rsidRDefault="005F3064" w:rsidP="00F125A9">
                        <w:pPr>
                          <w:jc w:val="center"/>
                          <w:rPr>
                            <w:b/>
                            <w:bCs/>
                          </w:rPr>
                        </w:pPr>
                        <w:r w:rsidRPr="00661731">
                          <w:rPr>
                            <w:b/>
                            <w:bCs/>
                          </w:rPr>
                          <w:t>E</w:t>
                        </w:r>
                      </w:p>
                      <w:p w:rsidR="005F3064" w:rsidRPr="00661731" w:rsidRDefault="005F3064" w:rsidP="00F125A9">
                        <w:pPr>
                          <w:jc w:val="center"/>
                          <w:rPr>
                            <w:b/>
                            <w:bCs/>
                          </w:rPr>
                        </w:pPr>
                        <w:r w:rsidRPr="00661731">
                          <w:rPr>
                            <w:b/>
                            <w:bCs/>
                          </w:rPr>
                          <w:t>T</w:t>
                        </w:r>
                      </w:p>
                      <w:p w:rsidR="005F3064" w:rsidRPr="00661731" w:rsidRDefault="005F3064" w:rsidP="00F125A9">
                        <w:pPr>
                          <w:jc w:val="center"/>
                          <w:rPr>
                            <w:b/>
                            <w:bCs/>
                          </w:rPr>
                        </w:pPr>
                        <w:r w:rsidRPr="00661731">
                          <w:rPr>
                            <w:b/>
                            <w:bCs/>
                          </w:rPr>
                          <w:t>T</w:t>
                        </w:r>
                      </w:p>
                      <w:p w:rsidR="005F3064" w:rsidRPr="00661731" w:rsidRDefault="005F3064" w:rsidP="00F125A9">
                        <w:pPr>
                          <w:jc w:val="center"/>
                          <w:rPr>
                            <w:b/>
                            <w:bCs/>
                          </w:rPr>
                        </w:pPr>
                        <w:r w:rsidRPr="00661731">
                          <w:rPr>
                            <w:b/>
                            <w:bCs/>
                          </w:rPr>
                          <w:t>I</w:t>
                        </w:r>
                      </w:p>
                      <w:p w:rsidR="005F3064" w:rsidRPr="00661731" w:rsidRDefault="005F3064" w:rsidP="00F125A9">
                        <w:pPr>
                          <w:jc w:val="center"/>
                          <w:rPr>
                            <w:b/>
                            <w:bCs/>
                          </w:rPr>
                        </w:pPr>
                        <w:r w:rsidRPr="00661731">
                          <w:rPr>
                            <w:b/>
                            <w:bCs/>
                          </w:rPr>
                          <w:t>V</w:t>
                        </w:r>
                      </w:p>
                      <w:p w:rsidR="005F3064" w:rsidRPr="00661731" w:rsidRDefault="005F3064" w:rsidP="00F125A9">
                        <w:pPr>
                          <w:jc w:val="center"/>
                          <w:rPr>
                            <w:b/>
                            <w:bCs/>
                          </w:rPr>
                        </w:pPr>
                        <w:r w:rsidRPr="00661731">
                          <w:rPr>
                            <w:b/>
                            <w:bCs/>
                          </w:rPr>
                          <w:t>I</w:t>
                        </w:r>
                      </w:p>
                      <w:p w:rsidR="005F3064" w:rsidRDefault="005F3064" w:rsidP="00F125A9">
                        <w:pPr>
                          <w:jc w:val="center"/>
                          <w:rPr>
                            <w:b/>
                            <w:bCs/>
                          </w:rPr>
                        </w:pPr>
                      </w:p>
                    </w:txbxContent>
                  </v:textbox>
                </v:shape>
              </w:pict>
            </w:r>
          </w:p>
        </w:tc>
        <w:tc>
          <w:tcPr>
            <w:tcW w:w="7182" w:type="dxa"/>
            <w:gridSpan w:val="2"/>
          </w:tcPr>
          <w:p w:rsidR="00F125A9" w:rsidRPr="007118A5" w:rsidRDefault="00F125A9" w:rsidP="008F1BE0">
            <w:pPr>
              <w:jc w:val="both"/>
              <w:rPr>
                <w:lang w:eastAsia="it-IT"/>
              </w:rPr>
            </w:pPr>
            <w:r w:rsidRPr="007118A5">
              <w:rPr>
                <w:lang w:eastAsia="it-IT"/>
              </w:rPr>
              <w:t>Attività di tipo comunicativo condotte in lingua francese; lezione frontale; lettura e analisi di testi letterari e di attualità.</w:t>
            </w:r>
          </w:p>
        </w:tc>
      </w:tr>
      <w:tr w:rsidR="00F125A9" w:rsidRPr="007118A5" w:rsidTr="008F1BE0">
        <w:tc>
          <w:tcPr>
            <w:tcW w:w="1600" w:type="dxa"/>
            <w:gridSpan w:val="2"/>
          </w:tcPr>
          <w:p w:rsidR="00F125A9" w:rsidRPr="003C5FE3" w:rsidRDefault="00F125A9" w:rsidP="008F1BE0">
            <w:pPr>
              <w:jc w:val="center"/>
              <w:rPr>
                <w:b/>
                <w:lang w:eastAsia="it-IT"/>
              </w:rPr>
            </w:pPr>
            <w:r w:rsidRPr="003C5FE3">
              <w:rPr>
                <w:b/>
                <w:lang w:eastAsia="it-IT"/>
              </w:rPr>
              <w:t>MEZZI/STRUMENTI</w:t>
            </w:r>
          </w:p>
        </w:tc>
        <w:tc>
          <w:tcPr>
            <w:tcW w:w="7182" w:type="dxa"/>
            <w:gridSpan w:val="2"/>
          </w:tcPr>
          <w:p w:rsidR="00F125A9" w:rsidRPr="007118A5" w:rsidRDefault="00F125A9" w:rsidP="008F1BE0">
            <w:pPr>
              <w:ind w:left="110" w:hanging="110"/>
              <w:rPr>
                <w:lang w:eastAsia="it-IT"/>
              </w:rPr>
            </w:pPr>
            <w:r w:rsidRPr="007118A5">
              <w:rPr>
                <w:lang w:eastAsia="it-IT"/>
              </w:rPr>
              <w:t>-  libri di testo.</w:t>
            </w:r>
          </w:p>
        </w:tc>
      </w:tr>
      <w:tr w:rsidR="00F125A9" w:rsidRPr="007118A5" w:rsidTr="008F1BE0">
        <w:tc>
          <w:tcPr>
            <w:tcW w:w="1600" w:type="dxa"/>
            <w:gridSpan w:val="2"/>
          </w:tcPr>
          <w:p w:rsidR="00F125A9" w:rsidRPr="003C5FE3" w:rsidRDefault="00F125A9" w:rsidP="008F1BE0">
            <w:pPr>
              <w:jc w:val="center"/>
              <w:rPr>
                <w:b/>
                <w:lang w:eastAsia="it-IT"/>
              </w:rPr>
            </w:pPr>
            <w:r w:rsidRPr="003C5FE3">
              <w:rPr>
                <w:b/>
                <w:lang w:eastAsia="it-IT"/>
              </w:rPr>
              <w:t>VERIFICA</w:t>
            </w:r>
          </w:p>
        </w:tc>
        <w:tc>
          <w:tcPr>
            <w:tcW w:w="7182" w:type="dxa"/>
            <w:gridSpan w:val="2"/>
          </w:tcPr>
          <w:p w:rsidR="00F125A9" w:rsidRPr="007118A5" w:rsidRDefault="00F125A9" w:rsidP="008F1BE0">
            <w:pPr>
              <w:rPr>
                <w:lang w:eastAsia="it-IT"/>
              </w:rPr>
            </w:pPr>
            <w:r w:rsidRPr="007118A5">
              <w:rPr>
                <w:lang w:eastAsia="it-IT"/>
              </w:rPr>
              <w:t>Prove di tipo soggettivo ( interrogazioni, elaborati scritti di diverse tipologie) e test oggettivi per valutare le conoscenze e le competenze.</w:t>
            </w:r>
          </w:p>
        </w:tc>
      </w:tr>
      <w:tr w:rsidR="00F125A9" w:rsidRPr="007118A5" w:rsidTr="008F1BE0">
        <w:tc>
          <w:tcPr>
            <w:tcW w:w="1600" w:type="dxa"/>
            <w:gridSpan w:val="2"/>
          </w:tcPr>
          <w:p w:rsidR="00813F8E" w:rsidRDefault="00813F8E" w:rsidP="008F1BE0">
            <w:pPr>
              <w:keepNext/>
              <w:outlineLvl w:val="4"/>
              <w:rPr>
                <w:lang w:eastAsia="it-IT"/>
              </w:rPr>
            </w:pPr>
          </w:p>
          <w:p w:rsidR="00F125A9" w:rsidRPr="00661731" w:rsidRDefault="00813F8E" w:rsidP="00813F8E">
            <w:pPr>
              <w:keepNext/>
              <w:jc w:val="center"/>
              <w:outlineLvl w:val="4"/>
              <w:rPr>
                <w:rFonts w:eastAsia="Arial Unicode MS"/>
                <w:lang w:eastAsia="it-IT"/>
              </w:rPr>
            </w:pPr>
            <w:r w:rsidRPr="00661731">
              <w:rPr>
                <w:lang w:eastAsia="it-IT"/>
              </w:rPr>
              <w:t>CONOSCENZE</w:t>
            </w:r>
          </w:p>
          <w:p w:rsidR="00F125A9" w:rsidRDefault="00F125A9" w:rsidP="008F1BE0">
            <w:pPr>
              <w:jc w:val="center"/>
              <w:rPr>
                <w:lang w:eastAsia="it-IT"/>
              </w:rPr>
            </w:pPr>
          </w:p>
          <w:p w:rsidR="00813F8E" w:rsidRPr="00661731" w:rsidRDefault="00813F8E" w:rsidP="008F1BE0">
            <w:pPr>
              <w:jc w:val="center"/>
              <w:rPr>
                <w:lang w:eastAsia="it-IT"/>
              </w:rPr>
            </w:pPr>
          </w:p>
        </w:tc>
        <w:tc>
          <w:tcPr>
            <w:tcW w:w="7182" w:type="dxa"/>
            <w:gridSpan w:val="2"/>
          </w:tcPr>
          <w:p w:rsidR="00F125A9" w:rsidRPr="007118A5" w:rsidRDefault="00F125A9" w:rsidP="008F1BE0">
            <w:pPr>
              <w:widowControl w:val="0"/>
              <w:autoSpaceDE w:val="0"/>
              <w:autoSpaceDN w:val="0"/>
              <w:adjustRightInd w:val="0"/>
              <w:rPr>
                <w:lang w:eastAsia="it-IT"/>
              </w:rPr>
            </w:pPr>
            <w:r w:rsidRPr="007118A5">
              <w:rPr>
                <w:lang w:eastAsia="it-IT"/>
              </w:rPr>
              <w:t>Conoscere le caratteristiche del romanzo in lingua francese in epoche diverse e saperne individuare i temi più importanti.</w:t>
            </w:r>
          </w:p>
          <w:p w:rsidR="00F125A9" w:rsidRPr="007118A5" w:rsidRDefault="00F125A9" w:rsidP="008F1BE0">
            <w:pPr>
              <w:widowControl w:val="0"/>
              <w:autoSpaceDE w:val="0"/>
              <w:autoSpaceDN w:val="0"/>
              <w:adjustRightInd w:val="0"/>
              <w:rPr>
                <w:lang w:eastAsia="it-IT"/>
              </w:rPr>
            </w:pPr>
            <w:r w:rsidRPr="007118A5">
              <w:rPr>
                <w:lang w:eastAsia="it-IT"/>
              </w:rPr>
              <w:t>Conoscere le forme e i temi in un testo poetico.</w:t>
            </w:r>
          </w:p>
          <w:p w:rsidR="00F125A9" w:rsidRPr="007118A5" w:rsidRDefault="00F125A9" w:rsidP="008F1BE0">
            <w:pPr>
              <w:widowControl w:val="0"/>
              <w:autoSpaceDE w:val="0"/>
              <w:autoSpaceDN w:val="0"/>
              <w:adjustRightInd w:val="0"/>
              <w:rPr>
                <w:lang w:eastAsia="it-IT"/>
              </w:rPr>
            </w:pPr>
          </w:p>
        </w:tc>
      </w:tr>
      <w:tr w:rsidR="00F125A9" w:rsidRPr="007118A5" w:rsidTr="008F1BE0">
        <w:tc>
          <w:tcPr>
            <w:tcW w:w="1600" w:type="dxa"/>
            <w:gridSpan w:val="2"/>
          </w:tcPr>
          <w:p w:rsidR="00F125A9" w:rsidRPr="00661731" w:rsidRDefault="00813F8E" w:rsidP="00813F8E">
            <w:pPr>
              <w:keepNext/>
              <w:jc w:val="center"/>
              <w:outlineLvl w:val="4"/>
              <w:rPr>
                <w:rFonts w:eastAsia="Arial Unicode MS"/>
                <w:lang w:eastAsia="it-IT"/>
              </w:rPr>
            </w:pPr>
            <w:r w:rsidRPr="00661731">
              <w:rPr>
                <w:lang w:eastAsia="it-IT"/>
              </w:rPr>
              <w:t>COMPETENZE</w:t>
            </w:r>
          </w:p>
          <w:p w:rsidR="00F125A9" w:rsidRPr="00661731" w:rsidRDefault="00F125A9" w:rsidP="008F1BE0">
            <w:pPr>
              <w:jc w:val="center"/>
              <w:rPr>
                <w:lang w:eastAsia="it-IT"/>
              </w:rPr>
            </w:pPr>
          </w:p>
        </w:tc>
        <w:tc>
          <w:tcPr>
            <w:tcW w:w="7182" w:type="dxa"/>
            <w:gridSpan w:val="2"/>
          </w:tcPr>
          <w:p w:rsidR="00F125A9" w:rsidRPr="007118A5" w:rsidRDefault="00F125A9" w:rsidP="008F1BE0">
            <w:pPr>
              <w:rPr>
                <w:bCs/>
                <w:lang w:eastAsia="it-IT"/>
              </w:rPr>
            </w:pPr>
            <w:r w:rsidRPr="007118A5">
              <w:rPr>
                <w:bCs/>
                <w:lang w:eastAsia="it-IT"/>
              </w:rPr>
              <w:t>Comprendere testi orali e scritti appartenenti a diverse tipologie.</w:t>
            </w:r>
          </w:p>
          <w:p w:rsidR="00F125A9" w:rsidRPr="007118A5" w:rsidRDefault="00F125A9" w:rsidP="008F1BE0">
            <w:pPr>
              <w:rPr>
                <w:lang w:eastAsia="it-IT"/>
              </w:rPr>
            </w:pPr>
            <w:r w:rsidRPr="007118A5">
              <w:rPr>
                <w:bCs/>
                <w:lang w:eastAsia="it-IT"/>
              </w:rPr>
              <w:t>Usare la lingua francese in attività di produzione orale e scritta.</w:t>
            </w:r>
          </w:p>
        </w:tc>
      </w:tr>
      <w:tr w:rsidR="00F125A9" w:rsidRPr="007118A5" w:rsidTr="008F1BE0">
        <w:tc>
          <w:tcPr>
            <w:tcW w:w="1600" w:type="dxa"/>
            <w:gridSpan w:val="2"/>
          </w:tcPr>
          <w:p w:rsidR="00F125A9" w:rsidRPr="00661731" w:rsidRDefault="00F125A9" w:rsidP="008F1BE0">
            <w:pPr>
              <w:rPr>
                <w:lang w:eastAsia="it-IT"/>
              </w:rPr>
            </w:pPr>
          </w:p>
          <w:p w:rsidR="00F125A9" w:rsidRPr="00661731" w:rsidRDefault="00813F8E" w:rsidP="00813F8E">
            <w:pPr>
              <w:jc w:val="center"/>
              <w:rPr>
                <w:lang w:eastAsia="it-IT"/>
              </w:rPr>
            </w:pPr>
            <w:r w:rsidRPr="00661731">
              <w:rPr>
                <w:lang w:eastAsia="it-IT"/>
              </w:rPr>
              <w:t>CAPACITÀ</w:t>
            </w:r>
            <w:r w:rsidR="00702543">
              <w:rPr>
                <w:lang w:eastAsia="it-IT"/>
              </w:rPr>
              <w:t>’</w:t>
            </w:r>
          </w:p>
          <w:p w:rsidR="00F125A9" w:rsidRPr="00661731" w:rsidRDefault="00F125A9" w:rsidP="008F1BE0">
            <w:pPr>
              <w:rPr>
                <w:lang w:eastAsia="it-IT"/>
              </w:rPr>
            </w:pPr>
          </w:p>
        </w:tc>
        <w:tc>
          <w:tcPr>
            <w:tcW w:w="7182" w:type="dxa"/>
            <w:gridSpan w:val="2"/>
          </w:tcPr>
          <w:p w:rsidR="00F125A9" w:rsidRPr="007118A5" w:rsidRDefault="00F125A9" w:rsidP="008F1BE0">
            <w:pPr>
              <w:rPr>
                <w:lang w:eastAsia="it-IT"/>
              </w:rPr>
            </w:pPr>
            <w:r w:rsidRPr="007118A5">
              <w:rPr>
                <w:lang w:eastAsia="it-IT"/>
              </w:rPr>
              <w:t>Analizzare, sintetizzare e rielaborare in maniera personale i contenuti.</w:t>
            </w:r>
          </w:p>
        </w:tc>
      </w:tr>
    </w:tbl>
    <w:p w:rsidR="00F125A9" w:rsidRPr="007118A5" w:rsidRDefault="00F125A9" w:rsidP="00F125A9">
      <w:pPr>
        <w:rPr>
          <w:lang w:eastAsia="it-IT"/>
        </w:rPr>
      </w:pPr>
    </w:p>
    <w:p w:rsidR="00F125A9" w:rsidRDefault="00F125A9" w:rsidP="00F125A9">
      <w:pPr>
        <w:rPr>
          <w:b/>
          <w:bCs/>
          <w:lang w:eastAsia="it-IT"/>
        </w:rPr>
      </w:pPr>
    </w:p>
    <w:p w:rsidR="00F125A9" w:rsidRDefault="00F125A9" w:rsidP="00F125A9">
      <w:pPr>
        <w:rPr>
          <w:b/>
          <w:bCs/>
          <w:lang w:eastAsia="it-IT"/>
        </w:rPr>
      </w:pPr>
    </w:p>
    <w:p w:rsidR="00F125A9" w:rsidRDefault="00F125A9" w:rsidP="00F125A9">
      <w:pPr>
        <w:rPr>
          <w:b/>
          <w:bCs/>
          <w:lang w:eastAsia="it-IT"/>
        </w:rPr>
      </w:pPr>
    </w:p>
    <w:p w:rsidR="00F125A9" w:rsidRDefault="00F125A9" w:rsidP="00F125A9">
      <w:pPr>
        <w:rPr>
          <w:b/>
          <w:bCs/>
          <w:lang w:eastAsia="it-IT"/>
        </w:rPr>
      </w:pPr>
    </w:p>
    <w:p w:rsidR="00F125A9" w:rsidRPr="00F125A9" w:rsidRDefault="00F125A9" w:rsidP="00F125A9">
      <w:pPr>
        <w:jc w:val="right"/>
        <w:rPr>
          <w:b/>
          <w:bCs/>
          <w:lang w:eastAsia="it-IT"/>
        </w:rPr>
      </w:pPr>
      <w:r w:rsidRPr="00F125A9">
        <w:rPr>
          <w:b/>
          <w:bCs/>
          <w:lang w:eastAsia="it-IT"/>
        </w:rPr>
        <w:t>La docente:</w:t>
      </w:r>
    </w:p>
    <w:p w:rsidR="00F125A9" w:rsidRPr="00F125A9" w:rsidRDefault="00CC46E4" w:rsidP="00F125A9">
      <w:pPr>
        <w:jc w:val="right"/>
        <w:rPr>
          <w:b/>
          <w:lang w:eastAsia="it-IT"/>
        </w:rPr>
      </w:pPr>
      <w:r>
        <w:rPr>
          <w:b/>
          <w:lang w:eastAsia="it-IT"/>
        </w:rPr>
        <w:t>Prof.ssa</w:t>
      </w:r>
      <w:r>
        <w:rPr>
          <w:b/>
          <w:color w:val="000000"/>
          <w:lang w:eastAsia="it-IT"/>
        </w:rPr>
        <w:t xml:space="preserve"> </w:t>
      </w:r>
      <w:r w:rsidR="00F125A9" w:rsidRPr="00F125A9">
        <w:rPr>
          <w:b/>
          <w:lang w:eastAsia="it-IT"/>
        </w:rPr>
        <w:t>Antonia Pompa</w:t>
      </w:r>
    </w:p>
    <w:p w:rsidR="00F125A9" w:rsidRPr="002A0C22" w:rsidRDefault="00F125A9" w:rsidP="00F125A9">
      <w:pPr>
        <w:rPr>
          <w:u w:val="single"/>
          <w:lang w:eastAsia="it-IT"/>
        </w:rPr>
      </w:pPr>
    </w:p>
    <w:p w:rsidR="00F125A9" w:rsidRDefault="00F125A9" w:rsidP="00F125A9">
      <w:pPr>
        <w:rPr>
          <w:u w:val="single"/>
          <w:lang w:eastAsia="it-IT"/>
        </w:rPr>
      </w:pPr>
    </w:p>
    <w:p w:rsidR="00F125A9" w:rsidRPr="007118A5" w:rsidRDefault="00F125A9" w:rsidP="00F125A9">
      <w:pPr>
        <w:rPr>
          <w:u w:val="single"/>
          <w:lang w:eastAsia="it-IT"/>
        </w:rPr>
      </w:pPr>
    </w:p>
    <w:p w:rsidR="000D63A0" w:rsidRDefault="000D63A0" w:rsidP="00F125A9">
      <w:pPr>
        <w:rPr>
          <w:b/>
          <w:bCs/>
        </w:rPr>
      </w:pPr>
    </w:p>
    <w:p w:rsidR="00231CF8" w:rsidRDefault="00231CF8" w:rsidP="00FD429C">
      <w:pPr>
        <w:jc w:val="right"/>
        <w:rPr>
          <w:b/>
          <w:bCs/>
        </w:rPr>
      </w:pPr>
    </w:p>
    <w:p w:rsidR="000D63A0" w:rsidRDefault="000D63A0" w:rsidP="00FD429C">
      <w:pPr>
        <w:jc w:val="right"/>
        <w:rPr>
          <w:b/>
          <w:bCs/>
        </w:rPr>
      </w:pPr>
    </w:p>
    <w:p w:rsidR="00381E15" w:rsidRDefault="00C33545" w:rsidP="00381E15">
      <w:pPr>
        <w:rPr>
          <w:b/>
          <w:bCs/>
          <w:sz w:val="20"/>
        </w:rPr>
      </w:pPr>
      <w:r w:rsidRPr="00C33545">
        <w:pict>
          <v:shape id="_x0000_s1072" type="#_x0000_t202" style="position:absolute;margin-left:99pt;margin-top:-33.5pt;width:324pt;height:96pt;z-index:251708416">
            <v:textbox style="mso-next-textbox:#_x0000_s1072">
              <w:txbxContent>
                <w:p w:rsidR="005F3064" w:rsidRPr="00381E15" w:rsidRDefault="005F3064" w:rsidP="00381E15">
                  <w:pPr>
                    <w:jc w:val="center"/>
                    <w:rPr>
                      <w:sz w:val="28"/>
                      <w:szCs w:val="28"/>
                    </w:rPr>
                  </w:pPr>
                  <w:r>
                    <w:rPr>
                      <w:sz w:val="28"/>
                      <w:szCs w:val="28"/>
                    </w:rPr>
                    <w:t xml:space="preserve"> </w:t>
                  </w:r>
                  <w:r w:rsidRPr="00381E15">
                    <w:rPr>
                      <w:sz w:val="28"/>
                      <w:szCs w:val="28"/>
                    </w:rPr>
                    <w:t>SCHEDA INFORMATIVA</w:t>
                  </w:r>
                </w:p>
                <w:p w:rsidR="005F3064" w:rsidRPr="00381E15" w:rsidRDefault="005F3064" w:rsidP="00381E15">
                  <w:pPr>
                    <w:jc w:val="center"/>
                    <w:rPr>
                      <w:sz w:val="28"/>
                      <w:szCs w:val="28"/>
                    </w:rPr>
                  </w:pPr>
                  <w:r w:rsidRPr="00381E15">
                    <w:rPr>
                      <w:sz w:val="28"/>
                      <w:szCs w:val="28"/>
                    </w:rPr>
                    <w:t>MATERIA:LINGUA E CIVILTA’SPAGNOLA                                               Anno Scolastico:2017/2018</w:t>
                  </w:r>
                </w:p>
                <w:p w:rsidR="005F3064" w:rsidRPr="00381E15" w:rsidRDefault="005F3064" w:rsidP="00381E15">
                  <w:pPr>
                    <w:jc w:val="center"/>
                    <w:rPr>
                      <w:sz w:val="28"/>
                      <w:szCs w:val="28"/>
                    </w:rPr>
                  </w:pPr>
                  <w:r w:rsidRPr="00381E15">
                    <w:rPr>
                      <w:sz w:val="28"/>
                      <w:szCs w:val="28"/>
                    </w:rPr>
                    <w:t>Classe V  sezione A Linguistico</w:t>
                  </w:r>
                </w:p>
                <w:p w:rsidR="005F3064" w:rsidRPr="00985811" w:rsidRDefault="005F3064" w:rsidP="00381E15">
                  <w:pPr>
                    <w:jc w:val="center"/>
                    <w:rPr>
                      <w:b/>
                      <w:sz w:val="28"/>
                      <w:szCs w:val="28"/>
                    </w:rPr>
                  </w:pPr>
                  <w:r w:rsidRPr="00985811">
                    <w:rPr>
                      <w:b/>
                      <w:sz w:val="28"/>
                      <w:szCs w:val="28"/>
                    </w:rPr>
                    <w:t xml:space="preserve">Docente: </w:t>
                  </w:r>
                  <w:proofErr w:type="spellStart"/>
                  <w:r w:rsidRPr="00985811">
                    <w:rPr>
                      <w:b/>
                      <w:sz w:val="28"/>
                      <w:szCs w:val="28"/>
                    </w:rPr>
                    <w:t>Santillo</w:t>
                  </w:r>
                  <w:proofErr w:type="spellEnd"/>
                  <w:r w:rsidRPr="00985811">
                    <w:rPr>
                      <w:b/>
                      <w:sz w:val="28"/>
                      <w:szCs w:val="28"/>
                    </w:rPr>
                    <w:t xml:space="preserve"> Teresa</w:t>
                  </w:r>
                </w:p>
                <w:p w:rsidR="005F3064" w:rsidRDefault="005F3064" w:rsidP="00381E15">
                  <w:pPr>
                    <w:rPr>
                      <w:sz w:val="32"/>
                    </w:rPr>
                  </w:pPr>
                </w:p>
              </w:txbxContent>
            </v:textbox>
          </v:shape>
        </w:pict>
      </w:r>
    </w:p>
    <w:p w:rsidR="00381E15" w:rsidRDefault="00381E15" w:rsidP="00381E15">
      <w:pPr>
        <w:rPr>
          <w:b/>
          <w:bCs/>
          <w:sz w:val="20"/>
        </w:rPr>
      </w:pPr>
    </w:p>
    <w:p w:rsidR="00381E15" w:rsidRDefault="00381E15" w:rsidP="00381E15">
      <w:pPr>
        <w:rPr>
          <w:b/>
          <w:bCs/>
          <w:sz w:val="20"/>
        </w:rPr>
      </w:pPr>
    </w:p>
    <w:p w:rsidR="00381E15" w:rsidRDefault="00381E15" w:rsidP="00381E15">
      <w:pPr>
        <w:rPr>
          <w:b/>
          <w:bCs/>
          <w:sz w:val="20"/>
        </w:rPr>
      </w:pPr>
    </w:p>
    <w:tbl>
      <w:tblPr>
        <w:tblpPr w:leftFromText="141" w:rightFromText="141" w:vertAnchor="text" w:horzAnchor="margin" w:tblpX="160"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892"/>
        <w:gridCol w:w="1784"/>
        <w:gridCol w:w="7102"/>
      </w:tblGrid>
      <w:tr w:rsidR="00381E15" w:rsidTr="00381E15">
        <w:trPr>
          <w:trHeight w:val="989"/>
        </w:trPr>
        <w:tc>
          <w:tcPr>
            <w:tcW w:w="2516" w:type="dxa"/>
            <w:gridSpan w:val="2"/>
            <w:tcBorders>
              <w:top w:val="single" w:sz="4" w:space="0" w:color="auto"/>
              <w:left w:val="single" w:sz="4" w:space="0" w:color="auto"/>
              <w:bottom w:val="single" w:sz="4" w:space="0" w:color="auto"/>
              <w:right w:val="single" w:sz="4" w:space="0" w:color="auto"/>
            </w:tcBorders>
            <w:hideMark/>
          </w:tcPr>
          <w:p w:rsidR="00381E15" w:rsidRPr="008F2DE1" w:rsidRDefault="00381E15" w:rsidP="00381E15">
            <w:pPr>
              <w:pStyle w:val="Titolo1"/>
              <w:rPr>
                <w:rFonts w:eastAsia="Arial Unicode MS"/>
                <w:sz w:val="24"/>
                <w:szCs w:val="24"/>
              </w:rPr>
            </w:pPr>
            <w:r w:rsidRPr="008F2DE1">
              <w:rPr>
                <w:rFonts w:eastAsiaTheme="minorEastAsia"/>
                <w:sz w:val="24"/>
                <w:szCs w:val="24"/>
              </w:rPr>
              <w:t xml:space="preserve">LIBRI </w:t>
            </w:r>
            <w:proofErr w:type="spellStart"/>
            <w:r w:rsidRPr="008F2DE1">
              <w:rPr>
                <w:rFonts w:eastAsiaTheme="minorEastAsia"/>
                <w:sz w:val="24"/>
                <w:szCs w:val="24"/>
              </w:rPr>
              <w:t>DI</w:t>
            </w:r>
            <w:proofErr w:type="spellEnd"/>
            <w:r w:rsidRPr="008F2DE1">
              <w:rPr>
                <w:rFonts w:eastAsiaTheme="minorEastAsia"/>
                <w:sz w:val="24"/>
                <w:szCs w:val="24"/>
              </w:rPr>
              <w:t xml:space="preserve"> TESTO</w:t>
            </w:r>
          </w:p>
          <w:p w:rsidR="00381E15" w:rsidRPr="00381E15" w:rsidRDefault="00381E15" w:rsidP="00381E15">
            <w:pPr>
              <w:jc w:val="center"/>
              <w:rPr>
                <w:bCs/>
              </w:rPr>
            </w:pPr>
            <w:r w:rsidRPr="008F2DE1">
              <w:rPr>
                <w:b/>
                <w:bCs/>
              </w:rPr>
              <w:t xml:space="preserve">E </w:t>
            </w:r>
            <w:proofErr w:type="spellStart"/>
            <w:r w:rsidRPr="008F2DE1">
              <w:rPr>
                <w:b/>
                <w:bCs/>
              </w:rPr>
              <w:t>DI</w:t>
            </w:r>
            <w:proofErr w:type="spellEnd"/>
            <w:r w:rsidRPr="008F2DE1">
              <w:rPr>
                <w:b/>
                <w:bCs/>
              </w:rPr>
              <w:t xml:space="preserve"> CONSULTAZIONE</w:t>
            </w:r>
          </w:p>
        </w:tc>
        <w:tc>
          <w:tcPr>
            <w:tcW w:w="7102" w:type="dxa"/>
            <w:tcBorders>
              <w:top w:val="single" w:sz="4" w:space="0" w:color="auto"/>
              <w:left w:val="single" w:sz="4" w:space="0" w:color="auto"/>
              <w:bottom w:val="single" w:sz="4" w:space="0" w:color="auto"/>
              <w:right w:val="single" w:sz="4" w:space="0" w:color="auto"/>
            </w:tcBorders>
            <w:hideMark/>
          </w:tcPr>
          <w:p w:rsidR="00813F8E" w:rsidRPr="00D8688F" w:rsidRDefault="00813F8E" w:rsidP="00381E15"/>
          <w:p w:rsidR="00381E15" w:rsidRPr="00381E15" w:rsidRDefault="00381E15" w:rsidP="00381E15">
            <w:pPr>
              <w:rPr>
                <w:lang w:val="es-ES_tradnl"/>
              </w:rPr>
            </w:pPr>
            <w:r w:rsidRPr="00381E15">
              <w:rPr>
                <w:lang w:val="es-ES_tradnl"/>
              </w:rPr>
              <w:t>AAVV.</w:t>
            </w:r>
            <w:r w:rsidRPr="00813F8E">
              <w:rPr>
                <w:b/>
                <w:lang w:val="es-ES_tradnl"/>
              </w:rPr>
              <w:t>Contextos literarios De las orígenes a nuestros días</w:t>
            </w:r>
          </w:p>
          <w:p w:rsidR="00381E15" w:rsidRPr="00381E15" w:rsidRDefault="00381E15" w:rsidP="00381E15">
            <w:r w:rsidRPr="00381E15">
              <w:t>Casa editrice:</w:t>
            </w:r>
            <w:r w:rsidR="008F2DE1" w:rsidRPr="00381E15">
              <w:t>ZANICHELLI</w:t>
            </w:r>
          </w:p>
        </w:tc>
      </w:tr>
      <w:tr w:rsidR="00381E15" w:rsidRPr="006558DC" w:rsidTr="00381E15">
        <w:tc>
          <w:tcPr>
            <w:tcW w:w="794" w:type="dxa"/>
            <w:tcBorders>
              <w:top w:val="single" w:sz="4" w:space="0" w:color="auto"/>
              <w:left w:val="single" w:sz="4" w:space="0" w:color="auto"/>
              <w:bottom w:val="single" w:sz="4" w:space="0" w:color="auto"/>
              <w:right w:val="single" w:sz="4" w:space="0" w:color="auto"/>
            </w:tcBorders>
            <w:hideMark/>
          </w:tcPr>
          <w:p w:rsidR="00381E15" w:rsidRPr="00381E15" w:rsidRDefault="00381E15" w:rsidP="00381E15">
            <w:pPr>
              <w:pStyle w:val="Titolo1"/>
              <w:rPr>
                <w:rFonts w:eastAsia="Arial Unicode MS"/>
                <w:sz w:val="24"/>
                <w:szCs w:val="24"/>
              </w:rPr>
            </w:pPr>
            <w:r w:rsidRPr="00381E15">
              <w:rPr>
                <w:rFonts w:eastAsiaTheme="minorEastAsia"/>
                <w:sz w:val="24"/>
                <w:szCs w:val="24"/>
              </w:rPr>
              <w:t>C</w:t>
            </w:r>
          </w:p>
          <w:p w:rsidR="00381E15" w:rsidRPr="00381E15" w:rsidRDefault="00381E15" w:rsidP="00381E15">
            <w:pPr>
              <w:jc w:val="center"/>
              <w:rPr>
                <w:b/>
                <w:bCs/>
              </w:rPr>
            </w:pPr>
            <w:r w:rsidRPr="00381E15">
              <w:rPr>
                <w:b/>
                <w:bCs/>
              </w:rPr>
              <w:t>O</w:t>
            </w:r>
          </w:p>
          <w:p w:rsidR="00381E15" w:rsidRPr="00381E15" w:rsidRDefault="00381E15" w:rsidP="00381E15">
            <w:pPr>
              <w:jc w:val="center"/>
              <w:rPr>
                <w:b/>
                <w:bCs/>
              </w:rPr>
            </w:pPr>
            <w:r w:rsidRPr="00381E15">
              <w:rPr>
                <w:b/>
                <w:bCs/>
              </w:rPr>
              <w:t>N</w:t>
            </w:r>
          </w:p>
          <w:p w:rsidR="00381E15" w:rsidRPr="00381E15" w:rsidRDefault="00381E15" w:rsidP="00381E15">
            <w:pPr>
              <w:jc w:val="center"/>
              <w:rPr>
                <w:b/>
                <w:bCs/>
              </w:rPr>
            </w:pPr>
            <w:r w:rsidRPr="00381E15">
              <w:rPr>
                <w:b/>
                <w:bCs/>
              </w:rPr>
              <w:t>T</w:t>
            </w:r>
          </w:p>
          <w:p w:rsidR="00381E15" w:rsidRPr="00381E15" w:rsidRDefault="00381E15" w:rsidP="00381E15">
            <w:pPr>
              <w:jc w:val="center"/>
              <w:rPr>
                <w:b/>
                <w:bCs/>
                <w:lang w:val="de-DE"/>
              </w:rPr>
            </w:pPr>
            <w:r w:rsidRPr="00381E15">
              <w:rPr>
                <w:b/>
                <w:bCs/>
                <w:lang w:val="de-DE"/>
              </w:rPr>
              <w:t>E</w:t>
            </w:r>
          </w:p>
          <w:p w:rsidR="00381E15" w:rsidRPr="00381E15" w:rsidRDefault="00381E15" w:rsidP="00381E15">
            <w:pPr>
              <w:jc w:val="center"/>
              <w:rPr>
                <w:b/>
                <w:bCs/>
                <w:lang w:val="de-DE"/>
              </w:rPr>
            </w:pPr>
            <w:r w:rsidRPr="00381E15">
              <w:rPr>
                <w:b/>
                <w:bCs/>
                <w:lang w:val="de-DE"/>
              </w:rPr>
              <w:t>N</w:t>
            </w:r>
          </w:p>
          <w:p w:rsidR="00381E15" w:rsidRPr="00381E15" w:rsidRDefault="00381E15" w:rsidP="00381E15">
            <w:pPr>
              <w:jc w:val="center"/>
              <w:rPr>
                <w:b/>
                <w:bCs/>
                <w:lang w:val="de-DE"/>
              </w:rPr>
            </w:pPr>
            <w:r w:rsidRPr="00381E15">
              <w:rPr>
                <w:b/>
                <w:bCs/>
                <w:lang w:val="de-DE"/>
              </w:rPr>
              <w:t>U</w:t>
            </w:r>
          </w:p>
          <w:p w:rsidR="00381E15" w:rsidRPr="00381E15" w:rsidRDefault="00381E15" w:rsidP="00381E15">
            <w:pPr>
              <w:jc w:val="center"/>
              <w:rPr>
                <w:b/>
                <w:bCs/>
                <w:lang w:val="de-DE"/>
              </w:rPr>
            </w:pPr>
            <w:r w:rsidRPr="00381E15">
              <w:rPr>
                <w:b/>
                <w:bCs/>
                <w:lang w:val="de-DE"/>
              </w:rPr>
              <w:t>T</w:t>
            </w:r>
          </w:p>
          <w:p w:rsidR="00381E15" w:rsidRDefault="00381E15" w:rsidP="00381E15">
            <w:pPr>
              <w:pStyle w:val="Titolo4"/>
              <w:rPr>
                <w:rFonts w:eastAsia="Arial Unicode MS"/>
              </w:rPr>
            </w:pPr>
            <w:r w:rsidRPr="00381E15">
              <w:rPr>
                <w:rFonts w:eastAsiaTheme="minorEastAsia"/>
                <w:b/>
                <w:sz w:val="24"/>
                <w:szCs w:val="24"/>
              </w:rPr>
              <w:t>I</w:t>
            </w:r>
          </w:p>
        </w:tc>
        <w:tc>
          <w:tcPr>
            <w:tcW w:w="8824" w:type="dxa"/>
            <w:gridSpan w:val="2"/>
            <w:tcBorders>
              <w:top w:val="single" w:sz="4" w:space="0" w:color="auto"/>
              <w:left w:val="single" w:sz="4" w:space="0" w:color="auto"/>
              <w:bottom w:val="single" w:sz="4" w:space="0" w:color="auto"/>
              <w:right w:val="single" w:sz="4" w:space="0" w:color="auto"/>
            </w:tcBorders>
          </w:tcPr>
          <w:p w:rsidR="00381E15" w:rsidRPr="00381E15" w:rsidRDefault="00381E15" w:rsidP="00381E15">
            <w:pPr>
              <w:rPr>
                <w:lang w:val="es-ES_tradnl"/>
              </w:rPr>
            </w:pPr>
            <w:r w:rsidRPr="00381E15">
              <w:rPr>
                <w:lang w:val="es-ES_tradnl"/>
              </w:rPr>
              <w:t>El Romanticismo: José Espronceda</w:t>
            </w:r>
          </w:p>
          <w:p w:rsidR="00381E15" w:rsidRPr="00381E15" w:rsidRDefault="00381E15" w:rsidP="00381E15">
            <w:pPr>
              <w:rPr>
                <w:lang w:val="es-ES_tradnl"/>
              </w:rPr>
            </w:pPr>
            <w:r w:rsidRPr="00381E15">
              <w:rPr>
                <w:lang w:val="es-ES_tradnl"/>
              </w:rPr>
              <w:t>EL Costumbrismo: Mariano José Larra</w:t>
            </w:r>
          </w:p>
          <w:p w:rsidR="00381E15" w:rsidRPr="00381E15" w:rsidRDefault="00381E15" w:rsidP="00381E15">
            <w:pPr>
              <w:rPr>
                <w:lang w:val="es-ES_tradnl"/>
              </w:rPr>
            </w:pPr>
            <w:r w:rsidRPr="00381E15">
              <w:rPr>
                <w:lang w:val="es-ES_tradnl"/>
              </w:rPr>
              <w:t>El Realismo: Benito Pérez Galdós</w:t>
            </w:r>
          </w:p>
          <w:p w:rsidR="00381E15" w:rsidRPr="00381E15" w:rsidRDefault="00381E15" w:rsidP="00381E15">
            <w:pPr>
              <w:rPr>
                <w:lang w:val="es-ES_tradnl"/>
              </w:rPr>
            </w:pPr>
            <w:r w:rsidRPr="00381E15">
              <w:rPr>
                <w:lang w:val="es-ES_tradnl"/>
              </w:rPr>
              <w:t>El Modernismo: Rubén Darío</w:t>
            </w:r>
          </w:p>
          <w:p w:rsidR="00381E15" w:rsidRPr="00381E15" w:rsidRDefault="00381E15" w:rsidP="00381E15">
            <w:pPr>
              <w:rPr>
                <w:lang w:val="es-ES_tradnl"/>
              </w:rPr>
            </w:pPr>
            <w:r w:rsidRPr="00381E15">
              <w:rPr>
                <w:lang w:val="es-ES_tradnl"/>
              </w:rPr>
              <w:t xml:space="preserve">La Generación del 98: Miguel de Unamuno </w:t>
            </w:r>
          </w:p>
          <w:p w:rsidR="00381E15" w:rsidRPr="00381E15" w:rsidRDefault="00381E15" w:rsidP="00381E15">
            <w:pPr>
              <w:rPr>
                <w:lang w:val="es-ES_tradnl"/>
              </w:rPr>
            </w:pPr>
            <w:r w:rsidRPr="00381E15">
              <w:rPr>
                <w:lang w:val="es-ES_tradnl"/>
              </w:rPr>
              <w:t>La Generación del 27: Federico García Lorca</w:t>
            </w:r>
          </w:p>
          <w:p w:rsidR="00381E15" w:rsidRPr="00381E15" w:rsidRDefault="00381E15" w:rsidP="00381E15">
            <w:pPr>
              <w:rPr>
                <w:lang w:val="es-ES_tradnl"/>
              </w:rPr>
            </w:pPr>
          </w:p>
        </w:tc>
      </w:tr>
      <w:tr w:rsidR="00381E15" w:rsidTr="00381E15">
        <w:trPr>
          <w:trHeight w:val="836"/>
        </w:trPr>
        <w:tc>
          <w:tcPr>
            <w:tcW w:w="2516" w:type="dxa"/>
            <w:gridSpan w:val="2"/>
            <w:tcBorders>
              <w:top w:val="single" w:sz="4" w:space="0" w:color="auto"/>
              <w:left w:val="single" w:sz="4" w:space="0" w:color="auto"/>
              <w:bottom w:val="single" w:sz="4" w:space="0" w:color="auto"/>
              <w:right w:val="single" w:sz="4" w:space="0" w:color="auto"/>
            </w:tcBorders>
          </w:tcPr>
          <w:p w:rsidR="00381E15" w:rsidRDefault="00381E15" w:rsidP="00381E15">
            <w:pPr>
              <w:pStyle w:val="Titolo4"/>
              <w:jc w:val="left"/>
              <w:rPr>
                <w:rFonts w:eastAsia="Arial Unicode MS"/>
              </w:rPr>
            </w:pPr>
            <w:r>
              <w:rPr>
                <w:rFonts w:eastAsiaTheme="minorEastAsia"/>
              </w:rPr>
              <w:t>TEMPI E SPAZI</w:t>
            </w:r>
          </w:p>
          <w:p w:rsidR="00381E15" w:rsidRDefault="00381E15" w:rsidP="00381E15"/>
          <w:p w:rsidR="00381E15" w:rsidRDefault="00381E15" w:rsidP="00381E15"/>
        </w:tc>
        <w:tc>
          <w:tcPr>
            <w:tcW w:w="7102" w:type="dxa"/>
            <w:tcBorders>
              <w:top w:val="single" w:sz="4" w:space="0" w:color="auto"/>
              <w:left w:val="single" w:sz="4" w:space="0" w:color="auto"/>
              <w:bottom w:val="single" w:sz="4" w:space="0" w:color="auto"/>
              <w:right w:val="single" w:sz="4" w:space="0" w:color="auto"/>
            </w:tcBorders>
            <w:hideMark/>
          </w:tcPr>
          <w:p w:rsidR="00381E15" w:rsidRDefault="00381E15" w:rsidP="00381E15">
            <w:pPr>
              <w:tabs>
                <w:tab w:val="left" w:pos="2865"/>
              </w:tabs>
              <w:jc w:val="both"/>
            </w:pPr>
            <w:r>
              <w:rPr>
                <w:color w:val="000000"/>
                <w:sz w:val="22"/>
                <w:szCs w:val="22"/>
              </w:rPr>
              <w:t xml:space="preserve"> h.54 effettivamente svolte nel primo quadrimestre di cui 15 h  in compresenza con la docente di conversazione. 34 </w:t>
            </w:r>
            <w:r>
              <w:rPr>
                <w:color w:val="000000"/>
                <w:w w:val="107"/>
                <w:sz w:val="22"/>
                <w:szCs w:val="22"/>
              </w:rPr>
              <w:t>h</w:t>
            </w:r>
            <w:r>
              <w:rPr>
                <w:color w:val="000000"/>
                <w:sz w:val="22"/>
                <w:szCs w:val="22"/>
              </w:rPr>
              <w:t>. effettivamente svolte nel secondo quadrimestre di cui 8 h</w:t>
            </w:r>
            <w:r>
              <w:rPr>
                <w:color w:val="000000"/>
                <w:w w:val="107"/>
                <w:sz w:val="22"/>
                <w:szCs w:val="22"/>
              </w:rPr>
              <w:t xml:space="preserve">  </w:t>
            </w:r>
            <w:r>
              <w:rPr>
                <w:color w:val="000000"/>
                <w:sz w:val="22"/>
                <w:szCs w:val="22"/>
              </w:rPr>
              <w:t>in compresenza con la docente di conversazione.</w:t>
            </w:r>
          </w:p>
        </w:tc>
      </w:tr>
      <w:tr w:rsidR="00381E15" w:rsidTr="00381E15">
        <w:tc>
          <w:tcPr>
            <w:tcW w:w="2516" w:type="dxa"/>
            <w:gridSpan w:val="2"/>
            <w:tcBorders>
              <w:top w:val="single" w:sz="4" w:space="0" w:color="auto"/>
              <w:left w:val="single" w:sz="4" w:space="0" w:color="auto"/>
              <w:bottom w:val="single" w:sz="4" w:space="0" w:color="auto"/>
              <w:right w:val="single" w:sz="4" w:space="0" w:color="auto"/>
            </w:tcBorders>
          </w:tcPr>
          <w:p w:rsidR="00381E15" w:rsidRDefault="00381E15" w:rsidP="00381E15">
            <w:pPr>
              <w:pStyle w:val="Titolo4"/>
              <w:jc w:val="left"/>
              <w:rPr>
                <w:rFonts w:eastAsia="Arial Unicode MS"/>
              </w:rPr>
            </w:pPr>
            <w:r>
              <w:rPr>
                <w:rFonts w:eastAsiaTheme="minorEastAsia"/>
              </w:rPr>
              <w:t>METODI</w:t>
            </w:r>
          </w:p>
          <w:p w:rsidR="00381E15" w:rsidRDefault="00381E15" w:rsidP="00381E15">
            <w:pPr>
              <w:jc w:val="center"/>
              <w:rPr>
                <w:b/>
                <w:bCs/>
              </w:rPr>
            </w:pPr>
          </w:p>
        </w:tc>
        <w:tc>
          <w:tcPr>
            <w:tcW w:w="7102" w:type="dxa"/>
            <w:tcBorders>
              <w:top w:val="single" w:sz="4" w:space="0" w:color="auto"/>
              <w:left w:val="single" w:sz="4" w:space="0" w:color="auto"/>
              <w:bottom w:val="single" w:sz="4" w:space="0" w:color="auto"/>
              <w:right w:val="single" w:sz="4" w:space="0" w:color="auto"/>
            </w:tcBorders>
            <w:hideMark/>
          </w:tcPr>
          <w:p w:rsidR="00381E15" w:rsidRDefault="00381E15" w:rsidP="00381E15">
            <w:pPr>
              <w:jc w:val="both"/>
            </w:pPr>
            <w:r>
              <w:rPr>
                <w:color w:val="000000"/>
                <w:sz w:val="22"/>
                <w:szCs w:val="22"/>
              </w:rPr>
              <w:t>Lezioni frontali. Discussioni guidate. Lezioni interattive. Lavori di gruppo. Conversazioni con il lettore di lingua straniera.</w:t>
            </w:r>
          </w:p>
        </w:tc>
      </w:tr>
      <w:tr w:rsidR="00381E15" w:rsidTr="00381E15">
        <w:tc>
          <w:tcPr>
            <w:tcW w:w="2516" w:type="dxa"/>
            <w:gridSpan w:val="2"/>
            <w:tcBorders>
              <w:top w:val="single" w:sz="4" w:space="0" w:color="auto"/>
              <w:left w:val="single" w:sz="4" w:space="0" w:color="auto"/>
              <w:bottom w:val="single" w:sz="4" w:space="0" w:color="auto"/>
              <w:right w:val="single" w:sz="4" w:space="0" w:color="auto"/>
            </w:tcBorders>
          </w:tcPr>
          <w:p w:rsidR="00381E15" w:rsidRDefault="00381E15" w:rsidP="00381E15">
            <w:pPr>
              <w:pStyle w:val="Titolo4"/>
              <w:jc w:val="left"/>
              <w:rPr>
                <w:rFonts w:eastAsia="Arial Unicode MS"/>
              </w:rPr>
            </w:pPr>
            <w:r>
              <w:rPr>
                <w:rFonts w:eastAsiaTheme="minorEastAsia"/>
              </w:rPr>
              <w:t>MEZZI/STRUMENTI</w:t>
            </w:r>
          </w:p>
          <w:p w:rsidR="00381E15" w:rsidRDefault="00381E15" w:rsidP="00381E15"/>
        </w:tc>
        <w:tc>
          <w:tcPr>
            <w:tcW w:w="7102" w:type="dxa"/>
            <w:tcBorders>
              <w:top w:val="single" w:sz="4" w:space="0" w:color="auto"/>
              <w:left w:val="single" w:sz="4" w:space="0" w:color="auto"/>
              <w:bottom w:val="single" w:sz="4" w:space="0" w:color="auto"/>
              <w:right w:val="single" w:sz="4" w:space="0" w:color="auto"/>
            </w:tcBorders>
            <w:hideMark/>
          </w:tcPr>
          <w:p w:rsidR="00381E15" w:rsidRDefault="00381E15" w:rsidP="00381E15">
            <w:pPr>
              <w:jc w:val="both"/>
            </w:pPr>
            <w:r>
              <w:rPr>
                <w:color w:val="000000"/>
                <w:sz w:val="22"/>
                <w:szCs w:val="22"/>
              </w:rPr>
              <w:t xml:space="preserve">Libro di testo, fotocopie, illustrazioni di testi autentici. </w:t>
            </w:r>
            <w:proofErr w:type="spellStart"/>
            <w:r>
              <w:rPr>
                <w:color w:val="000000"/>
                <w:sz w:val="22"/>
                <w:szCs w:val="22"/>
              </w:rPr>
              <w:t>CD</w:t>
            </w:r>
            <w:proofErr w:type="spellEnd"/>
            <w:r>
              <w:rPr>
                <w:color w:val="000000"/>
                <w:sz w:val="22"/>
                <w:szCs w:val="22"/>
              </w:rPr>
              <w:t xml:space="preserve"> Rom, dvd, giornali spagnoli. </w:t>
            </w:r>
            <w:r w:rsidR="00702543">
              <w:rPr>
                <w:color w:val="000000"/>
                <w:sz w:val="22"/>
                <w:szCs w:val="22"/>
              </w:rPr>
              <w:t xml:space="preserve">Aula, </w:t>
            </w:r>
            <w:r>
              <w:rPr>
                <w:color w:val="000000"/>
                <w:sz w:val="22"/>
                <w:szCs w:val="22"/>
              </w:rPr>
              <w:t>Laboratorio multimediale.</w:t>
            </w:r>
          </w:p>
        </w:tc>
      </w:tr>
      <w:tr w:rsidR="00381E15" w:rsidTr="00381E15">
        <w:tc>
          <w:tcPr>
            <w:tcW w:w="2516" w:type="dxa"/>
            <w:gridSpan w:val="2"/>
            <w:tcBorders>
              <w:top w:val="single" w:sz="4" w:space="0" w:color="auto"/>
              <w:left w:val="single" w:sz="4" w:space="0" w:color="auto"/>
              <w:bottom w:val="single" w:sz="4" w:space="0" w:color="auto"/>
              <w:right w:val="single" w:sz="4" w:space="0" w:color="auto"/>
            </w:tcBorders>
          </w:tcPr>
          <w:p w:rsidR="00381E15" w:rsidRDefault="00381E15" w:rsidP="00381E15">
            <w:pPr>
              <w:pStyle w:val="Titolo4"/>
              <w:rPr>
                <w:rFonts w:eastAsia="Arial Unicode MS"/>
              </w:rPr>
            </w:pPr>
          </w:p>
          <w:p w:rsidR="00381E15" w:rsidRDefault="00381E15" w:rsidP="00381E15">
            <w:pPr>
              <w:pStyle w:val="Titolo4"/>
              <w:rPr>
                <w:rFonts w:eastAsia="Arial Unicode MS"/>
              </w:rPr>
            </w:pPr>
            <w:r>
              <w:rPr>
                <w:rFonts w:eastAsiaTheme="minorEastAsia"/>
              </w:rPr>
              <w:t>VERIFICA</w:t>
            </w:r>
          </w:p>
          <w:p w:rsidR="00381E15" w:rsidRDefault="00381E15" w:rsidP="00381E15">
            <w:pPr>
              <w:jc w:val="center"/>
              <w:rPr>
                <w:b/>
                <w:bCs/>
              </w:rPr>
            </w:pPr>
          </w:p>
        </w:tc>
        <w:tc>
          <w:tcPr>
            <w:tcW w:w="7102" w:type="dxa"/>
            <w:tcBorders>
              <w:top w:val="single" w:sz="4" w:space="0" w:color="auto"/>
              <w:left w:val="single" w:sz="4" w:space="0" w:color="auto"/>
              <w:bottom w:val="single" w:sz="4" w:space="0" w:color="auto"/>
              <w:right w:val="single" w:sz="4" w:space="0" w:color="auto"/>
            </w:tcBorders>
            <w:hideMark/>
          </w:tcPr>
          <w:p w:rsidR="00381E15" w:rsidRDefault="00381E15" w:rsidP="00381E15">
            <w:pPr>
              <w:jc w:val="both"/>
            </w:pPr>
            <w:r>
              <w:rPr>
                <w:color w:val="000000"/>
                <w:sz w:val="22"/>
                <w:szCs w:val="22"/>
              </w:rPr>
              <w:t>Interrogazioni individuali e di gruppo, lunghe e brevi. Elaborati scritti di diverse tipologie: Trattazione sintetica di argomenti - Quesiti a risposta singola - Quesiti a scelta multipla - Elaborati scritti riguardanti temi di letteratura - Riassunti - Questionari - Analisi e commento dei testi letterari. Esempi di seconda prova dell’esame di stato.</w:t>
            </w:r>
          </w:p>
        </w:tc>
      </w:tr>
      <w:tr w:rsidR="00381E15" w:rsidTr="00381E15">
        <w:tc>
          <w:tcPr>
            <w:tcW w:w="2516" w:type="dxa"/>
            <w:gridSpan w:val="2"/>
            <w:tcBorders>
              <w:top w:val="single" w:sz="4" w:space="0" w:color="auto"/>
              <w:left w:val="single" w:sz="4" w:space="0" w:color="auto"/>
              <w:bottom w:val="single" w:sz="4" w:space="0" w:color="auto"/>
              <w:right w:val="single" w:sz="4" w:space="0" w:color="auto"/>
            </w:tcBorders>
          </w:tcPr>
          <w:p w:rsidR="00381E15" w:rsidRDefault="00702543" w:rsidP="00381E15">
            <w:pPr>
              <w:rPr>
                <w:b/>
                <w:bCs/>
                <w:sz w:val="20"/>
              </w:rPr>
            </w:pPr>
            <w:r>
              <w:rPr>
                <w:b/>
                <w:bCs/>
                <w:sz w:val="20"/>
              </w:rPr>
              <w:t xml:space="preserve"> </w:t>
            </w:r>
          </w:p>
          <w:p w:rsidR="00381E15" w:rsidRDefault="00702543" w:rsidP="00381E15">
            <w:pPr>
              <w:pStyle w:val="Titolo5"/>
              <w:rPr>
                <w:rFonts w:eastAsia="Arial Unicode MS"/>
              </w:rPr>
            </w:pPr>
            <w:r>
              <w:rPr>
                <w:rFonts w:eastAsiaTheme="minorEastAsia"/>
              </w:rPr>
              <w:t>CONOSCENZE</w:t>
            </w:r>
          </w:p>
          <w:p w:rsidR="00381E15" w:rsidRDefault="00381E15" w:rsidP="00381E15">
            <w:pPr>
              <w:rPr>
                <w:b/>
                <w:bCs/>
                <w:sz w:val="20"/>
              </w:rPr>
            </w:pPr>
          </w:p>
          <w:p w:rsidR="00381E15" w:rsidRDefault="00381E15" w:rsidP="00381E15">
            <w:pPr>
              <w:rPr>
                <w:b/>
                <w:bCs/>
                <w:sz w:val="20"/>
              </w:rPr>
            </w:pPr>
          </w:p>
        </w:tc>
        <w:tc>
          <w:tcPr>
            <w:tcW w:w="7102" w:type="dxa"/>
            <w:tcBorders>
              <w:top w:val="single" w:sz="4" w:space="0" w:color="auto"/>
              <w:left w:val="single" w:sz="4" w:space="0" w:color="auto"/>
              <w:bottom w:val="single" w:sz="4" w:space="0" w:color="auto"/>
              <w:right w:val="single" w:sz="4" w:space="0" w:color="auto"/>
            </w:tcBorders>
            <w:hideMark/>
          </w:tcPr>
          <w:p w:rsidR="00381E15" w:rsidRDefault="00381E15" w:rsidP="00381E15">
            <w:pPr>
              <w:jc w:val="both"/>
            </w:pPr>
            <w:r>
              <w:rPr>
                <w:color w:val="000000"/>
                <w:sz w:val="22"/>
                <w:szCs w:val="22"/>
              </w:rPr>
              <w:t>Conoscenza del linguaggio letterario, degli strumenti necessari per l'analisi testuale, degli aspetti più significativi della letteratura e della cultura spagnola. Conoscenza delle grandi tematiche che percorrono trasversalmente il periodo letterario considerato.</w:t>
            </w:r>
          </w:p>
        </w:tc>
      </w:tr>
      <w:tr w:rsidR="00381E15" w:rsidTr="00381E15">
        <w:tc>
          <w:tcPr>
            <w:tcW w:w="2516" w:type="dxa"/>
            <w:gridSpan w:val="2"/>
            <w:tcBorders>
              <w:top w:val="single" w:sz="4" w:space="0" w:color="auto"/>
              <w:left w:val="single" w:sz="4" w:space="0" w:color="auto"/>
              <w:bottom w:val="single" w:sz="4" w:space="0" w:color="auto"/>
              <w:right w:val="single" w:sz="4" w:space="0" w:color="auto"/>
            </w:tcBorders>
          </w:tcPr>
          <w:p w:rsidR="00381E15" w:rsidRDefault="00381E15" w:rsidP="00381E15">
            <w:pPr>
              <w:pStyle w:val="Titolo5"/>
              <w:jc w:val="center"/>
              <w:rPr>
                <w:rFonts w:eastAsia="Arial Unicode MS"/>
              </w:rPr>
            </w:pPr>
          </w:p>
          <w:p w:rsidR="00381E15" w:rsidRDefault="00702543" w:rsidP="00381E15">
            <w:pPr>
              <w:pStyle w:val="Titolo5"/>
              <w:rPr>
                <w:rFonts w:eastAsia="Arial Unicode MS"/>
              </w:rPr>
            </w:pPr>
            <w:r>
              <w:rPr>
                <w:rFonts w:eastAsiaTheme="minorEastAsia"/>
              </w:rPr>
              <w:t>COMPETENZE</w:t>
            </w:r>
          </w:p>
          <w:p w:rsidR="00381E15" w:rsidRDefault="00381E15" w:rsidP="00381E15">
            <w:pPr>
              <w:jc w:val="right"/>
              <w:rPr>
                <w:b/>
                <w:bCs/>
                <w:sz w:val="20"/>
              </w:rPr>
            </w:pPr>
          </w:p>
          <w:p w:rsidR="00381E15" w:rsidRDefault="00381E15" w:rsidP="00381E15">
            <w:pPr>
              <w:jc w:val="right"/>
              <w:rPr>
                <w:b/>
                <w:bCs/>
                <w:sz w:val="20"/>
              </w:rPr>
            </w:pPr>
          </w:p>
        </w:tc>
        <w:tc>
          <w:tcPr>
            <w:tcW w:w="7102" w:type="dxa"/>
            <w:tcBorders>
              <w:top w:val="single" w:sz="4" w:space="0" w:color="auto"/>
              <w:left w:val="single" w:sz="4" w:space="0" w:color="auto"/>
              <w:bottom w:val="single" w:sz="4" w:space="0" w:color="auto"/>
              <w:right w:val="single" w:sz="4" w:space="0" w:color="auto"/>
            </w:tcBorders>
            <w:hideMark/>
          </w:tcPr>
          <w:p w:rsidR="00381E15" w:rsidRDefault="00381E15" w:rsidP="00381E15">
            <w:pPr>
              <w:jc w:val="both"/>
            </w:pPr>
            <w:r>
              <w:rPr>
                <w:color w:val="000000"/>
                <w:sz w:val="22"/>
                <w:szCs w:val="22"/>
              </w:rPr>
              <w:t xml:space="preserve">Competenza nell'uso della lingua spagnola sia dal punto di vista della comprensione che dal punto di vista della produzione. ( Saper individuare gli elementi fondamentali di un testo. Saper riconoscere l'organizzazione sequenziale di un testo. Saperne analizzare la struttura. Saperne individuare i personaggi principali, caratterizzarli e confrontarli. Saper riconoscere attraverso quali elementi l'ambiente </w:t>
            </w:r>
            <w:r>
              <w:rPr>
                <w:color w:val="000000"/>
                <w:w w:val="112"/>
                <w:sz w:val="22"/>
                <w:szCs w:val="22"/>
              </w:rPr>
              <w:t xml:space="preserve">è </w:t>
            </w:r>
            <w:r>
              <w:rPr>
                <w:color w:val="000000"/>
                <w:sz w:val="22"/>
                <w:szCs w:val="22"/>
              </w:rPr>
              <w:t>connotato. Saper analizzare la posizione dell'autore rispetto al testo e il rapporto autori - personaggi e autore - lettore. Saper mettere in relazione il contenuto e il messaggio di un testo con il contesto storico e socio - culturale del periodo a cui appartiene ).</w:t>
            </w:r>
          </w:p>
        </w:tc>
      </w:tr>
      <w:tr w:rsidR="00381E15" w:rsidTr="00381E15">
        <w:tc>
          <w:tcPr>
            <w:tcW w:w="2516" w:type="dxa"/>
            <w:gridSpan w:val="2"/>
            <w:tcBorders>
              <w:top w:val="single" w:sz="4" w:space="0" w:color="auto"/>
              <w:left w:val="single" w:sz="4" w:space="0" w:color="auto"/>
              <w:bottom w:val="single" w:sz="4" w:space="0" w:color="auto"/>
              <w:right w:val="single" w:sz="4" w:space="0" w:color="auto"/>
            </w:tcBorders>
          </w:tcPr>
          <w:p w:rsidR="00381E15" w:rsidRDefault="00381E15" w:rsidP="00381E15">
            <w:pPr>
              <w:pStyle w:val="Titolo5"/>
              <w:jc w:val="center"/>
              <w:rPr>
                <w:rFonts w:eastAsia="Arial Unicode MS"/>
              </w:rPr>
            </w:pPr>
          </w:p>
          <w:p w:rsidR="00381E15" w:rsidRDefault="00702543" w:rsidP="00381E15">
            <w:pPr>
              <w:pStyle w:val="Titolo5"/>
              <w:rPr>
                <w:rFonts w:eastAsia="Arial Unicode MS"/>
              </w:rPr>
            </w:pPr>
            <w:r>
              <w:rPr>
                <w:rFonts w:eastAsiaTheme="minorEastAsia"/>
              </w:rPr>
              <w:t>CAPACITÀ’</w:t>
            </w:r>
          </w:p>
          <w:p w:rsidR="00381E15" w:rsidRDefault="00381E15" w:rsidP="00381E15">
            <w:pPr>
              <w:jc w:val="right"/>
              <w:rPr>
                <w:b/>
                <w:bCs/>
                <w:sz w:val="20"/>
              </w:rPr>
            </w:pPr>
          </w:p>
          <w:p w:rsidR="00381E15" w:rsidRDefault="00381E15" w:rsidP="00381E15">
            <w:pPr>
              <w:jc w:val="right"/>
              <w:rPr>
                <w:b/>
                <w:bCs/>
                <w:sz w:val="20"/>
              </w:rPr>
            </w:pPr>
          </w:p>
        </w:tc>
        <w:tc>
          <w:tcPr>
            <w:tcW w:w="7102" w:type="dxa"/>
            <w:tcBorders>
              <w:top w:val="single" w:sz="4" w:space="0" w:color="auto"/>
              <w:left w:val="single" w:sz="4" w:space="0" w:color="auto"/>
              <w:bottom w:val="single" w:sz="4" w:space="0" w:color="auto"/>
              <w:right w:val="single" w:sz="4" w:space="0" w:color="auto"/>
            </w:tcBorders>
            <w:hideMark/>
          </w:tcPr>
          <w:p w:rsidR="00381E15" w:rsidRDefault="00381E15" w:rsidP="00381E15">
            <w:pPr>
              <w:jc w:val="both"/>
            </w:pPr>
            <w:r>
              <w:rPr>
                <w:color w:val="000000"/>
                <w:sz w:val="22"/>
                <w:szCs w:val="22"/>
              </w:rPr>
              <w:t>Capacità di riflessione sulla lingua e la letteratura • Capacità di analisi e contestualizzazione dei testi. Capacità di comunicare efficacemente utilizzando i linguaggi specifici. ( Rilevare all'interno di un testo riferimenti al sistema sociale e culturale dell'epoca. Riferire il contenuto di un testo in modo sia analitico che sintetico. Descrivere personaggi, situazioni e ambienti. Condurre un'analisi testuale utilizzando un linguaggio adeguato ).</w:t>
            </w:r>
          </w:p>
        </w:tc>
      </w:tr>
    </w:tbl>
    <w:p w:rsidR="00381E15" w:rsidRDefault="00381E15" w:rsidP="00381E15">
      <w:pPr>
        <w:rPr>
          <w:b/>
          <w:bCs/>
          <w:sz w:val="20"/>
        </w:rPr>
      </w:pPr>
    </w:p>
    <w:p w:rsidR="00381E15" w:rsidRDefault="00381E15" w:rsidP="00381E15">
      <w:pPr>
        <w:rPr>
          <w:b/>
          <w:bCs/>
          <w:sz w:val="20"/>
        </w:rPr>
      </w:pPr>
    </w:p>
    <w:p w:rsidR="00381E15" w:rsidRDefault="00381E15" w:rsidP="00381E15">
      <w:pPr>
        <w:tabs>
          <w:tab w:val="left" w:pos="6840"/>
        </w:tabs>
        <w:rPr>
          <w:b/>
          <w:bCs/>
          <w:sz w:val="20"/>
        </w:rPr>
      </w:pPr>
    </w:p>
    <w:p w:rsidR="00381E15" w:rsidRPr="00381E15" w:rsidRDefault="00C33545" w:rsidP="00381E15">
      <w:pPr>
        <w:jc w:val="right"/>
        <w:rPr>
          <w:b/>
          <w:bCs/>
        </w:rPr>
      </w:pPr>
      <w:r w:rsidRPr="00C33545">
        <w:pict>
          <v:shape id="_x0000_s1073" type="#_x0000_t202" style="position:absolute;left:0;text-align:left;margin-left:-41.05pt;margin-top:346pt;width:45pt;height:240pt;z-index:251709440">
            <v:textbox style="mso-next-textbox:#_x0000_s1073">
              <w:txbxContent>
                <w:p w:rsidR="005F3064" w:rsidRDefault="005F3064" w:rsidP="00381E15">
                  <w:pPr>
                    <w:pStyle w:val="Titolo1"/>
                  </w:pPr>
                </w:p>
                <w:p w:rsidR="005F3064" w:rsidRDefault="005F3064" w:rsidP="00381E15">
                  <w:pPr>
                    <w:pStyle w:val="Titolo1"/>
                  </w:pPr>
                </w:p>
                <w:p w:rsidR="005F3064" w:rsidRDefault="005F3064" w:rsidP="00381E15">
                  <w:pPr>
                    <w:pStyle w:val="Titolo1"/>
                  </w:pPr>
                </w:p>
                <w:p w:rsidR="005F3064" w:rsidRDefault="005F3064" w:rsidP="00381E15">
                  <w:pPr>
                    <w:pStyle w:val="Titolo1"/>
                  </w:pPr>
                </w:p>
                <w:p w:rsidR="005F3064" w:rsidRDefault="005F3064" w:rsidP="00381E15">
                  <w:pPr>
                    <w:pStyle w:val="Titolo1"/>
                  </w:pPr>
                  <w:r>
                    <w:t>O</w:t>
                  </w:r>
                </w:p>
                <w:p w:rsidR="005F3064" w:rsidRDefault="005F3064" w:rsidP="00381E15">
                  <w:pPr>
                    <w:jc w:val="center"/>
                    <w:rPr>
                      <w:b/>
                      <w:bCs/>
                    </w:rPr>
                  </w:pPr>
                  <w:r>
                    <w:rPr>
                      <w:b/>
                      <w:bCs/>
                    </w:rPr>
                    <w:t>B</w:t>
                  </w:r>
                </w:p>
                <w:p w:rsidR="005F3064" w:rsidRDefault="005F3064" w:rsidP="00381E15">
                  <w:pPr>
                    <w:jc w:val="center"/>
                    <w:rPr>
                      <w:b/>
                      <w:bCs/>
                    </w:rPr>
                  </w:pPr>
                  <w:r>
                    <w:rPr>
                      <w:b/>
                      <w:bCs/>
                    </w:rPr>
                    <w:t>I</w:t>
                  </w:r>
                </w:p>
                <w:p w:rsidR="005F3064" w:rsidRDefault="005F3064" w:rsidP="00381E15">
                  <w:pPr>
                    <w:jc w:val="center"/>
                    <w:rPr>
                      <w:b/>
                      <w:bCs/>
                    </w:rPr>
                  </w:pPr>
                  <w:r>
                    <w:rPr>
                      <w:b/>
                      <w:bCs/>
                    </w:rPr>
                    <w:t>E</w:t>
                  </w:r>
                </w:p>
                <w:p w:rsidR="005F3064" w:rsidRDefault="005F3064" w:rsidP="00381E15">
                  <w:pPr>
                    <w:jc w:val="center"/>
                    <w:rPr>
                      <w:b/>
                      <w:bCs/>
                    </w:rPr>
                  </w:pPr>
                  <w:r>
                    <w:rPr>
                      <w:b/>
                      <w:bCs/>
                    </w:rPr>
                    <w:t>T</w:t>
                  </w:r>
                </w:p>
                <w:p w:rsidR="005F3064" w:rsidRDefault="005F3064" w:rsidP="00381E15">
                  <w:pPr>
                    <w:jc w:val="center"/>
                    <w:rPr>
                      <w:b/>
                      <w:bCs/>
                    </w:rPr>
                  </w:pPr>
                  <w:r>
                    <w:rPr>
                      <w:b/>
                      <w:bCs/>
                    </w:rPr>
                    <w:t>T</w:t>
                  </w:r>
                </w:p>
                <w:p w:rsidR="005F3064" w:rsidRDefault="005F3064" w:rsidP="00381E15">
                  <w:pPr>
                    <w:jc w:val="center"/>
                    <w:rPr>
                      <w:b/>
                      <w:bCs/>
                    </w:rPr>
                  </w:pPr>
                  <w:r>
                    <w:rPr>
                      <w:b/>
                      <w:bCs/>
                    </w:rPr>
                    <w:t>I</w:t>
                  </w:r>
                </w:p>
                <w:p w:rsidR="005F3064" w:rsidRDefault="005F3064" w:rsidP="00381E15">
                  <w:pPr>
                    <w:jc w:val="center"/>
                    <w:rPr>
                      <w:b/>
                      <w:bCs/>
                    </w:rPr>
                  </w:pPr>
                  <w:r>
                    <w:rPr>
                      <w:b/>
                      <w:bCs/>
                    </w:rPr>
                    <w:t>V</w:t>
                  </w:r>
                </w:p>
                <w:p w:rsidR="005F3064" w:rsidRDefault="005F3064" w:rsidP="00381E15">
                  <w:pPr>
                    <w:jc w:val="center"/>
                    <w:rPr>
                      <w:b/>
                      <w:bCs/>
                    </w:rPr>
                  </w:pPr>
                  <w:r>
                    <w:rPr>
                      <w:b/>
                      <w:bCs/>
                    </w:rPr>
                    <w:t>I</w:t>
                  </w:r>
                </w:p>
              </w:txbxContent>
            </v:textbox>
            <w10:wrap anchorx="page"/>
          </v:shape>
        </w:pict>
      </w:r>
      <w:r w:rsidR="00381E15" w:rsidRPr="00381E15">
        <w:rPr>
          <w:b/>
          <w:bCs/>
        </w:rPr>
        <w:t xml:space="preserve">                                                                                               La docente:</w:t>
      </w:r>
    </w:p>
    <w:p w:rsidR="00726776" w:rsidRDefault="00381E15" w:rsidP="00DC627A">
      <w:pPr>
        <w:jc w:val="right"/>
        <w:rPr>
          <w:b/>
          <w:bCs/>
          <w:sz w:val="20"/>
        </w:rPr>
      </w:pPr>
      <w:r w:rsidRPr="00381E15">
        <w:rPr>
          <w:b/>
          <w:bCs/>
        </w:rPr>
        <w:t xml:space="preserve">                                                                                                               </w:t>
      </w:r>
      <w:r w:rsidR="00CC46E4">
        <w:rPr>
          <w:b/>
          <w:lang w:eastAsia="it-IT"/>
        </w:rPr>
        <w:t>Prof.ssa</w:t>
      </w:r>
      <w:r w:rsidRPr="00381E15">
        <w:rPr>
          <w:b/>
          <w:bCs/>
        </w:rPr>
        <w:t xml:space="preserve"> Teresa </w:t>
      </w:r>
      <w:proofErr w:type="spellStart"/>
      <w:r w:rsidRPr="00381E15">
        <w:rPr>
          <w:b/>
          <w:bCs/>
        </w:rPr>
        <w:t>Santillo</w:t>
      </w:r>
      <w:proofErr w:type="spellEnd"/>
      <w:r>
        <w:rPr>
          <w:b/>
          <w:bCs/>
          <w:sz w:val="20"/>
        </w:rPr>
        <w:t xml:space="preserve">    </w:t>
      </w:r>
    </w:p>
    <w:p w:rsidR="00726776" w:rsidRDefault="00C33545" w:rsidP="00DC627A">
      <w:pPr>
        <w:jc w:val="right"/>
        <w:rPr>
          <w:b/>
          <w:bCs/>
          <w:sz w:val="20"/>
        </w:rPr>
      </w:pPr>
      <w:r w:rsidRPr="00C33545">
        <w:rPr>
          <w:noProof/>
        </w:rPr>
        <w:lastRenderedPageBreak/>
        <w:pict>
          <v:shape id="_x0000_s1083" type="#_x0000_t202" style="position:absolute;left:0;text-align:left;margin-left:34pt;margin-top:-19.1pt;width:370.1pt;height:73.6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" o:allowincell="f">
            <v:textbox style="mso-next-textbox:#_x0000_s1083">
              <w:txbxContent>
                <w:p w:rsidR="005F3064" w:rsidRPr="00CC46E4" w:rsidRDefault="005F3064" w:rsidP="00702543">
                  <w:pPr>
                    <w:jc w:val="center"/>
                    <w:rPr>
                      <w:sz w:val="28"/>
                      <w:szCs w:val="28"/>
                    </w:rPr>
                  </w:pPr>
                  <w:r w:rsidRPr="00CC46E4">
                    <w:rPr>
                      <w:sz w:val="28"/>
                      <w:szCs w:val="28"/>
                    </w:rPr>
                    <w:t>SCHEDA INFORMATIVA</w:t>
                  </w:r>
                </w:p>
                <w:p w:rsidR="005F3064" w:rsidRPr="00CC46E4" w:rsidRDefault="005F3064" w:rsidP="00702543">
                  <w:pPr>
                    <w:jc w:val="center"/>
                    <w:rPr>
                      <w:sz w:val="28"/>
                      <w:szCs w:val="28"/>
                    </w:rPr>
                  </w:pPr>
                  <w:r w:rsidRPr="00CC46E4">
                    <w:rPr>
                      <w:sz w:val="28"/>
                      <w:szCs w:val="28"/>
                    </w:rPr>
                    <w:t>MATERIA: MATEMATICA                                                                                            Anno Scolastico 2017/2018  Classe V sezione A linguistico</w:t>
                  </w:r>
                </w:p>
                <w:p w:rsidR="005F3064" w:rsidRPr="00CC46E4" w:rsidRDefault="005F3064" w:rsidP="00702543">
                  <w:pPr>
                    <w:tabs>
                      <w:tab w:val="left" w:pos="1288"/>
                    </w:tabs>
                    <w:jc w:val="center"/>
                    <w:rPr>
                      <w:b/>
                      <w:sz w:val="28"/>
                      <w:szCs w:val="28"/>
                    </w:rPr>
                  </w:pPr>
                  <w:r w:rsidRPr="00CC46E4">
                    <w:rPr>
                      <w:b/>
                      <w:sz w:val="28"/>
                      <w:szCs w:val="28"/>
                    </w:rPr>
                    <w:t>Docente: Giovanna Cipolletta</w:t>
                  </w:r>
                </w:p>
                <w:p w:rsidR="005F3064" w:rsidRDefault="005F3064"/>
              </w:txbxContent>
            </v:textbox>
          </v:shape>
        </w:pict>
      </w:r>
    </w:p>
    <w:p w:rsidR="00726776" w:rsidRDefault="00726776" w:rsidP="00DC627A">
      <w:pPr>
        <w:jc w:val="right"/>
        <w:rPr>
          <w:b/>
          <w:bCs/>
          <w:sz w:val="20"/>
        </w:rPr>
      </w:pPr>
    </w:p>
    <w:p w:rsidR="0096216F" w:rsidRDefault="0096216F" w:rsidP="00DC627A">
      <w:pPr>
        <w:jc w:val="right"/>
        <w:rPr>
          <w:b/>
          <w:bCs/>
          <w:sz w:val="20"/>
        </w:rPr>
      </w:pPr>
    </w:p>
    <w:p w:rsidR="00726776" w:rsidRDefault="00726776" w:rsidP="00DC627A">
      <w:pPr>
        <w:jc w:val="right"/>
        <w:rPr>
          <w:b/>
          <w:bCs/>
          <w:sz w:val="20"/>
        </w:rPr>
      </w:pPr>
    </w:p>
    <w:p w:rsidR="002334AC" w:rsidRDefault="002334AC" w:rsidP="00DC627A">
      <w:pPr>
        <w:jc w:val="right"/>
        <w:rPr>
          <w:b/>
          <w:bCs/>
          <w:sz w:val="20"/>
        </w:rPr>
      </w:pPr>
    </w:p>
    <w:p w:rsidR="00726776" w:rsidRDefault="00726776" w:rsidP="00702543">
      <w:pPr>
        <w:rPr>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0"/>
        <w:gridCol w:w="55"/>
        <w:gridCol w:w="1596"/>
        <w:gridCol w:w="129"/>
        <w:gridCol w:w="7020"/>
      </w:tblGrid>
      <w:tr w:rsidR="00726776" w:rsidTr="0096216F">
        <w:tc>
          <w:tcPr>
            <w:tcW w:w="2461" w:type="dxa"/>
            <w:gridSpan w:val="3"/>
            <w:vAlign w:val="center"/>
          </w:tcPr>
          <w:p w:rsidR="00726776" w:rsidRPr="00A83303" w:rsidRDefault="00726776" w:rsidP="0096216F">
            <w:pPr>
              <w:pStyle w:val="Titolo1"/>
              <w:rPr>
                <w:sz w:val="24"/>
                <w:szCs w:val="24"/>
              </w:rPr>
            </w:pPr>
            <w:r w:rsidRPr="00A83303">
              <w:rPr>
                <w:sz w:val="24"/>
                <w:szCs w:val="24"/>
              </w:rPr>
              <w:t xml:space="preserve">LIBRI </w:t>
            </w:r>
            <w:proofErr w:type="spellStart"/>
            <w:r w:rsidRPr="00A83303">
              <w:rPr>
                <w:sz w:val="24"/>
                <w:szCs w:val="24"/>
              </w:rPr>
              <w:t>DI</w:t>
            </w:r>
            <w:proofErr w:type="spellEnd"/>
            <w:r w:rsidRPr="00A83303">
              <w:rPr>
                <w:sz w:val="24"/>
                <w:szCs w:val="24"/>
              </w:rPr>
              <w:t xml:space="preserve"> TESTO</w:t>
            </w:r>
          </w:p>
          <w:p w:rsidR="00726776" w:rsidRDefault="00726776" w:rsidP="0096216F">
            <w:pPr>
              <w:jc w:val="center"/>
              <w:rPr>
                <w:b/>
              </w:rPr>
            </w:pPr>
            <w:r w:rsidRPr="00A83303">
              <w:rPr>
                <w:b/>
              </w:rPr>
              <w:t xml:space="preserve">E </w:t>
            </w:r>
            <w:proofErr w:type="spellStart"/>
            <w:r w:rsidRPr="00A83303">
              <w:rPr>
                <w:b/>
              </w:rPr>
              <w:t>DI</w:t>
            </w:r>
            <w:proofErr w:type="spellEnd"/>
            <w:r w:rsidRPr="00A83303">
              <w:rPr>
                <w:b/>
              </w:rPr>
              <w:t xml:space="preserve"> CONSULTAZIONE</w:t>
            </w:r>
          </w:p>
        </w:tc>
        <w:tc>
          <w:tcPr>
            <w:tcW w:w="7149" w:type="dxa"/>
            <w:gridSpan w:val="2"/>
            <w:vAlign w:val="center"/>
          </w:tcPr>
          <w:p w:rsidR="00726776" w:rsidRPr="0096216F" w:rsidRDefault="00726776" w:rsidP="0096216F">
            <w:pPr>
              <w:tabs>
                <w:tab w:val="left" w:pos="2355"/>
              </w:tabs>
            </w:pPr>
            <w:r w:rsidRPr="0096216F">
              <w:t xml:space="preserve">FRASCHINI – </w:t>
            </w:r>
            <w:r w:rsidR="0096216F" w:rsidRPr="0096216F">
              <w:t xml:space="preserve">GRAZZI : </w:t>
            </w:r>
            <w:r w:rsidR="0096216F" w:rsidRPr="00813F8E">
              <w:rPr>
                <w:b/>
              </w:rPr>
              <w:t xml:space="preserve">moduli. </w:t>
            </w:r>
            <w:proofErr w:type="spellStart"/>
            <w:r w:rsidR="0096216F" w:rsidRPr="00813F8E">
              <w:rPr>
                <w:b/>
              </w:rPr>
              <w:t>mat</w:t>
            </w:r>
            <w:proofErr w:type="spellEnd"/>
            <w:r w:rsidR="0096216F" w:rsidRPr="00813F8E">
              <w:rPr>
                <w:b/>
              </w:rPr>
              <w:t xml:space="preserve">   analisi</w:t>
            </w:r>
            <w:r w:rsidR="0096216F" w:rsidRPr="0096216F">
              <w:t xml:space="preserve"> – ATLAS</w:t>
            </w:r>
          </w:p>
          <w:p w:rsidR="00726776" w:rsidRDefault="0096216F" w:rsidP="0096216F">
            <w:pPr>
              <w:tabs>
                <w:tab w:val="left" w:pos="2369"/>
              </w:tabs>
            </w:pPr>
            <w:r w:rsidRPr="00813F8E">
              <w:rPr>
                <w:b/>
              </w:rPr>
              <w:t xml:space="preserve">moduli. </w:t>
            </w:r>
            <w:proofErr w:type="spellStart"/>
            <w:r w:rsidRPr="00813F8E">
              <w:rPr>
                <w:b/>
              </w:rPr>
              <w:t>mat</w:t>
            </w:r>
            <w:proofErr w:type="spellEnd"/>
            <w:r w:rsidRPr="00813F8E">
              <w:rPr>
                <w:b/>
              </w:rPr>
              <w:t xml:space="preserve">  geometria analitica – trigonometria</w:t>
            </w:r>
            <w:r>
              <w:t xml:space="preserve"> -</w:t>
            </w:r>
            <w:r w:rsidRPr="0096216F">
              <w:t xml:space="preserve"> ATLAS</w:t>
            </w:r>
          </w:p>
        </w:tc>
      </w:tr>
      <w:tr w:rsidR="00726776" w:rsidTr="0096216F">
        <w:tc>
          <w:tcPr>
            <w:tcW w:w="865" w:type="dxa"/>
            <w:gridSpan w:val="2"/>
          </w:tcPr>
          <w:p w:rsidR="00726776" w:rsidRPr="00A83303" w:rsidRDefault="00726776" w:rsidP="0096216F">
            <w:pPr>
              <w:pStyle w:val="Titolo1"/>
            </w:pPr>
            <w:r w:rsidRPr="00A83303">
              <w:t>C</w:t>
            </w:r>
          </w:p>
          <w:p w:rsidR="00726776" w:rsidRPr="00A83303" w:rsidRDefault="00726776" w:rsidP="0096216F">
            <w:pPr>
              <w:jc w:val="center"/>
              <w:rPr>
                <w:b/>
              </w:rPr>
            </w:pPr>
            <w:r w:rsidRPr="00A83303">
              <w:rPr>
                <w:b/>
              </w:rPr>
              <w:t>O</w:t>
            </w:r>
          </w:p>
          <w:p w:rsidR="00726776" w:rsidRPr="00A83303" w:rsidRDefault="00726776" w:rsidP="0096216F">
            <w:pPr>
              <w:jc w:val="center"/>
              <w:rPr>
                <w:b/>
              </w:rPr>
            </w:pPr>
            <w:r w:rsidRPr="00A83303">
              <w:rPr>
                <w:b/>
              </w:rPr>
              <w:t>N</w:t>
            </w:r>
          </w:p>
          <w:p w:rsidR="00726776" w:rsidRPr="00A83303" w:rsidRDefault="00726776" w:rsidP="0096216F">
            <w:pPr>
              <w:jc w:val="center"/>
              <w:rPr>
                <w:b/>
              </w:rPr>
            </w:pPr>
            <w:r w:rsidRPr="00A83303">
              <w:rPr>
                <w:b/>
              </w:rPr>
              <w:t>T</w:t>
            </w:r>
          </w:p>
          <w:p w:rsidR="00726776" w:rsidRPr="00A83303" w:rsidRDefault="00726776" w:rsidP="0096216F">
            <w:pPr>
              <w:jc w:val="center"/>
              <w:rPr>
                <w:b/>
              </w:rPr>
            </w:pPr>
            <w:r w:rsidRPr="00A83303">
              <w:rPr>
                <w:b/>
              </w:rPr>
              <w:t>E</w:t>
            </w:r>
          </w:p>
          <w:p w:rsidR="00726776" w:rsidRPr="00A83303" w:rsidRDefault="00726776" w:rsidP="0096216F">
            <w:pPr>
              <w:jc w:val="center"/>
              <w:rPr>
                <w:b/>
                <w:lang w:val="de-DE"/>
              </w:rPr>
            </w:pPr>
            <w:r w:rsidRPr="00A83303">
              <w:rPr>
                <w:b/>
                <w:lang w:val="de-DE"/>
              </w:rPr>
              <w:t>N</w:t>
            </w:r>
          </w:p>
          <w:p w:rsidR="00726776" w:rsidRPr="00A83303" w:rsidRDefault="00726776" w:rsidP="0096216F">
            <w:pPr>
              <w:jc w:val="center"/>
              <w:rPr>
                <w:b/>
                <w:lang w:val="de-DE"/>
              </w:rPr>
            </w:pPr>
            <w:r w:rsidRPr="00A83303">
              <w:rPr>
                <w:b/>
                <w:lang w:val="de-DE"/>
              </w:rPr>
              <w:t>U</w:t>
            </w:r>
          </w:p>
          <w:p w:rsidR="00726776" w:rsidRPr="00A83303" w:rsidRDefault="00726776" w:rsidP="0096216F">
            <w:pPr>
              <w:jc w:val="center"/>
              <w:rPr>
                <w:b/>
                <w:lang w:val="de-DE"/>
              </w:rPr>
            </w:pPr>
            <w:r w:rsidRPr="00A83303">
              <w:rPr>
                <w:b/>
                <w:lang w:val="de-DE"/>
              </w:rPr>
              <w:t>T</w:t>
            </w:r>
          </w:p>
          <w:p w:rsidR="00726776" w:rsidRDefault="00726776" w:rsidP="0096216F">
            <w:pPr>
              <w:pStyle w:val="Titolo4"/>
            </w:pPr>
            <w:r w:rsidRPr="00A83303">
              <w:rPr>
                <w:b/>
              </w:rPr>
              <w:t>I</w:t>
            </w:r>
          </w:p>
        </w:tc>
        <w:tc>
          <w:tcPr>
            <w:tcW w:w="8745" w:type="dxa"/>
            <w:gridSpan w:val="3"/>
            <w:vAlign w:val="center"/>
          </w:tcPr>
          <w:p w:rsidR="00726776" w:rsidRPr="00CE29F7" w:rsidRDefault="00726776" w:rsidP="00A83303">
            <w:pPr>
              <w:pStyle w:val="Rientrocorpodeltesto"/>
              <w:spacing w:before="120"/>
              <w:ind w:left="0" w:hanging="1980"/>
              <w:rPr>
                <w:sz w:val="24"/>
              </w:rPr>
            </w:pPr>
            <w:r w:rsidRPr="0096216F">
              <w:rPr>
                <w:sz w:val="24"/>
              </w:rPr>
              <w:t xml:space="preserve">Elementi di analisi: </w:t>
            </w:r>
            <w:r w:rsidR="00A83303">
              <w:rPr>
                <w:sz w:val="24"/>
              </w:rPr>
              <w:t xml:space="preserve"> </w:t>
            </w:r>
            <w:r w:rsidRPr="00CE29F7">
              <w:rPr>
                <w:sz w:val="24"/>
              </w:rPr>
              <w:t>Studio delle funzioni razionali  ( insieme di definizione, segno,</w:t>
            </w:r>
            <w:r w:rsidR="00A83303">
              <w:rPr>
                <w:sz w:val="24"/>
              </w:rPr>
              <w:t xml:space="preserve"> </w:t>
            </w:r>
            <w:r w:rsidRPr="00CE29F7">
              <w:rPr>
                <w:sz w:val="24"/>
              </w:rPr>
              <w:t>limiti, asintoti e ulteriori elementi per il grafico approssimato).</w:t>
            </w:r>
            <w:r w:rsidR="00A83303">
              <w:rPr>
                <w:sz w:val="24"/>
              </w:rPr>
              <w:t xml:space="preserve">                                                                                                </w:t>
            </w:r>
            <w:r w:rsidRPr="0096216F">
              <w:rPr>
                <w:sz w:val="24"/>
              </w:rPr>
              <w:t>Goniometria e trigonometria:</w:t>
            </w:r>
            <w:r w:rsidRPr="00CE29F7">
              <w:rPr>
                <w:sz w:val="24"/>
              </w:rPr>
              <w:t xml:space="preserve"> Definizioni e proprietà delle funzioni goniometriche</w:t>
            </w:r>
          </w:p>
          <w:p w:rsidR="00726776" w:rsidRDefault="00A83303" w:rsidP="00A83303">
            <w:pPr>
              <w:tabs>
                <w:tab w:val="left" w:pos="1925"/>
              </w:tabs>
              <w:spacing w:before="120"/>
              <w:ind w:hanging="1980"/>
            </w:pPr>
            <w:r>
              <w:t xml:space="preserve">                                 Principali </w:t>
            </w:r>
            <w:r w:rsidR="00726776">
              <w:t>relazioni goniometriche. Angoli 45,</w:t>
            </w:r>
            <w:r>
              <w:t xml:space="preserve"> </w:t>
            </w:r>
            <w:r w:rsidR="00726776">
              <w:t>60 e 30. Archi associati.</w:t>
            </w:r>
            <w:r>
              <w:t xml:space="preserve">                </w:t>
            </w:r>
            <w:r w:rsidR="00726776">
              <w:t>Equazioni goniometriche.</w:t>
            </w:r>
            <w:r>
              <w:t xml:space="preserve"> </w:t>
            </w:r>
            <w:r w:rsidR="00726776">
              <w:t>Teoremi sui triangoli rettangoli. Relazioni tra i lati e gli angoli di un triangolo.</w:t>
            </w:r>
            <w:r>
              <w:t xml:space="preserve"> </w:t>
            </w:r>
            <w:r w:rsidR="00726776">
              <w:t>Cenni sulle derivate.</w:t>
            </w:r>
          </w:p>
        </w:tc>
      </w:tr>
      <w:tr w:rsidR="00726776" w:rsidTr="00A83303">
        <w:tc>
          <w:tcPr>
            <w:tcW w:w="2590" w:type="dxa"/>
            <w:gridSpan w:val="4"/>
            <w:vAlign w:val="center"/>
          </w:tcPr>
          <w:p w:rsidR="00726776" w:rsidRDefault="00726776" w:rsidP="0096216F">
            <w:pPr>
              <w:pStyle w:val="Titolo4"/>
            </w:pPr>
            <w:r>
              <w:t>TEMPI E SPAZI</w:t>
            </w:r>
          </w:p>
        </w:tc>
        <w:tc>
          <w:tcPr>
            <w:tcW w:w="7020" w:type="dxa"/>
          </w:tcPr>
          <w:p w:rsidR="00726776" w:rsidRDefault="00726776" w:rsidP="00A83303">
            <w:pPr>
              <w:spacing w:before="120"/>
              <w:ind w:left="-31"/>
              <w:rPr>
                <w:b/>
              </w:rPr>
            </w:pPr>
            <w:r>
              <w:t>Ore di lezione settimanali</w:t>
            </w:r>
            <w:r w:rsidR="00A83303">
              <w:t xml:space="preserve"> previste per il corso di studi</w:t>
            </w:r>
            <w:r>
              <w:t>:</w:t>
            </w:r>
            <w:r w:rsidR="00A83303" w:rsidRPr="00A83303">
              <w:t xml:space="preserve"> 3</w:t>
            </w:r>
          </w:p>
          <w:p w:rsidR="00702543" w:rsidRDefault="00726776" w:rsidP="00A83303">
            <w:r>
              <w:t>Ore di lezione complessivamente</w:t>
            </w:r>
            <w:r w:rsidR="00A83303">
              <w:t xml:space="preserve"> svolte: nel 1° quadrimestre 32,                     </w:t>
            </w:r>
            <w:r>
              <w:t>n</w:t>
            </w:r>
            <w:r w:rsidR="00521234">
              <w:t>el 2° quadrimestre 24 fino al 14</w:t>
            </w:r>
            <w:r>
              <w:t xml:space="preserve"> maggio.</w:t>
            </w:r>
            <w:r w:rsidR="00702543">
              <w:t xml:space="preserve"> Aula.</w:t>
            </w:r>
          </w:p>
        </w:tc>
      </w:tr>
      <w:tr w:rsidR="00726776" w:rsidTr="00A83303">
        <w:tc>
          <w:tcPr>
            <w:tcW w:w="2590" w:type="dxa"/>
            <w:gridSpan w:val="4"/>
            <w:vAlign w:val="center"/>
          </w:tcPr>
          <w:p w:rsidR="00726776" w:rsidRPr="002329E0" w:rsidRDefault="00726776" w:rsidP="0096216F">
            <w:pPr>
              <w:pStyle w:val="Titolo4"/>
              <w:jc w:val="left"/>
            </w:pPr>
            <w:r w:rsidRPr="002329E0">
              <w:t>METODI</w:t>
            </w:r>
          </w:p>
        </w:tc>
        <w:tc>
          <w:tcPr>
            <w:tcW w:w="7020" w:type="dxa"/>
          </w:tcPr>
          <w:p w:rsidR="00726776" w:rsidRDefault="00726776" w:rsidP="00A83303">
            <w:pPr>
              <w:spacing w:before="120" w:after="120"/>
            </w:pPr>
            <w:r>
              <w:t>I contenuti sono stati presentati mediante lezioni frontali, dialogate e interattive; gli argomenti sono stati illustrati con diversi esempi e sono stati proposti numerosi esercizi di applicazione sia in classe che a casa.</w:t>
            </w:r>
          </w:p>
        </w:tc>
      </w:tr>
      <w:tr w:rsidR="00726776" w:rsidTr="00A83303">
        <w:tc>
          <w:tcPr>
            <w:tcW w:w="2590" w:type="dxa"/>
            <w:gridSpan w:val="4"/>
            <w:vAlign w:val="center"/>
          </w:tcPr>
          <w:p w:rsidR="00726776" w:rsidRPr="00E20C80" w:rsidRDefault="00726776" w:rsidP="0096216F">
            <w:pPr>
              <w:pStyle w:val="Titolo4"/>
              <w:rPr>
                <w:sz w:val="24"/>
                <w:szCs w:val="24"/>
              </w:rPr>
            </w:pPr>
            <w:r w:rsidRPr="00E20C80">
              <w:rPr>
                <w:sz w:val="24"/>
                <w:szCs w:val="24"/>
              </w:rPr>
              <w:t>MEZZI/STRUMENTI</w:t>
            </w:r>
          </w:p>
        </w:tc>
        <w:tc>
          <w:tcPr>
            <w:tcW w:w="7020" w:type="dxa"/>
          </w:tcPr>
          <w:p w:rsidR="00726776" w:rsidRDefault="00726776" w:rsidP="00A83303">
            <w:pPr>
              <w:spacing w:before="240" w:after="240"/>
            </w:pPr>
            <w:r>
              <w:t>Libri di testo, esercitazione guidata con esercizi di conoscenza ed esercizi di applicazione, lavoro di gruppo che ha reso possibile una maggiore socializzazione.</w:t>
            </w:r>
          </w:p>
        </w:tc>
      </w:tr>
      <w:tr w:rsidR="00726776" w:rsidTr="00A83303">
        <w:tc>
          <w:tcPr>
            <w:tcW w:w="2590" w:type="dxa"/>
            <w:gridSpan w:val="4"/>
            <w:vAlign w:val="center"/>
          </w:tcPr>
          <w:p w:rsidR="00726776" w:rsidRDefault="00726776" w:rsidP="0096216F">
            <w:pPr>
              <w:pStyle w:val="Titolo4"/>
              <w:rPr>
                <w:b/>
              </w:rPr>
            </w:pPr>
            <w:r>
              <w:t>VERIFICA</w:t>
            </w:r>
          </w:p>
        </w:tc>
        <w:tc>
          <w:tcPr>
            <w:tcW w:w="7020" w:type="dxa"/>
          </w:tcPr>
          <w:p w:rsidR="00726776" w:rsidRDefault="00726776" w:rsidP="00A83303">
            <w:pPr>
              <w:spacing w:after="120"/>
            </w:pPr>
            <w:r>
              <w:t>Questionari a risposta multipla e a risposta sintetica, esercizi di applicazione, prove orali in forma di colloqui, discussioni guidate e interventi.</w:t>
            </w:r>
          </w:p>
        </w:tc>
      </w:tr>
      <w:tr w:rsidR="00726776" w:rsidTr="00A83303">
        <w:trPr>
          <w:cantSplit/>
          <w:trHeight w:val="900"/>
        </w:trPr>
        <w:tc>
          <w:tcPr>
            <w:tcW w:w="810" w:type="dxa"/>
            <w:vMerge w:val="restart"/>
            <w:vAlign w:val="center"/>
          </w:tcPr>
          <w:p w:rsidR="00726776" w:rsidRDefault="00726776" w:rsidP="0096216F">
            <w:pPr>
              <w:pStyle w:val="Titolo1"/>
            </w:pPr>
            <w:r>
              <w:t>O</w:t>
            </w:r>
          </w:p>
          <w:p w:rsidR="00726776" w:rsidRDefault="00726776" w:rsidP="0096216F">
            <w:pPr>
              <w:jc w:val="center"/>
              <w:rPr>
                <w:b/>
              </w:rPr>
            </w:pPr>
            <w:r>
              <w:rPr>
                <w:b/>
              </w:rPr>
              <w:t>B</w:t>
            </w:r>
          </w:p>
          <w:p w:rsidR="00726776" w:rsidRDefault="00726776" w:rsidP="0096216F">
            <w:pPr>
              <w:jc w:val="center"/>
              <w:rPr>
                <w:b/>
              </w:rPr>
            </w:pPr>
            <w:r>
              <w:rPr>
                <w:b/>
              </w:rPr>
              <w:t>I</w:t>
            </w:r>
          </w:p>
          <w:p w:rsidR="00726776" w:rsidRDefault="00726776" w:rsidP="0096216F">
            <w:pPr>
              <w:jc w:val="center"/>
              <w:rPr>
                <w:b/>
              </w:rPr>
            </w:pPr>
            <w:r>
              <w:rPr>
                <w:b/>
              </w:rPr>
              <w:t>E</w:t>
            </w:r>
          </w:p>
          <w:p w:rsidR="00726776" w:rsidRDefault="00726776" w:rsidP="0096216F">
            <w:pPr>
              <w:jc w:val="center"/>
              <w:rPr>
                <w:b/>
              </w:rPr>
            </w:pPr>
            <w:r>
              <w:rPr>
                <w:b/>
              </w:rPr>
              <w:t>T</w:t>
            </w:r>
          </w:p>
          <w:p w:rsidR="00726776" w:rsidRDefault="00726776" w:rsidP="0096216F">
            <w:pPr>
              <w:jc w:val="center"/>
              <w:rPr>
                <w:b/>
              </w:rPr>
            </w:pPr>
            <w:r>
              <w:rPr>
                <w:b/>
              </w:rPr>
              <w:t>T</w:t>
            </w:r>
          </w:p>
          <w:p w:rsidR="00726776" w:rsidRDefault="00726776" w:rsidP="0096216F">
            <w:pPr>
              <w:jc w:val="center"/>
              <w:rPr>
                <w:b/>
              </w:rPr>
            </w:pPr>
            <w:r>
              <w:rPr>
                <w:b/>
              </w:rPr>
              <w:t>I</w:t>
            </w:r>
          </w:p>
          <w:p w:rsidR="00726776" w:rsidRDefault="00726776" w:rsidP="0096216F">
            <w:pPr>
              <w:jc w:val="center"/>
              <w:rPr>
                <w:b/>
              </w:rPr>
            </w:pPr>
            <w:r>
              <w:rPr>
                <w:b/>
              </w:rPr>
              <w:t>V</w:t>
            </w:r>
          </w:p>
          <w:p w:rsidR="00726776" w:rsidRDefault="00726776" w:rsidP="0096216F">
            <w:pPr>
              <w:jc w:val="center"/>
              <w:rPr>
                <w:b/>
                <w:sz w:val="20"/>
              </w:rPr>
            </w:pPr>
            <w:r>
              <w:rPr>
                <w:b/>
              </w:rPr>
              <w:t>I</w:t>
            </w:r>
          </w:p>
        </w:tc>
        <w:tc>
          <w:tcPr>
            <w:tcW w:w="1780" w:type="dxa"/>
            <w:gridSpan w:val="3"/>
            <w:vAlign w:val="center"/>
          </w:tcPr>
          <w:p w:rsidR="00726776" w:rsidRDefault="00A83303" w:rsidP="0096216F">
            <w:pPr>
              <w:pStyle w:val="Titolo5"/>
              <w:jc w:val="center"/>
              <w:rPr>
                <w:b/>
              </w:rPr>
            </w:pPr>
            <w:r>
              <w:t>CONOSCENZE</w:t>
            </w:r>
          </w:p>
        </w:tc>
        <w:tc>
          <w:tcPr>
            <w:tcW w:w="7020" w:type="dxa"/>
          </w:tcPr>
          <w:p w:rsidR="00726776" w:rsidRDefault="00726776" w:rsidP="00A83303">
            <w:pPr>
              <w:spacing w:before="120" w:after="120"/>
            </w:pPr>
            <w:r>
              <w:t>Calcolare il dominio di una funzione algebrica e trascendente, conoscere i limiti di funzione di una variabile, conoscere lo studio di una funzione e conoscere le funzioni fondamentali della goniometria</w:t>
            </w:r>
            <w:r w:rsidR="00A83303">
              <w:t>.</w:t>
            </w:r>
          </w:p>
        </w:tc>
      </w:tr>
      <w:tr w:rsidR="00726776" w:rsidTr="00A83303">
        <w:trPr>
          <w:cantSplit/>
          <w:trHeight w:val="900"/>
        </w:trPr>
        <w:tc>
          <w:tcPr>
            <w:tcW w:w="810" w:type="dxa"/>
            <w:vMerge/>
          </w:tcPr>
          <w:p w:rsidR="00726776" w:rsidRDefault="00726776" w:rsidP="0096216F">
            <w:pPr>
              <w:jc w:val="center"/>
              <w:rPr>
                <w:b/>
                <w:sz w:val="20"/>
              </w:rPr>
            </w:pPr>
          </w:p>
        </w:tc>
        <w:tc>
          <w:tcPr>
            <w:tcW w:w="1780" w:type="dxa"/>
            <w:gridSpan w:val="3"/>
            <w:vAlign w:val="center"/>
          </w:tcPr>
          <w:p w:rsidR="00726776" w:rsidRDefault="00A83303" w:rsidP="0096216F">
            <w:pPr>
              <w:pStyle w:val="Titolo5"/>
              <w:jc w:val="center"/>
              <w:rPr>
                <w:b/>
              </w:rPr>
            </w:pPr>
            <w:r>
              <w:t>COMPETENZE</w:t>
            </w:r>
          </w:p>
        </w:tc>
        <w:tc>
          <w:tcPr>
            <w:tcW w:w="7020" w:type="dxa"/>
          </w:tcPr>
          <w:p w:rsidR="00726776" w:rsidRDefault="00726776" w:rsidP="00A83303">
            <w:pPr>
              <w:tabs>
                <w:tab w:val="left" w:pos="6179"/>
              </w:tabs>
              <w:spacing w:before="120" w:after="120"/>
            </w:pPr>
            <w:r>
              <w:t>Determinare il dominio di una funzione razionale intera e fratta e gli elementi necessari alla rappresentazione nel piano cartesiano (intersezione con gli assi, intervalli di positività, asintoti). Saper determinare gli asintoti di una funzione e saper applicare tecniche risolutive per la risoluzione di forme indeterminate. Tracciare il grafico probabile di una funzione razionale applicando le conoscenze acquisite. Saper eseguire semplici esercizi di goniometria e di trigonometria.</w:t>
            </w:r>
          </w:p>
        </w:tc>
      </w:tr>
      <w:tr w:rsidR="00726776" w:rsidTr="00A83303">
        <w:trPr>
          <w:cantSplit/>
          <w:trHeight w:val="595"/>
        </w:trPr>
        <w:tc>
          <w:tcPr>
            <w:tcW w:w="810" w:type="dxa"/>
            <w:vMerge/>
          </w:tcPr>
          <w:p w:rsidR="00726776" w:rsidRDefault="00726776" w:rsidP="0096216F">
            <w:pPr>
              <w:jc w:val="center"/>
              <w:rPr>
                <w:b/>
                <w:sz w:val="20"/>
              </w:rPr>
            </w:pPr>
          </w:p>
        </w:tc>
        <w:tc>
          <w:tcPr>
            <w:tcW w:w="1780" w:type="dxa"/>
            <w:gridSpan w:val="3"/>
            <w:vAlign w:val="center"/>
          </w:tcPr>
          <w:p w:rsidR="00726776" w:rsidRDefault="00A83303" w:rsidP="0096216F">
            <w:pPr>
              <w:pStyle w:val="Titolo5"/>
              <w:jc w:val="center"/>
              <w:rPr>
                <w:b/>
              </w:rPr>
            </w:pPr>
            <w:r>
              <w:t>CAPACITÀ</w:t>
            </w:r>
          </w:p>
        </w:tc>
        <w:tc>
          <w:tcPr>
            <w:tcW w:w="7020" w:type="dxa"/>
          </w:tcPr>
          <w:p w:rsidR="00726776" w:rsidRDefault="00726776" w:rsidP="00A83303">
            <w:pPr>
              <w:spacing w:before="120" w:after="120"/>
            </w:pPr>
            <w:r>
              <w:t>Padroneggiare le tecniche e le procedure algebriche per la risoluzione di equazioni goniometriche. Scegliere, adattare, utilizzare schematizzazioni matematiche per descrivere contesti matematici.</w:t>
            </w:r>
          </w:p>
        </w:tc>
      </w:tr>
    </w:tbl>
    <w:p w:rsidR="00726776" w:rsidRDefault="00726776" w:rsidP="00726776">
      <w:pPr>
        <w:jc w:val="center"/>
        <w:rPr>
          <w:b/>
          <w:bCs/>
        </w:rPr>
      </w:pPr>
    </w:p>
    <w:p w:rsidR="008D4283" w:rsidRPr="00702543" w:rsidRDefault="00702543" w:rsidP="00702543">
      <w:pPr>
        <w:jc w:val="center"/>
        <w:rPr>
          <w:b/>
          <w:bCs/>
        </w:rPr>
      </w:pPr>
      <w:r>
        <w:rPr>
          <w:b/>
          <w:bCs/>
        </w:rPr>
        <w:t xml:space="preserve">                                                                                      </w:t>
      </w:r>
      <w:r w:rsidR="00A83303">
        <w:rPr>
          <w:b/>
          <w:bCs/>
        </w:rPr>
        <w:t xml:space="preserve">La docente: </w:t>
      </w:r>
      <w:r w:rsidR="00CC46E4">
        <w:rPr>
          <w:b/>
          <w:lang w:eastAsia="it-IT"/>
        </w:rPr>
        <w:t>Prof.ssa</w:t>
      </w:r>
      <w:r w:rsidR="00CC46E4">
        <w:rPr>
          <w:b/>
          <w:color w:val="000000"/>
          <w:lang w:eastAsia="it-IT"/>
        </w:rPr>
        <w:t xml:space="preserve"> </w:t>
      </w:r>
      <w:r w:rsidR="002C7492">
        <w:rPr>
          <w:b/>
        </w:rPr>
        <w:t>Cipolletta Giovann</w:t>
      </w:r>
      <w:r w:rsidR="00612DBA">
        <w:rPr>
          <w:b/>
        </w:rPr>
        <w:t>a</w:t>
      </w:r>
    </w:p>
    <w:p w:rsidR="00D569E3" w:rsidRDefault="00C33545" w:rsidP="002C7492">
      <w:pPr>
        <w:jc w:val="right"/>
        <w:rPr>
          <w:b/>
        </w:rPr>
      </w:pPr>
      <w:r w:rsidRPr="00C33545">
        <w:rPr>
          <w:noProof/>
          <w:sz w:val="22"/>
          <w:szCs w:val="22"/>
        </w:rPr>
        <w:lastRenderedPageBreak/>
        <w:pict>
          <v:shape id="Text Box 2" o:spid="_x0000_s1093" type="#_x0000_t202" style="position:absolute;left:0;text-align:left;margin-left:120.3pt;margin-top:-31.5pt;width:311pt;height:94.7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">
            <v:textbox style="mso-next-textbox:#Text Box 2">
              <w:txbxContent>
                <w:p w:rsidR="005F3064" w:rsidRPr="00D569E3" w:rsidRDefault="005F3064" w:rsidP="00D569E3">
                  <w:pPr>
                    <w:jc w:val="center"/>
                    <w:rPr>
                      <w:sz w:val="28"/>
                      <w:szCs w:val="28"/>
                    </w:rPr>
                  </w:pPr>
                  <w:r w:rsidRPr="00D569E3">
                    <w:rPr>
                      <w:sz w:val="28"/>
                      <w:szCs w:val="28"/>
                    </w:rPr>
                    <w:t>SCHEDA INFORMATIVA</w:t>
                  </w:r>
                </w:p>
                <w:p w:rsidR="005F3064" w:rsidRPr="00D569E3" w:rsidRDefault="005F3064" w:rsidP="00D569E3">
                  <w:pPr>
                    <w:pStyle w:val="Sottotitolo"/>
                    <w:rPr>
                      <w:szCs w:val="28"/>
                    </w:rPr>
                  </w:pPr>
                  <w:r w:rsidRPr="00D569E3">
                    <w:rPr>
                      <w:szCs w:val="28"/>
                    </w:rPr>
                    <w:t>MATERIA:FISICA</w:t>
                  </w:r>
                </w:p>
                <w:p w:rsidR="005F3064" w:rsidRPr="00D569E3" w:rsidRDefault="005F3064" w:rsidP="00D569E3">
                  <w:pPr>
                    <w:pStyle w:val="Sottotitolo"/>
                    <w:rPr>
                      <w:szCs w:val="28"/>
                    </w:rPr>
                  </w:pPr>
                  <w:r w:rsidRPr="00D569E3">
                    <w:rPr>
                      <w:szCs w:val="28"/>
                    </w:rPr>
                    <w:t>Anno scolastico 2017/2018  Classe V Sezione AL</w:t>
                  </w:r>
                </w:p>
                <w:p w:rsidR="005F3064" w:rsidRPr="00D569E3" w:rsidRDefault="005F3064" w:rsidP="00D569E3">
                  <w:pPr>
                    <w:pStyle w:val="Sottotitolo"/>
                    <w:rPr>
                      <w:b/>
                      <w:szCs w:val="28"/>
                    </w:rPr>
                  </w:pPr>
                  <w:r w:rsidRPr="00D569E3">
                    <w:rPr>
                      <w:b/>
                      <w:szCs w:val="28"/>
                    </w:rPr>
                    <w:t>Docente: Capone Rosalba</w:t>
                  </w:r>
                </w:p>
                <w:p w:rsidR="005F3064" w:rsidRDefault="005F3064" w:rsidP="008D4283">
                  <w:pPr>
                    <w:pStyle w:val="Sottotitolo"/>
                    <w:jc w:val="left"/>
                    <w:rPr>
                      <w:sz w:val="22"/>
                      <w:szCs w:val="26"/>
                    </w:rPr>
                  </w:pPr>
                </w:p>
                <w:p w:rsidR="005F3064" w:rsidRDefault="005F3064" w:rsidP="008D4283">
                  <w:pPr>
                    <w:pStyle w:val="Sottotitolo"/>
                    <w:rPr>
                      <w:sz w:val="22"/>
                      <w:szCs w:val="26"/>
                    </w:rPr>
                  </w:pPr>
                  <w:r>
                    <w:rPr>
                      <w:sz w:val="22"/>
                      <w:szCs w:val="26"/>
                    </w:rPr>
                    <w:tab/>
                  </w:r>
                </w:p>
                <w:p w:rsidR="005F3064" w:rsidRDefault="005F3064" w:rsidP="008D4283">
                  <w:pPr>
                    <w:pStyle w:val="Sottotitolo"/>
                    <w:jc w:val="left"/>
                    <w:rPr>
                      <w:sz w:val="22"/>
                      <w:szCs w:val="26"/>
                    </w:rPr>
                  </w:pPr>
                  <w:proofErr w:type="spellStart"/>
                  <w:r>
                    <w:rPr>
                      <w:sz w:val="22"/>
                      <w:szCs w:val="26"/>
                    </w:rPr>
                    <w:t>Classe…V………Sezione…BL</w:t>
                  </w:r>
                  <w:proofErr w:type="spellEnd"/>
                  <w:r>
                    <w:rPr>
                      <w:sz w:val="22"/>
                      <w:szCs w:val="26"/>
                    </w:rPr>
                    <w:t xml:space="preserve"> …</w:t>
                  </w:r>
                </w:p>
                <w:p w:rsidR="005F3064" w:rsidRDefault="005F3064" w:rsidP="008D4283">
                  <w:pPr>
                    <w:pStyle w:val="Sottotitolo"/>
                    <w:jc w:val="left"/>
                    <w:rPr>
                      <w:sz w:val="22"/>
                      <w:szCs w:val="26"/>
                    </w:rPr>
                  </w:pPr>
                </w:p>
                <w:p w:rsidR="005F3064" w:rsidRDefault="005F3064" w:rsidP="008D4283">
                  <w:pPr>
                    <w:pStyle w:val="Sottotitolo"/>
                    <w:jc w:val="left"/>
                    <w:rPr>
                      <w:sz w:val="22"/>
                      <w:szCs w:val="26"/>
                    </w:rPr>
                  </w:pPr>
                  <w:proofErr w:type="spellStart"/>
                  <w:r>
                    <w:rPr>
                      <w:sz w:val="22"/>
                      <w:szCs w:val="26"/>
                    </w:rPr>
                    <w:t>Docente…Capone</w:t>
                  </w:r>
                  <w:proofErr w:type="spellEnd"/>
                  <w:r>
                    <w:rPr>
                      <w:sz w:val="22"/>
                      <w:szCs w:val="26"/>
                    </w:rPr>
                    <w:t xml:space="preserve"> Rosalba</w:t>
                  </w:r>
                </w:p>
                <w:p w:rsidR="005F3064" w:rsidRDefault="005F3064" w:rsidP="008D4283">
                  <w:pPr>
                    <w:rPr>
                      <w:sz w:val="32"/>
                    </w:rPr>
                  </w:pPr>
                </w:p>
              </w:txbxContent>
            </v:textbox>
          </v:shape>
        </w:pict>
      </w:r>
    </w:p>
    <w:p w:rsidR="00D569E3" w:rsidRDefault="00D569E3" w:rsidP="002C7492">
      <w:pPr>
        <w:jc w:val="right"/>
        <w:rPr>
          <w:b/>
        </w:rPr>
      </w:pPr>
    </w:p>
    <w:p w:rsidR="00D569E3" w:rsidRDefault="00D569E3" w:rsidP="002C7492">
      <w:pPr>
        <w:jc w:val="right"/>
        <w:rPr>
          <w:b/>
        </w:rPr>
      </w:pPr>
    </w:p>
    <w:p w:rsidR="00D569E3" w:rsidRDefault="00D569E3" w:rsidP="002C7492">
      <w:pPr>
        <w:jc w:val="right"/>
        <w:rPr>
          <w:b/>
        </w:rPr>
      </w:pPr>
    </w:p>
    <w:p w:rsidR="00D569E3" w:rsidRDefault="00D569E3" w:rsidP="002C7492">
      <w:pPr>
        <w:jc w:val="right"/>
        <w:rPr>
          <w:b/>
          <w:bCs/>
          <w:sz w:val="20"/>
        </w:rPr>
      </w:pPr>
    </w:p>
    <w:tbl>
      <w:tblPr>
        <w:tblpPr w:leftFromText="141" w:rightFromText="141" w:vertAnchor="text" w:horzAnchor="margin" w:tblpY="152"/>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6"/>
        <w:gridCol w:w="1654"/>
        <w:gridCol w:w="7581"/>
      </w:tblGrid>
      <w:tr w:rsidR="008D4283" w:rsidRPr="00514793" w:rsidTr="00033C79">
        <w:trPr>
          <w:trHeight w:val="889"/>
        </w:trPr>
        <w:tc>
          <w:tcPr>
            <w:tcW w:w="2550" w:type="dxa"/>
            <w:gridSpan w:val="2"/>
          </w:tcPr>
          <w:p w:rsidR="008D4283" w:rsidRPr="00514793" w:rsidRDefault="008D4283" w:rsidP="00033C79">
            <w:pPr>
              <w:pStyle w:val="Titolo1"/>
              <w:rPr>
                <w:sz w:val="22"/>
                <w:szCs w:val="22"/>
              </w:rPr>
            </w:pPr>
            <w:r w:rsidRPr="00514793">
              <w:rPr>
                <w:sz w:val="22"/>
                <w:szCs w:val="22"/>
              </w:rPr>
              <w:t xml:space="preserve">LIBRI </w:t>
            </w:r>
            <w:proofErr w:type="spellStart"/>
            <w:r w:rsidRPr="00514793">
              <w:rPr>
                <w:sz w:val="22"/>
                <w:szCs w:val="22"/>
              </w:rPr>
              <w:t>DI</w:t>
            </w:r>
            <w:proofErr w:type="spellEnd"/>
            <w:r w:rsidRPr="00514793">
              <w:rPr>
                <w:sz w:val="22"/>
                <w:szCs w:val="22"/>
              </w:rPr>
              <w:t xml:space="preserve"> TESTO</w:t>
            </w:r>
          </w:p>
          <w:p w:rsidR="008D4283" w:rsidRPr="00514793" w:rsidRDefault="008D4283" w:rsidP="00033C79">
            <w:pPr>
              <w:jc w:val="center"/>
              <w:rPr>
                <w:b/>
                <w:bCs/>
              </w:rPr>
            </w:pPr>
            <w:r w:rsidRPr="00514793">
              <w:rPr>
                <w:b/>
                <w:bCs/>
                <w:sz w:val="22"/>
                <w:szCs w:val="22"/>
              </w:rPr>
              <w:t xml:space="preserve">E </w:t>
            </w:r>
            <w:proofErr w:type="spellStart"/>
            <w:r w:rsidRPr="00514793">
              <w:rPr>
                <w:b/>
                <w:bCs/>
                <w:sz w:val="22"/>
                <w:szCs w:val="22"/>
              </w:rPr>
              <w:t>DI</w:t>
            </w:r>
            <w:proofErr w:type="spellEnd"/>
            <w:r w:rsidRPr="00514793">
              <w:rPr>
                <w:b/>
                <w:bCs/>
                <w:sz w:val="22"/>
                <w:szCs w:val="22"/>
              </w:rPr>
              <w:t xml:space="preserve"> CONSULTAZIONE</w:t>
            </w:r>
          </w:p>
        </w:tc>
        <w:tc>
          <w:tcPr>
            <w:tcW w:w="7581" w:type="dxa"/>
          </w:tcPr>
          <w:p w:rsidR="008D4283" w:rsidRPr="00D569E3" w:rsidRDefault="008D4283" w:rsidP="00813F8E">
            <w:r w:rsidRPr="00D569E3">
              <w:t xml:space="preserve">libri di testo : </w:t>
            </w:r>
            <w:r w:rsidR="00813F8E" w:rsidRPr="00D569E3">
              <w:t xml:space="preserve">AMALDI UGO  </w:t>
            </w:r>
            <w:r w:rsidRPr="00D569E3">
              <w:t xml:space="preserve">- </w:t>
            </w:r>
            <w:r w:rsidRPr="00813F8E">
              <w:rPr>
                <w:b/>
              </w:rPr>
              <w:t>Traiettoria della Fisica Azzurro</w:t>
            </w:r>
            <w:r w:rsidR="00813F8E">
              <w:t xml:space="preserve">                                            </w:t>
            </w:r>
            <w:r w:rsidRPr="00D569E3">
              <w:t>-</w:t>
            </w:r>
            <w:r w:rsidR="00813F8E" w:rsidRPr="00813F8E">
              <w:t>ED ZANICHELLI</w:t>
            </w:r>
            <w:r w:rsidR="00813F8E" w:rsidRPr="00D569E3">
              <w:t xml:space="preserve"> </w:t>
            </w:r>
            <w:r w:rsidRPr="00D569E3">
              <w:t>volume 2,</w:t>
            </w:r>
          </w:p>
        </w:tc>
      </w:tr>
      <w:tr w:rsidR="008D4283" w:rsidRPr="00514793" w:rsidTr="00033C79">
        <w:trPr>
          <w:trHeight w:val="1425"/>
        </w:trPr>
        <w:tc>
          <w:tcPr>
            <w:tcW w:w="896" w:type="dxa"/>
          </w:tcPr>
          <w:p w:rsidR="008D4283" w:rsidRPr="00D569E3" w:rsidRDefault="008D4283" w:rsidP="00033C79">
            <w:pPr>
              <w:pStyle w:val="Titolo1"/>
            </w:pPr>
            <w:r w:rsidRPr="00D569E3">
              <w:t>C</w:t>
            </w:r>
          </w:p>
          <w:p w:rsidR="008D4283" w:rsidRPr="00D569E3" w:rsidRDefault="008D4283" w:rsidP="00033C79">
            <w:pPr>
              <w:jc w:val="center"/>
              <w:rPr>
                <w:b/>
                <w:bCs/>
                <w:sz w:val="20"/>
                <w:szCs w:val="20"/>
              </w:rPr>
            </w:pPr>
            <w:r w:rsidRPr="00D569E3">
              <w:rPr>
                <w:b/>
                <w:bCs/>
                <w:sz w:val="20"/>
                <w:szCs w:val="20"/>
              </w:rPr>
              <w:t>O</w:t>
            </w:r>
          </w:p>
          <w:p w:rsidR="008D4283" w:rsidRPr="00D569E3" w:rsidRDefault="008D4283" w:rsidP="00033C79">
            <w:pPr>
              <w:jc w:val="center"/>
              <w:rPr>
                <w:b/>
                <w:bCs/>
                <w:sz w:val="20"/>
                <w:szCs w:val="20"/>
              </w:rPr>
            </w:pPr>
            <w:r w:rsidRPr="00D569E3">
              <w:rPr>
                <w:b/>
                <w:bCs/>
                <w:sz w:val="20"/>
                <w:szCs w:val="20"/>
              </w:rPr>
              <w:t>N</w:t>
            </w:r>
          </w:p>
          <w:p w:rsidR="008D4283" w:rsidRPr="00D569E3" w:rsidRDefault="008D4283" w:rsidP="00033C79">
            <w:pPr>
              <w:jc w:val="center"/>
              <w:rPr>
                <w:b/>
                <w:bCs/>
                <w:sz w:val="20"/>
                <w:szCs w:val="20"/>
              </w:rPr>
            </w:pPr>
            <w:r w:rsidRPr="00D569E3">
              <w:rPr>
                <w:b/>
                <w:bCs/>
                <w:sz w:val="20"/>
                <w:szCs w:val="20"/>
              </w:rPr>
              <w:t>T</w:t>
            </w:r>
          </w:p>
          <w:p w:rsidR="008D4283" w:rsidRPr="00D569E3" w:rsidRDefault="008D4283" w:rsidP="00033C79">
            <w:pPr>
              <w:jc w:val="center"/>
              <w:rPr>
                <w:b/>
                <w:bCs/>
                <w:sz w:val="20"/>
                <w:szCs w:val="20"/>
                <w:lang w:val="de-DE"/>
              </w:rPr>
            </w:pPr>
            <w:r w:rsidRPr="00D569E3">
              <w:rPr>
                <w:b/>
                <w:bCs/>
                <w:sz w:val="20"/>
                <w:szCs w:val="20"/>
                <w:lang w:val="de-DE"/>
              </w:rPr>
              <w:t>E</w:t>
            </w:r>
          </w:p>
          <w:p w:rsidR="008D4283" w:rsidRPr="00D569E3" w:rsidRDefault="008D4283" w:rsidP="00033C79">
            <w:pPr>
              <w:jc w:val="center"/>
              <w:rPr>
                <w:b/>
                <w:bCs/>
                <w:sz w:val="20"/>
                <w:szCs w:val="20"/>
                <w:lang w:val="de-DE"/>
              </w:rPr>
            </w:pPr>
            <w:r w:rsidRPr="00D569E3">
              <w:rPr>
                <w:b/>
                <w:bCs/>
                <w:sz w:val="20"/>
                <w:szCs w:val="20"/>
                <w:lang w:val="de-DE"/>
              </w:rPr>
              <w:t>N</w:t>
            </w:r>
          </w:p>
          <w:p w:rsidR="008D4283" w:rsidRPr="00D569E3" w:rsidRDefault="008D4283" w:rsidP="00033C79">
            <w:pPr>
              <w:jc w:val="center"/>
              <w:rPr>
                <w:b/>
                <w:bCs/>
                <w:sz w:val="20"/>
                <w:szCs w:val="20"/>
                <w:lang w:val="de-DE"/>
              </w:rPr>
            </w:pPr>
            <w:r w:rsidRPr="00D569E3">
              <w:rPr>
                <w:b/>
                <w:bCs/>
                <w:sz w:val="20"/>
                <w:szCs w:val="20"/>
                <w:lang w:val="de-DE"/>
              </w:rPr>
              <w:t>U</w:t>
            </w:r>
          </w:p>
          <w:p w:rsidR="008D4283" w:rsidRPr="00D569E3" w:rsidRDefault="008D4283" w:rsidP="00033C79">
            <w:pPr>
              <w:jc w:val="center"/>
              <w:rPr>
                <w:b/>
                <w:bCs/>
                <w:sz w:val="20"/>
                <w:szCs w:val="20"/>
                <w:lang w:val="de-DE"/>
              </w:rPr>
            </w:pPr>
            <w:r w:rsidRPr="00D569E3">
              <w:rPr>
                <w:b/>
                <w:bCs/>
                <w:sz w:val="20"/>
                <w:szCs w:val="20"/>
                <w:lang w:val="de-DE"/>
              </w:rPr>
              <w:t>T</w:t>
            </w:r>
          </w:p>
          <w:p w:rsidR="008D4283" w:rsidRPr="00514793" w:rsidRDefault="008D4283" w:rsidP="00033C79">
            <w:pPr>
              <w:pStyle w:val="Titolo4"/>
              <w:rPr>
                <w:sz w:val="22"/>
                <w:szCs w:val="22"/>
              </w:rPr>
            </w:pPr>
            <w:r w:rsidRPr="00D569E3">
              <w:rPr>
                <w:b/>
                <w:sz w:val="20"/>
              </w:rPr>
              <w:t>I</w:t>
            </w:r>
          </w:p>
        </w:tc>
        <w:tc>
          <w:tcPr>
            <w:tcW w:w="9235" w:type="dxa"/>
            <w:gridSpan w:val="2"/>
          </w:tcPr>
          <w:p w:rsidR="00D569E3" w:rsidRDefault="00D569E3" w:rsidP="00033C79"/>
          <w:p w:rsidR="008D4283" w:rsidRPr="00D569E3" w:rsidRDefault="008D4283" w:rsidP="00033C79">
            <w:r w:rsidRPr="00D569E3">
              <w:t xml:space="preserve">Modulo 1:Cariche e correnti elettriche. </w:t>
            </w:r>
          </w:p>
          <w:p w:rsidR="008D4283" w:rsidRPr="00D569E3" w:rsidRDefault="008D4283" w:rsidP="00033C79">
            <w:r w:rsidRPr="00D569E3">
              <w:t>Modulo 2:Il campo magnetico</w:t>
            </w:r>
          </w:p>
          <w:p w:rsidR="008D4283" w:rsidRPr="00D569E3" w:rsidRDefault="008D4283" w:rsidP="00033C79">
            <w:pPr>
              <w:jc w:val="both"/>
              <w:rPr>
                <w:b/>
                <w:bCs/>
                <w:u w:val="single"/>
              </w:rPr>
            </w:pPr>
          </w:p>
          <w:p w:rsidR="008D4283" w:rsidRPr="00D569E3" w:rsidRDefault="008D4283" w:rsidP="00033C79">
            <w:r w:rsidRPr="00D569E3">
              <w:t>Per una lettura più esplicita dei moduli,fare riferimento ai programmi allegati.</w:t>
            </w:r>
          </w:p>
        </w:tc>
      </w:tr>
      <w:tr w:rsidR="008D4283" w:rsidRPr="00514793" w:rsidTr="00033C79">
        <w:trPr>
          <w:trHeight w:val="635"/>
        </w:trPr>
        <w:tc>
          <w:tcPr>
            <w:tcW w:w="2550" w:type="dxa"/>
            <w:gridSpan w:val="2"/>
          </w:tcPr>
          <w:p w:rsidR="008D4283" w:rsidRPr="00514793" w:rsidRDefault="008D4283" w:rsidP="00033C79">
            <w:pPr>
              <w:pStyle w:val="Titolo4"/>
              <w:rPr>
                <w:sz w:val="22"/>
                <w:szCs w:val="22"/>
              </w:rPr>
            </w:pPr>
          </w:p>
          <w:p w:rsidR="008D4283" w:rsidRPr="00514793" w:rsidRDefault="008D4283" w:rsidP="00033C79">
            <w:pPr>
              <w:pStyle w:val="Titolo4"/>
              <w:rPr>
                <w:sz w:val="22"/>
                <w:szCs w:val="22"/>
              </w:rPr>
            </w:pPr>
            <w:r w:rsidRPr="00514793">
              <w:rPr>
                <w:sz w:val="22"/>
                <w:szCs w:val="22"/>
              </w:rPr>
              <w:t>TEMPI E SPAZI</w:t>
            </w:r>
          </w:p>
          <w:p w:rsidR="008D4283" w:rsidRPr="00514793" w:rsidRDefault="008D4283" w:rsidP="00033C79"/>
        </w:tc>
        <w:tc>
          <w:tcPr>
            <w:tcW w:w="7581" w:type="dxa"/>
          </w:tcPr>
          <w:p w:rsidR="008D4283" w:rsidRPr="00D569E3" w:rsidRDefault="008D4283" w:rsidP="00033C79">
            <w:r w:rsidRPr="00D569E3">
              <w:t xml:space="preserve">Le ore effettive di lezione, dal  15 /09/17al 14/05/18,sono state 48  h </w:t>
            </w:r>
            <w:r w:rsidR="00D569E3">
              <w:t xml:space="preserve">                             </w:t>
            </w:r>
            <w:r w:rsidRPr="00D569E3">
              <w:t xml:space="preserve"> (I quadrimestre: 27 h, II quadrimestre 21 h)</w:t>
            </w:r>
          </w:p>
          <w:p w:rsidR="008D4283" w:rsidRPr="00D569E3" w:rsidRDefault="008D4283" w:rsidP="00033C79">
            <w:r w:rsidRPr="00D569E3">
              <w:t xml:space="preserve"> Aula dotata di Kit LIM</w:t>
            </w:r>
            <w:r w:rsidR="00D569E3">
              <w:t xml:space="preserve">. </w:t>
            </w:r>
            <w:r w:rsidRPr="00D569E3">
              <w:t xml:space="preserve"> Laboratorio di chimica/fisica</w:t>
            </w:r>
          </w:p>
        </w:tc>
      </w:tr>
      <w:tr w:rsidR="008D4283" w:rsidRPr="00514793" w:rsidTr="00033C79">
        <w:trPr>
          <w:trHeight w:val="614"/>
        </w:trPr>
        <w:tc>
          <w:tcPr>
            <w:tcW w:w="2550" w:type="dxa"/>
            <w:gridSpan w:val="2"/>
          </w:tcPr>
          <w:p w:rsidR="008D4283" w:rsidRPr="00514793" w:rsidRDefault="008D4283" w:rsidP="00033C79">
            <w:pPr>
              <w:jc w:val="center"/>
              <w:rPr>
                <w:b/>
                <w:bCs/>
              </w:rPr>
            </w:pPr>
          </w:p>
          <w:p w:rsidR="008D4283" w:rsidRPr="00514793" w:rsidRDefault="008D4283" w:rsidP="00033C79">
            <w:pPr>
              <w:pStyle w:val="Titolo4"/>
              <w:rPr>
                <w:sz w:val="22"/>
                <w:szCs w:val="22"/>
              </w:rPr>
            </w:pPr>
            <w:r w:rsidRPr="00514793">
              <w:rPr>
                <w:sz w:val="22"/>
                <w:szCs w:val="22"/>
              </w:rPr>
              <w:t>METODI</w:t>
            </w:r>
          </w:p>
          <w:p w:rsidR="008D4283" w:rsidRPr="00514793" w:rsidRDefault="008D4283" w:rsidP="00033C79">
            <w:pPr>
              <w:jc w:val="center"/>
              <w:rPr>
                <w:b/>
                <w:bCs/>
              </w:rPr>
            </w:pPr>
          </w:p>
        </w:tc>
        <w:tc>
          <w:tcPr>
            <w:tcW w:w="7581" w:type="dxa"/>
          </w:tcPr>
          <w:p w:rsidR="008D4283" w:rsidRPr="00D569E3" w:rsidRDefault="008D4283" w:rsidP="00033C79">
            <w:r w:rsidRPr="00D569E3">
              <w:t xml:space="preserve">lezioni frontali, lezioni interattive, discussione guidata e generalizzata, </w:t>
            </w:r>
            <w:proofErr w:type="spellStart"/>
            <w:r w:rsidRPr="00D569E3">
              <w:t>problem</w:t>
            </w:r>
            <w:proofErr w:type="spellEnd"/>
            <w:r w:rsidR="00D569E3">
              <w:t xml:space="preserve"> </w:t>
            </w:r>
            <w:proofErr w:type="spellStart"/>
            <w:r w:rsidRPr="00D569E3">
              <w:t>solving</w:t>
            </w:r>
            <w:proofErr w:type="spellEnd"/>
            <w:r w:rsidRPr="00D569E3">
              <w:t>., uso di tecnologie multimediali</w:t>
            </w:r>
            <w:r w:rsidR="00D569E3">
              <w:t>.</w:t>
            </w:r>
          </w:p>
          <w:p w:rsidR="008D4283" w:rsidRPr="00D569E3" w:rsidRDefault="008D4283" w:rsidP="00033C79"/>
        </w:tc>
      </w:tr>
      <w:tr w:rsidR="008D4283" w:rsidRPr="00514793" w:rsidTr="00033C79">
        <w:trPr>
          <w:trHeight w:val="518"/>
        </w:trPr>
        <w:tc>
          <w:tcPr>
            <w:tcW w:w="2550" w:type="dxa"/>
            <w:gridSpan w:val="2"/>
          </w:tcPr>
          <w:p w:rsidR="008D4283" w:rsidRPr="00514793" w:rsidRDefault="008D4283" w:rsidP="00033C79">
            <w:pPr>
              <w:pStyle w:val="Titolo4"/>
              <w:rPr>
                <w:sz w:val="22"/>
                <w:szCs w:val="22"/>
              </w:rPr>
            </w:pPr>
          </w:p>
          <w:p w:rsidR="008D4283" w:rsidRPr="00514793" w:rsidRDefault="008D4283" w:rsidP="00033C79">
            <w:pPr>
              <w:pStyle w:val="Titolo4"/>
              <w:rPr>
                <w:sz w:val="22"/>
                <w:szCs w:val="22"/>
              </w:rPr>
            </w:pPr>
            <w:r w:rsidRPr="00514793">
              <w:rPr>
                <w:sz w:val="22"/>
                <w:szCs w:val="22"/>
              </w:rPr>
              <w:t>MEZZI/STRUMENTI</w:t>
            </w:r>
          </w:p>
          <w:p w:rsidR="008D4283" w:rsidRPr="00514793" w:rsidRDefault="008D4283" w:rsidP="00033C79"/>
        </w:tc>
        <w:tc>
          <w:tcPr>
            <w:tcW w:w="7581" w:type="dxa"/>
          </w:tcPr>
          <w:p w:rsidR="00D569E3" w:rsidRDefault="00D569E3" w:rsidP="00033C79"/>
          <w:p w:rsidR="008D4283" w:rsidRPr="00D569E3" w:rsidRDefault="008D4283" w:rsidP="00033C79">
            <w:r w:rsidRPr="00D569E3">
              <w:t>Materiale cartaceo,</w:t>
            </w:r>
            <w:r w:rsidR="00D569E3">
              <w:t xml:space="preserve"> l</w:t>
            </w:r>
            <w:r w:rsidRPr="00D569E3">
              <w:t>ibro di testo, materiale didattico multimediale</w:t>
            </w:r>
          </w:p>
          <w:p w:rsidR="008D4283" w:rsidRPr="00D569E3" w:rsidRDefault="008D4283" w:rsidP="00033C79"/>
        </w:tc>
      </w:tr>
      <w:tr w:rsidR="008D4283" w:rsidRPr="00514793" w:rsidTr="00033C79">
        <w:trPr>
          <w:trHeight w:val="431"/>
        </w:trPr>
        <w:tc>
          <w:tcPr>
            <w:tcW w:w="2550" w:type="dxa"/>
            <w:gridSpan w:val="2"/>
          </w:tcPr>
          <w:p w:rsidR="008D4283" w:rsidRPr="00514793" w:rsidRDefault="008D4283" w:rsidP="00033C79">
            <w:pPr>
              <w:pStyle w:val="Titolo4"/>
              <w:rPr>
                <w:sz w:val="22"/>
                <w:szCs w:val="22"/>
              </w:rPr>
            </w:pPr>
          </w:p>
          <w:p w:rsidR="008D4283" w:rsidRPr="00514793" w:rsidRDefault="008D4283" w:rsidP="00033C79">
            <w:pPr>
              <w:pStyle w:val="Titolo4"/>
              <w:rPr>
                <w:b/>
                <w:bCs/>
                <w:sz w:val="22"/>
                <w:szCs w:val="22"/>
              </w:rPr>
            </w:pPr>
            <w:r w:rsidRPr="00514793">
              <w:rPr>
                <w:sz w:val="22"/>
                <w:szCs w:val="22"/>
              </w:rPr>
              <w:t>VERIFICA</w:t>
            </w:r>
          </w:p>
        </w:tc>
        <w:tc>
          <w:tcPr>
            <w:tcW w:w="7581" w:type="dxa"/>
          </w:tcPr>
          <w:p w:rsidR="008D4283" w:rsidRPr="00D569E3" w:rsidRDefault="008D4283" w:rsidP="00033C79">
            <w:r w:rsidRPr="00D569E3">
              <w:t>la verifica è stata attuata mediante interrogazioni individuali, interrogazioni di gruppo</w:t>
            </w:r>
          </w:p>
        </w:tc>
      </w:tr>
      <w:tr w:rsidR="008D4283" w:rsidRPr="00514793" w:rsidTr="00033C79">
        <w:trPr>
          <w:trHeight w:val="1356"/>
        </w:trPr>
        <w:tc>
          <w:tcPr>
            <w:tcW w:w="2550" w:type="dxa"/>
            <w:gridSpan w:val="2"/>
          </w:tcPr>
          <w:p w:rsidR="008D4283" w:rsidRPr="00514793" w:rsidRDefault="008D4283" w:rsidP="00033C79">
            <w:pPr>
              <w:rPr>
                <w:b/>
                <w:bCs/>
              </w:rPr>
            </w:pPr>
          </w:p>
          <w:p w:rsidR="00AD581B" w:rsidRDefault="00D569E3" w:rsidP="00033C79">
            <w:pPr>
              <w:pStyle w:val="Titolo5"/>
              <w:rPr>
                <w:szCs w:val="22"/>
              </w:rPr>
            </w:pPr>
            <w:r>
              <w:rPr>
                <w:sz w:val="22"/>
                <w:szCs w:val="22"/>
              </w:rPr>
              <w:t xml:space="preserve">                 </w:t>
            </w:r>
          </w:p>
          <w:p w:rsidR="00AD581B" w:rsidRDefault="00AD581B" w:rsidP="00033C79">
            <w:pPr>
              <w:pStyle w:val="Titolo5"/>
              <w:rPr>
                <w:szCs w:val="22"/>
              </w:rPr>
            </w:pPr>
          </w:p>
          <w:p w:rsidR="00AD581B" w:rsidRDefault="00AD581B" w:rsidP="00033C79">
            <w:pPr>
              <w:pStyle w:val="Titolo5"/>
              <w:rPr>
                <w:szCs w:val="22"/>
              </w:rPr>
            </w:pPr>
          </w:p>
          <w:p w:rsidR="008D4283" w:rsidRPr="00514793" w:rsidRDefault="00AD581B" w:rsidP="00033C79">
            <w:pPr>
              <w:pStyle w:val="Titolo5"/>
              <w:rPr>
                <w:szCs w:val="22"/>
              </w:rPr>
            </w:pPr>
            <w:r>
              <w:rPr>
                <w:sz w:val="22"/>
                <w:szCs w:val="22"/>
              </w:rPr>
              <w:t xml:space="preserve">           </w:t>
            </w:r>
            <w:r w:rsidR="00D569E3">
              <w:rPr>
                <w:sz w:val="22"/>
                <w:szCs w:val="22"/>
              </w:rPr>
              <w:t xml:space="preserve"> </w:t>
            </w:r>
            <w:r w:rsidRPr="00514793">
              <w:rPr>
                <w:sz w:val="22"/>
                <w:szCs w:val="22"/>
              </w:rPr>
              <w:t>CONOSCENZE</w:t>
            </w:r>
          </w:p>
          <w:p w:rsidR="008D4283" w:rsidRPr="00514793" w:rsidRDefault="008D4283" w:rsidP="00033C79">
            <w:pPr>
              <w:rPr>
                <w:b/>
                <w:bCs/>
              </w:rPr>
            </w:pPr>
          </w:p>
          <w:p w:rsidR="008D4283" w:rsidRPr="00514793" w:rsidRDefault="008D4283" w:rsidP="00033C79">
            <w:pPr>
              <w:rPr>
                <w:b/>
                <w:bCs/>
              </w:rPr>
            </w:pPr>
          </w:p>
        </w:tc>
        <w:tc>
          <w:tcPr>
            <w:tcW w:w="7581" w:type="dxa"/>
          </w:tcPr>
          <w:p w:rsidR="008D4283" w:rsidRPr="00D569E3" w:rsidRDefault="008D4283" w:rsidP="00033C79">
            <w:pPr>
              <w:jc w:val="both"/>
            </w:pPr>
            <w:r w:rsidRPr="00D569E3">
              <w:t>Conoscere come interagiscono le cariche elettriche.</w:t>
            </w:r>
          </w:p>
          <w:p w:rsidR="008D4283" w:rsidRPr="00D569E3" w:rsidRDefault="008D4283" w:rsidP="00033C79">
            <w:r w:rsidRPr="00D569E3">
              <w:t>Conoscere  la definizione di campo elettrico.</w:t>
            </w:r>
          </w:p>
          <w:p w:rsidR="008D4283" w:rsidRPr="00D569E3" w:rsidRDefault="008D4283" w:rsidP="00033C79">
            <w:r w:rsidRPr="00D569E3">
              <w:t>Sapere che cos’ è la differenza di potenziale</w:t>
            </w:r>
          </w:p>
          <w:p w:rsidR="008D4283" w:rsidRPr="00D569E3" w:rsidRDefault="008D4283" w:rsidP="00033C79">
            <w:pPr>
              <w:jc w:val="both"/>
            </w:pPr>
            <w:r w:rsidRPr="00D569E3">
              <w:t>Conoscere la differenza tra condensatori in serie e in parallelo .</w:t>
            </w:r>
          </w:p>
          <w:p w:rsidR="008D4283" w:rsidRPr="00D569E3" w:rsidRDefault="008D4283" w:rsidP="00033C79">
            <w:r w:rsidRPr="00D569E3">
              <w:t>Conoscere le leggi di Ohm.</w:t>
            </w:r>
          </w:p>
          <w:p w:rsidR="008D4283" w:rsidRPr="00D569E3" w:rsidRDefault="008D4283" w:rsidP="00033C79">
            <w:r w:rsidRPr="00D569E3">
              <w:t xml:space="preserve"> Conoscere come si genera un’ onda e quali sono le grandezze caratteristiche.</w:t>
            </w:r>
          </w:p>
          <w:p w:rsidR="008D4283" w:rsidRPr="00D569E3" w:rsidRDefault="008D4283" w:rsidP="00033C79">
            <w:r w:rsidRPr="00D569E3">
              <w:t>Conoscere la relazione fra periodo, frequenza e lunghezza d’ onda di un’ onda sinusoidale.</w:t>
            </w:r>
          </w:p>
          <w:p w:rsidR="008D4283" w:rsidRPr="00D569E3" w:rsidRDefault="008D4283" w:rsidP="00033C79">
            <w:r w:rsidRPr="00D569E3">
              <w:t>Sapere che cos’è un campo magnetico</w:t>
            </w:r>
          </w:p>
        </w:tc>
      </w:tr>
      <w:tr w:rsidR="008D4283" w:rsidRPr="00514793" w:rsidTr="00033C79">
        <w:trPr>
          <w:trHeight w:val="1507"/>
        </w:trPr>
        <w:tc>
          <w:tcPr>
            <w:tcW w:w="2550" w:type="dxa"/>
            <w:gridSpan w:val="2"/>
          </w:tcPr>
          <w:p w:rsidR="008D4283" w:rsidRPr="00514793" w:rsidRDefault="008D4283" w:rsidP="00033C79">
            <w:pPr>
              <w:pStyle w:val="Titolo5"/>
              <w:jc w:val="center"/>
              <w:rPr>
                <w:szCs w:val="22"/>
              </w:rPr>
            </w:pPr>
          </w:p>
          <w:p w:rsidR="008D4283" w:rsidRPr="00514793" w:rsidRDefault="00AD581B" w:rsidP="00AD581B">
            <w:pPr>
              <w:pStyle w:val="Titolo5"/>
              <w:jc w:val="center"/>
              <w:rPr>
                <w:szCs w:val="22"/>
              </w:rPr>
            </w:pPr>
            <w:r w:rsidRPr="00514793">
              <w:rPr>
                <w:sz w:val="22"/>
                <w:szCs w:val="22"/>
              </w:rPr>
              <w:t>COMPETENZE</w:t>
            </w:r>
          </w:p>
          <w:p w:rsidR="008D4283" w:rsidRPr="00514793" w:rsidRDefault="008D4283" w:rsidP="00033C79">
            <w:pPr>
              <w:jc w:val="right"/>
              <w:rPr>
                <w:b/>
                <w:bCs/>
              </w:rPr>
            </w:pPr>
          </w:p>
          <w:p w:rsidR="008D4283" w:rsidRPr="00514793" w:rsidRDefault="008D4283" w:rsidP="00033C79">
            <w:pPr>
              <w:jc w:val="right"/>
              <w:rPr>
                <w:b/>
                <w:bCs/>
              </w:rPr>
            </w:pPr>
          </w:p>
        </w:tc>
        <w:tc>
          <w:tcPr>
            <w:tcW w:w="7581" w:type="dxa"/>
          </w:tcPr>
          <w:p w:rsidR="008D4283" w:rsidRPr="00D569E3" w:rsidRDefault="008D4283" w:rsidP="00033C79">
            <w:r w:rsidRPr="00D569E3">
              <w:t>Conoscere le modalità di elettrizzazione dei corpi.</w:t>
            </w:r>
          </w:p>
          <w:p w:rsidR="008D4283" w:rsidRPr="00D569E3" w:rsidRDefault="008D4283" w:rsidP="00033C79">
            <w:r w:rsidRPr="00D569E3">
              <w:t>Saper applicare la legge di Coulomb .</w:t>
            </w:r>
          </w:p>
          <w:p w:rsidR="008D4283" w:rsidRPr="00D569E3" w:rsidRDefault="008D4283" w:rsidP="00033C79">
            <w:r w:rsidRPr="00D569E3">
              <w:t xml:space="preserve">Saper  determinare la forza che si esercita  su una carica posta in un campo elettrico. </w:t>
            </w:r>
          </w:p>
          <w:p w:rsidR="008D4283" w:rsidRPr="00D569E3" w:rsidRDefault="008D4283" w:rsidP="00033C79">
            <w:r w:rsidRPr="00D569E3">
              <w:t>Saper determinare la capacità equivalente</w:t>
            </w:r>
          </w:p>
          <w:p w:rsidR="008D4283" w:rsidRPr="00D569E3" w:rsidRDefault="008D4283" w:rsidP="00033C79">
            <w:r w:rsidRPr="00D569E3">
              <w:t>Saper schematizzare un circuito elettrico.</w:t>
            </w:r>
          </w:p>
          <w:p w:rsidR="008D4283" w:rsidRPr="00D569E3" w:rsidRDefault="008D4283" w:rsidP="00033C79">
            <w:r w:rsidRPr="00D569E3">
              <w:t>Saper determinare la resistenza equivalente di un circuito.</w:t>
            </w:r>
          </w:p>
        </w:tc>
      </w:tr>
      <w:tr w:rsidR="008D4283" w:rsidRPr="00514793" w:rsidTr="00033C79">
        <w:trPr>
          <w:trHeight w:val="1239"/>
        </w:trPr>
        <w:tc>
          <w:tcPr>
            <w:tcW w:w="2550" w:type="dxa"/>
            <w:gridSpan w:val="2"/>
          </w:tcPr>
          <w:p w:rsidR="008D4283" w:rsidRPr="00514793" w:rsidRDefault="008D4283" w:rsidP="00813F8E">
            <w:pPr>
              <w:pStyle w:val="Titolo5"/>
              <w:jc w:val="center"/>
              <w:rPr>
                <w:szCs w:val="22"/>
              </w:rPr>
            </w:pPr>
          </w:p>
          <w:p w:rsidR="008D4283" w:rsidRPr="00514793" w:rsidRDefault="00AD581B" w:rsidP="00813F8E">
            <w:pPr>
              <w:pStyle w:val="Titolo5"/>
              <w:jc w:val="center"/>
              <w:rPr>
                <w:szCs w:val="22"/>
              </w:rPr>
            </w:pPr>
            <w:r w:rsidRPr="00514793">
              <w:rPr>
                <w:sz w:val="22"/>
                <w:szCs w:val="22"/>
              </w:rPr>
              <w:t>CAPACITÀ</w:t>
            </w:r>
            <w:r w:rsidR="00521234">
              <w:rPr>
                <w:sz w:val="22"/>
                <w:szCs w:val="22"/>
              </w:rPr>
              <w:t>’</w:t>
            </w:r>
          </w:p>
          <w:p w:rsidR="008D4283" w:rsidRPr="00514793" w:rsidRDefault="008D4283" w:rsidP="00033C79">
            <w:pPr>
              <w:jc w:val="right"/>
              <w:rPr>
                <w:b/>
                <w:bCs/>
              </w:rPr>
            </w:pPr>
          </w:p>
          <w:p w:rsidR="008D4283" w:rsidRPr="00514793" w:rsidRDefault="008D4283" w:rsidP="00033C79">
            <w:pPr>
              <w:jc w:val="right"/>
              <w:rPr>
                <w:b/>
                <w:bCs/>
              </w:rPr>
            </w:pPr>
          </w:p>
        </w:tc>
        <w:tc>
          <w:tcPr>
            <w:tcW w:w="7581" w:type="dxa"/>
          </w:tcPr>
          <w:p w:rsidR="008D4283" w:rsidRPr="00D569E3" w:rsidRDefault="008D4283" w:rsidP="00033C79">
            <w:r w:rsidRPr="00D569E3">
              <w:t>Capacità di osservazione, di cercare dati e informazioni .</w:t>
            </w:r>
          </w:p>
          <w:p w:rsidR="008D4283" w:rsidRPr="00D569E3" w:rsidRDefault="008D4283" w:rsidP="00033C79">
            <w:r w:rsidRPr="00D569E3">
              <w:t>Capacità di riflessione e di concentrazione</w:t>
            </w:r>
          </w:p>
          <w:p w:rsidR="008D4283" w:rsidRPr="00D569E3" w:rsidRDefault="008D4283" w:rsidP="00033C79">
            <w:r w:rsidRPr="00D569E3">
              <w:t xml:space="preserve">Capacità di lavorare in gruppo e di  procedere per </w:t>
            </w:r>
            <w:proofErr w:type="spellStart"/>
            <w:r w:rsidRPr="00D569E3">
              <w:t>problemsolving</w:t>
            </w:r>
            <w:proofErr w:type="spellEnd"/>
          </w:p>
          <w:p w:rsidR="008D4283" w:rsidRPr="00D569E3" w:rsidRDefault="008D4283" w:rsidP="00033C79">
            <w:r w:rsidRPr="00D569E3">
              <w:t>Capacità di  esporre le proprie conoscenze in modo chiaro e lineare,con linguaggio  formalmente corretto.</w:t>
            </w:r>
          </w:p>
        </w:tc>
      </w:tr>
    </w:tbl>
    <w:p w:rsidR="00A357DB" w:rsidRDefault="00C33545" w:rsidP="00D569E3">
      <w:pPr>
        <w:pStyle w:val="Didascalia"/>
        <w:jc w:val="right"/>
      </w:pPr>
      <w:r w:rsidRPr="00C33545">
        <w:rPr>
          <w:b w:val="0"/>
          <w:bCs/>
          <w:noProof/>
          <w:sz w:val="22"/>
          <w:szCs w:val="22"/>
        </w:rPr>
        <w:pict>
          <v:shape id="Text Box 8" o:spid="_x0000_s1094" type="#_x0000_t202" style="position:absolute;left:0;text-align:left;margin-left:-16pt;margin-top:382.3pt;width:21.55pt;height:153.75pt;z-index:251721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">
            <v:textbox style="mso-next-textbox:#Text Box 8">
              <w:txbxContent>
                <w:p w:rsidR="005F3064" w:rsidRDefault="005F3064" w:rsidP="008D4283">
                  <w:pPr>
                    <w:pStyle w:val="Titolo1"/>
                  </w:pPr>
                  <w:r>
                    <w:t>O</w:t>
                  </w:r>
                </w:p>
                <w:p w:rsidR="005F3064" w:rsidRDefault="005F3064" w:rsidP="008D4283">
                  <w:pPr>
                    <w:jc w:val="center"/>
                    <w:rPr>
                      <w:b/>
                      <w:bCs/>
                    </w:rPr>
                  </w:pPr>
                  <w:r>
                    <w:rPr>
                      <w:b/>
                      <w:bCs/>
                    </w:rPr>
                    <w:t>B</w:t>
                  </w:r>
                </w:p>
                <w:p w:rsidR="005F3064" w:rsidRDefault="005F3064" w:rsidP="008D4283">
                  <w:pPr>
                    <w:jc w:val="center"/>
                    <w:rPr>
                      <w:b/>
                      <w:bCs/>
                    </w:rPr>
                  </w:pPr>
                  <w:r>
                    <w:rPr>
                      <w:b/>
                      <w:bCs/>
                    </w:rPr>
                    <w:t>I</w:t>
                  </w:r>
                </w:p>
                <w:p w:rsidR="005F3064" w:rsidRDefault="005F3064" w:rsidP="008D4283">
                  <w:pPr>
                    <w:jc w:val="center"/>
                    <w:rPr>
                      <w:b/>
                      <w:bCs/>
                    </w:rPr>
                  </w:pPr>
                  <w:r>
                    <w:rPr>
                      <w:b/>
                      <w:bCs/>
                    </w:rPr>
                    <w:t>E</w:t>
                  </w:r>
                </w:p>
                <w:p w:rsidR="005F3064" w:rsidRDefault="005F3064" w:rsidP="008D4283">
                  <w:pPr>
                    <w:jc w:val="center"/>
                    <w:rPr>
                      <w:b/>
                      <w:bCs/>
                    </w:rPr>
                  </w:pPr>
                  <w:r>
                    <w:rPr>
                      <w:b/>
                      <w:bCs/>
                    </w:rPr>
                    <w:t>T</w:t>
                  </w:r>
                </w:p>
                <w:p w:rsidR="005F3064" w:rsidRDefault="005F3064" w:rsidP="008D4283">
                  <w:pPr>
                    <w:jc w:val="center"/>
                    <w:rPr>
                      <w:b/>
                      <w:bCs/>
                    </w:rPr>
                  </w:pPr>
                  <w:r>
                    <w:rPr>
                      <w:b/>
                      <w:bCs/>
                    </w:rPr>
                    <w:t>T</w:t>
                  </w:r>
                </w:p>
                <w:p w:rsidR="005F3064" w:rsidRDefault="005F3064" w:rsidP="008D4283">
                  <w:pPr>
                    <w:jc w:val="center"/>
                    <w:rPr>
                      <w:b/>
                      <w:bCs/>
                    </w:rPr>
                  </w:pPr>
                  <w:r>
                    <w:rPr>
                      <w:b/>
                      <w:bCs/>
                    </w:rPr>
                    <w:t>I</w:t>
                  </w:r>
                </w:p>
                <w:p w:rsidR="005F3064" w:rsidRDefault="005F3064" w:rsidP="008D4283">
                  <w:pPr>
                    <w:jc w:val="center"/>
                    <w:rPr>
                      <w:b/>
                      <w:bCs/>
                    </w:rPr>
                  </w:pPr>
                  <w:r>
                    <w:rPr>
                      <w:b/>
                      <w:bCs/>
                    </w:rPr>
                    <w:t>V</w:t>
                  </w:r>
                </w:p>
                <w:p w:rsidR="005F3064" w:rsidRDefault="005F3064" w:rsidP="008D4283">
                  <w:pPr>
                    <w:jc w:val="center"/>
                    <w:rPr>
                      <w:b/>
                      <w:bCs/>
                    </w:rPr>
                  </w:pPr>
                  <w:r>
                    <w:rPr>
                      <w:b/>
                      <w:bCs/>
                    </w:rPr>
                    <w:t>I</w:t>
                  </w:r>
                </w:p>
              </w:txbxContent>
            </v:textbox>
          </v:shape>
        </w:pict>
      </w:r>
      <w:r w:rsidR="008D4283" w:rsidRPr="00514793">
        <w:rPr>
          <w:sz w:val="22"/>
          <w:szCs w:val="22"/>
        </w:rPr>
        <w:t xml:space="preserve">                                                                                                                           </w:t>
      </w:r>
      <w:r w:rsidR="00D569E3">
        <w:t>La</w:t>
      </w:r>
      <w:r w:rsidR="00D569E3" w:rsidRPr="00D569E3">
        <w:t xml:space="preserve"> docente</w:t>
      </w:r>
      <w:r w:rsidR="00D569E3">
        <w:t>:</w:t>
      </w:r>
    </w:p>
    <w:p w:rsidR="00AD581B" w:rsidRDefault="00D569E3" w:rsidP="001103CD">
      <w:pPr>
        <w:jc w:val="right"/>
        <w:rPr>
          <w:b/>
          <w:lang w:eastAsia="it-IT"/>
        </w:rPr>
      </w:pPr>
      <w:r>
        <w:rPr>
          <w:b/>
          <w:lang w:eastAsia="it-IT"/>
        </w:rPr>
        <w:t xml:space="preserve">                                                                                                  </w:t>
      </w:r>
      <w:r w:rsidR="00CC46E4">
        <w:rPr>
          <w:b/>
          <w:lang w:eastAsia="it-IT"/>
        </w:rPr>
        <w:t>Prof.ssa</w:t>
      </w:r>
      <w:r>
        <w:rPr>
          <w:b/>
          <w:lang w:eastAsia="it-IT"/>
        </w:rPr>
        <w:t xml:space="preserve"> </w:t>
      </w:r>
      <w:r w:rsidRPr="00D569E3">
        <w:rPr>
          <w:b/>
          <w:lang w:eastAsia="it-IT"/>
        </w:rPr>
        <w:t>Rosalba Capone</w:t>
      </w:r>
    </w:p>
    <w:p w:rsidR="001103CD" w:rsidRPr="001103CD" w:rsidRDefault="001103CD" w:rsidP="001103CD">
      <w:pPr>
        <w:jc w:val="right"/>
        <w:rPr>
          <w:b/>
          <w:lang w:eastAsia="it-IT"/>
        </w:rPr>
      </w:pPr>
    </w:p>
    <w:tbl>
      <w:tblPr>
        <w:tblStyle w:val="Grigliatabella"/>
        <w:tblW w:w="0" w:type="auto"/>
        <w:tblInd w:w="2088" w:type="dxa"/>
        <w:tblLook w:val="04A0"/>
      </w:tblPr>
      <w:tblGrid>
        <w:gridCol w:w="6750"/>
      </w:tblGrid>
      <w:tr w:rsidR="00AD581B" w:rsidTr="005434F8">
        <w:tc>
          <w:tcPr>
            <w:tcW w:w="6750" w:type="dxa"/>
          </w:tcPr>
          <w:p w:rsidR="005434F8" w:rsidRDefault="005434F8" w:rsidP="001103CD">
            <w:pPr>
              <w:jc w:val="center"/>
              <w:rPr>
                <w:sz w:val="28"/>
                <w:szCs w:val="28"/>
              </w:rPr>
            </w:pPr>
          </w:p>
          <w:p w:rsidR="001103CD" w:rsidRPr="00D569E3" w:rsidRDefault="001103CD" w:rsidP="001103CD">
            <w:pPr>
              <w:jc w:val="center"/>
              <w:rPr>
                <w:sz w:val="28"/>
                <w:szCs w:val="28"/>
              </w:rPr>
            </w:pPr>
            <w:r w:rsidRPr="00D569E3">
              <w:rPr>
                <w:sz w:val="28"/>
                <w:szCs w:val="28"/>
              </w:rPr>
              <w:t>SCHEDA INFORMATIVA</w:t>
            </w:r>
          </w:p>
          <w:p w:rsidR="001103CD" w:rsidRPr="00D569E3" w:rsidRDefault="00A44F7A" w:rsidP="001103CD">
            <w:pPr>
              <w:pStyle w:val="Sottotitolo"/>
              <w:rPr>
                <w:szCs w:val="28"/>
              </w:rPr>
            </w:pPr>
            <w:r>
              <w:rPr>
                <w:szCs w:val="28"/>
              </w:rPr>
              <w:t>MATERIA: SCIENZE NATURALI</w:t>
            </w:r>
          </w:p>
          <w:p w:rsidR="001103CD" w:rsidRPr="00D569E3" w:rsidRDefault="001103CD" w:rsidP="001103CD">
            <w:pPr>
              <w:pStyle w:val="Sottotitolo"/>
              <w:rPr>
                <w:szCs w:val="28"/>
              </w:rPr>
            </w:pPr>
            <w:r w:rsidRPr="00D569E3">
              <w:rPr>
                <w:szCs w:val="28"/>
              </w:rPr>
              <w:t>Anno scolastico 2017/2018  Classe V Sezione AL</w:t>
            </w:r>
          </w:p>
          <w:p w:rsidR="001103CD" w:rsidRPr="001103CD" w:rsidRDefault="001103CD" w:rsidP="001103CD">
            <w:pPr>
              <w:pStyle w:val="Sottotitolo"/>
              <w:rPr>
                <w:b/>
                <w:szCs w:val="28"/>
              </w:rPr>
            </w:pPr>
            <w:r w:rsidRPr="00D569E3">
              <w:rPr>
                <w:b/>
                <w:szCs w:val="28"/>
              </w:rPr>
              <w:t>Docente:</w:t>
            </w:r>
            <w:r w:rsidR="00A44F7A">
              <w:t xml:space="preserve"> </w:t>
            </w:r>
            <w:proofErr w:type="spellStart"/>
            <w:r w:rsidR="00A44F7A" w:rsidRPr="00CC46E4">
              <w:rPr>
                <w:b/>
              </w:rPr>
              <w:t>Mariarosaria</w:t>
            </w:r>
            <w:proofErr w:type="spellEnd"/>
            <w:r w:rsidR="00A44F7A" w:rsidRPr="00CC46E4">
              <w:rPr>
                <w:b/>
              </w:rPr>
              <w:t xml:space="preserve"> </w:t>
            </w:r>
            <w:proofErr w:type="spellStart"/>
            <w:r w:rsidR="00A44F7A" w:rsidRPr="00CC46E4">
              <w:rPr>
                <w:b/>
              </w:rPr>
              <w:t>Petrosino</w:t>
            </w:r>
            <w:proofErr w:type="spellEnd"/>
            <w:r>
              <w:rPr>
                <w:sz w:val="22"/>
                <w:szCs w:val="26"/>
              </w:rPr>
              <w:tab/>
            </w:r>
          </w:p>
          <w:p w:rsidR="00AD581B" w:rsidRDefault="00AD581B" w:rsidP="00FD429C">
            <w:pPr>
              <w:jc w:val="right"/>
              <w:rPr>
                <w:b/>
                <w:bCs/>
              </w:rPr>
            </w:pPr>
          </w:p>
        </w:tc>
      </w:tr>
    </w:tbl>
    <w:p w:rsidR="00AD581B" w:rsidRDefault="00C33545" w:rsidP="00FD429C">
      <w:pPr>
        <w:jc w:val="right"/>
        <w:rPr>
          <w:b/>
          <w:bCs/>
        </w:rPr>
      </w:pPr>
      <w:r w:rsidRPr="00C33545">
        <w:rPr>
          <w:b/>
          <w:bCs/>
          <w:noProof/>
          <w:sz w:val="22"/>
          <w:szCs w:val="22"/>
        </w:rPr>
        <w:pict>
          <v:shape id="_x0000_s1096" type="#_x0000_t202" style="position:absolute;left:0;text-align:left;margin-left:-26.7pt;margin-top:454.45pt;width:50.65pt;height:151.9pt;z-index:251723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">
            <v:textbox style="mso-next-textbox:#_x0000_s1096">
              <w:txbxContent>
                <w:p w:rsidR="005F3064" w:rsidRDefault="005F3064" w:rsidP="00AD581B">
                  <w:pPr>
                    <w:pStyle w:val="Titolo1"/>
                  </w:pPr>
                </w:p>
                <w:p w:rsidR="005F3064" w:rsidRDefault="005F3064" w:rsidP="00AD581B">
                  <w:pPr>
                    <w:pStyle w:val="Titolo1"/>
                  </w:pPr>
                  <w:r>
                    <w:t>O</w:t>
                  </w:r>
                </w:p>
                <w:p w:rsidR="005F3064" w:rsidRDefault="005F3064" w:rsidP="00AD581B">
                  <w:pPr>
                    <w:jc w:val="center"/>
                    <w:rPr>
                      <w:b/>
                      <w:bCs/>
                    </w:rPr>
                  </w:pPr>
                  <w:r>
                    <w:rPr>
                      <w:b/>
                      <w:bCs/>
                    </w:rPr>
                    <w:t>B</w:t>
                  </w:r>
                </w:p>
                <w:p w:rsidR="005F3064" w:rsidRDefault="005F3064" w:rsidP="00AD581B">
                  <w:pPr>
                    <w:jc w:val="center"/>
                    <w:rPr>
                      <w:b/>
                      <w:bCs/>
                    </w:rPr>
                  </w:pPr>
                  <w:r>
                    <w:rPr>
                      <w:b/>
                      <w:bCs/>
                    </w:rPr>
                    <w:t>I</w:t>
                  </w:r>
                </w:p>
                <w:p w:rsidR="005F3064" w:rsidRDefault="005F3064" w:rsidP="00AD581B">
                  <w:pPr>
                    <w:jc w:val="center"/>
                    <w:rPr>
                      <w:b/>
                      <w:bCs/>
                    </w:rPr>
                  </w:pPr>
                  <w:r>
                    <w:rPr>
                      <w:b/>
                      <w:bCs/>
                    </w:rPr>
                    <w:t>E</w:t>
                  </w:r>
                </w:p>
                <w:p w:rsidR="005F3064" w:rsidRDefault="005F3064" w:rsidP="00AD581B">
                  <w:pPr>
                    <w:jc w:val="center"/>
                    <w:rPr>
                      <w:b/>
                      <w:bCs/>
                    </w:rPr>
                  </w:pPr>
                  <w:r>
                    <w:rPr>
                      <w:b/>
                      <w:bCs/>
                    </w:rPr>
                    <w:t>T</w:t>
                  </w:r>
                </w:p>
                <w:p w:rsidR="005F3064" w:rsidRDefault="005F3064" w:rsidP="00AD581B">
                  <w:pPr>
                    <w:jc w:val="center"/>
                    <w:rPr>
                      <w:b/>
                      <w:bCs/>
                    </w:rPr>
                  </w:pPr>
                  <w:r>
                    <w:rPr>
                      <w:b/>
                      <w:bCs/>
                    </w:rPr>
                    <w:t>T</w:t>
                  </w:r>
                </w:p>
                <w:p w:rsidR="005F3064" w:rsidRDefault="005F3064" w:rsidP="00AD581B">
                  <w:pPr>
                    <w:jc w:val="center"/>
                    <w:rPr>
                      <w:b/>
                      <w:bCs/>
                    </w:rPr>
                  </w:pPr>
                  <w:r>
                    <w:rPr>
                      <w:b/>
                      <w:bCs/>
                    </w:rPr>
                    <w:t>I</w:t>
                  </w:r>
                </w:p>
                <w:p w:rsidR="005F3064" w:rsidRDefault="005F3064" w:rsidP="00AD581B">
                  <w:pPr>
                    <w:jc w:val="center"/>
                    <w:rPr>
                      <w:b/>
                      <w:bCs/>
                    </w:rPr>
                  </w:pPr>
                  <w:r>
                    <w:rPr>
                      <w:b/>
                      <w:bCs/>
                    </w:rPr>
                    <w:t>V</w:t>
                  </w:r>
                </w:p>
                <w:p w:rsidR="005F3064" w:rsidRDefault="005F3064" w:rsidP="00AD581B">
                  <w:pPr>
                    <w:jc w:val="center"/>
                    <w:rPr>
                      <w:b/>
                      <w:bCs/>
                    </w:rPr>
                  </w:pPr>
                  <w:r>
                    <w:rPr>
                      <w:b/>
                      <w:bCs/>
                    </w:rPr>
                    <w:t>I</w:t>
                  </w:r>
                </w:p>
              </w:txbxContent>
            </v:textbox>
          </v:shape>
        </w:pict>
      </w:r>
    </w:p>
    <w:tbl>
      <w:tblPr>
        <w:tblpPr w:leftFromText="141" w:rightFromText="141" w:vertAnchor="text" w:horzAnchor="margin" w:tblpY="152"/>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6"/>
        <w:gridCol w:w="1654"/>
        <w:gridCol w:w="7581"/>
      </w:tblGrid>
      <w:tr w:rsidR="00AD581B" w:rsidRPr="00514793" w:rsidTr="00033C79">
        <w:trPr>
          <w:trHeight w:val="889"/>
        </w:trPr>
        <w:tc>
          <w:tcPr>
            <w:tcW w:w="2550" w:type="dxa"/>
            <w:gridSpan w:val="2"/>
          </w:tcPr>
          <w:p w:rsidR="00AD581B" w:rsidRPr="00514793" w:rsidRDefault="00AD581B" w:rsidP="00033C79">
            <w:pPr>
              <w:pStyle w:val="Titolo1"/>
              <w:rPr>
                <w:sz w:val="22"/>
                <w:szCs w:val="22"/>
              </w:rPr>
            </w:pPr>
            <w:r w:rsidRPr="00514793">
              <w:rPr>
                <w:sz w:val="22"/>
                <w:szCs w:val="22"/>
              </w:rPr>
              <w:t xml:space="preserve">LIBRI </w:t>
            </w:r>
            <w:proofErr w:type="spellStart"/>
            <w:r w:rsidRPr="00514793">
              <w:rPr>
                <w:sz w:val="22"/>
                <w:szCs w:val="22"/>
              </w:rPr>
              <w:t>DI</w:t>
            </w:r>
            <w:proofErr w:type="spellEnd"/>
            <w:r w:rsidRPr="00514793">
              <w:rPr>
                <w:sz w:val="22"/>
                <w:szCs w:val="22"/>
              </w:rPr>
              <w:t xml:space="preserve"> TESTO</w:t>
            </w:r>
          </w:p>
          <w:p w:rsidR="00AD581B" w:rsidRPr="00514793" w:rsidRDefault="00AD581B" w:rsidP="00033C79">
            <w:pPr>
              <w:jc w:val="center"/>
              <w:rPr>
                <w:b/>
                <w:bCs/>
              </w:rPr>
            </w:pPr>
            <w:r w:rsidRPr="00514793">
              <w:rPr>
                <w:b/>
                <w:bCs/>
                <w:sz w:val="22"/>
                <w:szCs w:val="22"/>
              </w:rPr>
              <w:t xml:space="preserve">E </w:t>
            </w:r>
            <w:proofErr w:type="spellStart"/>
            <w:r w:rsidRPr="00514793">
              <w:rPr>
                <w:b/>
                <w:bCs/>
                <w:sz w:val="22"/>
                <w:szCs w:val="22"/>
              </w:rPr>
              <w:t>DI</w:t>
            </w:r>
            <w:proofErr w:type="spellEnd"/>
            <w:r w:rsidRPr="00514793">
              <w:rPr>
                <w:b/>
                <w:bCs/>
                <w:sz w:val="22"/>
                <w:szCs w:val="22"/>
              </w:rPr>
              <w:t xml:space="preserve"> CONSULTAZIONE</w:t>
            </w:r>
          </w:p>
        </w:tc>
        <w:tc>
          <w:tcPr>
            <w:tcW w:w="7581" w:type="dxa"/>
          </w:tcPr>
          <w:p w:rsidR="00AD581B" w:rsidRPr="00D569E3" w:rsidRDefault="00A44F7A" w:rsidP="00A44F7A">
            <w:r w:rsidRPr="007D624E">
              <w:t xml:space="preserve">VALITUTTI G., TADDEI N., KREUZER H., MASSEY A., SADAVA D., HILLIS D.M., HELLER </w:t>
            </w:r>
            <w:proofErr w:type="spellStart"/>
            <w:r w:rsidRPr="007D624E">
              <w:t>H.C.</w:t>
            </w:r>
            <w:proofErr w:type="spellEnd"/>
            <w:r w:rsidRPr="007D624E">
              <w:t>, BEREMBAUM,</w:t>
            </w:r>
            <w:r>
              <w:t xml:space="preserve"> </w:t>
            </w:r>
            <w:r w:rsidRPr="007D624E">
              <w:t xml:space="preserve">M.R.:                                                                                                                                  </w:t>
            </w:r>
            <w:r w:rsidRPr="00813F8E">
              <w:rPr>
                <w:b/>
              </w:rPr>
              <w:t>Dal carbonio agli OGM. Biochimica e biotecnologie                                               con Tettonica</w:t>
            </w:r>
            <w:r>
              <w:t xml:space="preserve"> di LUPIA PALMIERI </w:t>
            </w:r>
            <w:proofErr w:type="spellStart"/>
            <w:r>
              <w:t>E.E</w:t>
            </w:r>
            <w:proofErr w:type="spellEnd"/>
            <w:r>
              <w:t xml:space="preserve"> PAROTTO M.. ZANICHELLI</w:t>
            </w:r>
          </w:p>
        </w:tc>
      </w:tr>
      <w:tr w:rsidR="00AD581B" w:rsidRPr="00514793" w:rsidTr="00033C79">
        <w:trPr>
          <w:trHeight w:val="1425"/>
        </w:trPr>
        <w:tc>
          <w:tcPr>
            <w:tcW w:w="896" w:type="dxa"/>
          </w:tcPr>
          <w:p w:rsidR="00A44F7A" w:rsidRDefault="00A44F7A" w:rsidP="00033C79">
            <w:pPr>
              <w:pStyle w:val="Titolo1"/>
            </w:pPr>
          </w:p>
          <w:p w:rsidR="00A44F7A" w:rsidRDefault="00A44F7A" w:rsidP="00033C79">
            <w:pPr>
              <w:pStyle w:val="Titolo1"/>
            </w:pPr>
          </w:p>
          <w:p w:rsidR="00A44F7A" w:rsidRDefault="00A44F7A" w:rsidP="00033C79">
            <w:pPr>
              <w:pStyle w:val="Titolo1"/>
            </w:pPr>
          </w:p>
          <w:p w:rsidR="00A44F7A" w:rsidRDefault="00A44F7A" w:rsidP="00033C79">
            <w:pPr>
              <w:pStyle w:val="Titolo1"/>
            </w:pPr>
          </w:p>
          <w:p w:rsidR="00AD581B" w:rsidRPr="00D569E3" w:rsidRDefault="00AD581B" w:rsidP="00033C79">
            <w:pPr>
              <w:pStyle w:val="Titolo1"/>
            </w:pPr>
            <w:r w:rsidRPr="00D569E3">
              <w:t>C</w:t>
            </w:r>
          </w:p>
          <w:p w:rsidR="00AD581B" w:rsidRPr="00D569E3" w:rsidRDefault="00AD581B" w:rsidP="00033C79">
            <w:pPr>
              <w:jc w:val="center"/>
              <w:rPr>
                <w:b/>
                <w:bCs/>
                <w:sz w:val="20"/>
                <w:szCs w:val="20"/>
              </w:rPr>
            </w:pPr>
            <w:r w:rsidRPr="00D569E3">
              <w:rPr>
                <w:b/>
                <w:bCs/>
                <w:sz w:val="20"/>
                <w:szCs w:val="20"/>
              </w:rPr>
              <w:t>O</w:t>
            </w:r>
          </w:p>
          <w:p w:rsidR="00AD581B" w:rsidRPr="00D569E3" w:rsidRDefault="00AD581B" w:rsidP="00033C79">
            <w:pPr>
              <w:jc w:val="center"/>
              <w:rPr>
                <w:b/>
                <w:bCs/>
                <w:sz w:val="20"/>
                <w:szCs w:val="20"/>
              </w:rPr>
            </w:pPr>
            <w:r w:rsidRPr="00D569E3">
              <w:rPr>
                <w:b/>
                <w:bCs/>
                <w:sz w:val="20"/>
                <w:szCs w:val="20"/>
              </w:rPr>
              <w:t>N</w:t>
            </w:r>
          </w:p>
          <w:p w:rsidR="00AD581B" w:rsidRPr="00D569E3" w:rsidRDefault="00AD581B" w:rsidP="00033C79">
            <w:pPr>
              <w:jc w:val="center"/>
              <w:rPr>
                <w:b/>
                <w:bCs/>
                <w:sz w:val="20"/>
                <w:szCs w:val="20"/>
              </w:rPr>
            </w:pPr>
            <w:r w:rsidRPr="00D569E3">
              <w:rPr>
                <w:b/>
                <w:bCs/>
                <w:sz w:val="20"/>
                <w:szCs w:val="20"/>
              </w:rPr>
              <w:t>T</w:t>
            </w:r>
          </w:p>
          <w:p w:rsidR="00AD581B" w:rsidRPr="00D569E3" w:rsidRDefault="00AD581B" w:rsidP="00033C79">
            <w:pPr>
              <w:jc w:val="center"/>
              <w:rPr>
                <w:b/>
                <w:bCs/>
                <w:sz w:val="20"/>
                <w:szCs w:val="20"/>
                <w:lang w:val="de-DE"/>
              </w:rPr>
            </w:pPr>
            <w:r w:rsidRPr="00D569E3">
              <w:rPr>
                <w:b/>
                <w:bCs/>
                <w:sz w:val="20"/>
                <w:szCs w:val="20"/>
                <w:lang w:val="de-DE"/>
              </w:rPr>
              <w:t>E</w:t>
            </w:r>
          </w:p>
          <w:p w:rsidR="00AD581B" w:rsidRPr="00D569E3" w:rsidRDefault="00AD581B" w:rsidP="00033C79">
            <w:pPr>
              <w:jc w:val="center"/>
              <w:rPr>
                <w:b/>
                <w:bCs/>
                <w:sz w:val="20"/>
                <w:szCs w:val="20"/>
                <w:lang w:val="de-DE"/>
              </w:rPr>
            </w:pPr>
            <w:r w:rsidRPr="00D569E3">
              <w:rPr>
                <w:b/>
                <w:bCs/>
                <w:sz w:val="20"/>
                <w:szCs w:val="20"/>
                <w:lang w:val="de-DE"/>
              </w:rPr>
              <w:t>N</w:t>
            </w:r>
          </w:p>
          <w:p w:rsidR="00AD581B" w:rsidRPr="00D569E3" w:rsidRDefault="00AD581B" w:rsidP="00033C79">
            <w:pPr>
              <w:jc w:val="center"/>
              <w:rPr>
                <w:b/>
                <w:bCs/>
                <w:sz w:val="20"/>
                <w:szCs w:val="20"/>
                <w:lang w:val="de-DE"/>
              </w:rPr>
            </w:pPr>
            <w:r w:rsidRPr="00D569E3">
              <w:rPr>
                <w:b/>
                <w:bCs/>
                <w:sz w:val="20"/>
                <w:szCs w:val="20"/>
                <w:lang w:val="de-DE"/>
              </w:rPr>
              <w:t>U</w:t>
            </w:r>
          </w:p>
          <w:p w:rsidR="00AD581B" w:rsidRPr="00D569E3" w:rsidRDefault="00AD581B" w:rsidP="00033C79">
            <w:pPr>
              <w:jc w:val="center"/>
              <w:rPr>
                <w:b/>
                <w:bCs/>
                <w:sz w:val="20"/>
                <w:szCs w:val="20"/>
                <w:lang w:val="de-DE"/>
              </w:rPr>
            </w:pPr>
            <w:r w:rsidRPr="00D569E3">
              <w:rPr>
                <w:b/>
                <w:bCs/>
                <w:sz w:val="20"/>
                <w:szCs w:val="20"/>
                <w:lang w:val="de-DE"/>
              </w:rPr>
              <w:t>T</w:t>
            </w:r>
          </w:p>
          <w:p w:rsidR="00AD581B" w:rsidRPr="00514793" w:rsidRDefault="00AD581B" w:rsidP="00033C79">
            <w:pPr>
              <w:pStyle w:val="Titolo4"/>
              <w:rPr>
                <w:sz w:val="22"/>
                <w:szCs w:val="22"/>
              </w:rPr>
            </w:pPr>
            <w:r w:rsidRPr="00D569E3">
              <w:rPr>
                <w:b/>
                <w:sz w:val="20"/>
              </w:rPr>
              <w:t>I</w:t>
            </w:r>
          </w:p>
        </w:tc>
        <w:tc>
          <w:tcPr>
            <w:tcW w:w="9235" w:type="dxa"/>
            <w:gridSpan w:val="2"/>
          </w:tcPr>
          <w:p w:rsidR="00AD581B" w:rsidRDefault="00AD581B" w:rsidP="00033C79"/>
          <w:p w:rsidR="00A44F7A" w:rsidRDefault="00A44F7A" w:rsidP="00A44F7A">
            <w:pPr>
              <w:spacing w:line="276" w:lineRule="auto"/>
            </w:pPr>
            <w:r w:rsidRPr="00B36EE9">
              <w:rPr>
                <w:b/>
              </w:rPr>
              <w:t>Scienze della Terra</w:t>
            </w:r>
            <w:r>
              <w:t xml:space="preserve">: </w:t>
            </w:r>
            <w:r w:rsidRPr="00CA71FC">
              <w:t>La dinamica interna della crosta  terrestre</w:t>
            </w:r>
            <w:r>
              <w:t>.                                                           Struttura interna della Terra. Temperatura interna della Terra.</w:t>
            </w:r>
          </w:p>
          <w:p w:rsidR="00A44F7A" w:rsidRDefault="00A44F7A" w:rsidP="00A44F7A">
            <w:pPr>
              <w:spacing w:line="276" w:lineRule="auto"/>
            </w:pPr>
            <w:r>
              <w:t xml:space="preserve"> La </w:t>
            </w:r>
            <w:proofErr w:type="spellStart"/>
            <w:r>
              <w:t>radiattività</w:t>
            </w:r>
            <w:proofErr w:type="spellEnd"/>
            <w:r>
              <w:t xml:space="preserve"> naturale ed il decadimento radioattivo.</w:t>
            </w:r>
          </w:p>
          <w:p w:rsidR="00A44F7A" w:rsidRDefault="00A44F7A" w:rsidP="00A44F7A">
            <w:pPr>
              <w:spacing w:line="276" w:lineRule="auto"/>
            </w:pPr>
            <w:r>
              <w:t xml:space="preserve">Campo magnetico terrestre. </w:t>
            </w:r>
          </w:p>
          <w:p w:rsidR="00A44F7A" w:rsidRDefault="00A44F7A" w:rsidP="00A44F7A">
            <w:pPr>
              <w:spacing w:line="276" w:lineRule="auto"/>
            </w:pPr>
            <w:r>
              <w:t xml:space="preserve">Struttura della crosta terrestre: crosta oceanica e crosta continentale.                                                       Teoria della deriva dei continenti.                                                                                                      L’espansione dei fondali oceanici: dorsali oceaniche e fosse abissali; espansione e subduzione. Anomalie magnetiche sui fondali oceanici. Tettonica delle placche. </w:t>
            </w:r>
          </w:p>
          <w:p w:rsidR="00A44F7A" w:rsidRDefault="00A44F7A" w:rsidP="00A44F7A">
            <w:pPr>
              <w:spacing w:line="276" w:lineRule="auto"/>
            </w:pPr>
            <w:r w:rsidRPr="00B36EE9">
              <w:rPr>
                <w:b/>
              </w:rPr>
              <w:t>Biochimica</w:t>
            </w:r>
            <w:r>
              <w:t xml:space="preserve">: i composti organici. Gli idrocarburi alifatici ed aromatici. L’isomeria. I gruppi funzionali. </w:t>
            </w:r>
            <w:proofErr w:type="spellStart"/>
            <w:r>
              <w:t>Monomeri</w:t>
            </w:r>
            <w:proofErr w:type="spellEnd"/>
            <w:r>
              <w:t xml:space="preserve"> e polimeri. Polimeri industriali. Struttura e funzione di carboidrati, lipidi, proteine ed acidi nucleici.</w:t>
            </w:r>
          </w:p>
          <w:p w:rsidR="00A44F7A" w:rsidRDefault="00A44F7A" w:rsidP="00A44F7A">
            <w:pPr>
              <w:spacing w:line="276" w:lineRule="auto"/>
            </w:pPr>
            <w:r>
              <w:t>Replicazione del DNA e sintesi proteica.</w:t>
            </w:r>
          </w:p>
          <w:p w:rsidR="00AD581B" w:rsidRPr="00D569E3" w:rsidRDefault="00A44F7A" w:rsidP="00A44F7A">
            <w:pPr>
              <w:spacing w:line="276" w:lineRule="auto"/>
            </w:pPr>
            <w:r>
              <w:t>Alternanza scuola lavoro: i vulcani Campani.</w:t>
            </w:r>
          </w:p>
        </w:tc>
      </w:tr>
      <w:tr w:rsidR="00AD581B" w:rsidRPr="00514793" w:rsidTr="00033C79">
        <w:trPr>
          <w:trHeight w:val="635"/>
        </w:trPr>
        <w:tc>
          <w:tcPr>
            <w:tcW w:w="2550" w:type="dxa"/>
            <w:gridSpan w:val="2"/>
          </w:tcPr>
          <w:p w:rsidR="00AD581B" w:rsidRPr="00514793" w:rsidRDefault="00AD581B" w:rsidP="00033C79">
            <w:pPr>
              <w:pStyle w:val="Titolo4"/>
              <w:rPr>
                <w:sz w:val="22"/>
                <w:szCs w:val="22"/>
              </w:rPr>
            </w:pPr>
          </w:p>
          <w:p w:rsidR="00AD581B" w:rsidRPr="00514793" w:rsidRDefault="00AD581B" w:rsidP="00033C79">
            <w:pPr>
              <w:pStyle w:val="Titolo4"/>
              <w:rPr>
                <w:sz w:val="22"/>
                <w:szCs w:val="22"/>
              </w:rPr>
            </w:pPr>
            <w:r w:rsidRPr="00514793">
              <w:rPr>
                <w:sz w:val="22"/>
                <w:szCs w:val="22"/>
              </w:rPr>
              <w:t>TEMPI E SPAZI</w:t>
            </w:r>
          </w:p>
          <w:p w:rsidR="00AD581B" w:rsidRPr="00514793" w:rsidRDefault="00AD581B" w:rsidP="00033C79"/>
        </w:tc>
        <w:tc>
          <w:tcPr>
            <w:tcW w:w="7581" w:type="dxa"/>
          </w:tcPr>
          <w:p w:rsidR="00A44F7A" w:rsidRDefault="00A44F7A" w:rsidP="00F64ED2">
            <w:pPr>
              <w:spacing w:line="276" w:lineRule="auto"/>
            </w:pPr>
            <w:r w:rsidRPr="0001486B">
              <w:t xml:space="preserve">Due ore settimanali. </w:t>
            </w:r>
          </w:p>
          <w:p w:rsidR="00A44F7A" w:rsidRDefault="00A44F7A" w:rsidP="00F64ED2">
            <w:pPr>
              <w:spacing w:line="276" w:lineRule="auto"/>
            </w:pPr>
            <w:r w:rsidRPr="0001486B">
              <w:t>Ore di lezione nel primo quadrimestre:</w:t>
            </w:r>
            <w:r>
              <w:t xml:space="preserve"> 28</w:t>
            </w:r>
          </w:p>
          <w:p w:rsidR="00AD581B" w:rsidRDefault="00A44F7A" w:rsidP="00F64ED2">
            <w:pPr>
              <w:spacing w:line="276" w:lineRule="auto"/>
            </w:pPr>
            <w:r>
              <w:t>O</w:t>
            </w:r>
            <w:r w:rsidRPr="0001486B">
              <w:t>re di lezione nel secondo quadrimestr</w:t>
            </w:r>
            <w:r>
              <w:t>e, fino al quattordic</w:t>
            </w:r>
            <w:r w:rsidRPr="0001486B">
              <w:t>i maggio:</w:t>
            </w:r>
            <w:r>
              <w:t xml:space="preserve"> 20</w:t>
            </w:r>
            <w:r w:rsidR="00521234">
              <w:t xml:space="preserve"> </w:t>
            </w:r>
          </w:p>
          <w:p w:rsidR="00521234" w:rsidRPr="00D569E3" w:rsidRDefault="00521234" w:rsidP="00F64ED2">
            <w:pPr>
              <w:spacing w:line="276" w:lineRule="auto"/>
            </w:pPr>
            <w:r>
              <w:t>Aula dotata di LIM</w:t>
            </w:r>
          </w:p>
        </w:tc>
      </w:tr>
      <w:tr w:rsidR="00AD581B" w:rsidRPr="00514793" w:rsidTr="00033C79">
        <w:trPr>
          <w:trHeight w:val="614"/>
        </w:trPr>
        <w:tc>
          <w:tcPr>
            <w:tcW w:w="2550" w:type="dxa"/>
            <w:gridSpan w:val="2"/>
          </w:tcPr>
          <w:p w:rsidR="00AD581B" w:rsidRPr="00514793" w:rsidRDefault="00AD581B" w:rsidP="00033C79">
            <w:pPr>
              <w:jc w:val="center"/>
              <w:rPr>
                <w:b/>
                <w:bCs/>
              </w:rPr>
            </w:pPr>
          </w:p>
          <w:p w:rsidR="00AD581B" w:rsidRPr="00514793" w:rsidRDefault="00AD581B" w:rsidP="00033C79">
            <w:pPr>
              <w:pStyle w:val="Titolo4"/>
              <w:rPr>
                <w:sz w:val="22"/>
                <w:szCs w:val="22"/>
              </w:rPr>
            </w:pPr>
            <w:r w:rsidRPr="00514793">
              <w:rPr>
                <w:sz w:val="22"/>
                <w:szCs w:val="22"/>
              </w:rPr>
              <w:t>METODI</w:t>
            </w:r>
          </w:p>
          <w:p w:rsidR="00AD581B" w:rsidRPr="00514793" w:rsidRDefault="00AD581B" w:rsidP="00033C79">
            <w:pPr>
              <w:jc w:val="center"/>
              <w:rPr>
                <w:b/>
                <w:bCs/>
              </w:rPr>
            </w:pPr>
          </w:p>
        </w:tc>
        <w:tc>
          <w:tcPr>
            <w:tcW w:w="7581" w:type="dxa"/>
          </w:tcPr>
          <w:p w:rsidR="00A44F7A" w:rsidRDefault="00A44F7A" w:rsidP="00F64ED2">
            <w:pPr>
              <w:spacing w:line="276" w:lineRule="auto"/>
            </w:pPr>
          </w:p>
          <w:p w:rsidR="00AD581B" w:rsidRPr="00D569E3" w:rsidRDefault="00A44F7A" w:rsidP="00F64ED2">
            <w:pPr>
              <w:spacing w:line="276" w:lineRule="auto"/>
            </w:pPr>
            <w:r w:rsidRPr="00F8727C">
              <w:t>Lezione frontale e/o  interattiva, discussione guidata.</w:t>
            </w:r>
          </w:p>
        </w:tc>
      </w:tr>
      <w:tr w:rsidR="00AD581B" w:rsidRPr="00514793" w:rsidTr="00033C79">
        <w:trPr>
          <w:trHeight w:val="518"/>
        </w:trPr>
        <w:tc>
          <w:tcPr>
            <w:tcW w:w="2550" w:type="dxa"/>
            <w:gridSpan w:val="2"/>
          </w:tcPr>
          <w:p w:rsidR="00AD581B" w:rsidRPr="00514793" w:rsidRDefault="00AD581B" w:rsidP="00033C79">
            <w:pPr>
              <w:pStyle w:val="Titolo4"/>
              <w:rPr>
                <w:sz w:val="22"/>
                <w:szCs w:val="22"/>
              </w:rPr>
            </w:pPr>
          </w:p>
          <w:p w:rsidR="00AD581B" w:rsidRPr="00514793" w:rsidRDefault="00AD581B" w:rsidP="00033C79">
            <w:pPr>
              <w:pStyle w:val="Titolo4"/>
              <w:rPr>
                <w:sz w:val="22"/>
                <w:szCs w:val="22"/>
              </w:rPr>
            </w:pPr>
            <w:r w:rsidRPr="00514793">
              <w:rPr>
                <w:sz w:val="22"/>
                <w:szCs w:val="22"/>
              </w:rPr>
              <w:t>MEZZI/STRUMENTI</w:t>
            </w:r>
          </w:p>
          <w:p w:rsidR="00AD581B" w:rsidRPr="00514793" w:rsidRDefault="00AD581B" w:rsidP="00033C79"/>
        </w:tc>
        <w:tc>
          <w:tcPr>
            <w:tcW w:w="7581" w:type="dxa"/>
          </w:tcPr>
          <w:p w:rsidR="00AD581B" w:rsidRPr="00D569E3" w:rsidRDefault="00A44F7A" w:rsidP="00F64ED2">
            <w:pPr>
              <w:spacing w:line="276" w:lineRule="auto"/>
            </w:pPr>
            <w:r w:rsidRPr="00A64662">
              <w:t>Libro di testo.</w:t>
            </w:r>
            <w:r>
              <w:t xml:space="preserve"> Ricerche</w:t>
            </w:r>
            <w:r w:rsidRPr="00A64662">
              <w:t xml:space="preserve"> da internet.</w:t>
            </w:r>
            <w:r>
              <w:t xml:space="preserve"> Video da internet. Schede di approfondimento predisposte dall’insegnante.</w:t>
            </w:r>
          </w:p>
        </w:tc>
      </w:tr>
      <w:tr w:rsidR="00AD581B" w:rsidRPr="00514793" w:rsidTr="00033C79">
        <w:trPr>
          <w:trHeight w:val="431"/>
        </w:trPr>
        <w:tc>
          <w:tcPr>
            <w:tcW w:w="2550" w:type="dxa"/>
            <w:gridSpan w:val="2"/>
          </w:tcPr>
          <w:p w:rsidR="00AD581B" w:rsidRPr="00514793" w:rsidRDefault="00AD581B" w:rsidP="00033C79">
            <w:pPr>
              <w:pStyle w:val="Titolo4"/>
              <w:rPr>
                <w:sz w:val="22"/>
                <w:szCs w:val="22"/>
              </w:rPr>
            </w:pPr>
          </w:p>
          <w:p w:rsidR="00AD581B" w:rsidRPr="00514793" w:rsidRDefault="00AD581B" w:rsidP="00033C79">
            <w:pPr>
              <w:pStyle w:val="Titolo4"/>
              <w:rPr>
                <w:b/>
                <w:bCs/>
                <w:sz w:val="22"/>
                <w:szCs w:val="22"/>
              </w:rPr>
            </w:pPr>
            <w:r w:rsidRPr="00514793">
              <w:rPr>
                <w:sz w:val="22"/>
                <w:szCs w:val="22"/>
              </w:rPr>
              <w:t>VERIFICA</w:t>
            </w:r>
          </w:p>
        </w:tc>
        <w:tc>
          <w:tcPr>
            <w:tcW w:w="7581" w:type="dxa"/>
          </w:tcPr>
          <w:p w:rsidR="00AD581B" w:rsidRPr="00D569E3" w:rsidRDefault="00F64ED2" w:rsidP="00F64ED2">
            <w:pPr>
              <w:spacing w:line="276" w:lineRule="auto"/>
            </w:pPr>
            <w:r w:rsidRPr="00A64662">
              <w:t>Verifiche orali.  Prove strutturate (scelta multipla, completamento, risposta breve).</w:t>
            </w:r>
          </w:p>
        </w:tc>
      </w:tr>
      <w:tr w:rsidR="00AD581B" w:rsidRPr="00514793" w:rsidTr="00033C79">
        <w:trPr>
          <w:trHeight w:val="1356"/>
        </w:trPr>
        <w:tc>
          <w:tcPr>
            <w:tcW w:w="2550" w:type="dxa"/>
            <w:gridSpan w:val="2"/>
          </w:tcPr>
          <w:p w:rsidR="00AD581B" w:rsidRPr="00514793" w:rsidRDefault="00AD581B" w:rsidP="00033C79">
            <w:pPr>
              <w:rPr>
                <w:b/>
                <w:bCs/>
              </w:rPr>
            </w:pPr>
          </w:p>
          <w:p w:rsidR="00AD581B" w:rsidRDefault="00AD581B" w:rsidP="00033C79">
            <w:pPr>
              <w:pStyle w:val="Titolo5"/>
              <w:rPr>
                <w:szCs w:val="22"/>
              </w:rPr>
            </w:pPr>
            <w:r>
              <w:rPr>
                <w:sz w:val="22"/>
                <w:szCs w:val="22"/>
              </w:rPr>
              <w:t xml:space="preserve">                 </w:t>
            </w:r>
          </w:p>
          <w:p w:rsidR="00AD581B" w:rsidRDefault="00AD581B" w:rsidP="00033C79">
            <w:pPr>
              <w:pStyle w:val="Titolo5"/>
              <w:rPr>
                <w:szCs w:val="22"/>
              </w:rPr>
            </w:pPr>
          </w:p>
          <w:p w:rsidR="00AD581B" w:rsidRDefault="00AD581B" w:rsidP="00033C79">
            <w:pPr>
              <w:pStyle w:val="Titolo5"/>
              <w:rPr>
                <w:szCs w:val="22"/>
              </w:rPr>
            </w:pPr>
          </w:p>
          <w:p w:rsidR="00AD581B" w:rsidRPr="00514793" w:rsidRDefault="00AD581B" w:rsidP="00033C79">
            <w:pPr>
              <w:pStyle w:val="Titolo5"/>
              <w:rPr>
                <w:szCs w:val="22"/>
              </w:rPr>
            </w:pPr>
            <w:r>
              <w:rPr>
                <w:sz w:val="22"/>
                <w:szCs w:val="22"/>
              </w:rPr>
              <w:t xml:space="preserve">            </w:t>
            </w:r>
            <w:r w:rsidRPr="00514793">
              <w:rPr>
                <w:sz w:val="22"/>
                <w:szCs w:val="22"/>
              </w:rPr>
              <w:t>CONOSCENZE</w:t>
            </w:r>
          </w:p>
          <w:p w:rsidR="00AD581B" w:rsidRPr="00514793" w:rsidRDefault="00AD581B" w:rsidP="00033C79">
            <w:pPr>
              <w:rPr>
                <w:b/>
                <w:bCs/>
              </w:rPr>
            </w:pPr>
          </w:p>
          <w:p w:rsidR="00AD581B" w:rsidRPr="00514793" w:rsidRDefault="00AD581B" w:rsidP="00033C79">
            <w:pPr>
              <w:rPr>
                <w:b/>
                <w:bCs/>
              </w:rPr>
            </w:pPr>
          </w:p>
        </w:tc>
        <w:tc>
          <w:tcPr>
            <w:tcW w:w="7581" w:type="dxa"/>
          </w:tcPr>
          <w:p w:rsidR="00F64ED2" w:rsidRDefault="00F64ED2" w:rsidP="00F64ED2">
            <w:pPr>
              <w:spacing w:line="276" w:lineRule="auto"/>
            </w:pPr>
            <w:r>
              <w:t>Modello</w:t>
            </w:r>
            <w:r w:rsidRPr="00B9006C">
              <w:t xml:space="preserve"> della</w:t>
            </w:r>
            <w:r>
              <w:t xml:space="preserve"> struttura interna della Terra.</w:t>
            </w:r>
          </w:p>
          <w:p w:rsidR="00F64ED2" w:rsidRDefault="00F64ED2" w:rsidP="00F64ED2">
            <w:pPr>
              <w:spacing w:line="276" w:lineRule="auto"/>
            </w:pPr>
            <w:r>
              <w:t>Caratteristiche fisiche e chimiche</w:t>
            </w:r>
            <w:r w:rsidRPr="00B9006C">
              <w:t xml:space="preserve"> </w:t>
            </w:r>
            <w:r>
              <w:t>della crosta, del mantello e del nucleo terrestre.  Consapevolezza</w:t>
            </w:r>
            <w:r w:rsidRPr="00B9006C">
              <w:t xml:space="preserve"> delle dinamiche endogene che determinano</w:t>
            </w:r>
            <w:r>
              <w:t xml:space="preserve"> la genesi dei fenomeni sismici, </w:t>
            </w:r>
            <w:r w:rsidRPr="00B9006C">
              <w:t xml:space="preserve">vulcanici ed orogenetici </w:t>
            </w:r>
            <w:r>
              <w:t xml:space="preserve">e della loro distribuzione </w:t>
            </w:r>
            <w:r w:rsidRPr="00B9006C">
              <w:t xml:space="preserve">su </w:t>
            </w:r>
            <w:r>
              <w:t xml:space="preserve">vasta </w:t>
            </w:r>
            <w:r w:rsidRPr="00B9006C">
              <w:t>scala.</w:t>
            </w:r>
          </w:p>
          <w:p w:rsidR="00F64ED2" w:rsidRDefault="00F64ED2" w:rsidP="00F64ED2">
            <w:pPr>
              <w:spacing w:line="276" w:lineRule="auto"/>
            </w:pPr>
            <w:r>
              <w:t>Caratteristiche generali dei composti organici.</w:t>
            </w:r>
          </w:p>
          <w:p w:rsidR="00AD581B" w:rsidRPr="00D569E3" w:rsidRDefault="00F64ED2" w:rsidP="00F64ED2">
            <w:pPr>
              <w:spacing w:line="276" w:lineRule="auto"/>
            </w:pPr>
            <w:r>
              <w:t>Struttura chimica e funzione biologica di carboidrati, lipidi, proteine ed acidi nucleici. Conoscenza dei meccanismi della replicazione del DNA e della sintesi proteica.</w:t>
            </w:r>
          </w:p>
        </w:tc>
      </w:tr>
      <w:tr w:rsidR="00AD581B" w:rsidRPr="00514793" w:rsidTr="00F64ED2">
        <w:trPr>
          <w:trHeight w:val="1162"/>
        </w:trPr>
        <w:tc>
          <w:tcPr>
            <w:tcW w:w="2550" w:type="dxa"/>
            <w:gridSpan w:val="2"/>
          </w:tcPr>
          <w:p w:rsidR="00AD581B" w:rsidRPr="00514793" w:rsidRDefault="00AD581B" w:rsidP="00033C79">
            <w:pPr>
              <w:pStyle w:val="Titolo5"/>
              <w:jc w:val="center"/>
              <w:rPr>
                <w:szCs w:val="22"/>
              </w:rPr>
            </w:pPr>
          </w:p>
          <w:p w:rsidR="00F64ED2" w:rsidRDefault="00F64ED2" w:rsidP="00F64ED2">
            <w:pPr>
              <w:pStyle w:val="Titolo5"/>
              <w:jc w:val="center"/>
              <w:rPr>
                <w:szCs w:val="22"/>
              </w:rPr>
            </w:pPr>
          </w:p>
          <w:p w:rsidR="00AD581B" w:rsidRPr="00F64ED2" w:rsidRDefault="00AD581B" w:rsidP="00F64ED2">
            <w:pPr>
              <w:pStyle w:val="Titolo5"/>
              <w:jc w:val="center"/>
              <w:rPr>
                <w:szCs w:val="22"/>
              </w:rPr>
            </w:pPr>
            <w:r w:rsidRPr="00514793">
              <w:rPr>
                <w:sz w:val="22"/>
                <w:szCs w:val="22"/>
              </w:rPr>
              <w:t>COMPETENZ</w:t>
            </w:r>
            <w:r w:rsidR="00F64ED2">
              <w:rPr>
                <w:sz w:val="22"/>
                <w:szCs w:val="22"/>
              </w:rPr>
              <w:t>E</w:t>
            </w:r>
          </w:p>
        </w:tc>
        <w:tc>
          <w:tcPr>
            <w:tcW w:w="7581" w:type="dxa"/>
          </w:tcPr>
          <w:p w:rsidR="00F64ED2" w:rsidRDefault="00F64ED2" w:rsidP="00F64ED2">
            <w:pPr>
              <w:spacing w:line="276" w:lineRule="auto"/>
            </w:pPr>
          </w:p>
          <w:p w:rsidR="00AD581B" w:rsidRPr="00D569E3" w:rsidRDefault="00F64ED2" w:rsidP="00F64ED2">
            <w:pPr>
              <w:spacing w:line="276" w:lineRule="auto"/>
            </w:pPr>
            <w:r>
              <w:t xml:space="preserve">Effettuare connessioni logiche e stabilire relazioni. Leggere correttamente </w:t>
            </w:r>
            <w:r w:rsidRPr="00DD7904">
              <w:t xml:space="preserve">diagrammi e tabelle; </w:t>
            </w:r>
            <w:r>
              <w:t>interpretare  correttamente</w:t>
            </w:r>
            <w:r w:rsidRPr="00DD7904">
              <w:t xml:space="preserve"> le formule chimiche</w:t>
            </w:r>
            <w:r>
              <w:t>. Applicare le conoscenze acquisite alle situazioni della vita reale.</w:t>
            </w:r>
          </w:p>
        </w:tc>
      </w:tr>
      <w:tr w:rsidR="00AD581B" w:rsidRPr="00514793" w:rsidTr="00033C79">
        <w:trPr>
          <w:trHeight w:val="1239"/>
        </w:trPr>
        <w:tc>
          <w:tcPr>
            <w:tcW w:w="2550" w:type="dxa"/>
            <w:gridSpan w:val="2"/>
          </w:tcPr>
          <w:p w:rsidR="00AD581B" w:rsidRPr="00514793" w:rsidRDefault="00AD581B" w:rsidP="00033C79">
            <w:pPr>
              <w:pStyle w:val="Titolo5"/>
              <w:jc w:val="center"/>
              <w:rPr>
                <w:szCs w:val="22"/>
              </w:rPr>
            </w:pPr>
          </w:p>
          <w:p w:rsidR="00AD581B" w:rsidRPr="00514793" w:rsidRDefault="00AD581B" w:rsidP="00F64ED2">
            <w:pPr>
              <w:pStyle w:val="Titolo5"/>
              <w:rPr>
                <w:szCs w:val="22"/>
              </w:rPr>
            </w:pPr>
            <w:r>
              <w:rPr>
                <w:sz w:val="22"/>
                <w:szCs w:val="22"/>
              </w:rPr>
              <w:t xml:space="preserve"> </w:t>
            </w:r>
            <w:r w:rsidR="00F64ED2">
              <w:rPr>
                <w:sz w:val="22"/>
                <w:szCs w:val="22"/>
              </w:rPr>
              <w:t xml:space="preserve">         </w:t>
            </w:r>
            <w:r w:rsidRPr="00514793">
              <w:rPr>
                <w:sz w:val="22"/>
                <w:szCs w:val="22"/>
              </w:rPr>
              <w:t>CAPACITÀ</w:t>
            </w:r>
            <w:r w:rsidR="00702543">
              <w:rPr>
                <w:sz w:val="22"/>
                <w:szCs w:val="22"/>
              </w:rPr>
              <w:t>’</w:t>
            </w:r>
          </w:p>
          <w:p w:rsidR="00AD581B" w:rsidRPr="00514793" w:rsidRDefault="00AD581B" w:rsidP="00033C79">
            <w:pPr>
              <w:jc w:val="right"/>
              <w:rPr>
                <w:b/>
                <w:bCs/>
              </w:rPr>
            </w:pPr>
          </w:p>
          <w:p w:rsidR="00AD581B" w:rsidRPr="00514793" w:rsidRDefault="00AD581B" w:rsidP="00033C79">
            <w:pPr>
              <w:jc w:val="right"/>
              <w:rPr>
                <w:b/>
                <w:bCs/>
              </w:rPr>
            </w:pPr>
          </w:p>
        </w:tc>
        <w:tc>
          <w:tcPr>
            <w:tcW w:w="7581" w:type="dxa"/>
          </w:tcPr>
          <w:p w:rsidR="00AD581B" w:rsidRPr="00D569E3" w:rsidRDefault="00F64ED2" w:rsidP="00556366">
            <w:pPr>
              <w:spacing w:line="276" w:lineRule="auto"/>
            </w:pPr>
            <w:r w:rsidRPr="000B775C">
              <w:t xml:space="preserve">Capacità di sintesi, analisi e rielaborazione personale dei concetti studiati. Capacità di </w:t>
            </w:r>
            <w:r>
              <w:t xml:space="preserve">raccogliere e selezionare informazioni. </w:t>
            </w:r>
            <w:r w:rsidR="00556366">
              <w:t xml:space="preserve">                                                 </w:t>
            </w:r>
            <w:r>
              <w:t xml:space="preserve">Capacità di </w:t>
            </w:r>
            <w:r w:rsidRPr="000B775C">
              <w:t xml:space="preserve">esprimere i concetti </w:t>
            </w:r>
            <w:r>
              <w:t xml:space="preserve">studiati </w:t>
            </w:r>
            <w:r w:rsidRPr="000B775C">
              <w:t>in modo coerente,</w:t>
            </w:r>
            <w:r w:rsidR="00556366">
              <w:t xml:space="preserve"> utilizzando correttamente i termini specifici ed</w:t>
            </w:r>
            <w:r w:rsidRPr="000B775C">
              <w:t xml:space="preserve"> operando collegamenti interdisciplinari.</w:t>
            </w:r>
          </w:p>
        </w:tc>
      </w:tr>
    </w:tbl>
    <w:p w:rsidR="00CC46E4" w:rsidRDefault="00CC46E4" w:rsidP="00AD581B">
      <w:pPr>
        <w:pStyle w:val="Didascalia"/>
        <w:jc w:val="right"/>
        <w:rPr>
          <w:sz w:val="22"/>
          <w:szCs w:val="22"/>
        </w:rPr>
      </w:pPr>
    </w:p>
    <w:p w:rsidR="00CC46E4" w:rsidRDefault="00CC46E4" w:rsidP="00AD581B">
      <w:pPr>
        <w:pStyle w:val="Didascalia"/>
        <w:jc w:val="right"/>
        <w:rPr>
          <w:sz w:val="22"/>
          <w:szCs w:val="22"/>
        </w:rPr>
      </w:pPr>
    </w:p>
    <w:p w:rsidR="00CC46E4" w:rsidRDefault="00CC46E4" w:rsidP="00AD581B">
      <w:pPr>
        <w:pStyle w:val="Didascalia"/>
        <w:jc w:val="right"/>
        <w:rPr>
          <w:sz w:val="22"/>
          <w:szCs w:val="22"/>
        </w:rPr>
      </w:pPr>
    </w:p>
    <w:p w:rsidR="00CC46E4" w:rsidRDefault="00AD581B" w:rsidP="00AD581B">
      <w:pPr>
        <w:pStyle w:val="Didascalia"/>
        <w:jc w:val="right"/>
        <w:rPr>
          <w:sz w:val="22"/>
          <w:szCs w:val="22"/>
        </w:rPr>
      </w:pPr>
      <w:r w:rsidRPr="00514793">
        <w:rPr>
          <w:sz w:val="22"/>
          <w:szCs w:val="22"/>
        </w:rPr>
        <w:t xml:space="preserve">                                                                     </w:t>
      </w:r>
    </w:p>
    <w:p w:rsidR="00F64ED2" w:rsidRDefault="00AD581B" w:rsidP="00AD581B">
      <w:pPr>
        <w:pStyle w:val="Didascalia"/>
        <w:jc w:val="right"/>
      </w:pPr>
      <w:r>
        <w:t>La</w:t>
      </w:r>
      <w:r w:rsidRPr="00D569E3">
        <w:t xml:space="preserve"> docente</w:t>
      </w:r>
      <w:r>
        <w:t>:</w:t>
      </w:r>
      <w:r w:rsidR="00A44F7A">
        <w:t xml:space="preserve"> </w:t>
      </w:r>
    </w:p>
    <w:p w:rsidR="00AD581B" w:rsidRDefault="00521234" w:rsidP="00AD581B">
      <w:pPr>
        <w:pStyle w:val="Didascalia"/>
        <w:jc w:val="right"/>
      </w:pPr>
      <w:r w:rsidRPr="00521234">
        <w:t>Prof.ssa</w:t>
      </w:r>
      <w:r>
        <w:rPr>
          <w:b w:val="0"/>
          <w:color w:val="000000"/>
        </w:rPr>
        <w:t xml:space="preserve"> </w:t>
      </w:r>
      <w:proofErr w:type="spellStart"/>
      <w:r w:rsidR="00A44F7A">
        <w:t>Mariarosaria</w:t>
      </w:r>
      <w:proofErr w:type="spellEnd"/>
      <w:r w:rsidR="00A44F7A">
        <w:t xml:space="preserve"> </w:t>
      </w:r>
      <w:proofErr w:type="spellStart"/>
      <w:r w:rsidR="00A44F7A">
        <w:t>Petrosino</w:t>
      </w:r>
      <w:proofErr w:type="spellEnd"/>
    </w:p>
    <w:p w:rsidR="00AD581B" w:rsidRDefault="00AD581B"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A44F7A" w:rsidRDefault="00A44F7A" w:rsidP="00FD429C">
      <w:pPr>
        <w:jc w:val="right"/>
        <w:rPr>
          <w:b/>
          <w:bCs/>
        </w:rPr>
      </w:pPr>
    </w:p>
    <w:p w:rsidR="00CC46E4" w:rsidRDefault="00CC46E4" w:rsidP="00CC46E4">
      <w:pPr>
        <w:rPr>
          <w:b/>
          <w:bCs/>
        </w:rPr>
      </w:pPr>
    </w:p>
    <w:p w:rsidR="002E16FD" w:rsidRDefault="00C33545" w:rsidP="00CC46E4">
      <w:pPr>
        <w:rPr>
          <w:b/>
          <w:bCs/>
        </w:rPr>
      </w:pPr>
      <w:r w:rsidRPr="00C33545">
        <w:rPr>
          <w:noProof/>
        </w:rPr>
        <w:lastRenderedPageBreak/>
        <w:pict>
          <v:shape id="_x0000_s1061" type="#_x0000_t202" style="position:absolute;margin-left:99pt;margin-top:7.5pt;width:324pt;height:94.9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">
            <v:textbox style="mso-next-textbox:#_x0000_s1061">
              <w:txbxContent>
                <w:p w:rsidR="005F3064" w:rsidRPr="002E16FD" w:rsidRDefault="005F3064" w:rsidP="002E16FD">
                  <w:pPr>
                    <w:jc w:val="center"/>
                    <w:rPr>
                      <w:sz w:val="28"/>
                      <w:szCs w:val="28"/>
                    </w:rPr>
                  </w:pPr>
                  <w:r w:rsidRPr="002E16FD">
                    <w:rPr>
                      <w:sz w:val="28"/>
                      <w:szCs w:val="28"/>
                    </w:rPr>
                    <w:t>SCHEDA INFORMATIVA</w:t>
                  </w:r>
                </w:p>
                <w:p w:rsidR="005F3064" w:rsidRPr="002E16FD" w:rsidRDefault="005F3064" w:rsidP="002E16FD">
                  <w:pPr>
                    <w:jc w:val="center"/>
                    <w:rPr>
                      <w:sz w:val="28"/>
                      <w:szCs w:val="28"/>
                    </w:rPr>
                  </w:pPr>
                  <w:r w:rsidRPr="002E16FD">
                    <w:rPr>
                      <w:sz w:val="28"/>
                      <w:szCs w:val="28"/>
                    </w:rPr>
                    <w:t>MATERIA: FILOSOFIA                                                Anno scolastico 2017/2018</w:t>
                  </w:r>
                  <w:r w:rsidRPr="002E16FD">
                    <w:rPr>
                      <w:b/>
                      <w:bCs/>
                      <w:sz w:val="28"/>
                      <w:szCs w:val="28"/>
                    </w:rPr>
                    <w:t xml:space="preserve">                                                     Docente Maria Michela </w:t>
                  </w:r>
                  <w:proofErr w:type="spellStart"/>
                  <w:r w:rsidRPr="002E16FD">
                    <w:rPr>
                      <w:b/>
                      <w:bCs/>
                      <w:sz w:val="28"/>
                      <w:szCs w:val="28"/>
                    </w:rPr>
                    <w:t>Affinito</w:t>
                  </w:r>
                  <w:proofErr w:type="spellEnd"/>
                </w:p>
                <w:p w:rsidR="005F3064" w:rsidRDefault="005F3064" w:rsidP="002E16FD">
                  <w:pPr>
                    <w:rPr>
                      <w:sz w:val="32"/>
                    </w:rPr>
                  </w:pPr>
                </w:p>
              </w:txbxContent>
            </v:textbox>
          </v:shape>
        </w:pict>
      </w:r>
    </w:p>
    <w:p w:rsidR="002E16FD" w:rsidRDefault="002E16FD" w:rsidP="00FD429C">
      <w:pPr>
        <w:jc w:val="right"/>
        <w:rPr>
          <w:b/>
          <w:bCs/>
        </w:rPr>
      </w:pPr>
    </w:p>
    <w:p w:rsidR="002E16FD" w:rsidRDefault="002E16FD" w:rsidP="002E16FD">
      <w:pPr>
        <w:rPr>
          <w:b/>
          <w:bCs/>
          <w:sz w:val="20"/>
        </w:rPr>
      </w:pPr>
    </w:p>
    <w:p w:rsidR="002E16FD" w:rsidRDefault="002E16FD" w:rsidP="002E16FD">
      <w:pPr>
        <w:rPr>
          <w:b/>
          <w:bCs/>
          <w:sz w:val="20"/>
        </w:rPr>
      </w:pPr>
    </w:p>
    <w:p w:rsidR="002E16FD" w:rsidRDefault="002E16FD" w:rsidP="002E16FD">
      <w:pPr>
        <w:rPr>
          <w:b/>
          <w:bCs/>
          <w:sz w:val="20"/>
        </w:rPr>
      </w:pPr>
    </w:p>
    <w:p w:rsidR="002E16FD" w:rsidRDefault="002E16FD" w:rsidP="002E16FD">
      <w:pPr>
        <w:rPr>
          <w:b/>
          <w:bCs/>
          <w:sz w:val="20"/>
        </w:rPr>
      </w:pPr>
    </w:p>
    <w:p w:rsidR="002E16FD" w:rsidRDefault="002E16FD" w:rsidP="002E16FD">
      <w:pPr>
        <w:rPr>
          <w:b/>
          <w:bCs/>
          <w:sz w:val="20"/>
        </w:rPr>
      </w:pPr>
    </w:p>
    <w:tbl>
      <w:tblPr>
        <w:tblpPr w:leftFromText="141" w:rightFromText="141" w:vertAnchor="text" w:horzAnchor="margin" w:tblpY="736"/>
        <w:tblW w:w="0" w:type="auto"/>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790"/>
        <w:gridCol w:w="179"/>
        <w:gridCol w:w="1881"/>
        <w:gridCol w:w="6928"/>
      </w:tblGrid>
      <w:tr w:rsidR="002E16FD" w:rsidTr="00521234">
        <w:trPr>
          <w:trHeight w:val="989"/>
        </w:trPr>
        <w:tc>
          <w:tcPr>
            <w:tcW w:w="2850" w:type="dxa"/>
            <w:gridSpan w:val="3"/>
            <w:tcBorders>
              <w:top w:val="single" w:sz="4" w:space="0" w:color="auto"/>
              <w:left w:val="single" w:sz="4" w:space="0" w:color="auto"/>
              <w:bottom w:val="single" w:sz="4" w:space="0" w:color="auto"/>
              <w:right w:val="single" w:sz="4" w:space="0" w:color="auto"/>
            </w:tcBorders>
          </w:tcPr>
          <w:p w:rsidR="00AD581B" w:rsidRDefault="00AD581B" w:rsidP="00FC5C5C">
            <w:pPr>
              <w:pStyle w:val="Titolo1"/>
            </w:pPr>
          </w:p>
          <w:p w:rsidR="002E16FD" w:rsidRPr="00336E92" w:rsidRDefault="002E16FD" w:rsidP="00FC5C5C">
            <w:pPr>
              <w:pStyle w:val="Titolo1"/>
              <w:rPr>
                <w:rFonts w:eastAsia="Arial Unicode MS"/>
              </w:rPr>
            </w:pPr>
            <w:r w:rsidRPr="00336E92">
              <w:t xml:space="preserve">LIBRI </w:t>
            </w:r>
            <w:proofErr w:type="spellStart"/>
            <w:r w:rsidRPr="00336E92">
              <w:t>DI</w:t>
            </w:r>
            <w:proofErr w:type="spellEnd"/>
            <w:r w:rsidRPr="00336E92">
              <w:t xml:space="preserve"> TESTO</w:t>
            </w:r>
          </w:p>
          <w:p w:rsidR="002E16FD" w:rsidRDefault="002E16FD" w:rsidP="00FC5C5C">
            <w:pPr>
              <w:jc w:val="center"/>
              <w:rPr>
                <w:b/>
                <w:bCs/>
              </w:rPr>
            </w:pPr>
            <w:r>
              <w:rPr>
                <w:b/>
                <w:bCs/>
              </w:rPr>
              <w:t xml:space="preserve">E </w:t>
            </w:r>
            <w:proofErr w:type="spellStart"/>
            <w:r>
              <w:rPr>
                <w:b/>
                <w:bCs/>
              </w:rPr>
              <w:t>DI</w:t>
            </w:r>
            <w:proofErr w:type="spellEnd"/>
            <w:r>
              <w:rPr>
                <w:b/>
                <w:bCs/>
              </w:rPr>
              <w:t xml:space="preserve"> CONSULTAZIONE</w:t>
            </w:r>
          </w:p>
        </w:tc>
        <w:tc>
          <w:tcPr>
            <w:tcW w:w="6928" w:type="dxa"/>
            <w:tcBorders>
              <w:top w:val="single" w:sz="4" w:space="0" w:color="auto"/>
              <w:left w:val="single" w:sz="4" w:space="0" w:color="auto"/>
              <w:bottom w:val="single" w:sz="4" w:space="0" w:color="auto"/>
              <w:right w:val="single" w:sz="4" w:space="0" w:color="auto"/>
            </w:tcBorders>
          </w:tcPr>
          <w:p w:rsidR="00AD581B" w:rsidRDefault="002E16FD" w:rsidP="00FC5C5C">
            <w:r>
              <w:t xml:space="preserve"> </w:t>
            </w:r>
          </w:p>
          <w:p w:rsidR="002E16FD" w:rsidRDefault="008F2DE1" w:rsidP="00FC5C5C">
            <w:r>
              <w:t xml:space="preserve">DE BARTOLOMEO /MAGNI </w:t>
            </w:r>
            <w:r w:rsidR="002E16FD" w:rsidRPr="00813F8E">
              <w:rPr>
                <w:b/>
              </w:rPr>
              <w:t>“Storia della filosofia”</w:t>
            </w:r>
            <w:r>
              <w:t xml:space="preserve"> ATLAS</w:t>
            </w:r>
          </w:p>
        </w:tc>
      </w:tr>
      <w:tr w:rsidR="002E16FD" w:rsidTr="00521234">
        <w:tc>
          <w:tcPr>
            <w:tcW w:w="969" w:type="dxa"/>
            <w:gridSpan w:val="2"/>
            <w:tcBorders>
              <w:top w:val="single" w:sz="4" w:space="0" w:color="auto"/>
              <w:left w:val="single" w:sz="4" w:space="0" w:color="auto"/>
              <w:bottom w:val="single" w:sz="4" w:space="0" w:color="auto"/>
              <w:right w:val="single" w:sz="4" w:space="0" w:color="auto"/>
            </w:tcBorders>
          </w:tcPr>
          <w:p w:rsidR="002E16FD" w:rsidRPr="00521234" w:rsidRDefault="002E16FD" w:rsidP="00FC5C5C">
            <w:pPr>
              <w:pStyle w:val="Titolo1"/>
              <w:rPr>
                <w:rFonts w:eastAsia="Arial Unicode MS"/>
                <w:sz w:val="24"/>
                <w:szCs w:val="24"/>
              </w:rPr>
            </w:pPr>
            <w:r w:rsidRPr="00521234">
              <w:rPr>
                <w:sz w:val="24"/>
                <w:szCs w:val="24"/>
              </w:rPr>
              <w:t>C</w:t>
            </w:r>
          </w:p>
          <w:p w:rsidR="002E16FD" w:rsidRPr="00521234" w:rsidRDefault="002E16FD" w:rsidP="00FC5C5C">
            <w:pPr>
              <w:jc w:val="center"/>
              <w:rPr>
                <w:b/>
                <w:bCs/>
              </w:rPr>
            </w:pPr>
            <w:r w:rsidRPr="00521234">
              <w:rPr>
                <w:b/>
                <w:bCs/>
              </w:rPr>
              <w:t>O</w:t>
            </w:r>
          </w:p>
          <w:p w:rsidR="002E16FD" w:rsidRPr="00521234" w:rsidRDefault="002E16FD" w:rsidP="00FC5C5C">
            <w:pPr>
              <w:jc w:val="center"/>
              <w:rPr>
                <w:b/>
                <w:bCs/>
              </w:rPr>
            </w:pPr>
            <w:r w:rsidRPr="00521234">
              <w:rPr>
                <w:b/>
                <w:bCs/>
              </w:rPr>
              <w:t>N</w:t>
            </w:r>
          </w:p>
          <w:p w:rsidR="002E16FD" w:rsidRPr="00521234" w:rsidRDefault="002E16FD" w:rsidP="00FC5C5C">
            <w:pPr>
              <w:jc w:val="center"/>
              <w:rPr>
                <w:b/>
                <w:bCs/>
              </w:rPr>
            </w:pPr>
            <w:r w:rsidRPr="00521234">
              <w:rPr>
                <w:b/>
                <w:bCs/>
              </w:rPr>
              <w:t>T</w:t>
            </w:r>
          </w:p>
          <w:p w:rsidR="002E16FD" w:rsidRPr="00521234" w:rsidRDefault="002E16FD" w:rsidP="00FC5C5C">
            <w:pPr>
              <w:jc w:val="center"/>
              <w:rPr>
                <w:b/>
                <w:bCs/>
                <w:lang w:val="de-DE"/>
              </w:rPr>
            </w:pPr>
            <w:r w:rsidRPr="00521234">
              <w:rPr>
                <w:b/>
                <w:bCs/>
                <w:lang w:val="de-DE"/>
              </w:rPr>
              <w:t>E</w:t>
            </w:r>
          </w:p>
          <w:p w:rsidR="002E16FD" w:rsidRPr="00521234" w:rsidRDefault="002E16FD" w:rsidP="00FC5C5C">
            <w:pPr>
              <w:jc w:val="center"/>
              <w:rPr>
                <w:b/>
                <w:bCs/>
                <w:lang w:val="de-DE"/>
              </w:rPr>
            </w:pPr>
            <w:r w:rsidRPr="00521234">
              <w:rPr>
                <w:b/>
                <w:bCs/>
                <w:lang w:val="de-DE"/>
              </w:rPr>
              <w:t>N</w:t>
            </w:r>
          </w:p>
          <w:p w:rsidR="002E16FD" w:rsidRPr="00521234" w:rsidRDefault="002E16FD" w:rsidP="00FC5C5C">
            <w:pPr>
              <w:jc w:val="center"/>
              <w:rPr>
                <w:b/>
                <w:bCs/>
                <w:lang w:val="de-DE"/>
              </w:rPr>
            </w:pPr>
            <w:r w:rsidRPr="00521234">
              <w:rPr>
                <w:b/>
                <w:bCs/>
                <w:lang w:val="de-DE"/>
              </w:rPr>
              <w:t>U</w:t>
            </w:r>
          </w:p>
          <w:p w:rsidR="002E16FD" w:rsidRPr="00521234" w:rsidRDefault="002E16FD" w:rsidP="00FC5C5C">
            <w:pPr>
              <w:jc w:val="center"/>
              <w:rPr>
                <w:b/>
                <w:bCs/>
                <w:lang w:val="de-DE"/>
              </w:rPr>
            </w:pPr>
            <w:r w:rsidRPr="00521234">
              <w:rPr>
                <w:b/>
                <w:bCs/>
                <w:lang w:val="de-DE"/>
              </w:rPr>
              <w:t>T</w:t>
            </w:r>
          </w:p>
          <w:p w:rsidR="002E16FD" w:rsidRPr="00336E92" w:rsidRDefault="002E16FD" w:rsidP="00FC5C5C">
            <w:pPr>
              <w:pStyle w:val="Titolo4"/>
              <w:rPr>
                <w:rFonts w:eastAsia="Arial Unicode MS"/>
              </w:rPr>
            </w:pPr>
            <w:r w:rsidRPr="00521234">
              <w:rPr>
                <w:b/>
                <w:sz w:val="24"/>
                <w:szCs w:val="24"/>
              </w:rPr>
              <w:t>I</w:t>
            </w:r>
          </w:p>
        </w:tc>
        <w:tc>
          <w:tcPr>
            <w:tcW w:w="8809" w:type="dxa"/>
            <w:gridSpan w:val="2"/>
            <w:tcBorders>
              <w:top w:val="single" w:sz="4" w:space="0" w:color="auto"/>
              <w:left w:val="single" w:sz="4" w:space="0" w:color="auto"/>
              <w:bottom w:val="single" w:sz="4" w:space="0" w:color="auto"/>
              <w:right w:val="single" w:sz="4" w:space="0" w:color="auto"/>
            </w:tcBorders>
          </w:tcPr>
          <w:p w:rsidR="002E16FD" w:rsidRDefault="002E16FD" w:rsidP="00FC5C5C">
            <w:r>
              <w:t>Recupero prerequisiti : Il criticismo kantiano ; La Critica della</w:t>
            </w:r>
            <w:r w:rsidR="00CC46E4">
              <w:t xml:space="preserve"> Ragion Pratica</w:t>
            </w:r>
            <w:r>
              <w:t xml:space="preserve">; </w:t>
            </w:r>
            <w:r w:rsidR="00CC46E4">
              <w:t xml:space="preserve">                          </w:t>
            </w:r>
            <w:r>
              <w:t>la Cr</w:t>
            </w:r>
            <w:r w:rsidR="00CC46E4">
              <w:t>itica della Ragion Pura; la Critica del Giudizio; l’Idealismo</w:t>
            </w:r>
            <w:r>
              <w:t>; la dialettica hegeliana</w:t>
            </w:r>
            <w:r w:rsidR="00CC46E4">
              <w:t>.</w:t>
            </w:r>
          </w:p>
          <w:p w:rsidR="002E16FD" w:rsidRDefault="002E16FD" w:rsidP="00FC5C5C">
            <w:r>
              <w:t>Schopenhauer</w:t>
            </w:r>
          </w:p>
          <w:p w:rsidR="002E16FD" w:rsidRDefault="002E16FD" w:rsidP="00FC5C5C">
            <w:r>
              <w:t>Kierkegaard</w:t>
            </w:r>
          </w:p>
          <w:p w:rsidR="002E16FD" w:rsidRDefault="002E16FD" w:rsidP="00FC5C5C">
            <w:proofErr w:type="spellStart"/>
            <w:r>
              <w:t>Feuerbach</w:t>
            </w:r>
            <w:proofErr w:type="spellEnd"/>
          </w:p>
          <w:p w:rsidR="002E16FD" w:rsidRDefault="002E16FD" w:rsidP="00FC5C5C">
            <w:proofErr w:type="spellStart"/>
            <w:r>
              <w:t>Marx</w:t>
            </w:r>
            <w:proofErr w:type="spellEnd"/>
          </w:p>
          <w:p w:rsidR="002E16FD" w:rsidRDefault="002E16FD" w:rsidP="00FC5C5C"/>
        </w:tc>
      </w:tr>
      <w:tr w:rsidR="002E16FD" w:rsidTr="00521234">
        <w:tc>
          <w:tcPr>
            <w:tcW w:w="2850" w:type="dxa"/>
            <w:gridSpan w:val="3"/>
            <w:tcBorders>
              <w:top w:val="single" w:sz="4" w:space="0" w:color="auto"/>
              <w:left w:val="single" w:sz="4" w:space="0" w:color="auto"/>
              <w:bottom w:val="single" w:sz="4" w:space="0" w:color="auto"/>
              <w:right w:val="single" w:sz="4" w:space="0" w:color="auto"/>
            </w:tcBorders>
          </w:tcPr>
          <w:p w:rsidR="002E16FD" w:rsidRPr="00336E92" w:rsidRDefault="002E16FD" w:rsidP="00FC5C5C">
            <w:pPr>
              <w:pStyle w:val="Titolo4"/>
              <w:rPr>
                <w:rFonts w:eastAsia="Arial Unicode MS"/>
              </w:rPr>
            </w:pPr>
          </w:p>
          <w:p w:rsidR="002E16FD" w:rsidRPr="00336E92" w:rsidRDefault="002E16FD" w:rsidP="00FC5C5C">
            <w:pPr>
              <w:pStyle w:val="Titolo4"/>
              <w:rPr>
                <w:rFonts w:eastAsia="Arial Unicode MS"/>
              </w:rPr>
            </w:pPr>
            <w:r w:rsidRPr="00336E92">
              <w:t>TEMPI E SPAZI</w:t>
            </w:r>
          </w:p>
          <w:p w:rsidR="002E16FD" w:rsidRDefault="002E16FD" w:rsidP="00FC5C5C"/>
          <w:p w:rsidR="002E16FD" w:rsidRDefault="002E16FD" w:rsidP="00FC5C5C"/>
        </w:tc>
        <w:tc>
          <w:tcPr>
            <w:tcW w:w="6928" w:type="dxa"/>
            <w:tcBorders>
              <w:top w:val="single" w:sz="4" w:space="0" w:color="auto"/>
              <w:left w:val="single" w:sz="4" w:space="0" w:color="auto"/>
              <w:bottom w:val="single" w:sz="4" w:space="0" w:color="auto"/>
              <w:right w:val="single" w:sz="4" w:space="0" w:color="auto"/>
            </w:tcBorders>
          </w:tcPr>
          <w:p w:rsidR="00726722" w:rsidRDefault="002E16FD" w:rsidP="00FC5C5C">
            <w:pPr>
              <w:tabs>
                <w:tab w:val="left" w:pos="2865"/>
              </w:tabs>
            </w:pPr>
            <w:r>
              <w:t>2 ore di insegnamento se</w:t>
            </w:r>
            <w:r w:rsidR="00726722">
              <w:t>ttimanale</w:t>
            </w:r>
          </w:p>
          <w:p w:rsidR="00726722" w:rsidRDefault="00726722" w:rsidP="00FC5C5C">
            <w:pPr>
              <w:tabs>
                <w:tab w:val="left" w:pos="2865"/>
              </w:tabs>
            </w:pPr>
            <w:r>
              <w:t>-28 nel primo quadrimestre</w:t>
            </w:r>
          </w:p>
          <w:p w:rsidR="002E16FD" w:rsidRDefault="00726722" w:rsidP="00FC5C5C">
            <w:pPr>
              <w:tabs>
                <w:tab w:val="left" w:pos="2865"/>
              </w:tabs>
            </w:pPr>
            <w:r>
              <w:t>-</w:t>
            </w:r>
            <w:r w:rsidR="002E16FD">
              <w:t xml:space="preserve">20 ore </w:t>
            </w:r>
            <w:r>
              <w:t xml:space="preserve">nel secondo quadrimestre, </w:t>
            </w:r>
            <w:r w:rsidR="002E16FD">
              <w:t>fino alla data del consiglio del 14/05/2018 )</w:t>
            </w:r>
          </w:p>
          <w:p w:rsidR="002E16FD" w:rsidRDefault="002E16FD" w:rsidP="00FC5C5C">
            <w:pPr>
              <w:tabs>
                <w:tab w:val="left" w:pos="2865"/>
              </w:tabs>
            </w:pPr>
            <w:r>
              <w:t>Lezioni in aula</w:t>
            </w:r>
          </w:p>
        </w:tc>
      </w:tr>
      <w:tr w:rsidR="002E16FD" w:rsidTr="00521234">
        <w:tc>
          <w:tcPr>
            <w:tcW w:w="2850" w:type="dxa"/>
            <w:gridSpan w:val="3"/>
            <w:tcBorders>
              <w:top w:val="single" w:sz="4" w:space="0" w:color="auto"/>
              <w:left w:val="single" w:sz="4" w:space="0" w:color="auto"/>
              <w:bottom w:val="single" w:sz="4" w:space="0" w:color="auto"/>
              <w:right w:val="single" w:sz="4" w:space="0" w:color="auto"/>
            </w:tcBorders>
          </w:tcPr>
          <w:p w:rsidR="002E16FD" w:rsidRDefault="002E16FD" w:rsidP="00FC5C5C">
            <w:pPr>
              <w:jc w:val="center"/>
              <w:rPr>
                <w:b/>
                <w:bCs/>
              </w:rPr>
            </w:pPr>
          </w:p>
          <w:p w:rsidR="002E16FD" w:rsidRPr="00336E92" w:rsidRDefault="002E16FD" w:rsidP="00FC5C5C">
            <w:pPr>
              <w:pStyle w:val="Titolo4"/>
              <w:rPr>
                <w:rFonts w:eastAsia="Arial Unicode MS"/>
              </w:rPr>
            </w:pPr>
            <w:r w:rsidRPr="00336E92">
              <w:t>METODI</w:t>
            </w:r>
          </w:p>
          <w:p w:rsidR="002E16FD" w:rsidRDefault="002E16FD" w:rsidP="00FC5C5C">
            <w:pPr>
              <w:jc w:val="center"/>
              <w:rPr>
                <w:b/>
                <w:bCs/>
              </w:rPr>
            </w:pPr>
          </w:p>
        </w:tc>
        <w:tc>
          <w:tcPr>
            <w:tcW w:w="6928" w:type="dxa"/>
            <w:tcBorders>
              <w:top w:val="single" w:sz="4" w:space="0" w:color="auto"/>
              <w:left w:val="single" w:sz="4" w:space="0" w:color="auto"/>
              <w:bottom w:val="single" w:sz="4" w:space="0" w:color="auto"/>
              <w:right w:val="single" w:sz="4" w:space="0" w:color="auto"/>
            </w:tcBorders>
          </w:tcPr>
          <w:p w:rsidR="00521234" w:rsidRDefault="00726722" w:rsidP="00FC5C5C">
            <w:r>
              <w:t xml:space="preserve"> </w:t>
            </w:r>
          </w:p>
          <w:p w:rsidR="002E16FD" w:rsidRDefault="00726722" w:rsidP="00FC5C5C">
            <w:r>
              <w:t>Lezione frontale</w:t>
            </w:r>
            <w:r w:rsidR="002E16FD">
              <w:t xml:space="preserve">; insegnamento individualizzato; </w:t>
            </w:r>
            <w:proofErr w:type="spellStart"/>
            <w:r w:rsidR="002E16FD">
              <w:t>problem</w:t>
            </w:r>
            <w:proofErr w:type="spellEnd"/>
            <w:r w:rsidR="002E16FD">
              <w:t xml:space="preserve"> </w:t>
            </w:r>
            <w:proofErr w:type="spellStart"/>
            <w:r w:rsidR="002E16FD">
              <w:t>solving</w:t>
            </w:r>
            <w:proofErr w:type="spellEnd"/>
          </w:p>
        </w:tc>
      </w:tr>
      <w:tr w:rsidR="002E16FD" w:rsidTr="00521234">
        <w:tc>
          <w:tcPr>
            <w:tcW w:w="2850" w:type="dxa"/>
            <w:gridSpan w:val="3"/>
            <w:tcBorders>
              <w:top w:val="single" w:sz="4" w:space="0" w:color="auto"/>
              <w:left w:val="single" w:sz="4" w:space="0" w:color="auto"/>
              <w:bottom w:val="single" w:sz="4" w:space="0" w:color="auto"/>
              <w:right w:val="single" w:sz="4" w:space="0" w:color="auto"/>
            </w:tcBorders>
          </w:tcPr>
          <w:p w:rsidR="002E16FD" w:rsidRPr="00336E92" w:rsidRDefault="002E16FD" w:rsidP="00FC5C5C">
            <w:pPr>
              <w:pStyle w:val="Titolo4"/>
              <w:rPr>
                <w:rFonts w:eastAsia="Arial Unicode MS"/>
              </w:rPr>
            </w:pPr>
          </w:p>
          <w:p w:rsidR="002E16FD" w:rsidRPr="00336E92" w:rsidRDefault="002E16FD" w:rsidP="00FC5C5C">
            <w:pPr>
              <w:pStyle w:val="Titolo4"/>
              <w:rPr>
                <w:rFonts w:eastAsia="Arial Unicode MS"/>
              </w:rPr>
            </w:pPr>
            <w:r w:rsidRPr="00336E92">
              <w:t>MEZZI/STRUMENTI</w:t>
            </w:r>
          </w:p>
          <w:p w:rsidR="002E16FD" w:rsidRDefault="002E16FD" w:rsidP="00FC5C5C"/>
        </w:tc>
        <w:tc>
          <w:tcPr>
            <w:tcW w:w="6928" w:type="dxa"/>
            <w:tcBorders>
              <w:top w:val="single" w:sz="4" w:space="0" w:color="auto"/>
              <w:left w:val="single" w:sz="4" w:space="0" w:color="auto"/>
              <w:bottom w:val="single" w:sz="4" w:space="0" w:color="auto"/>
              <w:right w:val="single" w:sz="4" w:space="0" w:color="auto"/>
            </w:tcBorders>
          </w:tcPr>
          <w:p w:rsidR="002E16FD" w:rsidRDefault="002E16FD" w:rsidP="00FC5C5C"/>
          <w:p w:rsidR="002E16FD" w:rsidRPr="00D779AF" w:rsidRDefault="002E16FD" w:rsidP="00FC5C5C">
            <w:r>
              <w:t xml:space="preserve">Libro di testo </w:t>
            </w:r>
          </w:p>
        </w:tc>
      </w:tr>
      <w:tr w:rsidR="002E16FD" w:rsidTr="00521234">
        <w:tc>
          <w:tcPr>
            <w:tcW w:w="2850" w:type="dxa"/>
            <w:gridSpan w:val="3"/>
            <w:tcBorders>
              <w:top w:val="single" w:sz="4" w:space="0" w:color="auto"/>
              <w:left w:val="single" w:sz="4" w:space="0" w:color="auto"/>
              <w:bottom w:val="single" w:sz="4" w:space="0" w:color="auto"/>
              <w:right w:val="single" w:sz="4" w:space="0" w:color="auto"/>
            </w:tcBorders>
          </w:tcPr>
          <w:p w:rsidR="002E16FD" w:rsidRPr="002E16FD" w:rsidRDefault="002E16FD" w:rsidP="002E16FD">
            <w:pPr>
              <w:pStyle w:val="Titolo4"/>
              <w:jc w:val="left"/>
              <w:rPr>
                <w:rFonts w:eastAsia="Arial Unicode MS"/>
              </w:rPr>
            </w:pPr>
            <w:r w:rsidRPr="00336E92">
              <w:t>VERIFICA</w:t>
            </w:r>
          </w:p>
        </w:tc>
        <w:tc>
          <w:tcPr>
            <w:tcW w:w="6928" w:type="dxa"/>
            <w:tcBorders>
              <w:top w:val="single" w:sz="4" w:space="0" w:color="auto"/>
              <w:left w:val="single" w:sz="4" w:space="0" w:color="auto"/>
              <w:bottom w:val="single" w:sz="4" w:space="0" w:color="auto"/>
              <w:right w:val="single" w:sz="4" w:space="0" w:color="auto"/>
            </w:tcBorders>
          </w:tcPr>
          <w:p w:rsidR="002E16FD" w:rsidRDefault="002E16FD" w:rsidP="00FC5C5C">
            <w:r>
              <w:t>Verifica orale</w:t>
            </w:r>
          </w:p>
        </w:tc>
      </w:tr>
      <w:tr w:rsidR="001C0837" w:rsidTr="00521234">
        <w:tc>
          <w:tcPr>
            <w:tcW w:w="790" w:type="dxa"/>
            <w:vMerge w:val="restart"/>
            <w:tcBorders>
              <w:top w:val="single" w:sz="4" w:space="0" w:color="auto"/>
              <w:left w:val="single" w:sz="4" w:space="0" w:color="auto"/>
              <w:right w:val="single" w:sz="4" w:space="0" w:color="auto"/>
            </w:tcBorders>
          </w:tcPr>
          <w:p w:rsidR="001C0837" w:rsidRDefault="001C0837" w:rsidP="00FC5C5C">
            <w:pPr>
              <w:rPr>
                <w:b/>
                <w:bCs/>
                <w:sz w:val="20"/>
              </w:rPr>
            </w:pPr>
            <w:r>
              <w:rPr>
                <w:b/>
                <w:bCs/>
                <w:sz w:val="20"/>
              </w:rPr>
              <w:t xml:space="preserve"> </w:t>
            </w:r>
          </w:p>
          <w:p w:rsidR="001C0837" w:rsidRPr="001C0837" w:rsidRDefault="001C0837" w:rsidP="001C0837">
            <w:pPr>
              <w:pStyle w:val="Titolo5"/>
              <w:jc w:val="center"/>
              <w:rPr>
                <w:rFonts w:eastAsia="Arial Unicode MS"/>
                <w:b/>
              </w:rPr>
            </w:pPr>
            <w:r w:rsidRPr="001C0837">
              <w:rPr>
                <w:rFonts w:eastAsia="Arial Unicode MS"/>
                <w:b/>
              </w:rPr>
              <w:t>O</w:t>
            </w:r>
          </w:p>
          <w:p w:rsidR="001C0837" w:rsidRPr="001C0837" w:rsidRDefault="001C0837" w:rsidP="001C0837">
            <w:pPr>
              <w:jc w:val="center"/>
              <w:rPr>
                <w:rFonts w:eastAsia="Arial Unicode MS"/>
                <w:b/>
                <w:lang w:eastAsia="it-IT"/>
              </w:rPr>
            </w:pPr>
            <w:r w:rsidRPr="001C0837">
              <w:rPr>
                <w:rFonts w:eastAsia="Arial Unicode MS"/>
                <w:b/>
                <w:lang w:eastAsia="it-IT"/>
              </w:rPr>
              <w:t>B</w:t>
            </w:r>
          </w:p>
          <w:p w:rsidR="001C0837" w:rsidRPr="001C0837" w:rsidRDefault="001C0837" w:rsidP="001C0837">
            <w:pPr>
              <w:jc w:val="center"/>
              <w:rPr>
                <w:rFonts w:eastAsia="Arial Unicode MS"/>
                <w:b/>
                <w:lang w:eastAsia="it-IT"/>
              </w:rPr>
            </w:pPr>
            <w:r w:rsidRPr="001C0837">
              <w:rPr>
                <w:rFonts w:eastAsia="Arial Unicode MS"/>
                <w:b/>
                <w:lang w:eastAsia="it-IT"/>
              </w:rPr>
              <w:t>I</w:t>
            </w:r>
          </w:p>
          <w:p w:rsidR="001C0837" w:rsidRPr="001C0837" w:rsidRDefault="001C0837" w:rsidP="001C0837">
            <w:pPr>
              <w:jc w:val="center"/>
              <w:rPr>
                <w:rFonts w:eastAsia="Arial Unicode MS"/>
                <w:b/>
                <w:lang w:eastAsia="it-IT"/>
              </w:rPr>
            </w:pPr>
            <w:r w:rsidRPr="001C0837">
              <w:rPr>
                <w:rFonts w:eastAsia="Arial Unicode MS"/>
                <w:b/>
                <w:lang w:eastAsia="it-IT"/>
              </w:rPr>
              <w:t>E</w:t>
            </w:r>
          </w:p>
          <w:p w:rsidR="001C0837" w:rsidRPr="001C0837" w:rsidRDefault="001C0837" w:rsidP="001C0837">
            <w:pPr>
              <w:jc w:val="center"/>
              <w:rPr>
                <w:rFonts w:eastAsia="Arial Unicode MS"/>
                <w:b/>
                <w:lang w:eastAsia="it-IT"/>
              </w:rPr>
            </w:pPr>
            <w:r w:rsidRPr="001C0837">
              <w:rPr>
                <w:rFonts w:eastAsia="Arial Unicode MS"/>
                <w:b/>
                <w:lang w:eastAsia="it-IT"/>
              </w:rPr>
              <w:t>T</w:t>
            </w:r>
          </w:p>
          <w:p w:rsidR="001C0837" w:rsidRPr="001C0837" w:rsidRDefault="001C0837" w:rsidP="001C0837">
            <w:pPr>
              <w:jc w:val="center"/>
              <w:rPr>
                <w:rFonts w:eastAsia="Arial Unicode MS"/>
                <w:b/>
                <w:lang w:eastAsia="it-IT"/>
              </w:rPr>
            </w:pPr>
            <w:r w:rsidRPr="001C0837">
              <w:rPr>
                <w:rFonts w:eastAsia="Arial Unicode MS"/>
                <w:b/>
                <w:lang w:eastAsia="it-IT"/>
              </w:rPr>
              <w:t>T</w:t>
            </w:r>
          </w:p>
          <w:p w:rsidR="001C0837" w:rsidRPr="001C0837" w:rsidRDefault="001C0837" w:rsidP="001C0837">
            <w:pPr>
              <w:jc w:val="center"/>
              <w:rPr>
                <w:rFonts w:eastAsia="Arial Unicode MS"/>
                <w:b/>
                <w:lang w:eastAsia="it-IT"/>
              </w:rPr>
            </w:pPr>
            <w:r w:rsidRPr="001C0837">
              <w:rPr>
                <w:rFonts w:eastAsia="Arial Unicode MS"/>
                <w:b/>
                <w:lang w:eastAsia="it-IT"/>
              </w:rPr>
              <w:t>I</w:t>
            </w:r>
          </w:p>
          <w:p w:rsidR="001C0837" w:rsidRPr="001C0837" w:rsidRDefault="001C0837" w:rsidP="001C0837">
            <w:pPr>
              <w:jc w:val="center"/>
              <w:rPr>
                <w:rFonts w:eastAsia="Arial Unicode MS"/>
                <w:b/>
                <w:lang w:eastAsia="it-IT"/>
              </w:rPr>
            </w:pPr>
            <w:r w:rsidRPr="001C0837">
              <w:rPr>
                <w:rFonts w:eastAsia="Arial Unicode MS"/>
                <w:b/>
                <w:lang w:eastAsia="it-IT"/>
              </w:rPr>
              <w:t>V</w:t>
            </w:r>
          </w:p>
          <w:p w:rsidR="001C0837" w:rsidRPr="001C0837" w:rsidRDefault="001C0837" w:rsidP="001C0837">
            <w:pPr>
              <w:jc w:val="center"/>
              <w:rPr>
                <w:rFonts w:eastAsia="Arial Unicode MS"/>
                <w:lang w:eastAsia="it-IT"/>
              </w:rPr>
            </w:pPr>
            <w:r w:rsidRPr="001C0837">
              <w:rPr>
                <w:rFonts w:eastAsia="Arial Unicode MS"/>
                <w:b/>
                <w:lang w:eastAsia="it-IT"/>
              </w:rPr>
              <w:t>I</w:t>
            </w:r>
          </w:p>
        </w:tc>
        <w:tc>
          <w:tcPr>
            <w:tcW w:w="2060" w:type="dxa"/>
            <w:gridSpan w:val="2"/>
            <w:tcBorders>
              <w:top w:val="single" w:sz="4" w:space="0" w:color="auto"/>
              <w:left w:val="single" w:sz="4" w:space="0" w:color="auto"/>
              <w:right w:val="single" w:sz="4" w:space="0" w:color="auto"/>
            </w:tcBorders>
          </w:tcPr>
          <w:p w:rsidR="001C0837" w:rsidRPr="002E16FD" w:rsidRDefault="001C0837" w:rsidP="001C0837">
            <w:pPr>
              <w:pStyle w:val="Titolo5"/>
              <w:rPr>
                <w:rFonts w:eastAsia="Arial Unicode MS"/>
              </w:rPr>
            </w:pPr>
            <w:r w:rsidRPr="00336E92">
              <w:t>CONOSCENZE</w:t>
            </w:r>
          </w:p>
          <w:p w:rsidR="001C0837" w:rsidRDefault="001C0837" w:rsidP="00FC5C5C">
            <w:pPr>
              <w:pStyle w:val="Titolo5"/>
              <w:jc w:val="center"/>
              <w:rPr>
                <w:rFonts w:eastAsia="Arial Unicode MS"/>
              </w:rPr>
            </w:pPr>
          </w:p>
          <w:p w:rsidR="001C0837" w:rsidRPr="001C0837" w:rsidRDefault="001C0837" w:rsidP="001C0837">
            <w:pPr>
              <w:rPr>
                <w:rFonts w:eastAsia="Arial Unicode MS"/>
                <w:lang w:eastAsia="it-IT"/>
              </w:rPr>
            </w:pPr>
            <w:r>
              <w:rPr>
                <w:rFonts w:eastAsia="Arial Unicode MS"/>
                <w:lang w:eastAsia="it-IT"/>
              </w:rPr>
              <w:t xml:space="preserve">                                                                                          </w:t>
            </w:r>
          </w:p>
          <w:p w:rsidR="001C0837" w:rsidRPr="001C0837" w:rsidRDefault="001C0837" w:rsidP="001C0837">
            <w:pPr>
              <w:pStyle w:val="Titolo5"/>
            </w:pPr>
            <w:r>
              <w:t>________________</w:t>
            </w:r>
          </w:p>
        </w:tc>
        <w:tc>
          <w:tcPr>
            <w:tcW w:w="6928" w:type="dxa"/>
            <w:tcBorders>
              <w:top w:val="single" w:sz="4" w:space="0" w:color="auto"/>
              <w:left w:val="single" w:sz="4" w:space="0" w:color="auto"/>
              <w:bottom w:val="single" w:sz="4" w:space="0" w:color="auto"/>
              <w:right w:val="single" w:sz="4" w:space="0" w:color="auto"/>
            </w:tcBorders>
          </w:tcPr>
          <w:p w:rsidR="001C0837" w:rsidRDefault="001C0837" w:rsidP="00FC5C5C">
            <w:r>
              <w:t>Conoscere l’evoluzione del pensiero filosofico in relazione agli eventi storici.</w:t>
            </w:r>
          </w:p>
          <w:p w:rsidR="001C0837" w:rsidRDefault="001C0837" w:rsidP="00FC5C5C">
            <w:r>
              <w:t>Conoscere le dinamiche logico/analitiche della speculazione filosofica dei pensatori di fine Ottocento inizio Novecento.</w:t>
            </w:r>
          </w:p>
        </w:tc>
      </w:tr>
      <w:tr w:rsidR="001C0837" w:rsidTr="00521234">
        <w:trPr>
          <w:trHeight w:val="773"/>
        </w:trPr>
        <w:tc>
          <w:tcPr>
            <w:tcW w:w="790" w:type="dxa"/>
            <w:vMerge/>
            <w:tcBorders>
              <w:left w:val="single" w:sz="4" w:space="0" w:color="auto"/>
              <w:right w:val="single" w:sz="4" w:space="0" w:color="auto"/>
            </w:tcBorders>
          </w:tcPr>
          <w:p w:rsidR="001C0837" w:rsidRPr="002E16FD" w:rsidRDefault="001C0837" w:rsidP="009E0D79">
            <w:pPr>
              <w:pStyle w:val="Titolo5"/>
              <w:rPr>
                <w:rFonts w:eastAsia="Arial Unicode MS"/>
              </w:rPr>
            </w:pPr>
          </w:p>
        </w:tc>
        <w:tc>
          <w:tcPr>
            <w:tcW w:w="2060" w:type="dxa"/>
            <w:gridSpan w:val="2"/>
            <w:tcBorders>
              <w:left w:val="single" w:sz="4" w:space="0" w:color="auto"/>
              <w:right w:val="single" w:sz="4" w:space="0" w:color="auto"/>
            </w:tcBorders>
          </w:tcPr>
          <w:p w:rsidR="001C0837" w:rsidRDefault="001C0837" w:rsidP="009E0D79">
            <w:pPr>
              <w:pStyle w:val="Titolo5"/>
              <w:rPr>
                <w:rFonts w:eastAsia="Arial Unicode MS"/>
              </w:rPr>
            </w:pPr>
          </w:p>
          <w:p w:rsidR="001C0837" w:rsidRDefault="001C0837" w:rsidP="001C0837">
            <w:pPr>
              <w:rPr>
                <w:rFonts w:eastAsia="Arial Unicode MS"/>
                <w:lang w:eastAsia="it-IT"/>
              </w:rPr>
            </w:pPr>
            <w:r>
              <w:rPr>
                <w:rFonts w:eastAsia="Arial Unicode MS"/>
                <w:lang w:eastAsia="it-IT"/>
              </w:rPr>
              <w:t>COMPETENZE</w:t>
            </w:r>
          </w:p>
          <w:p w:rsidR="001C0837" w:rsidRPr="001C0837" w:rsidRDefault="001C0837" w:rsidP="001C0837">
            <w:pPr>
              <w:rPr>
                <w:rFonts w:eastAsia="Arial Unicode MS"/>
                <w:lang w:eastAsia="it-IT"/>
              </w:rPr>
            </w:pPr>
            <w:r>
              <w:rPr>
                <w:rFonts w:eastAsia="Arial Unicode MS"/>
                <w:lang w:eastAsia="it-IT"/>
              </w:rPr>
              <w:t>________________</w:t>
            </w:r>
          </w:p>
        </w:tc>
        <w:tc>
          <w:tcPr>
            <w:tcW w:w="6928" w:type="dxa"/>
            <w:tcBorders>
              <w:top w:val="single" w:sz="4" w:space="0" w:color="auto"/>
              <w:left w:val="single" w:sz="4" w:space="0" w:color="auto"/>
              <w:bottom w:val="single" w:sz="4" w:space="0" w:color="auto"/>
              <w:right w:val="single" w:sz="4" w:space="0" w:color="auto"/>
            </w:tcBorders>
          </w:tcPr>
          <w:p w:rsidR="001C0837" w:rsidRDefault="001C0837" w:rsidP="00FC5C5C"/>
          <w:p w:rsidR="001C0837" w:rsidRDefault="001C0837" w:rsidP="00FC5C5C">
            <w:r>
              <w:t>Saper analizzare, decodificare e confrontare i diversi sistemi filosofici di fine Ottocento inizio Novecento</w:t>
            </w:r>
          </w:p>
        </w:tc>
      </w:tr>
      <w:tr w:rsidR="001C0837" w:rsidTr="00521234">
        <w:tc>
          <w:tcPr>
            <w:tcW w:w="790" w:type="dxa"/>
            <w:vMerge/>
            <w:tcBorders>
              <w:left w:val="single" w:sz="4" w:space="0" w:color="auto"/>
              <w:bottom w:val="single" w:sz="4" w:space="0" w:color="auto"/>
              <w:right w:val="single" w:sz="4" w:space="0" w:color="auto"/>
            </w:tcBorders>
          </w:tcPr>
          <w:p w:rsidR="001C0837" w:rsidRPr="002E16FD" w:rsidRDefault="001C0837" w:rsidP="002E16FD">
            <w:pPr>
              <w:pStyle w:val="Titolo5"/>
              <w:rPr>
                <w:rFonts w:eastAsia="Arial Unicode MS"/>
              </w:rPr>
            </w:pPr>
          </w:p>
        </w:tc>
        <w:tc>
          <w:tcPr>
            <w:tcW w:w="2060" w:type="dxa"/>
            <w:gridSpan w:val="2"/>
            <w:tcBorders>
              <w:left w:val="single" w:sz="4" w:space="0" w:color="auto"/>
              <w:bottom w:val="single" w:sz="4" w:space="0" w:color="auto"/>
              <w:right w:val="single" w:sz="4" w:space="0" w:color="auto"/>
            </w:tcBorders>
          </w:tcPr>
          <w:p w:rsidR="001C0837" w:rsidRPr="002E16FD" w:rsidRDefault="001C0837" w:rsidP="002E16FD">
            <w:pPr>
              <w:pStyle w:val="Titolo5"/>
              <w:rPr>
                <w:rFonts w:eastAsia="Arial Unicode MS"/>
              </w:rPr>
            </w:pPr>
            <w:r>
              <w:rPr>
                <w:rFonts w:eastAsia="Arial Unicode MS"/>
              </w:rPr>
              <w:t>CAPACITÀ</w:t>
            </w:r>
          </w:p>
        </w:tc>
        <w:tc>
          <w:tcPr>
            <w:tcW w:w="6928" w:type="dxa"/>
            <w:tcBorders>
              <w:top w:val="single" w:sz="4" w:space="0" w:color="auto"/>
              <w:left w:val="single" w:sz="4" w:space="0" w:color="auto"/>
              <w:bottom w:val="single" w:sz="4" w:space="0" w:color="auto"/>
              <w:right w:val="single" w:sz="4" w:space="0" w:color="auto"/>
            </w:tcBorders>
          </w:tcPr>
          <w:p w:rsidR="001C0837" w:rsidRDefault="001C0837" w:rsidP="00FC5C5C">
            <w:r>
              <w:t>Essere capace di ricondurre le singole speculazioni filosofiche ai sistemi di pensiero che le rappresentano</w:t>
            </w:r>
          </w:p>
        </w:tc>
      </w:tr>
    </w:tbl>
    <w:p w:rsidR="002E16FD" w:rsidRPr="00DD7563" w:rsidRDefault="002E16FD" w:rsidP="002E16FD">
      <w:pPr>
        <w:rPr>
          <w:b/>
          <w:bCs/>
          <w:sz w:val="20"/>
        </w:rPr>
      </w:pPr>
      <w:r>
        <w:rPr>
          <w:b/>
          <w:bCs/>
        </w:rPr>
        <w:t xml:space="preserve">  </w:t>
      </w:r>
    </w:p>
    <w:p w:rsidR="002E16FD" w:rsidRPr="00FD429C" w:rsidRDefault="002E16FD" w:rsidP="00FD429C">
      <w:pPr>
        <w:jc w:val="right"/>
        <w:rPr>
          <w:b/>
          <w:bCs/>
        </w:rPr>
      </w:pPr>
    </w:p>
    <w:p w:rsidR="00FE3EED" w:rsidRDefault="00FE3EED" w:rsidP="00B07CFB">
      <w:pPr>
        <w:jc w:val="right"/>
        <w:rPr>
          <w:b/>
          <w:bCs/>
          <w:sz w:val="20"/>
        </w:rPr>
      </w:pPr>
    </w:p>
    <w:p w:rsidR="002E16FD" w:rsidRDefault="002E16FD" w:rsidP="00A838FA">
      <w:pPr>
        <w:rPr>
          <w:b/>
          <w:bCs/>
          <w:sz w:val="20"/>
        </w:rPr>
      </w:pPr>
    </w:p>
    <w:p w:rsidR="002E16FD" w:rsidRDefault="002E16FD" w:rsidP="00A838FA">
      <w:pPr>
        <w:rPr>
          <w:b/>
          <w:bCs/>
          <w:sz w:val="20"/>
        </w:rPr>
      </w:pPr>
    </w:p>
    <w:p w:rsidR="00D569E3" w:rsidRDefault="002E16FD" w:rsidP="002E16FD">
      <w:pPr>
        <w:jc w:val="right"/>
        <w:rPr>
          <w:b/>
          <w:bCs/>
        </w:rPr>
      </w:pPr>
      <w:r w:rsidRPr="00FD429C">
        <w:rPr>
          <w:b/>
          <w:bCs/>
        </w:rPr>
        <w:t xml:space="preserve">La docente:                                                                          </w:t>
      </w:r>
      <w:r>
        <w:rPr>
          <w:b/>
          <w:bCs/>
        </w:rPr>
        <w:t xml:space="preserve">                                                                                        </w:t>
      </w:r>
    </w:p>
    <w:p w:rsidR="00D569E3" w:rsidRDefault="00D569E3" w:rsidP="002E16FD">
      <w:pPr>
        <w:jc w:val="right"/>
        <w:rPr>
          <w:b/>
          <w:bCs/>
        </w:rPr>
      </w:pPr>
    </w:p>
    <w:p w:rsidR="002E16FD" w:rsidRDefault="00521234" w:rsidP="002E16FD">
      <w:pPr>
        <w:jc w:val="right"/>
        <w:rPr>
          <w:b/>
          <w:bCs/>
          <w:sz w:val="20"/>
        </w:rPr>
      </w:pPr>
      <w:r>
        <w:rPr>
          <w:b/>
          <w:lang w:eastAsia="it-IT"/>
        </w:rPr>
        <w:t>Prof.ssa</w:t>
      </w:r>
      <w:r>
        <w:rPr>
          <w:b/>
          <w:color w:val="000000"/>
          <w:lang w:eastAsia="it-IT"/>
        </w:rPr>
        <w:t xml:space="preserve"> </w:t>
      </w:r>
      <w:r w:rsidR="002E16FD" w:rsidRPr="00FD429C">
        <w:rPr>
          <w:b/>
          <w:bCs/>
        </w:rPr>
        <w:t xml:space="preserve">Maria Michela </w:t>
      </w:r>
      <w:proofErr w:type="spellStart"/>
      <w:r w:rsidR="002E16FD" w:rsidRPr="00FD429C">
        <w:rPr>
          <w:b/>
          <w:bCs/>
        </w:rPr>
        <w:t>Affinito</w:t>
      </w:r>
      <w:proofErr w:type="spellEnd"/>
    </w:p>
    <w:p w:rsidR="002E16FD" w:rsidRDefault="002E16FD" w:rsidP="00A838FA">
      <w:pPr>
        <w:rPr>
          <w:b/>
          <w:bCs/>
          <w:sz w:val="20"/>
        </w:rPr>
      </w:pPr>
    </w:p>
    <w:p w:rsidR="00AD581B" w:rsidRDefault="00AD581B" w:rsidP="00A838FA">
      <w:pPr>
        <w:rPr>
          <w:b/>
          <w:bCs/>
          <w:sz w:val="20"/>
        </w:rPr>
      </w:pPr>
    </w:p>
    <w:p w:rsidR="00AD581B" w:rsidRDefault="00AD581B" w:rsidP="00A838FA">
      <w:pPr>
        <w:rPr>
          <w:b/>
          <w:bCs/>
          <w:sz w:val="20"/>
        </w:rPr>
      </w:pPr>
    </w:p>
    <w:p w:rsidR="00AD581B" w:rsidRDefault="00AD581B" w:rsidP="00A838FA">
      <w:pPr>
        <w:rPr>
          <w:b/>
          <w:bCs/>
          <w:sz w:val="20"/>
        </w:rPr>
      </w:pPr>
    </w:p>
    <w:p w:rsidR="002E16FD" w:rsidRDefault="002E16FD" w:rsidP="00A838FA">
      <w:pPr>
        <w:rPr>
          <w:b/>
          <w:bCs/>
          <w:sz w:val="20"/>
        </w:rPr>
      </w:pPr>
    </w:p>
    <w:p w:rsidR="002E16FD" w:rsidRDefault="00C33545" w:rsidP="00A838FA">
      <w:pPr>
        <w:rPr>
          <w:b/>
          <w:bCs/>
          <w:sz w:val="20"/>
        </w:rPr>
      </w:pPr>
      <w:r w:rsidRPr="00C33545">
        <w:rPr>
          <w:noProof/>
        </w:rPr>
        <w:pict>
          <v:shape id="Casella di testo 2" o:spid="_x0000_s1054" type="#_x0000_t202" style="position:absolute;margin-left:31.6pt;margin-top:-4.65pt;width:427.7pt;height:84pt;z-index:25168998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">
            <v:textbox>
              <w:txbxContent>
                <w:p w:rsidR="005F3064" w:rsidRPr="008F2DE1" w:rsidRDefault="005F3064" w:rsidP="000E5045">
                  <w:pPr>
                    <w:jc w:val="center"/>
                    <w:rPr>
                      <w:sz w:val="28"/>
                      <w:szCs w:val="28"/>
                    </w:rPr>
                  </w:pPr>
                  <w:r w:rsidRPr="008F2DE1">
                    <w:rPr>
                      <w:sz w:val="28"/>
                      <w:szCs w:val="28"/>
                    </w:rPr>
                    <w:t>SCHEDA INFORMATIVA</w:t>
                  </w:r>
                </w:p>
                <w:p w:rsidR="005F3064" w:rsidRPr="008F2DE1" w:rsidRDefault="005F3064" w:rsidP="000E5045">
                  <w:pPr>
                    <w:jc w:val="center"/>
                    <w:rPr>
                      <w:sz w:val="28"/>
                      <w:szCs w:val="28"/>
                    </w:rPr>
                  </w:pPr>
                  <w:r w:rsidRPr="008F2DE1">
                    <w:rPr>
                      <w:sz w:val="28"/>
                      <w:szCs w:val="28"/>
                    </w:rPr>
                    <w:t>MATERIA: STORIA DELL’ARTE                                                                                                       Classe V sezione AL</w:t>
                  </w:r>
                  <w:bookmarkStart w:id="0" w:name="_GoBack"/>
                  <w:bookmarkEnd w:id="0"/>
                  <w:r w:rsidRPr="008F2DE1">
                    <w:rPr>
                      <w:sz w:val="28"/>
                      <w:szCs w:val="28"/>
                    </w:rPr>
                    <w:t xml:space="preserve"> -Anno scolastico 2017/2018</w:t>
                  </w:r>
                  <w:r w:rsidRPr="008F2DE1">
                    <w:rPr>
                      <w:b/>
                      <w:bCs/>
                      <w:sz w:val="28"/>
                      <w:szCs w:val="28"/>
                    </w:rPr>
                    <w:t xml:space="preserve">                                                                   docente: Angela Romano</w:t>
                  </w:r>
                </w:p>
                <w:p w:rsidR="005F3064" w:rsidRDefault="005F3064" w:rsidP="000E5045">
                  <w:pPr>
                    <w:rPr>
                      <w:sz w:val="32"/>
                    </w:rPr>
                  </w:pPr>
                </w:p>
              </w:txbxContent>
            </v:textbox>
            <w10:wrap anchorx="margin"/>
          </v:shape>
        </w:pict>
      </w:r>
    </w:p>
    <w:p w:rsidR="00B07CFB" w:rsidRDefault="00B07CFB" w:rsidP="00A838FA">
      <w:pPr>
        <w:rPr>
          <w:b/>
          <w:bCs/>
          <w:sz w:val="20"/>
        </w:rPr>
      </w:pPr>
    </w:p>
    <w:p w:rsidR="00A838FA" w:rsidRDefault="00A838FA" w:rsidP="00A838FA">
      <w:pPr>
        <w:rPr>
          <w:b/>
          <w:bCs/>
          <w:sz w:val="20"/>
        </w:rPr>
      </w:pPr>
    </w:p>
    <w:p w:rsidR="000E5045" w:rsidRDefault="000E5045" w:rsidP="000E5045">
      <w:pPr>
        <w:rPr>
          <w:b/>
          <w:bCs/>
          <w:sz w:val="20"/>
        </w:rPr>
      </w:pPr>
    </w:p>
    <w:p w:rsidR="000E5045" w:rsidRDefault="00C33545" w:rsidP="000E5045">
      <w:pPr>
        <w:rPr>
          <w:b/>
          <w:bCs/>
          <w:sz w:val="20"/>
        </w:rPr>
      </w:pPr>
      <w:r w:rsidRPr="00C33545">
        <w:rPr>
          <w:noProof/>
        </w:rPr>
        <w:pict>
          <v:shape id="_x0000_s1062" type="#_x0000_t202" style="position:absolute;margin-left:-45pt;margin-top:493pt;width:45pt;height:150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">
            <v:textbox style="mso-next-textbox:#_x0000_s1062">
              <w:txbxContent>
                <w:p w:rsidR="005F3064" w:rsidRDefault="005F3064" w:rsidP="002E16FD">
                  <w:pPr>
                    <w:pStyle w:val="Titolo1"/>
                  </w:pPr>
                </w:p>
                <w:p w:rsidR="005F3064" w:rsidRDefault="005F3064" w:rsidP="002E16FD">
                  <w:pPr>
                    <w:pStyle w:val="Titolo1"/>
                  </w:pPr>
                </w:p>
                <w:p w:rsidR="005F3064" w:rsidRDefault="005F3064" w:rsidP="002E16FD">
                  <w:pPr>
                    <w:pStyle w:val="Titolo1"/>
                  </w:pPr>
                  <w:r>
                    <w:t>O</w:t>
                  </w:r>
                </w:p>
                <w:p w:rsidR="005F3064" w:rsidRDefault="005F3064" w:rsidP="002E16FD">
                  <w:pPr>
                    <w:jc w:val="center"/>
                    <w:rPr>
                      <w:b/>
                      <w:bCs/>
                    </w:rPr>
                  </w:pPr>
                  <w:r>
                    <w:rPr>
                      <w:b/>
                      <w:bCs/>
                    </w:rPr>
                    <w:t>B</w:t>
                  </w:r>
                </w:p>
                <w:p w:rsidR="005F3064" w:rsidRDefault="005F3064" w:rsidP="002E16FD">
                  <w:pPr>
                    <w:jc w:val="center"/>
                    <w:rPr>
                      <w:b/>
                      <w:bCs/>
                    </w:rPr>
                  </w:pPr>
                  <w:r>
                    <w:rPr>
                      <w:b/>
                      <w:bCs/>
                    </w:rPr>
                    <w:t>I</w:t>
                  </w:r>
                </w:p>
                <w:p w:rsidR="005F3064" w:rsidRDefault="005F3064" w:rsidP="008F2DE1">
                  <w:pPr>
                    <w:rPr>
                      <w:b/>
                      <w:bCs/>
                    </w:rPr>
                  </w:pPr>
                  <w:r>
                    <w:rPr>
                      <w:b/>
                      <w:bCs/>
                    </w:rPr>
                    <w:t xml:space="preserve">    E</w:t>
                  </w:r>
                </w:p>
                <w:p w:rsidR="005F3064" w:rsidRDefault="005F3064" w:rsidP="002E16FD">
                  <w:pPr>
                    <w:jc w:val="center"/>
                    <w:rPr>
                      <w:b/>
                      <w:bCs/>
                    </w:rPr>
                  </w:pPr>
                  <w:r>
                    <w:rPr>
                      <w:b/>
                      <w:bCs/>
                    </w:rPr>
                    <w:t>T</w:t>
                  </w:r>
                </w:p>
                <w:p w:rsidR="005F3064" w:rsidRDefault="005F3064" w:rsidP="002E16FD">
                  <w:pPr>
                    <w:jc w:val="center"/>
                    <w:rPr>
                      <w:b/>
                      <w:bCs/>
                    </w:rPr>
                  </w:pPr>
                  <w:r>
                    <w:rPr>
                      <w:b/>
                      <w:bCs/>
                    </w:rPr>
                    <w:t>T</w:t>
                  </w:r>
                </w:p>
                <w:p w:rsidR="005F3064" w:rsidRDefault="005F3064" w:rsidP="002E16FD">
                  <w:pPr>
                    <w:jc w:val="center"/>
                    <w:rPr>
                      <w:b/>
                      <w:bCs/>
                    </w:rPr>
                  </w:pPr>
                  <w:r>
                    <w:rPr>
                      <w:b/>
                      <w:bCs/>
                    </w:rPr>
                    <w:t>I</w:t>
                  </w:r>
                </w:p>
                <w:p w:rsidR="005F3064" w:rsidRDefault="005F3064" w:rsidP="002E16FD">
                  <w:pPr>
                    <w:jc w:val="center"/>
                    <w:rPr>
                      <w:b/>
                      <w:bCs/>
                    </w:rPr>
                  </w:pPr>
                  <w:r>
                    <w:rPr>
                      <w:b/>
                      <w:bCs/>
                    </w:rPr>
                    <w:t>V</w:t>
                  </w:r>
                </w:p>
                <w:p w:rsidR="005F3064" w:rsidRDefault="005F3064" w:rsidP="002E16FD">
                  <w:pPr>
                    <w:jc w:val="center"/>
                    <w:rPr>
                      <w:b/>
                      <w:bCs/>
                    </w:rPr>
                  </w:pPr>
                  <w:r>
                    <w:rPr>
                      <w:b/>
                      <w:bCs/>
                    </w:rPr>
                    <w:t>I</w:t>
                  </w:r>
                </w:p>
              </w:txbxContent>
            </v:textbox>
          </v:shape>
        </w:pict>
      </w:r>
    </w:p>
    <w:tbl>
      <w:tblPr>
        <w:tblpPr w:leftFromText="141" w:rightFromText="141" w:vertAnchor="text" w:horzAnchor="margin" w:tblpX="70" w:tblpY="736"/>
        <w:tblW w:w="988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248"/>
        <w:gridCol w:w="479"/>
        <w:gridCol w:w="1350"/>
        <w:gridCol w:w="2127"/>
        <w:gridCol w:w="1185"/>
        <w:gridCol w:w="3491"/>
      </w:tblGrid>
      <w:tr w:rsidR="000E5045" w:rsidRPr="008F2DE1" w:rsidTr="00C55984">
        <w:trPr>
          <w:trHeight w:val="443"/>
        </w:trPr>
        <w:tc>
          <w:tcPr>
            <w:tcW w:w="26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pPr>
              <w:pStyle w:val="Titolo1"/>
              <w:rPr>
                <w:rFonts w:eastAsia="Arial Unicode MS"/>
                <w:sz w:val="24"/>
                <w:szCs w:val="24"/>
              </w:rPr>
            </w:pPr>
            <w:r w:rsidRPr="008F2DE1">
              <w:rPr>
                <w:sz w:val="24"/>
                <w:szCs w:val="24"/>
              </w:rPr>
              <w:t xml:space="preserve">LIBRI </w:t>
            </w:r>
            <w:proofErr w:type="spellStart"/>
            <w:r w:rsidRPr="008F2DE1">
              <w:rPr>
                <w:sz w:val="24"/>
                <w:szCs w:val="24"/>
              </w:rPr>
              <w:t>DI</w:t>
            </w:r>
            <w:proofErr w:type="spellEnd"/>
            <w:r w:rsidRPr="008F2DE1">
              <w:rPr>
                <w:sz w:val="24"/>
                <w:szCs w:val="24"/>
              </w:rPr>
              <w:t xml:space="preserve"> TESTO</w:t>
            </w:r>
          </w:p>
          <w:p w:rsidR="000E5045" w:rsidRPr="008F2DE1" w:rsidRDefault="000E5045" w:rsidP="000E5045">
            <w:pPr>
              <w:jc w:val="center"/>
              <w:rPr>
                <w:b/>
                <w:bCs/>
              </w:rPr>
            </w:pPr>
            <w:r w:rsidRPr="008F2DE1">
              <w:rPr>
                <w:b/>
                <w:bCs/>
              </w:rPr>
              <w:t xml:space="preserve">E </w:t>
            </w:r>
            <w:proofErr w:type="spellStart"/>
            <w:r w:rsidRPr="008F2DE1">
              <w:rPr>
                <w:b/>
                <w:bCs/>
              </w:rPr>
              <w:t>DI</w:t>
            </w:r>
            <w:proofErr w:type="spellEnd"/>
            <w:r w:rsidRPr="008F2DE1">
              <w:rPr>
                <w:b/>
                <w:bCs/>
              </w:rPr>
              <w:t xml:space="preserve"> CONSULTAZIONE</w:t>
            </w:r>
          </w:p>
        </w:tc>
        <w:tc>
          <w:tcPr>
            <w:tcW w:w="7190" w:type="dxa"/>
            <w:gridSpan w:val="3"/>
            <w:tcBorders>
              <w:top w:val="single" w:sz="4" w:space="0" w:color="auto"/>
              <w:left w:val="single" w:sz="4" w:space="0" w:color="auto"/>
              <w:bottom w:val="single" w:sz="4" w:space="0" w:color="auto"/>
              <w:right w:val="single" w:sz="4" w:space="0" w:color="auto"/>
            </w:tcBorders>
          </w:tcPr>
          <w:p w:rsidR="000E5045" w:rsidRPr="008F2DE1" w:rsidRDefault="00C55984" w:rsidP="000E5045">
            <w:r w:rsidRPr="00813F8E">
              <w:rPr>
                <w:b/>
              </w:rPr>
              <w:t>Itinerario nell’arte 3</w:t>
            </w:r>
            <w:r w:rsidRPr="008F2DE1">
              <w:t xml:space="preserve">   -</w:t>
            </w:r>
            <w:r w:rsidR="008F2DE1" w:rsidRPr="008F2DE1">
              <w:t xml:space="preserve">CRICCO </w:t>
            </w:r>
            <w:proofErr w:type="spellStart"/>
            <w:r w:rsidR="008F2DE1" w:rsidRPr="008F2DE1">
              <w:t>DI</w:t>
            </w:r>
            <w:proofErr w:type="spellEnd"/>
            <w:r w:rsidR="008F2DE1" w:rsidRPr="008F2DE1">
              <w:t xml:space="preserve"> TEODORO    -ZANICHELLI</w:t>
            </w:r>
          </w:p>
        </w:tc>
      </w:tr>
      <w:tr w:rsidR="000E5045" w:rsidRPr="008F2DE1" w:rsidTr="006602A4">
        <w:tc>
          <w:tcPr>
            <w:tcW w:w="968" w:type="dxa"/>
            <w:tcBorders>
              <w:top w:val="single" w:sz="4" w:space="0" w:color="auto"/>
              <w:left w:val="single" w:sz="4" w:space="0" w:color="auto"/>
              <w:bottom w:val="single" w:sz="4" w:space="0" w:color="auto"/>
              <w:right w:val="single" w:sz="4" w:space="0" w:color="auto"/>
            </w:tcBorders>
          </w:tcPr>
          <w:p w:rsidR="000E5045" w:rsidRPr="008F2DE1" w:rsidRDefault="000E5045" w:rsidP="000E5045">
            <w:pPr>
              <w:pStyle w:val="Titolo1"/>
              <w:jc w:val="left"/>
              <w:rPr>
                <w:rFonts w:eastAsia="Arial Unicode MS"/>
                <w:sz w:val="24"/>
                <w:szCs w:val="24"/>
              </w:rPr>
            </w:pPr>
          </w:p>
          <w:p w:rsidR="000E5045" w:rsidRPr="008F2DE1" w:rsidRDefault="000E5045" w:rsidP="000E5045">
            <w:pPr>
              <w:pStyle w:val="Titolo1"/>
              <w:rPr>
                <w:rFonts w:eastAsia="Arial Unicode MS"/>
                <w:sz w:val="24"/>
                <w:szCs w:val="24"/>
              </w:rPr>
            </w:pPr>
            <w:r w:rsidRPr="008F2DE1">
              <w:rPr>
                <w:rFonts w:eastAsia="Arial Unicode MS"/>
                <w:sz w:val="24"/>
                <w:szCs w:val="24"/>
              </w:rPr>
              <w:t>C</w:t>
            </w:r>
          </w:p>
          <w:p w:rsidR="000E5045" w:rsidRPr="008F2DE1" w:rsidRDefault="000E5045" w:rsidP="000E5045">
            <w:pPr>
              <w:jc w:val="center"/>
              <w:rPr>
                <w:b/>
                <w:bCs/>
              </w:rPr>
            </w:pPr>
            <w:r w:rsidRPr="008F2DE1">
              <w:rPr>
                <w:b/>
                <w:bCs/>
              </w:rPr>
              <w:t>O</w:t>
            </w:r>
          </w:p>
          <w:p w:rsidR="000E5045" w:rsidRPr="008F2DE1" w:rsidRDefault="000E5045" w:rsidP="000E5045">
            <w:pPr>
              <w:jc w:val="center"/>
              <w:rPr>
                <w:b/>
                <w:bCs/>
              </w:rPr>
            </w:pPr>
            <w:r w:rsidRPr="008F2DE1">
              <w:rPr>
                <w:b/>
                <w:bCs/>
              </w:rPr>
              <w:t>N</w:t>
            </w:r>
          </w:p>
          <w:p w:rsidR="000E5045" w:rsidRPr="008F2DE1" w:rsidRDefault="000E5045" w:rsidP="000E5045">
            <w:pPr>
              <w:jc w:val="center"/>
              <w:rPr>
                <w:b/>
                <w:bCs/>
              </w:rPr>
            </w:pPr>
            <w:r w:rsidRPr="008F2DE1">
              <w:rPr>
                <w:b/>
                <w:bCs/>
              </w:rPr>
              <w:t>T</w:t>
            </w:r>
          </w:p>
          <w:p w:rsidR="000E5045" w:rsidRPr="008F2DE1" w:rsidRDefault="000E5045" w:rsidP="000E5045">
            <w:pPr>
              <w:jc w:val="center"/>
              <w:rPr>
                <w:b/>
                <w:bCs/>
                <w:lang w:val="de-DE"/>
              </w:rPr>
            </w:pPr>
            <w:r w:rsidRPr="008F2DE1">
              <w:rPr>
                <w:b/>
                <w:bCs/>
                <w:lang w:val="de-DE"/>
              </w:rPr>
              <w:t>E</w:t>
            </w:r>
          </w:p>
          <w:p w:rsidR="000E5045" w:rsidRPr="008F2DE1" w:rsidRDefault="000E5045" w:rsidP="000E5045">
            <w:pPr>
              <w:jc w:val="center"/>
              <w:rPr>
                <w:b/>
                <w:bCs/>
                <w:lang w:val="de-DE"/>
              </w:rPr>
            </w:pPr>
            <w:r w:rsidRPr="008F2DE1">
              <w:rPr>
                <w:b/>
                <w:bCs/>
                <w:lang w:val="de-DE"/>
              </w:rPr>
              <w:t>N</w:t>
            </w:r>
          </w:p>
          <w:p w:rsidR="000E5045" w:rsidRPr="008F2DE1" w:rsidRDefault="000E5045" w:rsidP="000E5045">
            <w:pPr>
              <w:jc w:val="center"/>
              <w:rPr>
                <w:b/>
                <w:bCs/>
                <w:lang w:val="de-DE"/>
              </w:rPr>
            </w:pPr>
            <w:r w:rsidRPr="008F2DE1">
              <w:rPr>
                <w:b/>
                <w:bCs/>
                <w:lang w:val="de-DE"/>
              </w:rPr>
              <w:t>U</w:t>
            </w:r>
          </w:p>
          <w:p w:rsidR="000E5045" w:rsidRPr="008F2DE1" w:rsidRDefault="000E5045" w:rsidP="000E5045">
            <w:pPr>
              <w:jc w:val="center"/>
              <w:rPr>
                <w:b/>
                <w:bCs/>
                <w:lang w:val="de-DE"/>
              </w:rPr>
            </w:pPr>
            <w:r w:rsidRPr="008F2DE1">
              <w:rPr>
                <w:b/>
                <w:bCs/>
                <w:lang w:val="de-DE"/>
              </w:rPr>
              <w:t>T</w:t>
            </w:r>
          </w:p>
          <w:p w:rsidR="000E5045" w:rsidRPr="00521234" w:rsidRDefault="000E5045" w:rsidP="000E5045">
            <w:pPr>
              <w:pStyle w:val="Titolo4"/>
              <w:rPr>
                <w:rFonts w:eastAsia="Arial Unicode MS"/>
                <w:b/>
                <w:sz w:val="24"/>
                <w:szCs w:val="24"/>
              </w:rPr>
            </w:pPr>
            <w:r w:rsidRPr="00521234">
              <w:rPr>
                <w:b/>
                <w:sz w:val="24"/>
                <w:szCs w:val="24"/>
              </w:rPr>
              <w:t>I</w:t>
            </w:r>
          </w:p>
        </w:tc>
        <w:tc>
          <w:tcPr>
            <w:tcW w:w="4003" w:type="dxa"/>
            <w:gridSpan w:val="3"/>
            <w:tcBorders>
              <w:top w:val="single" w:sz="4" w:space="0" w:color="auto"/>
              <w:left w:val="single" w:sz="4" w:space="0" w:color="auto"/>
              <w:bottom w:val="single" w:sz="4" w:space="0" w:color="auto"/>
              <w:right w:val="nil"/>
            </w:tcBorders>
          </w:tcPr>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 xml:space="preserve">La nascita dei nuovi generi artistici </w:t>
            </w:r>
          </w:p>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 xml:space="preserve">Cenni su Rubens, Rembrandt, </w:t>
            </w:r>
            <w:proofErr w:type="spellStart"/>
            <w:r w:rsidRPr="008F2DE1">
              <w:rPr>
                <w:rFonts w:eastAsia="Calibri"/>
                <w:lang w:eastAsia="en-US"/>
              </w:rPr>
              <w:t>Vermeer</w:t>
            </w:r>
            <w:proofErr w:type="spellEnd"/>
            <w:r w:rsidRPr="008F2DE1">
              <w:rPr>
                <w:rFonts w:eastAsia="Calibri"/>
                <w:lang w:eastAsia="en-US"/>
              </w:rPr>
              <w:t>, Velasquez</w:t>
            </w:r>
          </w:p>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 xml:space="preserve">La poetica neoclassica </w:t>
            </w:r>
          </w:p>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La cultura del XIX secolo</w:t>
            </w:r>
          </w:p>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 xml:space="preserve">Il culto dell’antico </w:t>
            </w:r>
          </w:p>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 xml:space="preserve">Le scoperte archeologiche e la teorizzazione del classico </w:t>
            </w:r>
          </w:p>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L’Urbanistica</w:t>
            </w:r>
          </w:p>
          <w:p w:rsidR="000E5045" w:rsidRPr="008F2DE1" w:rsidRDefault="000E5045" w:rsidP="000E5045">
            <w:pPr>
              <w:autoSpaceDE w:val="0"/>
              <w:autoSpaceDN w:val="0"/>
              <w:adjustRightInd w:val="0"/>
              <w:ind w:left="112"/>
              <w:rPr>
                <w:rFonts w:eastAsia="Calibri"/>
                <w:lang w:eastAsia="en-US"/>
              </w:rPr>
            </w:pPr>
            <w:r w:rsidRPr="008F2DE1">
              <w:rPr>
                <w:rFonts w:eastAsia="Calibri"/>
                <w:lang w:eastAsia="en-US"/>
              </w:rPr>
              <w:t>Francisco Goya</w:t>
            </w:r>
          </w:p>
          <w:tbl>
            <w:tblPr>
              <w:tblW w:w="0" w:type="auto"/>
              <w:tblBorders>
                <w:top w:val="nil"/>
                <w:left w:val="nil"/>
                <w:bottom w:val="nil"/>
                <w:right w:val="nil"/>
              </w:tblBorders>
              <w:tblLook w:val="0000"/>
            </w:tblPr>
            <w:tblGrid>
              <w:gridCol w:w="3109"/>
            </w:tblGrid>
            <w:tr w:rsidR="000E5045" w:rsidRPr="008F2DE1" w:rsidTr="000E5045">
              <w:trPr>
                <w:trHeight w:val="1769"/>
              </w:trPr>
              <w:tc>
                <w:tcPr>
                  <w:tcW w:w="3109" w:type="dxa"/>
                </w:tcPr>
                <w:p w:rsidR="000E5045" w:rsidRPr="008F2DE1" w:rsidRDefault="000E5045" w:rsidP="000724AD">
                  <w:pPr>
                    <w:framePr w:hSpace="141" w:wrap="around" w:vAnchor="text" w:hAnchor="margin" w:x="70" w:y="736"/>
                    <w:autoSpaceDE w:val="0"/>
                    <w:autoSpaceDN w:val="0"/>
                    <w:adjustRightInd w:val="0"/>
                    <w:rPr>
                      <w:rFonts w:eastAsia="Calibri"/>
                      <w:lang w:eastAsia="en-US"/>
                    </w:rPr>
                  </w:pPr>
                  <w:r w:rsidRPr="008F2DE1">
                    <w:rPr>
                      <w:rFonts w:eastAsia="Calibri"/>
                      <w:lang w:eastAsia="en-US"/>
                    </w:rPr>
                    <w:t xml:space="preserve">Antonio </w:t>
                  </w:r>
                  <w:proofErr w:type="spellStart"/>
                  <w:r w:rsidRPr="008F2DE1">
                    <w:rPr>
                      <w:rFonts w:eastAsia="Calibri"/>
                      <w:lang w:eastAsia="en-US"/>
                    </w:rPr>
                    <w:t>Canova</w:t>
                  </w:r>
                  <w:proofErr w:type="spellEnd"/>
                  <w:r w:rsidRPr="008F2DE1">
                    <w:rPr>
                      <w:rFonts w:eastAsia="Calibri"/>
                      <w:lang w:eastAsia="en-US"/>
                    </w:rPr>
                    <w:t xml:space="preserve">  </w:t>
                  </w:r>
                </w:p>
                <w:p w:rsidR="000E5045" w:rsidRPr="008F2DE1" w:rsidRDefault="000E5045" w:rsidP="000724AD">
                  <w:pPr>
                    <w:framePr w:hSpace="141" w:wrap="around" w:vAnchor="text" w:hAnchor="margin" w:x="70" w:y="736"/>
                    <w:autoSpaceDE w:val="0"/>
                    <w:autoSpaceDN w:val="0"/>
                    <w:adjustRightInd w:val="0"/>
                    <w:rPr>
                      <w:rFonts w:eastAsia="Calibri"/>
                      <w:lang w:eastAsia="en-US"/>
                    </w:rPr>
                  </w:pPr>
                  <w:r w:rsidRPr="008F2DE1">
                    <w:rPr>
                      <w:rFonts w:eastAsia="Calibri"/>
                      <w:lang w:eastAsia="en-US"/>
                    </w:rPr>
                    <w:t xml:space="preserve">Romanticismo e naturalismo  </w:t>
                  </w:r>
                </w:p>
                <w:p w:rsidR="000E5045" w:rsidRPr="008F2DE1" w:rsidRDefault="000E5045" w:rsidP="000724AD">
                  <w:pPr>
                    <w:framePr w:hSpace="141" w:wrap="around" w:vAnchor="text" w:hAnchor="margin" w:x="70" w:y="736"/>
                    <w:autoSpaceDE w:val="0"/>
                    <w:autoSpaceDN w:val="0"/>
                    <w:adjustRightInd w:val="0"/>
                    <w:rPr>
                      <w:rFonts w:eastAsia="Calibri"/>
                      <w:lang w:eastAsia="en-US"/>
                    </w:rPr>
                  </w:pPr>
                  <w:r w:rsidRPr="008F2DE1">
                    <w:rPr>
                      <w:rFonts w:eastAsia="Calibri"/>
                      <w:lang w:eastAsia="en-US"/>
                    </w:rPr>
                    <w:t>Impressionismo: pittura en plein air</w:t>
                  </w:r>
                </w:p>
                <w:p w:rsidR="000E5045" w:rsidRPr="008F2DE1" w:rsidRDefault="000E5045" w:rsidP="000724AD">
                  <w:pPr>
                    <w:framePr w:hSpace="141" w:wrap="around" w:vAnchor="text" w:hAnchor="margin" w:x="70" w:y="736"/>
                    <w:autoSpaceDE w:val="0"/>
                    <w:autoSpaceDN w:val="0"/>
                    <w:adjustRightInd w:val="0"/>
                    <w:rPr>
                      <w:rFonts w:eastAsia="Calibri"/>
                      <w:lang w:eastAsia="en-US"/>
                    </w:rPr>
                  </w:pPr>
                  <w:r w:rsidRPr="008F2DE1">
                    <w:rPr>
                      <w:rFonts w:eastAsia="Calibri"/>
                      <w:lang w:eastAsia="en-US"/>
                    </w:rPr>
                    <w:t>Il Salone dei “Rifiutati”</w:t>
                  </w:r>
                </w:p>
                <w:p w:rsidR="000E5045" w:rsidRPr="008F2DE1" w:rsidRDefault="000E5045" w:rsidP="000724AD">
                  <w:pPr>
                    <w:framePr w:hSpace="141" w:wrap="around" w:vAnchor="text" w:hAnchor="margin" w:x="70" w:y="736"/>
                    <w:autoSpaceDE w:val="0"/>
                    <w:autoSpaceDN w:val="0"/>
                    <w:adjustRightInd w:val="0"/>
                    <w:rPr>
                      <w:rFonts w:eastAsia="Calibri"/>
                      <w:lang w:eastAsia="en-US"/>
                    </w:rPr>
                  </w:pPr>
                  <w:r w:rsidRPr="008F2DE1">
                    <w:rPr>
                      <w:rFonts w:eastAsia="Calibri"/>
                      <w:lang w:eastAsia="en-US"/>
                    </w:rPr>
                    <w:t>Parigi al centro del mondo : Monet, Manet, Degas;  Renoir</w:t>
                  </w:r>
                </w:p>
                <w:p w:rsidR="000E5045" w:rsidRPr="008F2DE1" w:rsidRDefault="000E5045" w:rsidP="000724AD">
                  <w:pPr>
                    <w:framePr w:hSpace="141" w:wrap="around" w:vAnchor="text" w:hAnchor="margin" w:x="70" w:y="736"/>
                    <w:autoSpaceDE w:val="0"/>
                    <w:autoSpaceDN w:val="0"/>
                    <w:adjustRightInd w:val="0"/>
                    <w:rPr>
                      <w:rFonts w:eastAsia="Calibri"/>
                      <w:lang w:eastAsia="en-US"/>
                    </w:rPr>
                  </w:pPr>
                  <w:r w:rsidRPr="008F2DE1">
                    <w:rPr>
                      <w:rFonts w:eastAsia="Calibri"/>
                      <w:lang w:eastAsia="en-US"/>
                    </w:rPr>
                    <w:t>Post- impressionismo: Cezanne, Gauguin, Van Gogh</w:t>
                  </w:r>
                </w:p>
                <w:p w:rsidR="000E5045" w:rsidRPr="008F2DE1" w:rsidRDefault="000E5045" w:rsidP="000724AD">
                  <w:pPr>
                    <w:framePr w:hSpace="141" w:wrap="around" w:vAnchor="text" w:hAnchor="margin" w:x="70" w:y="736"/>
                    <w:contextualSpacing/>
                  </w:pPr>
                  <w:r w:rsidRPr="008F2DE1">
                    <w:t xml:space="preserve">Divisionismo: </w:t>
                  </w:r>
                  <w:proofErr w:type="spellStart"/>
                  <w:r w:rsidRPr="008F2DE1">
                    <w:t>Seraut</w:t>
                  </w:r>
                  <w:proofErr w:type="spellEnd"/>
                </w:p>
                <w:p w:rsidR="000E5045" w:rsidRPr="008F2DE1" w:rsidRDefault="000E5045" w:rsidP="000724AD">
                  <w:pPr>
                    <w:framePr w:hSpace="141" w:wrap="around" w:vAnchor="text" w:hAnchor="margin" w:x="70" w:y="736"/>
                    <w:contextualSpacing/>
                  </w:pPr>
                  <w:proofErr w:type="spellStart"/>
                  <w:r w:rsidRPr="008F2DE1">
                    <w:t>Pellizza</w:t>
                  </w:r>
                  <w:proofErr w:type="spellEnd"/>
                  <w:r w:rsidRPr="008F2DE1">
                    <w:t xml:space="preserve"> Da </w:t>
                  </w:r>
                  <w:proofErr w:type="spellStart"/>
                  <w:r w:rsidRPr="008F2DE1">
                    <w:t>Volpedo</w:t>
                  </w:r>
                  <w:proofErr w:type="spellEnd"/>
                </w:p>
              </w:tc>
            </w:tr>
          </w:tbl>
          <w:p w:rsidR="000E5045" w:rsidRPr="008F2DE1" w:rsidRDefault="000E5045" w:rsidP="000E5045">
            <w:pPr>
              <w:contextualSpacing/>
            </w:pPr>
          </w:p>
        </w:tc>
        <w:tc>
          <w:tcPr>
            <w:tcW w:w="4909" w:type="dxa"/>
            <w:gridSpan w:val="2"/>
            <w:tcBorders>
              <w:top w:val="single" w:sz="4" w:space="0" w:color="auto"/>
              <w:left w:val="nil"/>
              <w:bottom w:val="single" w:sz="4" w:space="0" w:color="auto"/>
              <w:right w:val="single" w:sz="4" w:space="0" w:color="auto"/>
            </w:tcBorders>
          </w:tcPr>
          <w:p w:rsidR="000E5045" w:rsidRPr="008F2DE1" w:rsidRDefault="000E5045" w:rsidP="000E5045">
            <w:pPr>
              <w:contextualSpacing/>
            </w:pPr>
            <w:r w:rsidRPr="008F2DE1">
              <w:t>Segantini</w:t>
            </w:r>
          </w:p>
          <w:p w:rsidR="000E5045" w:rsidRPr="008F2DE1" w:rsidRDefault="000E5045" w:rsidP="000E5045">
            <w:pPr>
              <w:contextualSpacing/>
            </w:pPr>
            <w:r w:rsidRPr="008F2DE1">
              <w:t xml:space="preserve">L’Art </w:t>
            </w:r>
            <w:proofErr w:type="spellStart"/>
            <w:r w:rsidRPr="008F2DE1">
              <w:t>Nouveae</w:t>
            </w:r>
            <w:proofErr w:type="spellEnd"/>
          </w:p>
          <w:p w:rsidR="000E5045" w:rsidRPr="008F2DE1" w:rsidRDefault="000E5045" w:rsidP="000E5045">
            <w:pPr>
              <w:contextualSpacing/>
            </w:pPr>
            <w:r w:rsidRPr="008F2DE1">
              <w:t xml:space="preserve">L‟arte tra realtà, simbolo ed espressione: </w:t>
            </w:r>
          </w:p>
          <w:p w:rsidR="000E5045" w:rsidRPr="008F2DE1" w:rsidRDefault="000E5045" w:rsidP="000E5045">
            <w:pPr>
              <w:contextualSpacing/>
            </w:pPr>
            <w:r w:rsidRPr="008F2DE1">
              <w:t xml:space="preserve">Klimt, </w:t>
            </w:r>
          </w:p>
          <w:p w:rsidR="000E5045" w:rsidRPr="008F2DE1" w:rsidRDefault="000E5045" w:rsidP="000E5045">
            <w:pPr>
              <w:contextualSpacing/>
            </w:pPr>
            <w:proofErr w:type="spellStart"/>
            <w:r w:rsidRPr="008F2DE1">
              <w:t>Gaudì</w:t>
            </w:r>
            <w:proofErr w:type="spellEnd"/>
          </w:p>
          <w:p w:rsidR="000E5045" w:rsidRPr="008F2DE1" w:rsidRDefault="000E5045" w:rsidP="000E5045">
            <w:pPr>
              <w:contextualSpacing/>
            </w:pPr>
            <w:r w:rsidRPr="008F2DE1">
              <w:t xml:space="preserve">L’Espressionismo: </w:t>
            </w:r>
            <w:proofErr w:type="spellStart"/>
            <w:r w:rsidRPr="008F2DE1">
              <w:t>Munch</w:t>
            </w:r>
            <w:proofErr w:type="spellEnd"/>
          </w:p>
          <w:p w:rsidR="000E5045" w:rsidRPr="008F2DE1" w:rsidRDefault="000E5045" w:rsidP="000E5045">
            <w:pPr>
              <w:contextualSpacing/>
            </w:pPr>
            <w:r w:rsidRPr="008F2DE1">
              <w:t xml:space="preserve">Il ruolo </w:t>
            </w:r>
            <w:proofErr w:type="spellStart"/>
            <w:r w:rsidRPr="008F2DE1">
              <w:t>dell</w:t>
            </w:r>
            <w:proofErr w:type="spellEnd"/>
            <w:r w:rsidRPr="008F2DE1">
              <w:t xml:space="preserve">‟artista del 900 </w:t>
            </w:r>
          </w:p>
          <w:p w:rsidR="000E5045" w:rsidRPr="008F2DE1" w:rsidRDefault="000E5045" w:rsidP="000E5045">
            <w:pPr>
              <w:contextualSpacing/>
            </w:pPr>
            <w:r w:rsidRPr="008F2DE1">
              <w:t xml:space="preserve">Le avanguardie artistiche: Dadaismo e Surrealismo: Duchamp, </w:t>
            </w:r>
            <w:proofErr w:type="spellStart"/>
            <w:r w:rsidRPr="008F2DE1">
              <w:t>Dalì</w:t>
            </w:r>
            <w:proofErr w:type="spellEnd"/>
            <w:r w:rsidRPr="008F2DE1">
              <w:t xml:space="preserve">, </w:t>
            </w:r>
          </w:p>
          <w:p w:rsidR="000E5045" w:rsidRPr="008F2DE1" w:rsidRDefault="000E5045" w:rsidP="000E5045">
            <w:pPr>
              <w:contextualSpacing/>
            </w:pPr>
            <w:r w:rsidRPr="008F2DE1">
              <w:t xml:space="preserve">Il Cubismo: Picasso;  </w:t>
            </w:r>
          </w:p>
          <w:p w:rsidR="000E5045" w:rsidRPr="008F2DE1" w:rsidRDefault="000E5045" w:rsidP="000E5045">
            <w:pPr>
              <w:contextualSpacing/>
            </w:pPr>
            <w:r w:rsidRPr="008F2DE1">
              <w:t>Il Futurismo: Boccioni, Balla, Sant’Elia</w:t>
            </w:r>
          </w:p>
          <w:p w:rsidR="000E5045" w:rsidRPr="008F2DE1" w:rsidRDefault="000E5045" w:rsidP="000E5045">
            <w:pPr>
              <w:contextualSpacing/>
            </w:pPr>
            <w:r w:rsidRPr="008F2DE1">
              <w:t xml:space="preserve">Le nuove tecniche pittoriche e le dinamiche </w:t>
            </w:r>
          </w:p>
          <w:p w:rsidR="000E5045" w:rsidRPr="008F2DE1" w:rsidRDefault="000E5045" w:rsidP="000E5045">
            <w:pPr>
              <w:contextualSpacing/>
            </w:pPr>
            <w:r w:rsidRPr="008F2DE1">
              <w:t>della modernità:  Kandinsky, Chagall</w:t>
            </w:r>
          </w:p>
          <w:p w:rsidR="000E5045" w:rsidRPr="008F2DE1" w:rsidRDefault="000E5045" w:rsidP="000E5045">
            <w:pPr>
              <w:contextualSpacing/>
            </w:pPr>
            <w:r w:rsidRPr="008F2DE1">
              <w:t xml:space="preserve">Architettura razionalista </w:t>
            </w:r>
          </w:p>
          <w:p w:rsidR="000E5045" w:rsidRPr="008F2DE1" w:rsidRDefault="000E5045" w:rsidP="000E5045">
            <w:pPr>
              <w:contextualSpacing/>
            </w:pPr>
            <w:r w:rsidRPr="008F2DE1">
              <w:t xml:space="preserve">Le </w:t>
            </w:r>
            <w:proofErr w:type="spellStart"/>
            <w:r w:rsidRPr="008F2DE1">
              <w:t>Corbusier</w:t>
            </w:r>
            <w:proofErr w:type="spellEnd"/>
            <w:r w:rsidRPr="008F2DE1">
              <w:t xml:space="preserve">, Wright </w:t>
            </w:r>
          </w:p>
          <w:p w:rsidR="000E5045" w:rsidRPr="008F2DE1" w:rsidRDefault="000E5045" w:rsidP="000E5045">
            <w:pPr>
              <w:contextualSpacing/>
            </w:pPr>
            <w:r w:rsidRPr="008F2DE1">
              <w:t>Recupero di un formalismo dell’arte: De Chirico, Modigliani</w:t>
            </w:r>
          </w:p>
        </w:tc>
      </w:tr>
      <w:tr w:rsidR="000E5045" w:rsidRPr="008F2DE1" w:rsidTr="006602A4">
        <w:trPr>
          <w:trHeight w:val="70"/>
        </w:trPr>
        <w:tc>
          <w:tcPr>
            <w:tcW w:w="26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pPr>
              <w:pStyle w:val="Titolo4"/>
              <w:rPr>
                <w:rFonts w:eastAsia="Arial Unicode MS"/>
                <w:sz w:val="24"/>
                <w:szCs w:val="24"/>
              </w:rPr>
            </w:pPr>
          </w:p>
          <w:p w:rsidR="000E5045" w:rsidRPr="008F2DE1" w:rsidRDefault="000E5045" w:rsidP="000E5045">
            <w:pPr>
              <w:pStyle w:val="Titolo4"/>
              <w:rPr>
                <w:rFonts w:eastAsia="Arial Unicode MS"/>
                <w:sz w:val="24"/>
                <w:szCs w:val="24"/>
              </w:rPr>
            </w:pPr>
            <w:r w:rsidRPr="008F2DE1">
              <w:rPr>
                <w:sz w:val="24"/>
                <w:szCs w:val="24"/>
              </w:rPr>
              <w:t>TEMPI E SPAZI</w:t>
            </w:r>
          </w:p>
        </w:tc>
        <w:tc>
          <w:tcPr>
            <w:tcW w:w="71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pPr>
              <w:tabs>
                <w:tab w:val="left" w:pos="2865"/>
              </w:tabs>
            </w:pPr>
            <w:r w:rsidRPr="008F2DE1">
              <w:t>Ore curriculari divise in unità di apprendimento;</w:t>
            </w:r>
            <w:r w:rsidR="00521234">
              <w:t xml:space="preserve"> 30 ore nel primo quadrimestre, 25 ore nel secondo.</w:t>
            </w:r>
          </w:p>
          <w:p w:rsidR="000E5045" w:rsidRPr="008F2DE1" w:rsidRDefault="000E5045" w:rsidP="000E5045">
            <w:pPr>
              <w:tabs>
                <w:tab w:val="left" w:pos="2865"/>
              </w:tabs>
            </w:pPr>
            <w:r w:rsidRPr="008F2DE1">
              <w:t xml:space="preserve">aula, laboratorio, spazi dedicati (musei, mostre, siti di interesse </w:t>
            </w:r>
            <w:proofErr w:type="spellStart"/>
            <w:r w:rsidRPr="008F2DE1">
              <w:t>storico\artistico</w:t>
            </w:r>
            <w:proofErr w:type="spellEnd"/>
            <w:r w:rsidRPr="008F2DE1">
              <w:t>)</w:t>
            </w:r>
          </w:p>
        </w:tc>
      </w:tr>
      <w:tr w:rsidR="000E5045" w:rsidRPr="008F2DE1" w:rsidTr="006602A4">
        <w:trPr>
          <w:trHeight w:val="267"/>
        </w:trPr>
        <w:tc>
          <w:tcPr>
            <w:tcW w:w="26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pPr>
              <w:pStyle w:val="Titolo4"/>
              <w:rPr>
                <w:rFonts w:eastAsia="Arial Unicode MS"/>
                <w:sz w:val="24"/>
                <w:szCs w:val="24"/>
              </w:rPr>
            </w:pPr>
            <w:r w:rsidRPr="008F2DE1">
              <w:rPr>
                <w:sz w:val="24"/>
                <w:szCs w:val="24"/>
              </w:rPr>
              <w:t>METODI</w:t>
            </w:r>
          </w:p>
        </w:tc>
        <w:tc>
          <w:tcPr>
            <w:tcW w:w="71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r w:rsidRPr="008F2DE1">
              <w:t>Lezione frontale;</w:t>
            </w:r>
            <w:r w:rsidR="006602A4" w:rsidRPr="008F2DE1">
              <w:t xml:space="preserve">  l</w:t>
            </w:r>
            <w:r w:rsidR="00781915" w:rsidRPr="008F2DE1">
              <w:t>avori di gruppo</w:t>
            </w:r>
            <w:r w:rsidR="00B31B09" w:rsidRPr="008F2DE1">
              <w:t xml:space="preserve"> </w:t>
            </w:r>
          </w:p>
        </w:tc>
      </w:tr>
      <w:tr w:rsidR="000E5045" w:rsidRPr="008F2DE1" w:rsidTr="006602A4">
        <w:tc>
          <w:tcPr>
            <w:tcW w:w="2690" w:type="dxa"/>
            <w:gridSpan w:val="3"/>
            <w:tcBorders>
              <w:top w:val="single" w:sz="4" w:space="0" w:color="auto"/>
              <w:left w:val="single" w:sz="4" w:space="0" w:color="auto"/>
              <w:bottom w:val="single" w:sz="4" w:space="0" w:color="auto"/>
              <w:right w:val="single" w:sz="4" w:space="0" w:color="auto"/>
            </w:tcBorders>
            <w:vAlign w:val="center"/>
          </w:tcPr>
          <w:p w:rsidR="000E5045" w:rsidRPr="008F2DE1" w:rsidRDefault="000E5045" w:rsidP="000E5045">
            <w:pPr>
              <w:pStyle w:val="Titolo4"/>
              <w:jc w:val="left"/>
              <w:rPr>
                <w:rFonts w:eastAsia="Arial Unicode MS"/>
                <w:sz w:val="24"/>
                <w:szCs w:val="24"/>
              </w:rPr>
            </w:pPr>
            <w:r w:rsidRPr="008F2DE1">
              <w:rPr>
                <w:sz w:val="24"/>
                <w:szCs w:val="24"/>
              </w:rPr>
              <w:t>MEZZI/STRUMENTI</w:t>
            </w:r>
          </w:p>
        </w:tc>
        <w:tc>
          <w:tcPr>
            <w:tcW w:w="71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r w:rsidRPr="008F2DE1">
              <w:t>Libro di testo;</w:t>
            </w:r>
          </w:p>
          <w:p w:rsidR="000E5045" w:rsidRPr="008F2DE1" w:rsidRDefault="00B35D1D" w:rsidP="000E5045">
            <w:r w:rsidRPr="008F2DE1">
              <w:t>LIM</w:t>
            </w:r>
            <w:r w:rsidR="000E5045" w:rsidRPr="008F2DE1">
              <w:t>;</w:t>
            </w:r>
          </w:p>
          <w:p w:rsidR="000E5045" w:rsidRPr="008F2DE1" w:rsidRDefault="000E5045" w:rsidP="000E5045">
            <w:r w:rsidRPr="008F2DE1">
              <w:t>Dispense; materiale didattico fornito dal docente.</w:t>
            </w:r>
          </w:p>
        </w:tc>
      </w:tr>
      <w:tr w:rsidR="000E5045" w:rsidRPr="008F2DE1" w:rsidTr="006602A4">
        <w:tc>
          <w:tcPr>
            <w:tcW w:w="26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pPr>
              <w:pStyle w:val="Titolo4"/>
              <w:rPr>
                <w:rFonts w:eastAsia="Arial Unicode MS"/>
                <w:sz w:val="24"/>
                <w:szCs w:val="24"/>
              </w:rPr>
            </w:pPr>
            <w:r w:rsidRPr="008F2DE1">
              <w:rPr>
                <w:sz w:val="24"/>
                <w:szCs w:val="24"/>
              </w:rPr>
              <w:t>VERIFICA</w:t>
            </w:r>
          </w:p>
        </w:tc>
        <w:tc>
          <w:tcPr>
            <w:tcW w:w="7190" w:type="dxa"/>
            <w:gridSpan w:val="3"/>
            <w:tcBorders>
              <w:top w:val="single" w:sz="4" w:space="0" w:color="auto"/>
              <w:left w:val="single" w:sz="4" w:space="0" w:color="auto"/>
              <w:bottom w:val="single" w:sz="4" w:space="0" w:color="auto"/>
              <w:right w:val="single" w:sz="4" w:space="0" w:color="auto"/>
            </w:tcBorders>
          </w:tcPr>
          <w:p w:rsidR="000E5045" w:rsidRPr="008F2DE1" w:rsidRDefault="000E5045" w:rsidP="000E5045">
            <w:r w:rsidRPr="008F2DE1">
              <w:t>Verifiche orali; lavori multimediali e di gruppo.</w:t>
            </w:r>
          </w:p>
        </w:tc>
      </w:tr>
      <w:tr w:rsidR="000E5045" w:rsidRPr="008F2DE1" w:rsidTr="000D63A0">
        <w:tc>
          <w:tcPr>
            <w:tcW w:w="1340" w:type="dxa"/>
            <w:gridSpan w:val="2"/>
            <w:tcBorders>
              <w:top w:val="single" w:sz="4" w:space="0" w:color="auto"/>
              <w:left w:val="single" w:sz="4" w:space="0" w:color="auto"/>
              <w:bottom w:val="single" w:sz="4" w:space="0" w:color="auto"/>
              <w:right w:val="single" w:sz="4" w:space="0" w:color="auto"/>
            </w:tcBorders>
          </w:tcPr>
          <w:p w:rsidR="000E5045" w:rsidRPr="008F2DE1" w:rsidRDefault="000E5045" w:rsidP="000E5045">
            <w:pPr>
              <w:jc w:val="center"/>
              <w:rPr>
                <w:b/>
                <w:bCs/>
              </w:rPr>
            </w:pPr>
          </w:p>
          <w:p w:rsidR="000E5045" w:rsidRPr="008F2DE1" w:rsidRDefault="000E5045" w:rsidP="000E5045">
            <w:pPr>
              <w:pStyle w:val="Titolo5"/>
              <w:jc w:val="center"/>
              <w:rPr>
                <w:szCs w:val="24"/>
              </w:rPr>
            </w:pPr>
          </w:p>
          <w:p w:rsidR="000E5045" w:rsidRPr="008F2DE1" w:rsidRDefault="000E5045" w:rsidP="000E5045">
            <w:pPr>
              <w:pStyle w:val="Titolo5"/>
              <w:jc w:val="center"/>
              <w:rPr>
                <w:szCs w:val="24"/>
              </w:rPr>
            </w:pPr>
          </w:p>
          <w:p w:rsidR="000E5045" w:rsidRPr="008F2DE1" w:rsidRDefault="000E5045" w:rsidP="000E5045">
            <w:pPr>
              <w:pStyle w:val="Titolo5"/>
              <w:jc w:val="center"/>
              <w:rPr>
                <w:szCs w:val="24"/>
              </w:rPr>
            </w:pPr>
          </w:p>
          <w:p w:rsidR="000E5045" w:rsidRPr="008F2DE1" w:rsidRDefault="000E5045" w:rsidP="000E5045">
            <w:pPr>
              <w:pStyle w:val="Titolo5"/>
              <w:jc w:val="center"/>
              <w:rPr>
                <w:szCs w:val="24"/>
              </w:rPr>
            </w:pPr>
          </w:p>
          <w:p w:rsidR="000E5045" w:rsidRPr="008F2DE1" w:rsidRDefault="00683DC6" w:rsidP="000E5045">
            <w:pPr>
              <w:pStyle w:val="Titolo5"/>
              <w:jc w:val="center"/>
              <w:rPr>
                <w:rFonts w:eastAsia="Arial Unicode MS"/>
                <w:szCs w:val="24"/>
              </w:rPr>
            </w:pPr>
            <w:r w:rsidRPr="008F2DE1">
              <w:rPr>
                <w:szCs w:val="24"/>
              </w:rPr>
              <w:t>CONOSCENZE</w:t>
            </w:r>
          </w:p>
          <w:p w:rsidR="000E5045" w:rsidRPr="008F2DE1" w:rsidRDefault="000E5045" w:rsidP="000E5045">
            <w:pPr>
              <w:jc w:val="center"/>
              <w:rPr>
                <w:b/>
                <w:bCs/>
              </w:rPr>
            </w:pPr>
          </w:p>
          <w:p w:rsidR="000E5045" w:rsidRPr="008F2DE1" w:rsidRDefault="000E5045" w:rsidP="000E5045">
            <w:pPr>
              <w:jc w:val="center"/>
              <w:rPr>
                <w:b/>
                <w:bCs/>
              </w:rPr>
            </w:pPr>
          </w:p>
        </w:tc>
        <w:tc>
          <w:tcPr>
            <w:tcW w:w="4906" w:type="dxa"/>
            <w:gridSpan w:val="3"/>
            <w:tcBorders>
              <w:top w:val="single" w:sz="4" w:space="0" w:color="auto"/>
              <w:bottom w:val="single" w:sz="4" w:space="0" w:color="auto"/>
              <w:right w:val="nil"/>
            </w:tcBorders>
          </w:tcPr>
          <w:p w:rsidR="000E5045" w:rsidRPr="008F2DE1" w:rsidRDefault="000E5045" w:rsidP="00EB78A9">
            <w:pPr>
              <w:autoSpaceDE w:val="0"/>
              <w:autoSpaceDN w:val="0"/>
              <w:adjustRightInd w:val="0"/>
            </w:pPr>
            <w:r w:rsidRPr="008F2DE1">
              <w:t>La pittura di genere; La ritrattistica;</w:t>
            </w:r>
          </w:p>
          <w:p w:rsidR="000E5045" w:rsidRPr="008F2DE1" w:rsidRDefault="000E5045" w:rsidP="00EB78A9">
            <w:pPr>
              <w:autoSpaceDE w:val="0"/>
              <w:autoSpaceDN w:val="0"/>
              <w:adjustRightInd w:val="0"/>
            </w:pPr>
            <w:r w:rsidRPr="008F2DE1">
              <w:t>I diversi contesti rappresentati e approfonditi dalla pittura;</w:t>
            </w:r>
          </w:p>
          <w:p w:rsidR="000E5045" w:rsidRPr="008F2DE1" w:rsidRDefault="000E5045" w:rsidP="00EB78A9">
            <w:pPr>
              <w:autoSpaceDE w:val="0"/>
              <w:autoSpaceDN w:val="0"/>
              <w:adjustRightInd w:val="0"/>
            </w:pPr>
            <w:r w:rsidRPr="008F2DE1">
              <w:t xml:space="preserve">Il Neoclassicismo e il Romanticismo a confronto; </w:t>
            </w:r>
          </w:p>
          <w:p w:rsidR="000E5045" w:rsidRPr="008F2DE1" w:rsidRDefault="000E5045" w:rsidP="00EB78A9">
            <w:pPr>
              <w:autoSpaceDE w:val="0"/>
              <w:autoSpaceDN w:val="0"/>
              <w:adjustRightInd w:val="0"/>
            </w:pPr>
            <w:r w:rsidRPr="008F2DE1">
              <w:t xml:space="preserve">Le scoperte archeologiche e nuove influenze </w:t>
            </w:r>
          </w:p>
          <w:p w:rsidR="000E5045" w:rsidRPr="008F2DE1" w:rsidRDefault="000E5045" w:rsidP="00EB78A9">
            <w:pPr>
              <w:autoSpaceDE w:val="0"/>
              <w:autoSpaceDN w:val="0"/>
              <w:adjustRightInd w:val="0"/>
            </w:pPr>
            <w:r w:rsidRPr="008F2DE1">
              <w:t>nel linguaggio figurativo;</w:t>
            </w:r>
          </w:p>
          <w:p w:rsidR="000E5045" w:rsidRPr="008F2DE1" w:rsidRDefault="000E5045" w:rsidP="00EB78A9">
            <w:pPr>
              <w:autoSpaceDE w:val="0"/>
              <w:autoSpaceDN w:val="0"/>
              <w:adjustRightInd w:val="0"/>
            </w:pPr>
            <w:r w:rsidRPr="008F2DE1">
              <w:t xml:space="preserve">Il nuovo assetto sociale del territorio e sua sistematizzazione </w:t>
            </w:r>
          </w:p>
          <w:p w:rsidR="000E5045" w:rsidRPr="008F2DE1" w:rsidRDefault="000E5045" w:rsidP="00EB78A9">
            <w:pPr>
              <w:autoSpaceDE w:val="0"/>
              <w:autoSpaceDN w:val="0"/>
              <w:adjustRightInd w:val="0"/>
            </w:pPr>
            <w:r w:rsidRPr="008F2DE1">
              <w:t>e progettazione: l’Urbanistica;</w:t>
            </w:r>
          </w:p>
          <w:p w:rsidR="000E5045" w:rsidRPr="008F2DE1" w:rsidRDefault="000E5045" w:rsidP="00EB78A9">
            <w:pPr>
              <w:autoSpaceDE w:val="0"/>
              <w:autoSpaceDN w:val="0"/>
              <w:adjustRightInd w:val="0"/>
            </w:pPr>
            <w:r w:rsidRPr="008F2DE1">
              <w:lastRenderedPageBreak/>
              <w:t xml:space="preserve">La pittura quale </w:t>
            </w:r>
            <w:proofErr w:type="spellStart"/>
            <w:r w:rsidRPr="008F2DE1">
              <w:t>stumento</w:t>
            </w:r>
            <w:proofErr w:type="spellEnd"/>
            <w:r w:rsidRPr="008F2DE1">
              <w:t xml:space="preserve"> di denuncia;</w:t>
            </w:r>
          </w:p>
          <w:p w:rsidR="000E5045" w:rsidRPr="008F2DE1" w:rsidRDefault="000E5045" w:rsidP="00EB78A9">
            <w:pPr>
              <w:autoSpaceDE w:val="0"/>
              <w:autoSpaceDN w:val="0"/>
              <w:adjustRightInd w:val="0"/>
            </w:pPr>
            <w:r w:rsidRPr="008F2DE1">
              <w:t>Il tempo interpretato dagli impressionisti;</w:t>
            </w:r>
          </w:p>
          <w:p w:rsidR="000E5045" w:rsidRPr="008F2DE1" w:rsidRDefault="000E5045" w:rsidP="00EB78A9">
            <w:pPr>
              <w:autoSpaceDE w:val="0"/>
              <w:autoSpaceDN w:val="0"/>
              <w:adjustRightInd w:val="0"/>
            </w:pPr>
            <w:r w:rsidRPr="008F2DE1">
              <w:t xml:space="preserve">Visione oggettiva </w:t>
            </w:r>
            <w:proofErr w:type="spellStart"/>
            <w:r w:rsidRPr="008F2DE1">
              <w:t>\oggettiva</w:t>
            </w:r>
            <w:proofErr w:type="spellEnd"/>
            <w:r w:rsidRPr="008F2DE1">
              <w:t xml:space="preserve"> della realtà</w:t>
            </w:r>
          </w:p>
          <w:p w:rsidR="000E5045" w:rsidRPr="008F2DE1" w:rsidRDefault="000E5045" w:rsidP="00EB78A9">
            <w:pPr>
              <w:autoSpaceDE w:val="0"/>
              <w:autoSpaceDN w:val="0"/>
              <w:adjustRightInd w:val="0"/>
            </w:pPr>
            <w:r w:rsidRPr="008F2DE1">
              <w:t>Il nuovo ruolo dell’artista</w:t>
            </w:r>
          </w:p>
          <w:p w:rsidR="000E5045" w:rsidRPr="008F2DE1" w:rsidRDefault="000E5045" w:rsidP="00EB78A9">
            <w:pPr>
              <w:autoSpaceDE w:val="0"/>
              <w:autoSpaceDN w:val="0"/>
              <w:adjustRightInd w:val="0"/>
            </w:pPr>
            <w:r w:rsidRPr="008F2DE1">
              <w:t>La realtà contrastante di Parigi</w:t>
            </w:r>
          </w:p>
          <w:p w:rsidR="000E5045" w:rsidRPr="008F2DE1" w:rsidRDefault="000E5045" w:rsidP="00EB78A9">
            <w:pPr>
              <w:autoSpaceDE w:val="0"/>
              <w:autoSpaceDN w:val="0"/>
              <w:adjustRightInd w:val="0"/>
            </w:pPr>
            <w:r w:rsidRPr="008F2DE1">
              <w:t xml:space="preserve"> La nuova tecnica grafica e compositiva di Cezanne;</w:t>
            </w:r>
          </w:p>
          <w:p w:rsidR="000E5045" w:rsidRPr="008F2DE1" w:rsidRDefault="000E5045" w:rsidP="00EB78A9">
            <w:pPr>
              <w:autoSpaceDE w:val="0"/>
              <w:autoSpaceDN w:val="0"/>
              <w:adjustRightInd w:val="0"/>
            </w:pPr>
            <w:r w:rsidRPr="008F2DE1">
              <w:t xml:space="preserve">L’amore per l’esotico e fuga dalla realtà europea di </w:t>
            </w:r>
            <w:proofErr w:type="spellStart"/>
            <w:r w:rsidRPr="008F2DE1">
              <w:t>Gaugin</w:t>
            </w:r>
            <w:proofErr w:type="spellEnd"/>
            <w:r w:rsidRPr="008F2DE1">
              <w:t>;</w:t>
            </w:r>
          </w:p>
        </w:tc>
        <w:tc>
          <w:tcPr>
            <w:tcW w:w="3634" w:type="dxa"/>
            <w:tcBorders>
              <w:top w:val="single" w:sz="4" w:space="0" w:color="auto"/>
              <w:left w:val="nil"/>
              <w:bottom w:val="single" w:sz="4" w:space="0" w:color="auto"/>
            </w:tcBorders>
          </w:tcPr>
          <w:p w:rsidR="000E5045" w:rsidRPr="008F2DE1" w:rsidRDefault="000E5045" w:rsidP="00EB78A9">
            <w:pPr>
              <w:autoSpaceDE w:val="0"/>
              <w:autoSpaceDN w:val="0"/>
              <w:adjustRightInd w:val="0"/>
            </w:pPr>
            <w:r w:rsidRPr="008F2DE1">
              <w:lastRenderedPageBreak/>
              <w:t>La visione personale, pessimista di Van Gogh;</w:t>
            </w:r>
          </w:p>
          <w:p w:rsidR="000E5045" w:rsidRPr="008F2DE1" w:rsidRDefault="000E5045" w:rsidP="00EB78A9">
            <w:pPr>
              <w:autoSpaceDE w:val="0"/>
              <w:autoSpaceDN w:val="0"/>
              <w:adjustRightInd w:val="0"/>
            </w:pPr>
            <w:r w:rsidRPr="008F2DE1">
              <w:t xml:space="preserve">Gli scenari sublimi e la forza espressiva di Segantini e </w:t>
            </w:r>
            <w:proofErr w:type="spellStart"/>
            <w:r w:rsidRPr="008F2DE1">
              <w:t>Pellizza</w:t>
            </w:r>
            <w:proofErr w:type="spellEnd"/>
            <w:r w:rsidRPr="008F2DE1">
              <w:t>;</w:t>
            </w:r>
          </w:p>
          <w:p w:rsidR="000E5045" w:rsidRPr="008F2DE1" w:rsidRDefault="000E5045" w:rsidP="00EB78A9">
            <w:pPr>
              <w:autoSpaceDE w:val="0"/>
              <w:autoSpaceDN w:val="0"/>
              <w:adjustRightInd w:val="0"/>
            </w:pPr>
            <w:r w:rsidRPr="008F2DE1">
              <w:t>l’Arte Nuova nei vari contesti europei;</w:t>
            </w:r>
          </w:p>
          <w:p w:rsidR="000E5045" w:rsidRPr="008F2DE1" w:rsidRDefault="000E5045" w:rsidP="00EB78A9">
            <w:pPr>
              <w:autoSpaceDE w:val="0"/>
              <w:autoSpaceDN w:val="0"/>
              <w:adjustRightInd w:val="0"/>
            </w:pPr>
            <w:r w:rsidRPr="008F2DE1">
              <w:t>Klimt e la raffinatezza dei suoi personaggi;</w:t>
            </w:r>
          </w:p>
          <w:p w:rsidR="000E5045" w:rsidRPr="008F2DE1" w:rsidRDefault="000E5045" w:rsidP="00EB78A9">
            <w:pPr>
              <w:autoSpaceDE w:val="0"/>
              <w:autoSpaceDN w:val="0"/>
              <w:adjustRightInd w:val="0"/>
            </w:pPr>
            <w:proofErr w:type="spellStart"/>
            <w:r w:rsidRPr="008F2DE1">
              <w:t>Munch</w:t>
            </w:r>
            <w:proofErr w:type="spellEnd"/>
            <w:r w:rsidRPr="008F2DE1">
              <w:t xml:space="preserve"> e il suo mondo intimo, triste e doloroso.</w:t>
            </w:r>
          </w:p>
          <w:p w:rsidR="000E5045" w:rsidRPr="008F2DE1" w:rsidRDefault="000E5045" w:rsidP="00EB78A9">
            <w:pPr>
              <w:autoSpaceDE w:val="0"/>
              <w:autoSpaceDN w:val="0"/>
              <w:adjustRightInd w:val="0"/>
            </w:pPr>
            <w:r w:rsidRPr="008F2DE1">
              <w:lastRenderedPageBreak/>
              <w:t>Le avanguardie quale segno di rottura del passato</w:t>
            </w:r>
          </w:p>
          <w:p w:rsidR="000E5045" w:rsidRPr="008F2DE1" w:rsidRDefault="000E5045" w:rsidP="00EB78A9">
            <w:pPr>
              <w:autoSpaceDE w:val="0"/>
              <w:autoSpaceDN w:val="0"/>
              <w:adjustRightInd w:val="0"/>
              <w:rPr>
                <w:rFonts w:eastAsia="Calibri"/>
                <w:lang w:eastAsia="en-US"/>
              </w:rPr>
            </w:pPr>
            <w:r w:rsidRPr="008F2DE1">
              <w:rPr>
                <w:rFonts w:eastAsia="Calibri"/>
                <w:lang w:eastAsia="en-US"/>
              </w:rPr>
              <w:t>Le diverse tematiche delle Avanguardie;</w:t>
            </w:r>
          </w:p>
          <w:p w:rsidR="000E5045" w:rsidRPr="008F2DE1" w:rsidRDefault="000E5045" w:rsidP="00EB78A9">
            <w:pPr>
              <w:autoSpaceDE w:val="0"/>
              <w:autoSpaceDN w:val="0"/>
              <w:adjustRightInd w:val="0"/>
              <w:rPr>
                <w:rFonts w:eastAsia="Calibri"/>
                <w:lang w:eastAsia="en-US"/>
              </w:rPr>
            </w:pPr>
            <w:r w:rsidRPr="008F2DE1">
              <w:rPr>
                <w:rFonts w:eastAsia="Calibri"/>
                <w:lang w:eastAsia="en-US"/>
              </w:rPr>
              <w:t>Il Futurismo quale simbolo di velocità, simultaneità e progresso;</w:t>
            </w:r>
          </w:p>
          <w:p w:rsidR="000E5045" w:rsidRPr="008F2DE1" w:rsidRDefault="000E5045" w:rsidP="00EB78A9">
            <w:pPr>
              <w:autoSpaceDE w:val="0"/>
              <w:autoSpaceDN w:val="0"/>
              <w:adjustRightInd w:val="0"/>
              <w:rPr>
                <w:rFonts w:eastAsia="Calibri"/>
                <w:lang w:eastAsia="en-US"/>
              </w:rPr>
            </w:pPr>
            <w:r w:rsidRPr="008F2DE1">
              <w:rPr>
                <w:rFonts w:eastAsia="Calibri"/>
                <w:lang w:eastAsia="en-US"/>
              </w:rPr>
              <w:t>La scomposizione cubista;</w:t>
            </w:r>
          </w:p>
          <w:p w:rsidR="000E5045" w:rsidRPr="008F2DE1" w:rsidRDefault="000E5045" w:rsidP="00EB78A9">
            <w:pPr>
              <w:autoSpaceDE w:val="0"/>
              <w:autoSpaceDN w:val="0"/>
              <w:adjustRightInd w:val="0"/>
              <w:rPr>
                <w:rFonts w:eastAsia="Calibri"/>
                <w:lang w:eastAsia="en-US"/>
              </w:rPr>
            </w:pPr>
            <w:r w:rsidRPr="008F2DE1">
              <w:rPr>
                <w:rFonts w:eastAsia="Calibri"/>
                <w:lang w:eastAsia="en-US"/>
              </w:rPr>
              <w:t>Le atrocità della guerra rielaborate in chiave artistica;</w:t>
            </w:r>
          </w:p>
          <w:p w:rsidR="000E5045" w:rsidRPr="008F2DE1" w:rsidRDefault="000E5045" w:rsidP="00EB78A9">
            <w:pPr>
              <w:autoSpaceDE w:val="0"/>
              <w:autoSpaceDN w:val="0"/>
              <w:adjustRightInd w:val="0"/>
              <w:rPr>
                <w:rFonts w:eastAsia="Calibri"/>
                <w:lang w:eastAsia="en-US"/>
              </w:rPr>
            </w:pPr>
            <w:r w:rsidRPr="008F2DE1">
              <w:rPr>
                <w:rFonts w:eastAsia="Calibri"/>
                <w:lang w:eastAsia="en-US"/>
              </w:rPr>
              <w:t>Parigi, fulcro dei diversi linguaggi artistici;</w:t>
            </w:r>
          </w:p>
          <w:p w:rsidR="000E5045" w:rsidRPr="008F2DE1" w:rsidRDefault="000E5045" w:rsidP="00EB78A9">
            <w:pPr>
              <w:autoSpaceDE w:val="0"/>
              <w:autoSpaceDN w:val="0"/>
              <w:adjustRightInd w:val="0"/>
              <w:rPr>
                <w:rFonts w:eastAsia="Calibri"/>
                <w:lang w:eastAsia="en-US"/>
              </w:rPr>
            </w:pPr>
            <w:r w:rsidRPr="008F2DE1">
              <w:rPr>
                <w:rFonts w:eastAsia="Calibri"/>
                <w:lang w:eastAsia="en-US"/>
              </w:rPr>
              <w:t xml:space="preserve">l’architettura cambia volto: il razionalismo di Le </w:t>
            </w:r>
            <w:proofErr w:type="spellStart"/>
            <w:r w:rsidRPr="008F2DE1">
              <w:rPr>
                <w:rFonts w:eastAsia="Calibri"/>
                <w:lang w:eastAsia="en-US"/>
              </w:rPr>
              <w:t>Corbusier</w:t>
            </w:r>
            <w:proofErr w:type="spellEnd"/>
            <w:r w:rsidRPr="008F2DE1">
              <w:rPr>
                <w:rFonts w:eastAsia="Calibri"/>
                <w:lang w:eastAsia="en-US"/>
              </w:rPr>
              <w:t xml:space="preserve"> e Wright</w:t>
            </w:r>
          </w:p>
        </w:tc>
      </w:tr>
      <w:tr w:rsidR="000E5045" w:rsidRPr="008F2DE1" w:rsidTr="000D63A0">
        <w:tc>
          <w:tcPr>
            <w:tcW w:w="1340" w:type="dxa"/>
            <w:gridSpan w:val="2"/>
            <w:tcBorders>
              <w:top w:val="single" w:sz="4" w:space="0" w:color="auto"/>
              <w:left w:val="single" w:sz="4" w:space="0" w:color="auto"/>
              <w:bottom w:val="single" w:sz="4" w:space="0" w:color="auto"/>
              <w:right w:val="single" w:sz="4" w:space="0" w:color="auto"/>
            </w:tcBorders>
          </w:tcPr>
          <w:p w:rsidR="00521234" w:rsidRDefault="00521234" w:rsidP="000E5045">
            <w:pPr>
              <w:pStyle w:val="Titolo5"/>
              <w:jc w:val="center"/>
              <w:rPr>
                <w:szCs w:val="24"/>
              </w:rPr>
            </w:pPr>
          </w:p>
          <w:p w:rsidR="000E5045" w:rsidRPr="008F2DE1" w:rsidRDefault="00683DC6" w:rsidP="000E5045">
            <w:pPr>
              <w:pStyle w:val="Titolo5"/>
              <w:jc w:val="center"/>
              <w:rPr>
                <w:rFonts w:eastAsia="Arial Unicode MS"/>
                <w:szCs w:val="24"/>
              </w:rPr>
            </w:pPr>
            <w:r w:rsidRPr="008F2DE1">
              <w:rPr>
                <w:szCs w:val="24"/>
              </w:rPr>
              <w:t>COMPETENZE</w:t>
            </w:r>
          </w:p>
        </w:tc>
        <w:tc>
          <w:tcPr>
            <w:tcW w:w="8540" w:type="dxa"/>
            <w:gridSpan w:val="4"/>
            <w:tcBorders>
              <w:top w:val="single" w:sz="4" w:space="0" w:color="auto"/>
              <w:left w:val="single" w:sz="4" w:space="0" w:color="auto"/>
              <w:bottom w:val="single" w:sz="4" w:space="0" w:color="auto"/>
              <w:right w:val="single" w:sz="4" w:space="0" w:color="auto"/>
            </w:tcBorders>
          </w:tcPr>
          <w:p w:rsidR="00521234" w:rsidRDefault="00521234" w:rsidP="00EB78A9"/>
          <w:p w:rsidR="000E5045" w:rsidRDefault="000E5045" w:rsidP="00EB78A9">
            <w:r w:rsidRPr="008F2DE1">
              <w:t>riconoscere e spiegare gli aspetti iconografici e simbolici, i caratteri stilistici, le funzioni, i materiali e le tecniche utilizzate.</w:t>
            </w:r>
          </w:p>
          <w:p w:rsidR="00521234" w:rsidRPr="008F2DE1" w:rsidRDefault="00521234" w:rsidP="00EB78A9"/>
        </w:tc>
      </w:tr>
      <w:tr w:rsidR="000E5045" w:rsidRPr="008F2DE1" w:rsidTr="000D63A0">
        <w:tc>
          <w:tcPr>
            <w:tcW w:w="1340" w:type="dxa"/>
            <w:gridSpan w:val="2"/>
            <w:tcBorders>
              <w:top w:val="single" w:sz="4" w:space="0" w:color="auto"/>
              <w:left w:val="single" w:sz="4" w:space="0" w:color="auto"/>
              <w:bottom w:val="single" w:sz="4" w:space="0" w:color="auto"/>
              <w:right w:val="single" w:sz="4" w:space="0" w:color="auto"/>
            </w:tcBorders>
            <w:vAlign w:val="center"/>
          </w:tcPr>
          <w:p w:rsidR="000E5045" w:rsidRPr="008F2DE1" w:rsidRDefault="00683DC6" w:rsidP="000E5045">
            <w:pPr>
              <w:pStyle w:val="Titolo5"/>
              <w:jc w:val="center"/>
              <w:rPr>
                <w:rFonts w:eastAsia="Arial Unicode MS"/>
                <w:szCs w:val="24"/>
              </w:rPr>
            </w:pPr>
            <w:r w:rsidRPr="008F2DE1">
              <w:rPr>
                <w:szCs w:val="24"/>
              </w:rPr>
              <w:t>CAPACITÀ</w:t>
            </w:r>
            <w:r w:rsidR="00521234">
              <w:rPr>
                <w:szCs w:val="24"/>
              </w:rPr>
              <w:t>’</w:t>
            </w:r>
          </w:p>
          <w:p w:rsidR="000E5045" w:rsidRPr="008F2DE1" w:rsidRDefault="000E5045" w:rsidP="000E5045">
            <w:pPr>
              <w:jc w:val="center"/>
              <w:rPr>
                <w:b/>
                <w:bCs/>
              </w:rPr>
            </w:pPr>
          </w:p>
          <w:p w:rsidR="000E5045" w:rsidRPr="008F2DE1" w:rsidRDefault="000E5045" w:rsidP="000E5045">
            <w:pPr>
              <w:jc w:val="center"/>
              <w:rPr>
                <w:b/>
                <w:bCs/>
              </w:rPr>
            </w:pPr>
          </w:p>
        </w:tc>
        <w:tc>
          <w:tcPr>
            <w:tcW w:w="8540" w:type="dxa"/>
            <w:gridSpan w:val="4"/>
            <w:tcBorders>
              <w:top w:val="single" w:sz="4" w:space="0" w:color="auto"/>
              <w:left w:val="single" w:sz="4" w:space="0" w:color="auto"/>
              <w:bottom w:val="single" w:sz="4" w:space="0" w:color="auto"/>
              <w:right w:val="single" w:sz="4" w:space="0" w:color="auto"/>
            </w:tcBorders>
          </w:tcPr>
          <w:p w:rsidR="000E5045" w:rsidRPr="008F2DE1" w:rsidRDefault="000E5045" w:rsidP="00EB78A9">
            <w:pPr>
              <w:pStyle w:val="Default"/>
              <w:rPr>
                <w:color w:val="auto"/>
              </w:rPr>
            </w:pPr>
            <w:r w:rsidRPr="008F2DE1">
              <w:rPr>
                <w:color w:val="auto"/>
              </w:rPr>
              <w:t xml:space="preserve">Sa riconoscere le caratteristiche formali e stilistiche legate alle diverse modalità di interpretazione della natura </w:t>
            </w:r>
          </w:p>
          <w:p w:rsidR="000E5045" w:rsidRPr="008F2DE1" w:rsidRDefault="000E5045" w:rsidP="00EB78A9">
            <w:pPr>
              <w:pStyle w:val="Default"/>
              <w:rPr>
                <w:color w:val="auto"/>
              </w:rPr>
            </w:pPr>
            <w:r w:rsidRPr="008F2DE1">
              <w:rPr>
                <w:color w:val="auto"/>
              </w:rPr>
              <w:t xml:space="preserve">Sa descrivere, distinguere e confrontare le varie esperienze artistiche ,operare collegamenti </w:t>
            </w:r>
          </w:p>
          <w:p w:rsidR="000E5045" w:rsidRPr="008F2DE1" w:rsidRDefault="000E5045" w:rsidP="00EB78A9">
            <w:pPr>
              <w:pStyle w:val="Default"/>
              <w:rPr>
                <w:color w:val="auto"/>
              </w:rPr>
            </w:pPr>
            <w:r w:rsidRPr="008F2DE1">
              <w:rPr>
                <w:color w:val="auto"/>
              </w:rPr>
              <w:t xml:space="preserve">con altri ambiti culturali </w:t>
            </w:r>
          </w:p>
          <w:p w:rsidR="000E5045" w:rsidRPr="008F2DE1" w:rsidRDefault="000E5045" w:rsidP="00EB78A9">
            <w:pPr>
              <w:pStyle w:val="Default"/>
              <w:rPr>
                <w:color w:val="auto"/>
              </w:rPr>
            </w:pPr>
            <w:r w:rsidRPr="008F2DE1">
              <w:rPr>
                <w:color w:val="auto"/>
              </w:rPr>
              <w:t xml:space="preserve">Sa individuare gli aspetti caratterizzanti di ogni artista, descrivere le differenze di poetica e di linguaggio, anche in riferimento alla rappresentazione di un medesimo soggetto che gli artisti hanno elaborato </w:t>
            </w:r>
          </w:p>
          <w:p w:rsidR="000E5045" w:rsidRPr="008F2DE1" w:rsidRDefault="000E5045" w:rsidP="00EB78A9">
            <w:pPr>
              <w:pStyle w:val="Default"/>
              <w:rPr>
                <w:color w:val="auto"/>
              </w:rPr>
            </w:pPr>
            <w:r w:rsidRPr="008F2DE1">
              <w:rPr>
                <w:color w:val="auto"/>
              </w:rPr>
              <w:t xml:space="preserve">Sa comprendere e approfondire un corretto metodo di analisi e lettura del testo, trasferibile ad altre opere d‟arte o testi visivi </w:t>
            </w:r>
          </w:p>
          <w:p w:rsidR="000E5045" w:rsidRPr="008F2DE1" w:rsidRDefault="000E5045" w:rsidP="00EB78A9">
            <w:pPr>
              <w:pStyle w:val="Default"/>
              <w:rPr>
                <w:color w:val="auto"/>
              </w:rPr>
            </w:pPr>
            <w:r w:rsidRPr="008F2DE1">
              <w:rPr>
                <w:color w:val="auto"/>
              </w:rPr>
              <w:t>Potenzia le conoscenze sugli usi, sulle funzio</w:t>
            </w:r>
            <w:r w:rsidR="00EB78A9">
              <w:rPr>
                <w:color w:val="auto"/>
              </w:rPr>
              <w:t>ni e finalità degli i strumenti</w:t>
            </w:r>
            <w:r w:rsidRPr="008F2DE1">
              <w:rPr>
                <w:color w:val="auto"/>
              </w:rPr>
              <w:t>,</w:t>
            </w:r>
            <w:r w:rsidR="00EB78A9">
              <w:rPr>
                <w:color w:val="auto"/>
              </w:rPr>
              <w:t xml:space="preserve"> </w:t>
            </w:r>
            <w:r w:rsidRPr="008F2DE1">
              <w:rPr>
                <w:color w:val="auto"/>
              </w:rPr>
              <w:t xml:space="preserve">materiali e tecniche della riproduzione visiva-(attività pratiche) </w:t>
            </w:r>
          </w:p>
          <w:p w:rsidR="000E5045" w:rsidRPr="008F2DE1" w:rsidRDefault="000E5045" w:rsidP="00EB78A9">
            <w:r w:rsidRPr="008F2DE1">
              <w:t>Sa esporre in produzioni chiare e coerenti le conoscenze, le idee e giudizi elaborati</w:t>
            </w:r>
            <w:r w:rsidR="00EB78A9">
              <w:t>.</w:t>
            </w:r>
          </w:p>
        </w:tc>
      </w:tr>
    </w:tbl>
    <w:p w:rsidR="000E5045" w:rsidRPr="008F2DE1" w:rsidRDefault="000E5045" w:rsidP="000E5045">
      <w:pPr>
        <w:rPr>
          <w:bCs/>
        </w:rPr>
      </w:pPr>
    </w:p>
    <w:p w:rsidR="000E5045" w:rsidRPr="008F2DE1" w:rsidRDefault="000E5045" w:rsidP="000E5045">
      <w:pPr>
        <w:tabs>
          <w:tab w:val="left" w:pos="6840"/>
        </w:tabs>
        <w:rPr>
          <w:bCs/>
        </w:rPr>
      </w:pPr>
    </w:p>
    <w:p w:rsidR="000E5045" w:rsidRPr="008F2DE1" w:rsidRDefault="000E5045" w:rsidP="000E5045">
      <w:pPr>
        <w:rPr>
          <w:bCs/>
        </w:rPr>
      </w:pPr>
    </w:p>
    <w:p w:rsidR="000E5045" w:rsidRPr="008F2DE1" w:rsidRDefault="000E5045" w:rsidP="000D63A0">
      <w:pPr>
        <w:spacing w:line="360" w:lineRule="auto"/>
        <w:ind w:left="4956" w:firstLine="708"/>
        <w:jc w:val="right"/>
        <w:rPr>
          <w:b/>
          <w:bCs/>
        </w:rPr>
      </w:pPr>
      <w:r w:rsidRPr="008F2DE1">
        <w:rPr>
          <w:b/>
          <w:bCs/>
        </w:rPr>
        <w:t xml:space="preserve">La docente: </w:t>
      </w:r>
      <w:r w:rsidR="00521234">
        <w:rPr>
          <w:b/>
          <w:lang w:eastAsia="it-IT"/>
        </w:rPr>
        <w:t>Prof.ssa</w:t>
      </w:r>
      <w:r w:rsidR="00521234">
        <w:rPr>
          <w:b/>
          <w:color w:val="000000"/>
          <w:lang w:eastAsia="it-IT"/>
        </w:rPr>
        <w:t xml:space="preserve"> </w:t>
      </w:r>
      <w:r w:rsidRPr="008F2DE1">
        <w:rPr>
          <w:b/>
          <w:bCs/>
        </w:rPr>
        <w:t>A</w:t>
      </w:r>
      <w:r w:rsidR="00C55984" w:rsidRPr="008F2DE1">
        <w:rPr>
          <w:b/>
          <w:bCs/>
        </w:rPr>
        <w:t>ngela Romano</w:t>
      </w:r>
    </w:p>
    <w:p w:rsidR="000E5045" w:rsidRPr="008F2DE1" w:rsidRDefault="000E5045" w:rsidP="000E5045">
      <w:pPr>
        <w:rPr>
          <w:b/>
          <w:bCs/>
        </w:rPr>
      </w:pPr>
    </w:p>
    <w:p w:rsidR="007014B7" w:rsidRDefault="006602A4" w:rsidP="006602A4">
      <w:pPr>
        <w:rPr>
          <w:b/>
          <w:bCs/>
          <w:sz w:val="20"/>
        </w:rPr>
      </w:pPr>
      <w:r>
        <w:rPr>
          <w:b/>
          <w:bCs/>
          <w:sz w:val="20"/>
        </w:rPr>
        <w:t xml:space="preserve">     </w:t>
      </w: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8F2DE1" w:rsidRDefault="008F2DE1" w:rsidP="006602A4">
      <w:pPr>
        <w:rPr>
          <w:b/>
          <w:bCs/>
          <w:sz w:val="20"/>
        </w:rPr>
      </w:pPr>
    </w:p>
    <w:p w:rsidR="007014B7" w:rsidRDefault="007014B7" w:rsidP="00A838FA">
      <w:pPr>
        <w:rPr>
          <w:b/>
          <w:bCs/>
          <w:sz w:val="20"/>
        </w:rPr>
      </w:pPr>
    </w:p>
    <w:p w:rsidR="006558DC" w:rsidRDefault="006558DC" w:rsidP="00A838FA">
      <w:pPr>
        <w:rPr>
          <w:b/>
          <w:bCs/>
          <w:sz w:val="20"/>
        </w:rPr>
      </w:pPr>
    </w:p>
    <w:p w:rsidR="00A838FA" w:rsidRDefault="00C33545" w:rsidP="00A838FA">
      <w:pPr>
        <w:rPr>
          <w:b/>
          <w:bCs/>
          <w:sz w:val="20"/>
        </w:rPr>
      </w:pPr>
      <w:r w:rsidRPr="00C33545">
        <w:lastRenderedPageBreak/>
        <w:pict>
          <v:shape id="_x0000_s1067" type="#_x0000_t202" style="position:absolute;margin-left:98.9pt;margin-top:-16.5pt;width:324.15pt;height:94pt;z-index:251702272;mso-wrap-distance-left:9.05pt;mso-wrap-distance-right:9.05pt" strokeweight=".5pt">
            <v:fill color2="black"/>
            <v:textbox inset="7.45pt,3.85pt,7.45pt,3.85pt">
              <w:txbxContent>
                <w:p w:rsidR="005F3064" w:rsidRPr="007367E9" w:rsidRDefault="005F3064" w:rsidP="007367E9">
                  <w:pPr>
                    <w:jc w:val="center"/>
                    <w:rPr>
                      <w:sz w:val="28"/>
                      <w:szCs w:val="28"/>
                    </w:rPr>
                  </w:pPr>
                  <w:r w:rsidRPr="007367E9">
                    <w:rPr>
                      <w:sz w:val="28"/>
                      <w:szCs w:val="28"/>
                    </w:rPr>
                    <w:t>SCHEDA INFORMATIVA</w:t>
                  </w:r>
                </w:p>
                <w:p w:rsidR="005F3064" w:rsidRPr="007367E9" w:rsidRDefault="005F3064" w:rsidP="007367E9">
                  <w:pPr>
                    <w:jc w:val="center"/>
                    <w:rPr>
                      <w:sz w:val="28"/>
                      <w:szCs w:val="28"/>
                    </w:rPr>
                  </w:pPr>
                  <w:r w:rsidRPr="007367E9">
                    <w:rPr>
                      <w:sz w:val="28"/>
                      <w:szCs w:val="28"/>
                    </w:rPr>
                    <w:t>MATERIA: Scienze motorie                                           CLASSE V sezione AL</w:t>
                  </w:r>
                  <w:r w:rsidRPr="007367E9">
                    <w:rPr>
                      <w:bCs/>
                      <w:sz w:val="28"/>
                      <w:szCs w:val="28"/>
                    </w:rPr>
                    <w:t xml:space="preserve">                                                                                  anno scolastico 2017/2018</w:t>
                  </w:r>
                  <w:r w:rsidRPr="007367E9">
                    <w:rPr>
                      <w:b/>
                      <w:bCs/>
                      <w:sz w:val="28"/>
                      <w:szCs w:val="28"/>
                    </w:rPr>
                    <w:t xml:space="preserve">                                                               docente: </w:t>
                  </w:r>
                  <w:proofErr w:type="spellStart"/>
                  <w:r w:rsidRPr="007367E9">
                    <w:rPr>
                      <w:b/>
                      <w:bCs/>
                      <w:sz w:val="28"/>
                      <w:szCs w:val="28"/>
                    </w:rPr>
                    <w:t>Nicolina</w:t>
                  </w:r>
                  <w:proofErr w:type="spellEnd"/>
                  <w:r w:rsidRPr="007367E9">
                    <w:rPr>
                      <w:b/>
                      <w:bCs/>
                      <w:sz w:val="28"/>
                      <w:szCs w:val="28"/>
                    </w:rPr>
                    <w:t xml:space="preserve"> Madonna</w:t>
                  </w:r>
                </w:p>
              </w:txbxContent>
            </v:textbox>
          </v:shape>
        </w:pict>
      </w:r>
    </w:p>
    <w:p w:rsidR="00A838FA" w:rsidRDefault="00A838FA" w:rsidP="00A838FA">
      <w:pPr>
        <w:rPr>
          <w:b/>
          <w:bCs/>
          <w:sz w:val="20"/>
        </w:rPr>
      </w:pPr>
    </w:p>
    <w:p w:rsidR="007367E9" w:rsidRDefault="007367E9" w:rsidP="007367E9">
      <w:pPr>
        <w:rPr>
          <w:b/>
          <w:bCs/>
          <w:sz w:val="20"/>
        </w:rPr>
      </w:pPr>
    </w:p>
    <w:p w:rsidR="007367E9" w:rsidRDefault="007367E9" w:rsidP="007367E9">
      <w:pPr>
        <w:rPr>
          <w:b/>
          <w:bCs/>
          <w:sz w:val="20"/>
        </w:rPr>
      </w:pPr>
    </w:p>
    <w:p w:rsidR="007367E9" w:rsidRDefault="007367E9" w:rsidP="007367E9">
      <w:pPr>
        <w:rPr>
          <w:b/>
          <w:bCs/>
          <w:sz w:val="20"/>
        </w:rPr>
      </w:pPr>
    </w:p>
    <w:p w:rsidR="00D15D41" w:rsidRDefault="00C33545" w:rsidP="007367E9">
      <w:pPr>
        <w:rPr>
          <w:b/>
          <w:bCs/>
          <w:sz w:val="20"/>
        </w:rPr>
      </w:pPr>
      <w:r w:rsidRPr="00C33545">
        <w:pict>
          <v:shape id="_x0000_s1066" type="#_x0000_t202" style="position:absolute;margin-left:-3.75pt;margin-top:36.8pt;width:489.35pt;height:547.25pt;z-index:251701248;mso-wrap-distance-left:0;mso-wrap-distance-right:7.05pt;mso-position-horizontal-relative:margin" stroked="f">
            <v:fill opacity="0" color2="black"/>
            <v:textbox inset="0,0,0,0">
              <w:txbxContent>
                <w:tbl>
                  <w:tblPr>
                    <w:tblW w:w="0" w:type="auto"/>
                    <w:tblInd w:w="70" w:type="dxa"/>
                    <w:tblLayout w:type="fixed"/>
                    <w:tblCellMar>
                      <w:left w:w="70" w:type="dxa"/>
                      <w:right w:w="70" w:type="dxa"/>
                    </w:tblCellMar>
                    <w:tblLook w:val="0000"/>
                  </w:tblPr>
                  <w:tblGrid>
                    <w:gridCol w:w="954"/>
                    <w:gridCol w:w="36"/>
                    <w:gridCol w:w="1686"/>
                    <w:gridCol w:w="7112"/>
                  </w:tblGrid>
                  <w:tr w:rsidR="005F3064">
                    <w:trPr>
                      <w:trHeight w:val="989"/>
                    </w:trPr>
                    <w:tc>
                      <w:tcPr>
                        <w:tcW w:w="2676" w:type="dxa"/>
                        <w:gridSpan w:val="3"/>
                        <w:tcBorders>
                          <w:top w:val="single" w:sz="4" w:space="0" w:color="000000"/>
                          <w:left w:val="single" w:sz="4" w:space="0" w:color="000000"/>
                          <w:bottom w:val="single" w:sz="4" w:space="0" w:color="000000"/>
                        </w:tcBorders>
                        <w:shd w:val="clear" w:color="auto" w:fill="auto"/>
                      </w:tcPr>
                      <w:p w:rsidR="005F3064" w:rsidRPr="007367E9" w:rsidRDefault="005F3064">
                        <w:pPr>
                          <w:pStyle w:val="Titolo1"/>
                          <w:snapToGrid w:val="0"/>
                          <w:rPr>
                            <w:sz w:val="24"/>
                            <w:szCs w:val="24"/>
                          </w:rPr>
                        </w:pPr>
                        <w:r w:rsidRPr="007367E9">
                          <w:rPr>
                            <w:sz w:val="24"/>
                            <w:szCs w:val="24"/>
                          </w:rPr>
                          <w:t xml:space="preserve">LIBRI </w:t>
                        </w:r>
                        <w:proofErr w:type="spellStart"/>
                        <w:r w:rsidRPr="007367E9">
                          <w:rPr>
                            <w:sz w:val="24"/>
                            <w:szCs w:val="24"/>
                          </w:rPr>
                          <w:t>DI</w:t>
                        </w:r>
                        <w:proofErr w:type="spellEnd"/>
                        <w:r w:rsidRPr="007367E9">
                          <w:rPr>
                            <w:sz w:val="24"/>
                            <w:szCs w:val="24"/>
                          </w:rPr>
                          <w:t xml:space="preserve"> TESTO</w:t>
                        </w:r>
                      </w:p>
                      <w:p w:rsidR="005F3064" w:rsidRDefault="005F3064">
                        <w:pPr>
                          <w:jc w:val="center"/>
                          <w:rPr>
                            <w:b/>
                            <w:bCs/>
                          </w:rPr>
                        </w:pPr>
                        <w:r w:rsidRPr="007367E9">
                          <w:rPr>
                            <w:b/>
                            <w:bCs/>
                          </w:rPr>
                          <w:t xml:space="preserve">E </w:t>
                        </w:r>
                        <w:proofErr w:type="spellStart"/>
                        <w:r w:rsidRPr="007367E9">
                          <w:rPr>
                            <w:b/>
                            <w:bCs/>
                          </w:rPr>
                          <w:t>DI</w:t>
                        </w:r>
                        <w:proofErr w:type="spellEnd"/>
                        <w:r w:rsidRPr="007367E9">
                          <w:rPr>
                            <w:b/>
                            <w:bCs/>
                          </w:rPr>
                          <w:t xml:space="preserve"> CONSULTAZIONE</w:t>
                        </w: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Pr="00813F8E" w:rsidRDefault="005F3064" w:rsidP="00813F8E">
                        <w:pPr>
                          <w:ind w:left="360"/>
                          <w:rPr>
                            <w:b/>
                          </w:rPr>
                        </w:pPr>
                        <w:r w:rsidRPr="00813F8E">
                          <w:rPr>
                            <w:b/>
                          </w:rPr>
                          <w:t xml:space="preserve">Diario di scienze motorie e sportive </w:t>
                        </w:r>
                      </w:p>
                      <w:p w:rsidR="005F3064" w:rsidRDefault="005F3064" w:rsidP="00813F8E">
                        <w:pPr>
                          <w:ind w:left="360"/>
                        </w:pPr>
                        <w:r>
                          <w:t xml:space="preserve">Approfondenti di teoria- regolamenti di giochi sportivi- gesti arbitrali  </w:t>
                        </w:r>
                      </w:p>
                    </w:tc>
                  </w:tr>
                  <w:tr w:rsidR="005F3064">
                    <w:tc>
                      <w:tcPr>
                        <w:tcW w:w="954" w:type="dxa"/>
                        <w:tcBorders>
                          <w:top w:val="single" w:sz="4" w:space="0" w:color="000000"/>
                          <w:left w:val="single" w:sz="4" w:space="0" w:color="000000"/>
                          <w:bottom w:val="single" w:sz="4" w:space="0" w:color="000000"/>
                        </w:tcBorders>
                        <w:shd w:val="clear" w:color="auto" w:fill="auto"/>
                      </w:tcPr>
                      <w:p w:rsidR="005F3064" w:rsidRDefault="005F3064">
                        <w:pPr>
                          <w:pStyle w:val="Titolo1"/>
                          <w:snapToGrid w:val="0"/>
                          <w:rPr>
                            <w:sz w:val="24"/>
                            <w:szCs w:val="24"/>
                          </w:rPr>
                        </w:pPr>
                      </w:p>
                      <w:p w:rsidR="005F3064" w:rsidRPr="007367E9" w:rsidRDefault="005F3064">
                        <w:pPr>
                          <w:pStyle w:val="Titolo1"/>
                          <w:snapToGrid w:val="0"/>
                          <w:rPr>
                            <w:sz w:val="24"/>
                            <w:szCs w:val="24"/>
                          </w:rPr>
                        </w:pPr>
                        <w:r w:rsidRPr="007367E9">
                          <w:rPr>
                            <w:sz w:val="24"/>
                            <w:szCs w:val="24"/>
                          </w:rPr>
                          <w:t>C</w:t>
                        </w:r>
                      </w:p>
                      <w:p w:rsidR="005F3064" w:rsidRPr="007367E9" w:rsidRDefault="005F3064">
                        <w:pPr>
                          <w:jc w:val="center"/>
                          <w:rPr>
                            <w:b/>
                            <w:bCs/>
                          </w:rPr>
                        </w:pPr>
                        <w:r w:rsidRPr="007367E9">
                          <w:rPr>
                            <w:b/>
                            <w:bCs/>
                          </w:rPr>
                          <w:t>O</w:t>
                        </w:r>
                      </w:p>
                      <w:p w:rsidR="005F3064" w:rsidRPr="007367E9" w:rsidRDefault="005F3064">
                        <w:pPr>
                          <w:jc w:val="center"/>
                          <w:rPr>
                            <w:b/>
                            <w:bCs/>
                          </w:rPr>
                        </w:pPr>
                        <w:r w:rsidRPr="007367E9">
                          <w:rPr>
                            <w:b/>
                            <w:bCs/>
                          </w:rPr>
                          <w:t>N</w:t>
                        </w:r>
                      </w:p>
                      <w:p w:rsidR="005F3064" w:rsidRPr="007367E9" w:rsidRDefault="005F3064">
                        <w:pPr>
                          <w:jc w:val="center"/>
                          <w:rPr>
                            <w:b/>
                            <w:bCs/>
                          </w:rPr>
                        </w:pPr>
                        <w:r w:rsidRPr="007367E9">
                          <w:rPr>
                            <w:b/>
                            <w:bCs/>
                          </w:rPr>
                          <w:t>T</w:t>
                        </w:r>
                      </w:p>
                      <w:p w:rsidR="005F3064" w:rsidRPr="007367E9" w:rsidRDefault="005F3064">
                        <w:pPr>
                          <w:jc w:val="center"/>
                          <w:rPr>
                            <w:b/>
                            <w:bCs/>
                            <w:lang w:val="de-DE"/>
                          </w:rPr>
                        </w:pPr>
                        <w:r w:rsidRPr="007367E9">
                          <w:rPr>
                            <w:b/>
                            <w:bCs/>
                            <w:lang w:val="de-DE"/>
                          </w:rPr>
                          <w:t>E</w:t>
                        </w:r>
                      </w:p>
                      <w:p w:rsidR="005F3064" w:rsidRPr="007367E9" w:rsidRDefault="005F3064">
                        <w:pPr>
                          <w:jc w:val="center"/>
                          <w:rPr>
                            <w:b/>
                            <w:bCs/>
                            <w:lang w:val="de-DE"/>
                          </w:rPr>
                        </w:pPr>
                        <w:r w:rsidRPr="007367E9">
                          <w:rPr>
                            <w:b/>
                            <w:bCs/>
                            <w:lang w:val="de-DE"/>
                          </w:rPr>
                          <w:t>N</w:t>
                        </w:r>
                      </w:p>
                      <w:p w:rsidR="005F3064" w:rsidRPr="007367E9" w:rsidRDefault="005F3064">
                        <w:pPr>
                          <w:jc w:val="center"/>
                          <w:rPr>
                            <w:b/>
                            <w:bCs/>
                            <w:lang w:val="de-DE"/>
                          </w:rPr>
                        </w:pPr>
                        <w:r w:rsidRPr="007367E9">
                          <w:rPr>
                            <w:b/>
                            <w:bCs/>
                            <w:lang w:val="de-DE"/>
                          </w:rPr>
                          <w:t>U</w:t>
                        </w:r>
                      </w:p>
                      <w:p w:rsidR="005F3064" w:rsidRPr="007367E9" w:rsidRDefault="005F3064">
                        <w:pPr>
                          <w:jc w:val="center"/>
                          <w:rPr>
                            <w:b/>
                            <w:bCs/>
                            <w:lang w:val="de-DE"/>
                          </w:rPr>
                        </w:pPr>
                        <w:r w:rsidRPr="007367E9">
                          <w:rPr>
                            <w:b/>
                            <w:bCs/>
                            <w:lang w:val="de-DE"/>
                          </w:rPr>
                          <w:t>T</w:t>
                        </w:r>
                      </w:p>
                      <w:p w:rsidR="005F3064" w:rsidRDefault="005F3064">
                        <w:pPr>
                          <w:pStyle w:val="Titolo4"/>
                        </w:pPr>
                        <w:r w:rsidRPr="007367E9">
                          <w:rPr>
                            <w:b/>
                            <w:sz w:val="24"/>
                            <w:szCs w:val="24"/>
                          </w:rPr>
                          <w:t>I</w:t>
                        </w:r>
                      </w:p>
                    </w:tc>
                    <w:tc>
                      <w:tcPr>
                        <w:tcW w:w="8834" w:type="dxa"/>
                        <w:gridSpan w:val="3"/>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snapToGrid w:val="0"/>
                        </w:pPr>
                      </w:p>
                      <w:p w:rsidR="005F3064" w:rsidRPr="00FA6173" w:rsidRDefault="005F3064" w:rsidP="00FC5C5C">
                        <w:pPr>
                          <w:suppressAutoHyphens w:val="0"/>
                        </w:pPr>
                        <w:r w:rsidRPr="00FA6173">
                          <w:t>PRATICA: Esercizi a corpo libero e di sviluppo generale e in decubito;</w:t>
                        </w:r>
                      </w:p>
                      <w:p w:rsidR="005F3064" w:rsidRPr="00FA6173" w:rsidRDefault="005F3064" w:rsidP="00FC5C5C">
                        <w:pPr>
                          <w:suppressAutoHyphens w:val="0"/>
                        </w:pPr>
                        <w:r w:rsidRPr="00FA6173">
                          <w:t>Saltelli in varie form</w:t>
                        </w:r>
                        <w:r>
                          <w:t>e: sul posto e con spostamenti; e</w:t>
                        </w:r>
                        <w:r w:rsidRPr="00FA6173">
                          <w:t>sercizi tonificanti de</w:t>
                        </w:r>
                        <w:r>
                          <w:t xml:space="preserve">i muscoli addominali e dorsali. </w:t>
                        </w:r>
                        <w:r w:rsidRPr="00FA6173">
                          <w:t xml:space="preserve">Esercizi di estensione e </w:t>
                        </w:r>
                        <w:proofErr w:type="spellStart"/>
                        <w:r w:rsidRPr="00FA6173">
                          <w:t>articol</w:t>
                        </w:r>
                        <w:r>
                          <w:t>arità</w:t>
                        </w:r>
                        <w:proofErr w:type="spellEnd"/>
                        <w:r>
                          <w:t xml:space="preserve"> della colonna vertebrale; </w:t>
                        </w:r>
                        <w:r w:rsidRPr="00FA6173">
                          <w:t>Pallavolo: i fondamentali e le regole di gioco; torneo interclasse di pallavolo.</w:t>
                        </w:r>
                      </w:p>
                      <w:p w:rsidR="005F3064" w:rsidRDefault="005F3064" w:rsidP="007367E9">
                        <w:pPr>
                          <w:suppressAutoHyphens w:val="0"/>
                        </w:pPr>
                        <w:r w:rsidRPr="00FA6173">
                          <w:t>TEORIA</w:t>
                        </w:r>
                        <w:r>
                          <w:t>-</w:t>
                        </w:r>
                        <w:r w:rsidRPr="00FA6173">
                          <w:t xml:space="preserve"> </w:t>
                        </w:r>
                        <w:r>
                          <w:t xml:space="preserve">Salute e Benessere. </w:t>
                        </w:r>
                        <w:r w:rsidRPr="00FA6173">
                          <w:t xml:space="preserve">Primi soccorsi in caso di infortuni: contusione, distorsione, lussazione, frattura e vari tipi di frattura, </w:t>
                        </w:r>
                        <w:r>
                          <w:t xml:space="preserve">colpo di sole e colpo di calore. </w:t>
                        </w:r>
                        <w:r w:rsidRPr="00FA6173">
                          <w:t>Olimpiadi antiche e moderne</w:t>
                        </w:r>
                        <w:r>
                          <w:t xml:space="preserve"> – paraolimpiadi. Doping. </w:t>
                        </w:r>
                        <w:r w:rsidRPr="00FA6173">
                          <w:t>Alimentazione, disturbi dell’alimentazion</w:t>
                        </w:r>
                        <w:r>
                          <w:t xml:space="preserve">e: anoressia, bulimia, obesità. </w:t>
                        </w:r>
                        <w:r w:rsidRPr="00FA6173">
                          <w:t>Nozioni sull’atletica</w:t>
                        </w:r>
                        <w:r>
                          <w:t xml:space="preserve"> leggera: salti, lanci e corse. </w:t>
                        </w:r>
                        <w:r w:rsidRPr="00FA6173">
                          <w:t xml:space="preserve">Paramorfismi- </w:t>
                        </w:r>
                        <w:r>
                          <w:t>dimorfismi.</w:t>
                        </w:r>
                      </w:p>
                    </w:tc>
                  </w:tr>
                  <w:tr w:rsidR="005F3064" w:rsidTr="007367E9">
                    <w:trPr>
                      <w:trHeight w:val="812"/>
                    </w:trPr>
                    <w:tc>
                      <w:tcPr>
                        <w:tcW w:w="2676" w:type="dxa"/>
                        <w:gridSpan w:val="3"/>
                        <w:tcBorders>
                          <w:top w:val="single" w:sz="4" w:space="0" w:color="000000"/>
                          <w:left w:val="single" w:sz="4" w:space="0" w:color="000000"/>
                          <w:bottom w:val="single" w:sz="4" w:space="0" w:color="000000"/>
                        </w:tcBorders>
                        <w:shd w:val="clear" w:color="auto" w:fill="auto"/>
                      </w:tcPr>
                      <w:p w:rsidR="005F3064" w:rsidRDefault="005F3064">
                        <w:pPr>
                          <w:pStyle w:val="Titolo4"/>
                          <w:snapToGrid w:val="0"/>
                          <w:rPr>
                            <w:rFonts w:eastAsia="Arial Unicode MS"/>
                            <w:sz w:val="20"/>
                          </w:rPr>
                        </w:pPr>
                      </w:p>
                      <w:p w:rsidR="005F3064" w:rsidRDefault="005F3064" w:rsidP="007367E9">
                        <w:pPr>
                          <w:pStyle w:val="Titolo4"/>
                        </w:pPr>
                        <w:r>
                          <w:t>TEMPI E SPAZI</w:t>
                        </w: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tabs>
                            <w:tab w:val="left" w:pos="2865"/>
                          </w:tabs>
                          <w:snapToGrid w:val="0"/>
                        </w:pPr>
                        <w:r>
                          <w:t>Servizio prestato di effettiva didattica: I quadrimestre: 28 ore</w:t>
                        </w:r>
                      </w:p>
                      <w:p w:rsidR="005F3064" w:rsidRDefault="005F3064" w:rsidP="00FC5C5C">
                        <w:pPr>
                          <w:tabs>
                            <w:tab w:val="left" w:pos="2865"/>
                          </w:tabs>
                        </w:pPr>
                        <w:r>
                          <w:t xml:space="preserve">                                                              II quadrimestre: 20 ore</w:t>
                        </w:r>
                      </w:p>
                    </w:tc>
                  </w:tr>
                  <w:tr w:rsidR="005F3064">
                    <w:tc>
                      <w:tcPr>
                        <w:tcW w:w="2676" w:type="dxa"/>
                        <w:gridSpan w:val="3"/>
                        <w:tcBorders>
                          <w:top w:val="single" w:sz="4" w:space="0" w:color="000000"/>
                          <w:left w:val="single" w:sz="4" w:space="0" w:color="000000"/>
                          <w:bottom w:val="single" w:sz="4" w:space="0" w:color="000000"/>
                        </w:tcBorders>
                        <w:shd w:val="clear" w:color="auto" w:fill="auto"/>
                      </w:tcPr>
                      <w:p w:rsidR="005F3064" w:rsidRDefault="005F3064">
                        <w:pPr>
                          <w:snapToGrid w:val="0"/>
                          <w:jc w:val="center"/>
                          <w:rPr>
                            <w:b/>
                            <w:bCs/>
                            <w:sz w:val="20"/>
                            <w:szCs w:val="20"/>
                          </w:rPr>
                        </w:pPr>
                      </w:p>
                      <w:p w:rsidR="005F3064" w:rsidRDefault="005F3064">
                        <w:pPr>
                          <w:pStyle w:val="Titolo4"/>
                        </w:pPr>
                        <w:r>
                          <w:t>METODI</w:t>
                        </w:r>
                      </w:p>
                      <w:p w:rsidR="005F3064" w:rsidRDefault="005F3064">
                        <w:pPr>
                          <w:jc w:val="center"/>
                          <w:rPr>
                            <w:b/>
                            <w:bCs/>
                          </w:rPr>
                        </w:pP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snapToGrid w:val="0"/>
                        </w:pPr>
                        <w:r>
                          <w:t xml:space="preserve"> Lezione frontale</w:t>
                        </w:r>
                      </w:p>
                      <w:p w:rsidR="005F3064" w:rsidRDefault="005F3064">
                        <w:r>
                          <w:t>Discussione guidata</w:t>
                        </w:r>
                      </w:p>
                    </w:tc>
                  </w:tr>
                  <w:tr w:rsidR="005F3064">
                    <w:tc>
                      <w:tcPr>
                        <w:tcW w:w="2676" w:type="dxa"/>
                        <w:gridSpan w:val="3"/>
                        <w:tcBorders>
                          <w:top w:val="single" w:sz="4" w:space="0" w:color="000000"/>
                          <w:left w:val="single" w:sz="4" w:space="0" w:color="000000"/>
                          <w:bottom w:val="single" w:sz="4" w:space="0" w:color="000000"/>
                        </w:tcBorders>
                        <w:shd w:val="clear" w:color="auto" w:fill="auto"/>
                      </w:tcPr>
                      <w:p w:rsidR="005F3064" w:rsidRDefault="005F3064">
                        <w:pPr>
                          <w:pStyle w:val="Titolo4"/>
                          <w:snapToGrid w:val="0"/>
                          <w:rPr>
                            <w:rFonts w:eastAsia="Arial Unicode MS"/>
                            <w:sz w:val="20"/>
                          </w:rPr>
                        </w:pPr>
                      </w:p>
                      <w:p w:rsidR="005F3064" w:rsidRDefault="005F3064" w:rsidP="007367E9">
                        <w:pPr>
                          <w:pStyle w:val="Titolo4"/>
                        </w:pPr>
                        <w:r>
                          <w:t>MEZZI/STRUMENTI</w:t>
                        </w: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snapToGrid w:val="0"/>
                        </w:pPr>
                        <w:r>
                          <w:t>Palestra e libro di testo</w:t>
                        </w:r>
                      </w:p>
                    </w:tc>
                  </w:tr>
                  <w:tr w:rsidR="005F3064">
                    <w:tc>
                      <w:tcPr>
                        <w:tcW w:w="2676" w:type="dxa"/>
                        <w:gridSpan w:val="3"/>
                        <w:tcBorders>
                          <w:top w:val="single" w:sz="4" w:space="0" w:color="000000"/>
                          <w:left w:val="single" w:sz="4" w:space="0" w:color="000000"/>
                          <w:bottom w:val="single" w:sz="4" w:space="0" w:color="000000"/>
                        </w:tcBorders>
                        <w:shd w:val="clear" w:color="auto" w:fill="auto"/>
                      </w:tcPr>
                      <w:p w:rsidR="005F3064" w:rsidRDefault="005F3064">
                        <w:pPr>
                          <w:pStyle w:val="Titolo4"/>
                          <w:snapToGrid w:val="0"/>
                          <w:rPr>
                            <w:rFonts w:eastAsia="Arial Unicode MS"/>
                            <w:sz w:val="20"/>
                          </w:rPr>
                        </w:pPr>
                      </w:p>
                      <w:p w:rsidR="005F3064" w:rsidRDefault="005F3064">
                        <w:pPr>
                          <w:pStyle w:val="Titolo4"/>
                        </w:pPr>
                        <w:r>
                          <w:t>VERIFICA</w:t>
                        </w:r>
                      </w:p>
                      <w:p w:rsidR="005F3064" w:rsidRDefault="005F3064">
                        <w:pPr>
                          <w:jc w:val="center"/>
                          <w:rPr>
                            <w:b/>
                            <w:bCs/>
                          </w:rPr>
                        </w:pP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snapToGrid w:val="0"/>
                        </w:pPr>
                        <w:r>
                          <w:t>Prove pratiche, test a risposta multipla, verifiche orali</w:t>
                        </w:r>
                      </w:p>
                    </w:tc>
                  </w:tr>
                  <w:tr w:rsidR="005F3064" w:rsidTr="002334AC">
                    <w:tc>
                      <w:tcPr>
                        <w:tcW w:w="990" w:type="dxa"/>
                        <w:gridSpan w:val="2"/>
                        <w:vMerge w:val="restart"/>
                        <w:tcBorders>
                          <w:top w:val="single" w:sz="4" w:space="0" w:color="000000"/>
                          <w:left w:val="single" w:sz="4" w:space="0" w:color="000000"/>
                        </w:tcBorders>
                        <w:shd w:val="clear" w:color="auto" w:fill="auto"/>
                      </w:tcPr>
                      <w:p w:rsidR="005F3064" w:rsidRDefault="005F3064">
                        <w:pPr>
                          <w:snapToGrid w:val="0"/>
                          <w:rPr>
                            <w:b/>
                            <w:bCs/>
                            <w:sz w:val="20"/>
                          </w:rPr>
                        </w:pPr>
                        <w:r>
                          <w:rPr>
                            <w:b/>
                            <w:bCs/>
                            <w:sz w:val="20"/>
                          </w:rPr>
                          <w:t xml:space="preserve"> </w:t>
                        </w:r>
                      </w:p>
                      <w:p w:rsidR="005F3064" w:rsidRPr="002334AC" w:rsidRDefault="005F3064" w:rsidP="002334AC">
                        <w:pPr>
                          <w:pStyle w:val="Titolo5"/>
                          <w:snapToGrid w:val="0"/>
                          <w:rPr>
                            <w:rFonts w:eastAsia="Arial Unicode MS"/>
                            <w:b/>
                            <w:sz w:val="20"/>
                          </w:rPr>
                        </w:pPr>
                        <w:r>
                          <w:rPr>
                            <w:b/>
                            <w:bCs/>
                            <w:sz w:val="20"/>
                            <w:szCs w:val="24"/>
                            <w:lang w:eastAsia="ar-SA"/>
                          </w:rPr>
                          <w:t xml:space="preserve">       </w:t>
                        </w:r>
                        <w:r w:rsidRPr="002334AC">
                          <w:rPr>
                            <w:rFonts w:eastAsia="Arial Unicode MS"/>
                            <w:b/>
                            <w:sz w:val="20"/>
                          </w:rPr>
                          <w:t>O</w:t>
                        </w:r>
                      </w:p>
                      <w:p w:rsidR="005F3064" w:rsidRPr="002334AC" w:rsidRDefault="005F3064" w:rsidP="002334AC">
                        <w:pPr>
                          <w:jc w:val="center"/>
                          <w:rPr>
                            <w:rFonts w:eastAsia="Arial Unicode MS"/>
                            <w:b/>
                            <w:lang w:eastAsia="it-IT"/>
                          </w:rPr>
                        </w:pPr>
                        <w:r w:rsidRPr="002334AC">
                          <w:rPr>
                            <w:rFonts w:eastAsia="Arial Unicode MS"/>
                            <w:b/>
                            <w:lang w:eastAsia="it-IT"/>
                          </w:rPr>
                          <w:t>B</w:t>
                        </w:r>
                      </w:p>
                      <w:p w:rsidR="005F3064" w:rsidRPr="002334AC" w:rsidRDefault="005F3064" w:rsidP="002334AC">
                        <w:pPr>
                          <w:jc w:val="center"/>
                          <w:rPr>
                            <w:rFonts w:eastAsia="Arial Unicode MS"/>
                            <w:b/>
                            <w:lang w:eastAsia="it-IT"/>
                          </w:rPr>
                        </w:pPr>
                        <w:r w:rsidRPr="002334AC">
                          <w:rPr>
                            <w:rFonts w:eastAsia="Arial Unicode MS"/>
                            <w:b/>
                            <w:lang w:eastAsia="it-IT"/>
                          </w:rPr>
                          <w:t>I</w:t>
                        </w:r>
                      </w:p>
                      <w:p w:rsidR="005F3064" w:rsidRPr="002334AC" w:rsidRDefault="005F3064" w:rsidP="002334AC">
                        <w:pPr>
                          <w:jc w:val="center"/>
                          <w:rPr>
                            <w:rFonts w:eastAsia="Arial Unicode MS"/>
                            <w:b/>
                            <w:lang w:eastAsia="it-IT"/>
                          </w:rPr>
                        </w:pPr>
                        <w:r w:rsidRPr="002334AC">
                          <w:rPr>
                            <w:rFonts w:eastAsia="Arial Unicode MS"/>
                            <w:b/>
                            <w:lang w:eastAsia="it-IT"/>
                          </w:rPr>
                          <w:t>E</w:t>
                        </w:r>
                      </w:p>
                      <w:p w:rsidR="005F3064" w:rsidRPr="002334AC" w:rsidRDefault="005F3064" w:rsidP="002334AC">
                        <w:pPr>
                          <w:jc w:val="center"/>
                          <w:rPr>
                            <w:rFonts w:eastAsia="Arial Unicode MS"/>
                            <w:b/>
                            <w:lang w:eastAsia="it-IT"/>
                          </w:rPr>
                        </w:pPr>
                        <w:r w:rsidRPr="002334AC">
                          <w:rPr>
                            <w:rFonts w:eastAsia="Arial Unicode MS"/>
                            <w:b/>
                            <w:lang w:eastAsia="it-IT"/>
                          </w:rPr>
                          <w:t>T</w:t>
                        </w:r>
                      </w:p>
                      <w:p w:rsidR="005F3064" w:rsidRPr="002334AC" w:rsidRDefault="005F3064" w:rsidP="002334AC">
                        <w:pPr>
                          <w:jc w:val="center"/>
                          <w:rPr>
                            <w:rFonts w:eastAsia="Arial Unicode MS"/>
                            <w:b/>
                            <w:lang w:eastAsia="it-IT"/>
                          </w:rPr>
                        </w:pPr>
                        <w:r w:rsidRPr="002334AC">
                          <w:rPr>
                            <w:rFonts w:eastAsia="Arial Unicode MS"/>
                            <w:b/>
                            <w:lang w:eastAsia="it-IT"/>
                          </w:rPr>
                          <w:t>T</w:t>
                        </w:r>
                      </w:p>
                      <w:p w:rsidR="005F3064" w:rsidRPr="002334AC" w:rsidRDefault="005F3064" w:rsidP="002334AC">
                        <w:pPr>
                          <w:jc w:val="center"/>
                          <w:rPr>
                            <w:rFonts w:eastAsia="Arial Unicode MS"/>
                            <w:b/>
                            <w:lang w:eastAsia="it-IT"/>
                          </w:rPr>
                        </w:pPr>
                        <w:r w:rsidRPr="002334AC">
                          <w:rPr>
                            <w:rFonts w:eastAsia="Arial Unicode MS"/>
                            <w:b/>
                            <w:lang w:eastAsia="it-IT"/>
                          </w:rPr>
                          <w:t>I</w:t>
                        </w:r>
                      </w:p>
                      <w:p w:rsidR="005F3064" w:rsidRPr="002334AC" w:rsidRDefault="005F3064" w:rsidP="002334AC">
                        <w:pPr>
                          <w:jc w:val="center"/>
                          <w:rPr>
                            <w:rFonts w:eastAsia="Arial Unicode MS"/>
                            <w:b/>
                            <w:lang w:eastAsia="it-IT"/>
                          </w:rPr>
                        </w:pPr>
                        <w:r w:rsidRPr="002334AC">
                          <w:rPr>
                            <w:rFonts w:eastAsia="Arial Unicode MS"/>
                            <w:b/>
                            <w:lang w:eastAsia="it-IT"/>
                          </w:rPr>
                          <w:t>V</w:t>
                        </w:r>
                      </w:p>
                      <w:p w:rsidR="005F3064" w:rsidRPr="002334AC" w:rsidRDefault="005F3064" w:rsidP="002334AC">
                        <w:pPr>
                          <w:jc w:val="center"/>
                          <w:rPr>
                            <w:rFonts w:eastAsia="Arial Unicode MS"/>
                            <w:b/>
                            <w:lang w:eastAsia="it-IT"/>
                          </w:rPr>
                        </w:pPr>
                        <w:r w:rsidRPr="002334AC">
                          <w:rPr>
                            <w:rFonts w:eastAsia="Arial Unicode MS"/>
                            <w:b/>
                            <w:lang w:eastAsia="it-IT"/>
                          </w:rPr>
                          <w:t>I</w:t>
                        </w:r>
                      </w:p>
                    </w:tc>
                    <w:tc>
                      <w:tcPr>
                        <w:tcW w:w="1686" w:type="dxa"/>
                        <w:vMerge w:val="restart"/>
                        <w:tcBorders>
                          <w:top w:val="single" w:sz="4" w:space="0" w:color="000000"/>
                          <w:left w:val="single" w:sz="4" w:space="0" w:color="000000"/>
                        </w:tcBorders>
                        <w:shd w:val="clear" w:color="auto" w:fill="auto"/>
                      </w:tcPr>
                      <w:p w:rsidR="005F3064" w:rsidRDefault="005F3064">
                        <w:pPr>
                          <w:jc w:val="right"/>
                          <w:rPr>
                            <w:b/>
                            <w:bCs/>
                            <w:sz w:val="20"/>
                          </w:rPr>
                        </w:pPr>
                      </w:p>
                      <w:p w:rsidR="005F3064" w:rsidRDefault="005F3064" w:rsidP="002334AC">
                        <w:pPr>
                          <w:pStyle w:val="Titolo5"/>
                          <w:rPr>
                            <w:sz w:val="20"/>
                          </w:rPr>
                        </w:pPr>
                        <w:r w:rsidRPr="002334AC">
                          <w:rPr>
                            <w:sz w:val="20"/>
                          </w:rPr>
                          <w:t>CONOSCENZE</w:t>
                        </w:r>
                      </w:p>
                      <w:p w:rsidR="005F3064" w:rsidRPr="002334AC" w:rsidRDefault="005F3064" w:rsidP="002334AC">
                        <w:pPr>
                          <w:rPr>
                            <w:lang w:eastAsia="it-IT"/>
                          </w:rPr>
                        </w:pPr>
                        <w:r>
                          <w:rPr>
                            <w:lang w:eastAsia="it-IT"/>
                          </w:rPr>
                          <w:t>____________</w:t>
                        </w:r>
                      </w:p>
                      <w:p w:rsidR="005F3064" w:rsidRDefault="005F3064" w:rsidP="002334AC">
                        <w:pPr>
                          <w:rPr>
                            <w:lang w:eastAsia="it-IT"/>
                          </w:rPr>
                        </w:pPr>
                      </w:p>
                      <w:p w:rsidR="005F3064" w:rsidRPr="002334AC" w:rsidRDefault="005F3064" w:rsidP="002334AC">
                        <w:pPr>
                          <w:rPr>
                            <w:sz w:val="20"/>
                            <w:szCs w:val="20"/>
                            <w:lang w:eastAsia="it-IT"/>
                          </w:rPr>
                        </w:pPr>
                      </w:p>
                      <w:p w:rsidR="005F3064" w:rsidRPr="002334AC" w:rsidRDefault="005F3064">
                        <w:pPr>
                          <w:pStyle w:val="Titolo5"/>
                          <w:snapToGrid w:val="0"/>
                          <w:jc w:val="center"/>
                          <w:rPr>
                            <w:rFonts w:eastAsia="Arial Unicode MS"/>
                            <w:sz w:val="20"/>
                          </w:rPr>
                        </w:pPr>
                        <w:r w:rsidRPr="002334AC">
                          <w:rPr>
                            <w:sz w:val="20"/>
                          </w:rPr>
                          <w:t>COMPETENZE</w:t>
                        </w:r>
                      </w:p>
                      <w:p w:rsidR="005F3064" w:rsidRDefault="005F3064">
                        <w:pPr>
                          <w:pStyle w:val="Titolo5"/>
                          <w:rPr>
                            <w:sz w:val="20"/>
                          </w:rPr>
                        </w:pPr>
                        <w:r>
                          <w:rPr>
                            <w:sz w:val="20"/>
                          </w:rPr>
                          <w:t>_______________</w:t>
                        </w:r>
                      </w:p>
                      <w:p w:rsidR="005F3064" w:rsidRDefault="005F3064">
                        <w:pPr>
                          <w:pStyle w:val="Titolo5"/>
                          <w:rPr>
                            <w:sz w:val="20"/>
                          </w:rPr>
                        </w:pPr>
                      </w:p>
                      <w:p w:rsidR="005F3064" w:rsidRPr="002334AC" w:rsidRDefault="005F3064">
                        <w:pPr>
                          <w:pStyle w:val="Titolo5"/>
                          <w:rPr>
                            <w:sz w:val="20"/>
                          </w:rPr>
                        </w:pPr>
                        <w:r>
                          <w:rPr>
                            <w:sz w:val="20"/>
                          </w:rPr>
                          <w:t xml:space="preserve">    </w:t>
                        </w:r>
                        <w:r w:rsidRPr="002334AC">
                          <w:rPr>
                            <w:sz w:val="20"/>
                          </w:rPr>
                          <w:t>CAPACITÀ</w:t>
                        </w:r>
                        <w:r>
                          <w:rPr>
                            <w:sz w:val="20"/>
                          </w:rPr>
                          <w:t>’</w:t>
                        </w:r>
                      </w:p>
                      <w:p w:rsidR="005F3064" w:rsidRDefault="005F3064">
                        <w:pPr>
                          <w:jc w:val="right"/>
                          <w:rPr>
                            <w:b/>
                            <w:bCs/>
                            <w:sz w:val="20"/>
                          </w:rPr>
                        </w:pPr>
                      </w:p>
                      <w:p w:rsidR="005F3064" w:rsidRDefault="005F3064" w:rsidP="009E0D79">
                        <w:pPr>
                          <w:jc w:val="right"/>
                          <w:rPr>
                            <w:b/>
                            <w:bCs/>
                            <w:sz w:val="20"/>
                          </w:rPr>
                        </w:pP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snapToGrid w:val="0"/>
                        </w:pPr>
                        <w:r>
                          <w:t>Conoscenze delle regole fondamentali sulla tutela della salute e sulla prevenzione degli infortuni</w:t>
                        </w:r>
                      </w:p>
                      <w:p w:rsidR="005F3064" w:rsidRDefault="005F3064">
                        <w:pPr>
                          <w:snapToGrid w:val="0"/>
                        </w:pPr>
                      </w:p>
                    </w:tc>
                  </w:tr>
                  <w:tr w:rsidR="005F3064" w:rsidTr="002334AC">
                    <w:tc>
                      <w:tcPr>
                        <w:tcW w:w="990" w:type="dxa"/>
                        <w:gridSpan w:val="2"/>
                        <w:vMerge/>
                        <w:tcBorders>
                          <w:left w:val="single" w:sz="4" w:space="0" w:color="000000"/>
                        </w:tcBorders>
                        <w:shd w:val="clear" w:color="auto" w:fill="auto"/>
                      </w:tcPr>
                      <w:p w:rsidR="005F3064" w:rsidRDefault="005F3064" w:rsidP="009E0D79">
                        <w:pPr>
                          <w:jc w:val="right"/>
                          <w:rPr>
                            <w:b/>
                            <w:bCs/>
                            <w:sz w:val="20"/>
                          </w:rPr>
                        </w:pPr>
                      </w:p>
                    </w:tc>
                    <w:tc>
                      <w:tcPr>
                        <w:tcW w:w="1686" w:type="dxa"/>
                        <w:vMerge/>
                        <w:tcBorders>
                          <w:left w:val="single" w:sz="4" w:space="0" w:color="000000"/>
                        </w:tcBorders>
                        <w:shd w:val="clear" w:color="auto" w:fill="auto"/>
                      </w:tcPr>
                      <w:p w:rsidR="005F3064" w:rsidRDefault="005F3064" w:rsidP="009E0D79">
                        <w:pPr>
                          <w:jc w:val="right"/>
                          <w:rPr>
                            <w:b/>
                            <w:bCs/>
                            <w:sz w:val="20"/>
                          </w:rPr>
                        </w:pP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snapToGrid w:val="0"/>
                        </w:pPr>
                        <w:r>
                          <w:t>Rapportare il proprio corpo con l’ambiente, affinare l’equilibrio, la coordinazione, la percezione temporale, la rappresentazione mentale di situazioni dinamiche</w:t>
                        </w:r>
                      </w:p>
                    </w:tc>
                  </w:tr>
                  <w:tr w:rsidR="005F3064" w:rsidTr="002334AC">
                    <w:tc>
                      <w:tcPr>
                        <w:tcW w:w="990" w:type="dxa"/>
                        <w:gridSpan w:val="2"/>
                        <w:vMerge/>
                        <w:tcBorders>
                          <w:left w:val="single" w:sz="4" w:space="0" w:color="000000"/>
                          <w:bottom w:val="single" w:sz="4" w:space="0" w:color="000000"/>
                        </w:tcBorders>
                        <w:shd w:val="clear" w:color="auto" w:fill="auto"/>
                      </w:tcPr>
                      <w:p w:rsidR="005F3064" w:rsidRDefault="005F3064">
                        <w:pPr>
                          <w:jc w:val="right"/>
                          <w:rPr>
                            <w:b/>
                            <w:bCs/>
                            <w:sz w:val="20"/>
                          </w:rPr>
                        </w:pPr>
                      </w:p>
                    </w:tc>
                    <w:tc>
                      <w:tcPr>
                        <w:tcW w:w="1686" w:type="dxa"/>
                        <w:vMerge/>
                        <w:tcBorders>
                          <w:left w:val="single" w:sz="4" w:space="0" w:color="000000"/>
                          <w:bottom w:val="single" w:sz="4" w:space="0" w:color="000000"/>
                        </w:tcBorders>
                        <w:shd w:val="clear" w:color="auto" w:fill="auto"/>
                      </w:tcPr>
                      <w:p w:rsidR="005F3064" w:rsidRDefault="005F3064">
                        <w:pPr>
                          <w:jc w:val="right"/>
                          <w:rPr>
                            <w:b/>
                            <w:bCs/>
                            <w:sz w:val="20"/>
                          </w:rPr>
                        </w:pPr>
                      </w:p>
                    </w:tc>
                    <w:tc>
                      <w:tcPr>
                        <w:tcW w:w="7112" w:type="dxa"/>
                        <w:tcBorders>
                          <w:top w:val="single" w:sz="4" w:space="0" w:color="000000"/>
                          <w:left w:val="single" w:sz="4" w:space="0" w:color="000000"/>
                          <w:bottom w:val="single" w:sz="4" w:space="0" w:color="000000"/>
                          <w:right w:val="single" w:sz="4" w:space="0" w:color="000000"/>
                        </w:tcBorders>
                        <w:shd w:val="clear" w:color="auto" w:fill="auto"/>
                      </w:tcPr>
                      <w:p w:rsidR="005F3064" w:rsidRDefault="005F3064">
                        <w:pPr>
                          <w:snapToGrid w:val="0"/>
                        </w:pPr>
                      </w:p>
                      <w:p w:rsidR="005F3064" w:rsidRDefault="005F3064">
                        <w:pPr>
                          <w:snapToGrid w:val="0"/>
                        </w:pPr>
                        <w:r>
                          <w:t>Consolidamento del carattere, sviluppo della socialità e del senso civico</w:t>
                        </w:r>
                      </w:p>
                    </w:tc>
                  </w:tr>
                </w:tbl>
                <w:p w:rsidR="005F3064" w:rsidRDefault="005F3064" w:rsidP="007367E9">
                  <w:pPr>
                    <w:jc w:val="right"/>
                  </w:pPr>
                </w:p>
                <w:p w:rsidR="005F3064" w:rsidRDefault="005F3064" w:rsidP="007367E9">
                  <w:pPr>
                    <w:jc w:val="right"/>
                    <w:rPr>
                      <w:b/>
                      <w:bCs/>
                    </w:rPr>
                  </w:pPr>
                  <w:r>
                    <w:t xml:space="preserve"> </w:t>
                  </w:r>
                  <w:r w:rsidRPr="007367E9">
                    <w:rPr>
                      <w:b/>
                    </w:rPr>
                    <w:t xml:space="preserve">La </w:t>
                  </w:r>
                  <w:r w:rsidRPr="007367E9">
                    <w:rPr>
                      <w:b/>
                      <w:bCs/>
                    </w:rPr>
                    <w:t xml:space="preserve">docente: </w:t>
                  </w:r>
                </w:p>
                <w:p w:rsidR="005F3064" w:rsidRPr="007367E9" w:rsidRDefault="005F3064" w:rsidP="007367E9">
                  <w:pPr>
                    <w:jc w:val="right"/>
                    <w:rPr>
                      <w:b/>
                    </w:rPr>
                  </w:pPr>
                  <w:r>
                    <w:rPr>
                      <w:b/>
                      <w:lang w:eastAsia="it-IT"/>
                    </w:rPr>
                    <w:t>Prof.ssa</w:t>
                  </w:r>
                  <w:r>
                    <w:rPr>
                      <w:b/>
                      <w:color w:val="000000"/>
                      <w:lang w:eastAsia="it-IT"/>
                    </w:rPr>
                    <w:t xml:space="preserve"> </w:t>
                  </w:r>
                  <w:proofErr w:type="spellStart"/>
                  <w:r w:rsidRPr="007367E9">
                    <w:rPr>
                      <w:b/>
                      <w:bCs/>
                    </w:rPr>
                    <w:t>Nicolina</w:t>
                  </w:r>
                  <w:proofErr w:type="spellEnd"/>
                  <w:r w:rsidRPr="007367E9">
                    <w:rPr>
                      <w:b/>
                      <w:bCs/>
                    </w:rPr>
                    <w:t xml:space="preserve"> Madonna</w:t>
                  </w:r>
                </w:p>
              </w:txbxContent>
            </v:textbox>
            <w10:wrap type="square" side="largest" anchorx="margin"/>
          </v:shape>
        </w:pict>
      </w:r>
    </w:p>
    <w:p w:rsidR="007367E9" w:rsidRDefault="007367E9" w:rsidP="007367E9">
      <w:pPr>
        <w:rPr>
          <w:b/>
          <w:bCs/>
          <w:sz w:val="20"/>
        </w:rPr>
      </w:pPr>
    </w:p>
    <w:p w:rsidR="006558DC" w:rsidRDefault="006558DC" w:rsidP="007367E9">
      <w:pPr>
        <w:rPr>
          <w:b/>
          <w:bCs/>
          <w:sz w:val="20"/>
        </w:rPr>
      </w:pPr>
    </w:p>
    <w:p w:rsidR="006558DC" w:rsidRDefault="006558DC" w:rsidP="007367E9">
      <w:pPr>
        <w:rPr>
          <w:b/>
          <w:bCs/>
          <w:sz w:val="20"/>
        </w:rPr>
      </w:pPr>
    </w:p>
    <w:p w:rsidR="006558DC" w:rsidRDefault="006558DC" w:rsidP="007367E9">
      <w:pPr>
        <w:rPr>
          <w:b/>
          <w:bCs/>
          <w:sz w:val="20"/>
        </w:rPr>
      </w:pPr>
    </w:p>
    <w:p w:rsidR="006558DC" w:rsidRDefault="006558DC" w:rsidP="007367E9">
      <w:pPr>
        <w:rPr>
          <w:b/>
          <w:bCs/>
          <w:sz w:val="20"/>
        </w:rPr>
      </w:pPr>
    </w:p>
    <w:p w:rsidR="006558DC" w:rsidRDefault="006558DC" w:rsidP="007367E9">
      <w:pPr>
        <w:rPr>
          <w:b/>
          <w:bCs/>
          <w:sz w:val="20"/>
        </w:rPr>
      </w:pPr>
    </w:p>
    <w:p w:rsidR="006558DC" w:rsidRDefault="006558DC" w:rsidP="007367E9">
      <w:pPr>
        <w:rPr>
          <w:b/>
          <w:bCs/>
          <w:sz w:val="20"/>
        </w:rPr>
      </w:pPr>
    </w:p>
    <w:p w:rsidR="006558DC" w:rsidRDefault="006558DC" w:rsidP="007367E9">
      <w:pPr>
        <w:rPr>
          <w:b/>
          <w:bCs/>
          <w:sz w:val="20"/>
        </w:rPr>
      </w:pPr>
    </w:p>
    <w:p w:rsidR="006558DC" w:rsidRDefault="006558DC" w:rsidP="007367E9">
      <w:pPr>
        <w:rPr>
          <w:b/>
          <w:bCs/>
          <w:sz w:val="20"/>
        </w:rPr>
      </w:pPr>
    </w:p>
    <w:tbl>
      <w:tblPr>
        <w:tblStyle w:val="Grigliatabella"/>
        <w:tblW w:w="0" w:type="auto"/>
        <w:tblInd w:w="108" w:type="dxa"/>
        <w:tblLook w:val="04A0"/>
      </w:tblPr>
      <w:tblGrid>
        <w:gridCol w:w="829"/>
        <w:gridCol w:w="611"/>
        <w:gridCol w:w="1192"/>
        <w:gridCol w:w="6741"/>
        <w:gridCol w:w="373"/>
      </w:tblGrid>
      <w:tr w:rsidR="007014B7" w:rsidTr="00521234">
        <w:trPr>
          <w:gridBefore w:val="2"/>
          <w:gridAfter w:val="1"/>
          <w:wBefore w:w="1440" w:type="dxa"/>
          <w:wAfter w:w="373" w:type="dxa"/>
        </w:trPr>
        <w:tc>
          <w:tcPr>
            <w:tcW w:w="7933" w:type="dxa"/>
            <w:gridSpan w:val="2"/>
          </w:tcPr>
          <w:p w:rsidR="007014B7" w:rsidRPr="005434F8" w:rsidRDefault="007014B7" w:rsidP="00521234">
            <w:pPr>
              <w:jc w:val="center"/>
              <w:rPr>
                <w:sz w:val="28"/>
                <w:szCs w:val="28"/>
              </w:rPr>
            </w:pPr>
            <w:r w:rsidRPr="005434F8">
              <w:rPr>
                <w:sz w:val="28"/>
                <w:szCs w:val="28"/>
              </w:rPr>
              <w:t>SCHEDA INFORMATIVA</w:t>
            </w:r>
          </w:p>
          <w:p w:rsidR="007014B7" w:rsidRPr="005434F8" w:rsidRDefault="007014B7" w:rsidP="00521234">
            <w:pPr>
              <w:jc w:val="center"/>
              <w:rPr>
                <w:sz w:val="28"/>
                <w:szCs w:val="28"/>
              </w:rPr>
            </w:pPr>
            <w:r w:rsidRPr="005434F8">
              <w:rPr>
                <w:sz w:val="28"/>
                <w:szCs w:val="28"/>
              </w:rPr>
              <w:t>SCIENZE NATURALI</w:t>
            </w:r>
          </w:p>
          <w:p w:rsidR="007014B7" w:rsidRPr="005434F8" w:rsidRDefault="007014B7" w:rsidP="00521234">
            <w:pPr>
              <w:jc w:val="center"/>
              <w:rPr>
                <w:b/>
                <w:sz w:val="28"/>
                <w:szCs w:val="28"/>
              </w:rPr>
            </w:pPr>
            <w:r w:rsidRPr="005434F8">
              <w:rPr>
                <w:b/>
                <w:sz w:val="28"/>
                <w:szCs w:val="28"/>
              </w:rPr>
              <w:t>Lezioni svolte con metodo CLIL</w:t>
            </w:r>
            <w:r w:rsidR="00D15D41">
              <w:rPr>
                <w:b/>
                <w:sz w:val="28"/>
                <w:szCs w:val="28"/>
              </w:rPr>
              <w:t xml:space="preserve">  </w:t>
            </w:r>
            <w:r w:rsidRPr="005434F8">
              <w:rPr>
                <w:b/>
                <w:sz w:val="28"/>
                <w:szCs w:val="28"/>
              </w:rPr>
              <w:t>Lingua: Inglese</w:t>
            </w:r>
          </w:p>
          <w:p w:rsidR="007014B7" w:rsidRPr="005434F8" w:rsidRDefault="007014B7" w:rsidP="00521234">
            <w:pPr>
              <w:jc w:val="center"/>
              <w:rPr>
                <w:sz w:val="28"/>
                <w:szCs w:val="28"/>
              </w:rPr>
            </w:pPr>
            <w:r w:rsidRPr="005434F8">
              <w:rPr>
                <w:sz w:val="28"/>
                <w:szCs w:val="28"/>
              </w:rPr>
              <w:t>Anno Scolastico 2017/2018</w:t>
            </w:r>
            <w:r w:rsidR="00521234">
              <w:rPr>
                <w:sz w:val="28"/>
                <w:szCs w:val="28"/>
              </w:rPr>
              <w:t xml:space="preserve">  </w:t>
            </w:r>
            <w:r w:rsidRPr="005434F8">
              <w:rPr>
                <w:sz w:val="28"/>
                <w:szCs w:val="28"/>
              </w:rPr>
              <w:t>Classe V sezione A linguistico</w:t>
            </w:r>
          </w:p>
          <w:p w:rsidR="007014B7" w:rsidRPr="00231CF8" w:rsidRDefault="007014B7" w:rsidP="00521234">
            <w:pPr>
              <w:jc w:val="center"/>
              <w:rPr>
                <w:b/>
                <w:sz w:val="28"/>
                <w:szCs w:val="28"/>
              </w:rPr>
            </w:pPr>
            <w:r w:rsidRPr="005434F8">
              <w:rPr>
                <w:b/>
                <w:sz w:val="28"/>
                <w:szCs w:val="28"/>
              </w:rPr>
              <w:t>docente:</w:t>
            </w:r>
            <w:proofErr w:type="spellStart"/>
            <w:r w:rsidRPr="005434F8">
              <w:rPr>
                <w:b/>
                <w:sz w:val="28"/>
                <w:szCs w:val="28"/>
              </w:rPr>
              <w:t>Mariarosaria</w:t>
            </w:r>
            <w:proofErr w:type="spellEnd"/>
            <w:r w:rsidRPr="005434F8">
              <w:rPr>
                <w:b/>
                <w:sz w:val="28"/>
                <w:szCs w:val="28"/>
              </w:rPr>
              <w:t xml:space="preserve"> </w:t>
            </w:r>
            <w:proofErr w:type="spellStart"/>
            <w:r w:rsidRPr="005434F8">
              <w:rPr>
                <w:b/>
                <w:sz w:val="28"/>
                <w:szCs w:val="28"/>
              </w:rPr>
              <w:t>Petrosino</w:t>
            </w:r>
            <w:proofErr w:type="spellEnd"/>
          </w:p>
        </w:tc>
      </w:tr>
      <w:tr w:rsidR="00EB78A9" w:rsidRPr="00C4643E" w:rsidTr="00521234">
        <w:tc>
          <w:tcPr>
            <w:tcW w:w="2632" w:type="dxa"/>
            <w:gridSpan w:val="3"/>
          </w:tcPr>
          <w:p w:rsidR="007014B7" w:rsidRPr="00EB78A9" w:rsidRDefault="007014B7" w:rsidP="00381E15">
            <w:pPr>
              <w:rPr>
                <w:b/>
              </w:rPr>
            </w:pPr>
            <w:r w:rsidRPr="00EB78A9">
              <w:rPr>
                <w:b/>
              </w:rPr>
              <w:t xml:space="preserve">LIBRI ( E VARIE FONTI) </w:t>
            </w:r>
            <w:proofErr w:type="spellStart"/>
            <w:r w:rsidRPr="00EB78A9">
              <w:rPr>
                <w:b/>
              </w:rPr>
              <w:t>DI</w:t>
            </w:r>
            <w:proofErr w:type="spellEnd"/>
            <w:r w:rsidRPr="00EB78A9">
              <w:rPr>
                <w:b/>
              </w:rPr>
              <w:t xml:space="preserve"> CONSULTAZIONE</w:t>
            </w:r>
          </w:p>
        </w:tc>
        <w:tc>
          <w:tcPr>
            <w:tcW w:w="7114" w:type="dxa"/>
            <w:gridSpan w:val="2"/>
          </w:tcPr>
          <w:p w:rsidR="007014B7" w:rsidRPr="00521234" w:rsidRDefault="007014B7" w:rsidP="00381E15">
            <w:r w:rsidRPr="00521234">
              <w:t>Lezioni scritte fornite dal docente. Ricerche da internet. Schede e tabelle semplificative.</w:t>
            </w:r>
          </w:p>
          <w:p w:rsidR="007014B7" w:rsidRPr="00521234" w:rsidRDefault="007014B7" w:rsidP="00381E15">
            <w:r w:rsidRPr="00521234">
              <w:t xml:space="preserve">                                                                                                                                                                                                                                                                          </w:t>
            </w:r>
          </w:p>
        </w:tc>
      </w:tr>
      <w:tr w:rsidR="00EB78A9" w:rsidRPr="00C4643E" w:rsidTr="00521234">
        <w:tc>
          <w:tcPr>
            <w:tcW w:w="2632" w:type="dxa"/>
            <w:gridSpan w:val="3"/>
          </w:tcPr>
          <w:p w:rsidR="007014B7" w:rsidRPr="00EB78A9" w:rsidRDefault="007014B7" w:rsidP="00381E15">
            <w:pPr>
              <w:rPr>
                <w:b/>
              </w:rPr>
            </w:pPr>
            <w:r w:rsidRPr="00EB78A9">
              <w:rPr>
                <w:b/>
              </w:rPr>
              <w:t>CONTENUTI</w:t>
            </w:r>
          </w:p>
        </w:tc>
        <w:tc>
          <w:tcPr>
            <w:tcW w:w="7114" w:type="dxa"/>
            <w:gridSpan w:val="2"/>
          </w:tcPr>
          <w:p w:rsidR="007014B7" w:rsidRPr="00521234" w:rsidRDefault="00C4643E" w:rsidP="00381E15">
            <w:pPr>
              <w:rPr>
                <w:b/>
                <w:lang w:val="en-US"/>
              </w:rPr>
            </w:pPr>
            <w:r w:rsidRPr="00521234">
              <w:rPr>
                <w:b/>
                <w:lang w:val="en-US"/>
              </w:rPr>
              <w:t xml:space="preserve">1° modulo CLIL: </w:t>
            </w:r>
            <w:r w:rsidR="007014B7" w:rsidRPr="00521234">
              <w:rPr>
                <w:b/>
                <w:lang w:val="en-US"/>
              </w:rPr>
              <w:t>Volcanoes</w:t>
            </w:r>
          </w:p>
          <w:p w:rsidR="007014B7" w:rsidRPr="00521234" w:rsidRDefault="007014B7" w:rsidP="00381E15">
            <w:pPr>
              <w:rPr>
                <w:lang w:val="en-US"/>
              </w:rPr>
            </w:pPr>
            <w:r w:rsidRPr="00521234">
              <w:rPr>
                <w:lang w:val="en-US"/>
              </w:rPr>
              <w:t xml:space="preserve">Types of volcanic edifices. </w:t>
            </w:r>
            <w:r w:rsidR="005F15DE" w:rsidRPr="00521234">
              <w:rPr>
                <w:lang w:val="en-US"/>
              </w:rPr>
              <w:t xml:space="preserve">Explosive and effusive </w:t>
            </w:r>
            <w:r w:rsidRPr="00521234">
              <w:rPr>
                <w:lang w:val="en-US"/>
              </w:rPr>
              <w:t xml:space="preserve">volcanic activity. </w:t>
            </w:r>
            <w:proofErr w:type="spellStart"/>
            <w:r w:rsidRPr="00521234">
              <w:rPr>
                <w:lang w:val="en-US"/>
              </w:rPr>
              <w:t>Hawiian</w:t>
            </w:r>
            <w:proofErr w:type="spellEnd"/>
            <w:r w:rsidRPr="00521234">
              <w:rPr>
                <w:lang w:val="en-US"/>
              </w:rPr>
              <w:t xml:space="preserve">, Icelandic, </w:t>
            </w:r>
            <w:proofErr w:type="spellStart"/>
            <w:r w:rsidRPr="00521234">
              <w:rPr>
                <w:lang w:val="en-US"/>
              </w:rPr>
              <w:t>Strombolian</w:t>
            </w:r>
            <w:proofErr w:type="spellEnd"/>
            <w:r w:rsidRPr="00521234">
              <w:rPr>
                <w:lang w:val="en-US"/>
              </w:rPr>
              <w:t xml:space="preserve">, </w:t>
            </w:r>
            <w:proofErr w:type="spellStart"/>
            <w:r w:rsidRPr="00521234">
              <w:rPr>
                <w:lang w:val="en-US"/>
              </w:rPr>
              <w:t>Vulcanian</w:t>
            </w:r>
            <w:proofErr w:type="spellEnd"/>
            <w:r w:rsidRPr="00521234">
              <w:rPr>
                <w:lang w:val="en-US"/>
              </w:rPr>
              <w:t xml:space="preserve">, </w:t>
            </w:r>
            <w:proofErr w:type="spellStart"/>
            <w:r w:rsidRPr="00521234">
              <w:rPr>
                <w:lang w:val="en-US"/>
              </w:rPr>
              <w:t>Peleean</w:t>
            </w:r>
            <w:proofErr w:type="spellEnd"/>
            <w:r w:rsidRPr="00521234">
              <w:rPr>
                <w:lang w:val="en-US"/>
              </w:rPr>
              <w:t xml:space="preserve">, and </w:t>
            </w:r>
            <w:proofErr w:type="spellStart"/>
            <w:r w:rsidRPr="00521234">
              <w:rPr>
                <w:lang w:val="en-US"/>
              </w:rPr>
              <w:t>Plinian</w:t>
            </w:r>
            <w:proofErr w:type="spellEnd"/>
            <w:r w:rsidRPr="00521234">
              <w:rPr>
                <w:lang w:val="en-US"/>
              </w:rPr>
              <w:t xml:space="preserve"> eruptions. </w:t>
            </w:r>
            <w:proofErr w:type="spellStart"/>
            <w:r w:rsidRPr="00521234">
              <w:rPr>
                <w:lang w:val="en-US"/>
              </w:rPr>
              <w:t>Phreatomagmatic</w:t>
            </w:r>
            <w:proofErr w:type="spellEnd"/>
            <w:r w:rsidRPr="00521234">
              <w:rPr>
                <w:lang w:val="en-US"/>
              </w:rPr>
              <w:t xml:space="preserve"> eruptions.</w:t>
            </w:r>
            <w:r w:rsidR="005F15DE" w:rsidRPr="00521234">
              <w:rPr>
                <w:lang w:val="en-US"/>
              </w:rPr>
              <w:t xml:space="preserve"> Relationship between chemical composition of magmas and kind of volcanic activity. </w:t>
            </w:r>
          </w:p>
          <w:p w:rsidR="007014B7" w:rsidRPr="00521234" w:rsidRDefault="00C4643E" w:rsidP="00381E15">
            <w:pPr>
              <w:rPr>
                <w:lang w:val="en-US"/>
              </w:rPr>
            </w:pPr>
            <w:r w:rsidRPr="00521234">
              <w:rPr>
                <w:b/>
                <w:lang w:val="en-US"/>
              </w:rPr>
              <w:t xml:space="preserve">2° modulo CLIL: </w:t>
            </w:r>
            <w:r w:rsidR="007014B7" w:rsidRPr="00521234">
              <w:rPr>
                <w:b/>
                <w:lang w:val="en-US"/>
              </w:rPr>
              <w:t xml:space="preserve">The Earth’s atmosphere                                                                 </w:t>
            </w:r>
            <w:r w:rsidR="007014B7" w:rsidRPr="00521234">
              <w:rPr>
                <w:lang w:val="en-US"/>
              </w:rPr>
              <w:t xml:space="preserve"> Composition of Earth’s atmosphere; temperature in the atmosphere. General features of troposphere, stratosphere, mesosphere, thermosphere, </w:t>
            </w:r>
            <w:r w:rsidR="005F15DE" w:rsidRPr="00521234">
              <w:rPr>
                <w:lang w:val="en-US"/>
              </w:rPr>
              <w:t xml:space="preserve">and </w:t>
            </w:r>
            <w:r w:rsidR="007014B7" w:rsidRPr="00521234">
              <w:rPr>
                <w:lang w:val="en-US"/>
              </w:rPr>
              <w:t>exosphere. Function of the ozone layer. Greenhouse</w:t>
            </w:r>
            <w:r w:rsidR="005F15DE" w:rsidRPr="00521234">
              <w:rPr>
                <w:lang w:val="en-US"/>
              </w:rPr>
              <w:t xml:space="preserve"> gases and greenhouse</w:t>
            </w:r>
            <w:r w:rsidR="007014B7" w:rsidRPr="00521234">
              <w:rPr>
                <w:lang w:val="en-US"/>
              </w:rPr>
              <w:t xml:space="preserve"> effect. Global warming.                                                                                                                                          </w:t>
            </w:r>
          </w:p>
        </w:tc>
      </w:tr>
      <w:tr w:rsidR="00EB78A9" w:rsidRPr="00C4643E" w:rsidTr="00521234">
        <w:tc>
          <w:tcPr>
            <w:tcW w:w="2632" w:type="dxa"/>
            <w:gridSpan w:val="3"/>
          </w:tcPr>
          <w:p w:rsidR="00D56FB3" w:rsidRDefault="00D56FB3" w:rsidP="00381E15">
            <w:r>
              <w:t>TEMPI E SPAZI</w:t>
            </w:r>
          </w:p>
        </w:tc>
        <w:tc>
          <w:tcPr>
            <w:tcW w:w="7114" w:type="dxa"/>
            <w:gridSpan w:val="2"/>
          </w:tcPr>
          <w:p w:rsidR="00D56FB3" w:rsidRPr="00521234" w:rsidRDefault="00D56FB3" w:rsidP="00D56FB3">
            <w:r w:rsidRPr="00521234">
              <w:t xml:space="preserve">13 ore su 28 nel primo quadrimestre, </w:t>
            </w:r>
          </w:p>
          <w:p w:rsidR="00D56FB3" w:rsidRPr="00521234" w:rsidRDefault="00D56FB3" w:rsidP="00D56FB3">
            <w:pPr>
              <w:rPr>
                <w:b/>
              </w:rPr>
            </w:pPr>
            <w:r w:rsidRPr="00521234">
              <w:t>7  ore su 20 nel secondo quadrimestre, nell’aula fornita di LIM</w:t>
            </w:r>
          </w:p>
        </w:tc>
      </w:tr>
      <w:tr w:rsidR="00EB78A9" w:rsidRPr="00C4643E" w:rsidTr="00521234">
        <w:tc>
          <w:tcPr>
            <w:tcW w:w="2632" w:type="dxa"/>
            <w:gridSpan w:val="3"/>
          </w:tcPr>
          <w:p w:rsidR="007014B7" w:rsidRPr="00D56FB3" w:rsidRDefault="007014B7" w:rsidP="00381E15">
            <w:r w:rsidRPr="00D56FB3">
              <w:t>METODI</w:t>
            </w:r>
          </w:p>
        </w:tc>
        <w:tc>
          <w:tcPr>
            <w:tcW w:w="7114" w:type="dxa"/>
            <w:gridSpan w:val="2"/>
          </w:tcPr>
          <w:p w:rsidR="007014B7" w:rsidRPr="00521234" w:rsidRDefault="007014B7" w:rsidP="00381E15">
            <w:r w:rsidRPr="00521234">
              <w:t xml:space="preserve">Presentazione del glossario. Lezione interattiva.  </w:t>
            </w:r>
            <w:proofErr w:type="spellStart"/>
            <w:r w:rsidRPr="00521234">
              <w:t>Listening</w:t>
            </w:r>
            <w:proofErr w:type="spellEnd"/>
            <w:r w:rsidRPr="00521234">
              <w:t xml:space="preserve"> e </w:t>
            </w:r>
            <w:proofErr w:type="spellStart"/>
            <w:r w:rsidRPr="00521234">
              <w:t>reading</w:t>
            </w:r>
            <w:proofErr w:type="spellEnd"/>
            <w:r w:rsidRPr="00521234">
              <w:t xml:space="preserve">. Cooperative </w:t>
            </w:r>
            <w:proofErr w:type="spellStart"/>
            <w:r w:rsidRPr="00521234">
              <w:t>learning</w:t>
            </w:r>
            <w:proofErr w:type="spellEnd"/>
            <w:r w:rsidRPr="00521234">
              <w:t>: questionari scritti (</w:t>
            </w:r>
            <w:proofErr w:type="spellStart"/>
            <w:r w:rsidRPr="00521234">
              <w:t>writing</w:t>
            </w:r>
            <w:proofErr w:type="spellEnd"/>
            <w:r w:rsidRPr="00521234">
              <w:t>)  svolti in coppia o in gruppo. Discussione guidata (</w:t>
            </w:r>
            <w:proofErr w:type="spellStart"/>
            <w:r w:rsidRPr="00521234">
              <w:t>speaking</w:t>
            </w:r>
            <w:proofErr w:type="spellEnd"/>
            <w:r w:rsidRPr="00521234">
              <w:t>). Verifiche scritte ed orali in L2.</w:t>
            </w:r>
          </w:p>
        </w:tc>
      </w:tr>
      <w:tr w:rsidR="00EB78A9" w:rsidRPr="00C4643E" w:rsidTr="00521234">
        <w:tc>
          <w:tcPr>
            <w:tcW w:w="2632" w:type="dxa"/>
            <w:gridSpan w:val="3"/>
          </w:tcPr>
          <w:p w:rsidR="00EB78A9" w:rsidRDefault="00EB78A9" w:rsidP="00381E15"/>
          <w:p w:rsidR="007014B7" w:rsidRPr="00A64662" w:rsidRDefault="007014B7" w:rsidP="00381E15">
            <w:r w:rsidRPr="00A64662">
              <w:t>MEZZI E STRUMENTI</w:t>
            </w:r>
          </w:p>
        </w:tc>
        <w:tc>
          <w:tcPr>
            <w:tcW w:w="7114" w:type="dxa"/>
            <w:gridSpan w:val="2"/>
          </w:tcPr>
          <w:p w:rsidR="00EB78A9" w:rsidRPr="00521234" w:rsidRDefault="00EB78A9" w:rsidP="00381E15"/>
          <w:p w:rsidR="00EB78A9" w:rsidRPr="00521234" w:rsidRDefault="007014B7" w:rsidP="00381E15">
            <w:r w:rsidRPr="00521234">
              <w:t>Glossario. Appunti e schemi semplificativi.</w:t>
            </w:r>
            <w:r w:rsidR="00EB78A9" w:rsidRPr="00521234">
              <w:t xml:space="preserve"> LIM</w:t>
            </w:r>
          </w:p>
          <w:p w:rsidR="007014B7" w:rsidRPr="00521234" w:rsidRDefault="007014B7" w:rsidP="00381E15">
            <w:r w:rsidRPr="00521234">
              <w:t xml:space="preserve">  </w:t>
            </w:r>
          </w:p>
        </w:tc>
      </w:tr>
      <w:tr w:rsidR="00EB78A9" w:rsidRPr="00C4643E" w:rsidTr="00521234">
        <w:tc>
          <w:tcPr>
            <w:tcW w:w="2632" w:type="dxa"/>
            <w:gridSpan w:val="3"/>
          </w:tcPr>
          <w:p w:rsidR="007014B7" w:rsidRPr="00B9006C" w:rsidRDefault="007014B7" w:rsidP="00C4643E">
            <w:pPr>
              <w:jc w:val="center"/>
            </w:pPr>
            <w:r w:rsidRPr="00B9006C">
              <w:t>VERIFICA</w:t>
            </w:r>
          </w:p>
        </w:tc>
        <w:tc>
          <w:tcPr>
            <w:tcW w:w="7114" w:type="dxa"/>
            <w:gridSpan w:val="2"/>
          </w:tcPr>
          <w:p w:rsidR="007014B7" w:rsidRPr="00521234" w:rsidRDefault="007014B7" w:rsidP="00381E15">
            <w:r w:rsidRPr="00521234">
              <w:t xml:space="preserve">Verifiche orali individuali.  </w:t>
            </w:r>
            <w:r w:rsidR="00EB78A9" w:rsidRPr="00521234">
              <w:t xml:space="preserve">Analisi del testo. Prove strutturate. </w:t>
            </w:r>
            <w:r w:rsidRPr="00521234">
              <w:t>Questionari svolti in coppia o in gruppo.</w:t>
            </w:r>
          </w:p>
        </w:tc>
      </w:tr>
      <w:tr w:rsidR="00EB78A9" w:rsidRPr="00C4643E" w:rsidTr="00521234">
        <w:trPr>
          <w:trHeight w:val="1134"/>
        </w:trPr>
        <w:tc>
          <w:tcPr>
            <w:tcW w:w="829" w:type="dxa"/>
            <w:vMerge w:val="restart"/>
          </w:tcPr>
          <w:p w:rsidR="00EB78A9" w:rsidRPr="00EB78A9" w:rsidRDefault="00EB78A9" w:rsidP="00381E15">
            <w:pPr>
              <w:rPr>
                <w:b/>
              </w:rPr>
            </w:pPr>
          </w:p>
          <w:p w:rsidR="00EB78A9" w:rsidRPr="00EB78A9" w:rsidRDefault="00EB78A9" w:rsidP="00381E15">
            <w:pPr>
              <w:rPr>
                <w:b/>
              </w:rPr>
            </w:pPr>
          </w:p>
          <w:p w:rsidR="00EB78A9" w:rsidRPr="00EB78A9" w:rsidRDefault="00EB78A9" w:rsidP="00EB78A9">
            <w:pPr>
              <w:jc w:val="center"/>
              <w:rPr>
                <w:b/>
              </w:rPr>
            </w:pPr>
            <w:r w:rsidRPr="00EB78A9">
              <w:rPr>
                <w:b/>
              </w:rPr>
              <w:t>O</w:t>
            </w:r>
          </w:p>
          <w:p w:rsidR="00EB78A9" w:rsidRPr="00EB78A9" w:rsidRDefault="00EB78A9" w:rsidP="00EB78A9">
            <w:pPr>
              <w:jc w:val="center"/>
              <w:rPr>
                <w:b/>
              </w:rPr>
            </w:pPr>
            <w:r w:rsidRPr="00EB78A9">
              <w:rPr>
                <w:b/>
              </w:rPr>
              <w:t>B</w:t>
            </w:r>
          </w:p>
          <w:p w:rsidR="00EB78A9" w:rsidRPr="00EB78A9" w:rsidRDefault="00EB78A9" w:rsidP="00EB78A9">
            <w:pPr>
              <w:jc w:val="center"/>
              <w:rPr>
                <w:b/>
              </w:rPr>
            </w:pPr>
            <w:r w:rsidRPr="00EB78A9">
              <w:rPr>
                <w:b/>
              </w:rPr>
              <w:t>I</w:t>
            </w:r>
          </w:p>
          <w:p w:rsidR="00EB78A9" w:rsidRPr="00EB78A9" w:rsidRDefault="00EB78A9" w:rsidP="00EB78A9">
            <w:pPr>
              <w:jc w:val="center"/>
              <w:rPr>
                <w:b/>
              </w:rPr>
            </w:pPr>
            <w:r w:rsidRPr="00EB78A9">
              <w:rPr>
                <w:b/>
              </w:rPr>
              <w:t>E</w:t>
            </w:r>
          </w:p>
          <w:p w:rsidR="00EB78A9" w:rsidRPr="00EB78A9" w:rsidRDefault="00EB78A9" w:rsidP="00EB78A9">
            <w:pPr>
              <w:jc w:val="center"/>
              <w:rPr>
                <w:b/>
              </w:rPr>
            </w:pPr>
            <w:r w:rsidRPr="00EB78A9">
              <w:rPr>
                <w:b/>
              </w:rPr>
              <w:t>T</w:t>
            </w:r>
          </w:p>
          <w:p w:rsidR="00EB78A9" w:rsidRPr="00EB78A9" w:rsidRDefault="00EB78A9" w:rsidP="00EB78A9">
            <w:pPr>
              <w:jc w:val="center"/>
              <w:rPr>
                <w:b/>
              </w:rPr>
            </w:pPr>
            <w:r w:rsidRPr="00EB78A9">
              <w:rPr>
                <w:b/>
              </w:rPr>
              <w:t>T</w:t>
            </w:r>
          </w:p>
          <w:p w:rsidR="00EB78A9" w:rsidRPr="00EB78A9" w:rsidRDefault="00EB78A9" w:rsidP="00EB78A9">
            <w:pPr>
              <w:jc w:val="center"/>
              <w:rPr>
                <w:b/>
              </w:rPr>
            </w:pPr>
            <w:r w:rsidRPr="00EB78A9">
              <w:rPr>
                <w:b/>
              </w:rPr>
              <w:t>I</w:t>
            </w:r>
          </w:p>
          <w:p w:rsidR="00EB78A9" w:rsidRPr="00EB78A9" w:rsidRDefault="00EB78A9" w:rsidP="00EB78A9">
            <w:pPr>
              <w:jc w:val="center"/>
              <w:rPr>
                <w:b/>
              </w:rPr>
            </w:pPr>
            <w:r w:rsidRPr="00EB78A9">
              <w:rPr>
                <w:b/>
              </w:rPr>
              <w:t>V</w:t>
            </w:r>
          </w:p>
          <w:p w:rsidR="00EB78A9" w:rsidRPr="00EB78A9" w:rsidRDefault="00EB78A9" w:rsidP="00EB78A9">
            <w:pPr>
              <w:jc w:val="center"/>
              <w:rPr>
                <w:b/>
              </w:rPr>
            </w:pPr>
            <w:r w:rsidRPr="00EB78A9">
              <w:rPr>
                <w:b/>
              </w:rPr>
              <w:t>I</w:t>
            </w:r>
          </w:p>
        </w:tc>
        <w:tc>
          <w:tcPr>
            <w:tcW w:w="1803" w:type="dxa"/>
            <w:gridSpan w:val="2"/>
          </w:tcPr>
          <w:p w:rsidR="00EB78A9" w:rsidRDefault="00EB78A9" w:rsidP="00381E15"/>
          <w:p w:rsidR="00EB78A9" w:rsidRDefault="00EB78A9" w:rsidP="00381E15"/>
          <w:p w:rsidR="00EB78A9" w:rsidRDefault="00EB78A9" w:rsidP="00381E15"/>
          <w:p w:rsidR="00EB78A9" w:rsidRDefault="00EB78A9" w:rsidP="00381E15"/>
          <w:p w:rsidR="00EB78A9" w:rsidRDefault="00EB78A9" w:rsidP="00381E15">
            <w:r>
              <w:t>CONOSCENZE</w:t>
            </w:r>
          </w:p>
          <w:p w:rsidR="00EB78A9" w:rsidRDefault="00EB78A9" w:rsidP="00381E15"/>
          <w:p w:rsidR="00EB78A9" w:rsidRDefault="00EB78A9" w:rsidP="00381E15"/>
          <w:p w:rsidR="00EB78A9" w:rsidRPr="00B9006C" w:rsidRDefault="00EB78A9" w:rsidP="00381E15"/>
        </w:tc>
        <w:tc>
          <w:tcPr>
            <w:tcW w:w="7114" w:type="dxa"/>
            <w:gridSpan w:val="2"/>
          </w:tcPr>
          <w:p w:rsidR="00EB78A9" w:rsidRPr="00521234" w:rsidRDefault="00EB78A9" w:rsidP="00381E15">
            <w:r w:rsidRPr="00521234">
              <w:t xml:space="preserve">Conoscenza dei diversi tipi di edifici vulcanici e di attività vulcanica e della loro  relazione con le caratteristiche fisico-chimiche dei magmi che li alimentano. Classificazione delle eruzioni vulcaniche in base al loro carattere effusivo o esplosivo.                                                                                                                                                                                                      Composizione chimica dell’atmosfera. Variazione di temperatura e caratteristiche dei diversi strati dell’atmosfera. Effetto serra, funzione della ozonosfera, global </w:t>
            </w:r>
            <w:proofErr w:type="spellStart"/>
            <w:r w:rsidRPr="00521234">
              <w:t>warming</w:t>
            </w:r>
            <w:proofErr w:type="spellEnd"/>
            <w:r w:rsidRPr="00521234">
              <w:t>.</w:t>
            </w:r>
          </w:p>
          <w:p w:rsidR="00EB78A9" w:rsidRPr="00521234" w:rsidRDefault="00EB78A9" w:rsidP="00683DC6">
            <w:r w:rsidRPr="00521234">
              <w:t>Conoscenza dei termini specifici e generici in lingua inglese necessari ad esprimere opportunamente gli argomenti disciplinari studiati.</w:t>
            </w:r>
          </w:p>
        </w:tc>
      </w:tr>
      <w:tr w:rsidR="00EB78A9" w:rsidRPr="00C4643E" w:rsidTr="00521234">
        <w:tc>
          <w:tcPr>
            <w:tcW w:w="829" w:type="dxa"/>
            <w:vMerge/>
          </w:tcPr>
          <w:p w:rsidR="00EB78A9" w:rsidRPr="00B9006C" w:rsidRDefault="00EB78A9" w:rsidP="00381E15"/>
        </w:tc>
        <w:tc>
          <w:tcPr>
            <w:tcW w:w="1803" w:type="dxa"/>
            <w:gridSpan w:val="2"/>
          </w:tcPr>
          <w:p w:rsidR="00EB78A9" w:rsidRPr="00B9006C" w:rsidRDefault="00EB78A9" w:rsidP="00EB78A9">
            <w:r w:rsidRPr="00B9006C">
              <w:t>COMPETENZE</w:t>
            </w:r>
          </w:p>
          <w:p w:rsidR="00EB78A9" w:rsidRPr="00B9006C" w:rsidRDefault="00EB78A9" w:rsidP="00381E15"/>
        </w:tc>
        <w:tc>
          <w:tcPr>
            <w:tcW w:w="7114" w:type="dxa"/>
            <w:gridSpan w:val="2"/>
          </w:tcPr>
          <w:p w:rsidR="00EB78A9" w:rsidRPr="00521234" w:rsidRDefault="00EB78A9" w:rsidP="00D56FB3">
            <w:pPr>
              <w:rPr>
                <w:b/>
                <w:caps/>
              </w:rPr>
            </w:pPr>
            <w:r w:rsidRPr="00521234">
              <w:t>Comprendere il testo di video in lingua inglese (</w:t>
            </w:r>
            <w:proofErr w:type="spellStart"/>
            <w:r w:rsidRPr="00521234">
              <w:t>listening</w:t>
            </w:r>
            <w:proofErr w:type="spellEnd"/>
            <w:r w:rsidRPr="00521234">
              <w:t>);                                  interpretare correttamente testi scritti in lingua inglese (</w:t>
            </w:r>
            <w:proofErr w:type="spellStart"/>
            <w:r w:rsidRPr="00521234">
              <w:t>reading</w:t>
            </w:r>
            <w:proofErr w:type="spellEnd"/>
            <w:r w:rsidRPr="00521234">
              <w:t>);                     Scrivere in L2 brevi testi relativi agli argomenti studiati (</w:t>
            </w:r>
            <w:proofErr w:type="spellStart"/>
            <w:r w:rsidRPr="00521234">
              <w:t>writing</w:t>
            </w:r>
            <w:proofErr w:type="spellEnd"/>
            <w:r w:rsidRPr="00521234">
              <w:t>); esprimere in lingua inglese, sia in forma scritta che orale ed in modo chiaro e concettualmente coerente, le conoscenze disciplinari acquisite (</w:t>
            </w:r>
            <w:proofErr w:type="spellStart"/>
            <w:r w:rsidRPr="00521234">
              <w:t>speaking</w:t>
            </w:r>
            <w:proofErr w:type="spellEnd"/>
            <w:r w:rsidRPr="00521234">
              <w:t>).</w:t>
            </w:r>
          </w:p>
        </w:tc>
      </w:tr>
      <w:tr w:rsidR="00EB78A9" w:rsidRPr="00C4643E" w:rsidTr="00521234">
        <w:trPr>
          <w:trHeight w:val="294"/>
        </w:trPr>
        <w:tc>
          <w:tcPr>
            <w:tcW w:w="829" w:type="dxa"/>
            <w:vMerge/>
          </w:tcPr>
          <w:p w:rsidR="00EB78A9" w:rsidRPr="008C5233" w:rsidRDefault="00EB78A9" w:rsidP="00381E15"/>
        </w:tc>
        <w:tc>
          <w:tcPr>
            <w:tcW w:w="1803" w:type="dxa"/>
            <w:gridSpan w:val="2"/>
          </w:tcPr>
          <w:p w:rsidR="00EB78A9" w:rsidRPr="008C5233" w:rsidRDefault="00EB78A9" w:rsidP="00381E15">
            <w:r w:rsidRPr="008C5233">
              <w:t>CAPACITA’</w:t>
            </w:r>
          </w:p>
        </w:tc>
        <w:tc>
          <w:tcPr>
            <w:tcW w:w="7114" w:type="dxa"/>
            <w:gridSpan w:val="2"/>
          </w:tcPr>
          <w:p w:rsidR="00EB78A9" w:rsidRPr="00521234" w:rsidRDefault="00EB78A9" w:rsidP="00381E15">
            <w:r w:rsidRPr="00521234">
              <w:t xml:space="preserve">Rielaborazione personale ed autonoma dei concetti studiati. Raccolta  e selezione di informazioni; capacità di evidenziare i punti ed i termini chiave (key </w:t>
            </w:r>
            <w:proofErr w:type="spellStart"/>
            <w:r w:rsidRPr="00521234">
              <w:t>words</w:t>
            </w:r>
            <w:proofErr w:type="spellEnd"/>
            <w:r w:rsidRPr="00521234">
              <w:t>) dei testi proposti. Cooperazione con le compagne di classe; disponibilità a fornire un significativo apporto all’esecuzione di compiti e lavori di gruppo.</w:t>
            </w:r>
          </w:p>
        </w:tc>
      </w:tr>
    </w:tbl>
    <w:p w:rsidR="007014B7" w:rsidRDefault="007014B7" w:rsidP="007014B7"/>
    <w:p w:rsidR="007014B7" w:rsidRPr="00231CF8" w:rsidRDefault="00D15D41" w:rsidP="00521234">
      <w:pPr>
        <w:jc w:val="right"/>
        <w:rPr>
          <w:b/>
        </w:rPr>
      </w:pPr>
      <w:r>
        <w:rPr>
          <w:b/>
        </w:rPr>
        <w:t xml:space="preserve"> </w:t>
      </w:r>
      <w:r w:rsidR="007014B7" w:rsidRPr="00231CF8">
        <w:rPr>
          <w:b/>
        </w:rPr>
        <w:t xml:space="preserve"> la docente:</w:t>
      </w:r>
      <w:r w:rsidR="00521234" w:rsidRPr="00521234">
        <w:rPr>
          <w:b/>
          <w:lang w:eastAsia="it-IT"/>
        </w:rPr>
        <w:t xml:space="preserve"> </w:t>
      </w:r>
      <w:r w:rsidR="00521234">
        <w:rPr>
          <w:b/>
          <w:lang w:eastAsia="it-IT"/>
        </w:rPr>
        <w:t>Prof.ssa</w:t>
      </w:r>
      <w:r w:rsidR="00521234" w:rsidRPr="00231CF8">
        <w:rPr>
          <w:b/>
        </w:rPr>
        <w:t xml:space="preserve"> </w:t>
      </w:r>
      <w:proofErr w:type="spellStart"/>
      <w:r w:rsidR="00521234" w:rsidRPr="00231CF8">
        <w:rPr>
          <w:b/>
        </w:rPr>
        <w:t>Mariarosaria</w:t>
      </w:r>
      <w:proofErr w:type="spellEnd"/>
      <w:r w:rsidR="00521234" w:rsidRPr="00231CF8">
        <w:rPr>
          <w:b/>
        </w:rPr>
        <w:t xml:space="preserve"> </w:t>
      </w:r>
      <w:proofErr w:type="spellStart"/>
      <w:r w:rsidR="00521234" w:rsidRPr="00231CF8">
        <w:rPr>
          <w:b/>
        </w:rPr>
        <w:t>Petrosino</w:t>
      </w:r>
      <w:proofErr w:type="spellEnd"/>
    </w:p>
    <w:p w:rsidR="007014B7" w:rsidRPr="00231CF8" w:rsidRDefault="007014B7" w:rsidP="007014B7">
      <w:pPr>
        <w:jc w:val="right"/>
        <w:rPr>
          <w:b/>
        </w:rPr>
      </w:pPr>
      <w:r w:rsidRPr="00231CF8">
        <w:rPr>
          <w:b/>
        </w:rPr>
        <w:lastRenderedPageBreak/>
        <w:t xml:space="preserve">                                                                        </w:t>
      </w:r>
      <w:r w:rsidR="00521234">
        <w:rPr>
          <w:b/>
        </w:rPr>
        <w:t xml:space="preserve">                   </w:t>
      </w:r>
      <w:r w:rsidRPr="00231CF8">
        <w:rPr>
          <w:b/>
        </w:rPr>
        <w:t xml:space="preserve">   </w:t>
      </w:r>
    </w:p>
    <w:p w:rsidR="007014B7" w:rsidRDefault="007014B7" w:rsidP="007014B7">
      <w:pPr>
        <w:jc w:val="right"/>
        <w:rPr>
          <w:b/>
          <w:bCs/>
        </w:rPr>
      </w:pPr>
    </w:p>
    <w:p w:rsidR="007014B7" w:rsidRDefault="007014B7" w:rsidP="007014B7">
      <w:pPr>
        <w:rPr>
          <w:b/>
          <w:sz w:val="32"/>
        </w:rPr>
      </w:pPr>
    </w:p>
    <w:p w:rsidR="007367E9" w:rsidRDefault="007367E9" w:rsidP="007367E9">
      <w:pPr>
        <w:rPr>
          <w:b/>
          <w:bCs/>
          <w:sz w:val="20"/>
        </w:rPr>
      </w:pPr>
    </w:p>
    <w:p w:rsidR="005434F8" w:rsidRDefault="00C33545" w:rsidP="007367E9">
      <w:pPr>
        <w:rPr>
          <w:b/>
          <w:bCs/>
          <w:sz w:val="20"/>
        </w:rPr>
      </w:pPr>
      <w:r w:rsidRPr="00C33545">
        <w:rPr>
          <w:noProof/>
          <w:sz w:val="22"/>
          <w:szCs w:val="22"/>
        </w:rPr>
        <w:pict>
          <v:shape id="_x0000_s1097" type="#_x0000_t202" style="position:absolute;margin-left:92.7pt;margin-top:-36.35pt;width:315.3pt;height:128.55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">
            <v:textbox>
              <w:txbxContent>
                <w:p w:rsidR="005F3064" w:rsidRPr="005434F8" w:rsidRDefault="005F3064" w:rsidP="005434F8">
                  <w:pPr>
                    <w:pStyle w:val="Sottotitolo"/>
                    <w:rPr>
                      <w:szCs w:val="28"/>
                    </w:rPr>
                  </w:pPr>
                  <w:r w:rsidRPr="005434F8">
                    <w:rPr>
                      <w:szCs w:val="28"/>
                    </w:rPr>
                    <w:t>SCHEDA INFORMATIVA</w:t>
                  </w:r>
                </w:p>
                <w:p w:rsidR="005F3064" w:rsidRPr="005434F8" w:rsidRDefault="005F3064" w:rsidP="005434F8">
                  <w:pPr>
                    <w:jc w:val="center"/>
                    <w:rPr>
                      <w:b/>
                      <w:sz w:val="28"/>
                      <w:szCs w:val="28"/>
                    </w:rPr>
                  </w:pPr>
                  <w:r w:rsidRPr="005434F8">
                    <w:rPr>
                      <w:sz w:val="28"/>
                      <w:szCs w:val="28"/>
                    </w:rPr>
                    <w:t xml:space="preserve">MATERIA: FISICA                                                                           </w:t>
                  </w:r>
                  <w:r w:rsidRPr="005434F8">
                    <w:rPr>
                      <w:b/>
                      <w:sz w:val="28"/>
                      <w:szCs w:val="28"/>
                    </w:rPr>
                    <w:t>Lezioni svolte con metodo CLIL                                       Lingua: Francese</w:t>
                  </w:r>
                </w:p>
                <w:p w:rsidR="005F3064" w:rsidRPr="005434F8" w:rsidRDefault="005F3064" w:rsidP="005434F8">
                  <w:pPr>
                    <w:jc w:val="center"/>
                    <w:rPr>
                      <w:sz w:val="28"/>
                      <w:szCs w:val="28"/>
                    </w:rPr>
                  </w:pPr>
                  <w:r w:rsidRPr="005434F8">
                    <w:rPr>
                      <w:sz w:val="28"/>
                      <w:szCs w:val="28"/>
                    </w:rPr>
                    <w:t>Anno Scolastico 2017/2018</w:t>
                  </w:r>
                </w:p>
                <w:p w:rsidR="005F3064" w:rsidRPr="005434F8" w:rsidRDefault="005F3064" w:rsidP="005434F8">
                  <w:pPr>
                    <w:jc w:val="center"/>
                    <w:rPr>
                      <w:sz w:val="28"/>
                      <w:szCs w:val="28"/>
                    </w:rPr>
                  </w:pPr>
                  <w:r w:rsidRPr="005434F8">
                    <w:rPr>
                      <w:sz w:val="28"/>
                      <w:szCs w:val="28"/>
                    </w:rPr>
                    <w:t>Classe V sezione A linguistico</w:t>
                  </w:r>
                </w:p>
                <w:p w:rsidR="005F3064" w:rsidRPr="005434F8" w:rsidRDefault="005F3064" w:rsidP="005434F8">
                  <w:pPr>
                    <w:tabs>
                      <w:tab w:val="left" w:pos="8820"/>
                    </w:tabs>
                    <w:jc w:val="center"/>
                    <w:rPr>
                      <w:b/>
                      <w:sz w:val="28"/>
                      <w:szCs w:val="28"/>
                    </w:rPr>
                  </w:pPr>
                  <w:r w:rsidRPr="005434F8">
                    <w:rPr>
                      <w:b/>
                      <w:sz w:val="28"/>
                      <w:szCs w:val="28"/>
                    </w:rPr>
                    <w:t>docente: Rosalba Capone</w:t>
                  </w:r>
                </w:p>
                <w:p w:rsidR="005F3064" w:rsidRDefault="005F3064" w:rsidP="005434F8">
                  <w:pPr>
                    <w:rPr>
                      <w:sz w:val="32"/>
                    </w:rPr>
                  </w:pPr>
                </w:p>
              </w:txbxContent>
            </v:textbox>
          </v:shape>
        </w:pict>
      </w:r>
    </w:p>
    <w:p w:rsidR="005434F8" w:rsidRDefault="005434F8" w:rsidP="007367E9">
      <w:pPr>
        <w:rPr>
          <w:b/>
          <w:bCs/>
          <w:sz w:val="20"/>
        </w:rPr>
      </w:pPr>
    </w:p>
    <w:p w:rsidR="007367E9" w:rsidRDefault="007367E9" w:rsidP="007367E9">
      <w:pPr>
        <w:rPr>
          <w:b/>
          <w:bCs/>
          <w:sz w:val="20"/>
        </w:rPr>
      </w:pPr>
    </w:p>
    <w:p w:rsidR="005434F8" w:rsidRDefault="005434F8" w:rsidP="007367E9">
      <w:pPr>
        <w:rPr>
          <w:b/>
          <w:bCs/>
          <w:sz w:val="20"/>
        </w:rPr>
      </w:pPr>
    </w:p>
    <w:p w:rsidR="005434F8" w:rsidRDefault="005434F8" w:rsidP="007367E9">
      <w:pPr>
        <w:rPr>
          <w:b/>
          <w:bCs/>
          <w:sz w:val="20"/>
        </w:rPr>
      </w:pPr>
    </w:p>
    <w:p w:rsidR="005434F8" w:rsidRDefault="005434F8" w:rsidP="007367E9">
      <w:pPr>
        <w:rPr>
          <w:b/>
          <w:bCs/>
          <w:sz w:val="20"/>
        </w:rPr>
      </w:pPr>
    </w:p>
    <w:p w:rsidR="005434F8" w:rsidRDefault="005434F8" w:rsidP="007367E9">
      <w:pPr>
        <w:rPr>
          <w:b/>
          <w:bCs/>
          <w:sz w:val="20"/>
        </w:rPr>
      </w:pPr>
    </w:p>
    <w:p w:rsidR="005434F8" w:rsidRDefault="00C33545" w:rsidP="007367E9">
      <w:pPr>
        <w:rPr>
          <w:b/>
          <w:bCs/>
          <w:sz w:val="20"/>
        </w:rPr>
      </w:pPr>
      <w:r w:rsidRPr="00C33545">
        <w:rPr>
          <w:bCs/>
          <w:noProof/>
          <w:sz w:val="22"/>
          <w:szCs w:val="22"/>
        </w:rPr>
        <w:pict>
          <v:shape id="_x0000_s1098" type="#_x0000_t202" style="position:absolute;margin-left:-31pt;margin-top:279.3pt;width:45pt;height:2in;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">
            <v:textbox>
              <w:txbxContent>
                <w:p w:rsidR="005F3064" w:rsidRDefault="005F3064" w:rsidP="005C55F8">
                  <w:pPr>
                    <w:pStyle w:val="Titolo1"/>
                  </w:pPr>
                  <w:r>
                    <w:t>O</w:t>
                  </w:r>
                </w:p>
                <w:p w:rsidR="005F3064" w:rsidRDefault="005F3064" w:rsidP="005C55F8">
                  <w:pPr>
                    <w:jc w:val="center"/>
                    <w:rPr>
                      <w:b/>
                      <w:bCs/>
                    </w:rPr>
                  </w:pPr>
                  <w:r>
                    <w:rPr>
                      <w:b/>
                      <w:bCs/>
                    </w:rPr>
                    <w:t>B</w:t>
                  </w:r>
                </w:p>
                <w:p w:rsidR="005F3064" w:rsidRDefault="005F3064" w:rsidP="005C55F8">
                  <w:pPr>
                    <w:jc w:val="center"/>
                    <w:rPr>
                      <w:b/>
                      <w:bCs/>
                    </w:rPr>
                  </w:pPr>
                  <w:r>
                    <w:rPr>
                      <w:b/>
                      <w:bCs/>
                    </w:rPr>
                    <w:t>I</w:t>
                  </w:r>
                </w:p>
                <w:p w:rsidR="005F3064" w:rsidRDefault="005F3064" w:rsidP="005C55F8">
                  <w:pPr>
                    <w:jc w:val="center"/>
                    <w:rPr>
                      <w:b/>
                      <w:bCs/>
                    </w:rPr>
                  </w:pPr>
                  <w:r>
                    <w:rPr>
                      <w:b/>
                      <w:bCs/>
                    </w:rPr>
                    <w:t>E</w:t>
                  </w:r>
                </w:p>
                <w:p w:rsidR="005F3064" w:rsidRDefault="005F3064" w:rsidP="005C55F8">
                  <w:pPr>
                    <w:jc w:val="center"/>
                    <w:rPr>
                      <w:b/>
                      <w:bCs/>
                    </w:rPr>
                  </w:pPr>
                  <w:r>
                    <w:rPr>
                      <w:b/>
                      <w:bCs/>
                    </w:rPr>
                    <w:t>T</w:t>
                  </w:r>
                </w:p>
                <w:p w:rsidR="005F3064" w:rsidRDefault="005F3064" w:rsidP="005C55F8">
                  <w:pPr>
                    <w:jc w:val="center"/>
                    <w:rPr>
                      <w:b/>
                      <w:bCs/>
                    </w:rPr>
                  </w:pPr>
                  <w:r>
                    <w:rPr>
                      <w:b/>
                      <w:bCs/>
                    </w:rPr>
                    <w:t>T</w:t>
                  </w:r>
                </w:p>
                <w:p w:rsidR="005F3064" w:rsidRDefault="005F3064" w:rsidP="005C55F8">
                  <w:pPr>
                    <w:jc w:val="center"/>
                    <w:rPr>
                      <w:b/>
                      <w:bCs/>
                    </w:rPr>
                  </w:pPr>
                  <w:r>
                    <w:rPr>
                      <w:b/>
                      <w:bCs/>
                    </w:rPr>
                    <w:t>I</w:t>
                  </w:r>
                </w:p>
                <w:p w:rsidR="005F3064" w:rsidRDefault="005F3064" w:rsidP="005C55F8">
                  <w:pPr>
                    <w:jc w:val="center"/>
                    <w:rPr>
                      <w:b/>
                      <w:bCs/>
                    </w:rPr>
                  </w:pPr>
                  <w:r>
                    <w:rPr>
                      <w:b/>
                      <w:bCs/>
                    </w:rPr>
                    <w:t>V</w:t>
                  </w:r>
                </w:p>
                <w:p w:rsidR="005F3064" w:rsidRDefault="005F3064" w:rsidP="005C55F8">
                  <w:pPr>
                    <w:jc w:val="center"/>
                    <w:rPr>
                      <w:b/>
                      <w:bCs/>
                    </w:rPr>
                  </w:pPr>
                  <w:r>
                    <w:rPr>
                      <w:b/>
                      <w:bCs/>
                    </w:rPr>
                    <w:t>I</w:t>
                  </w:r>
                </w:p>
              </w:txbxContent>
            </v:textbox>
          </v:shape>
        </w:pict>
      </w:r>
    </w:p>
    <w:tbl>
      <w:tblPr>
        <w:tblpPr w:leftFromText="141" w:rightFromText="141" w:vertAnchor="text" w:horzAnchor="margin" w:tblpY="152"/>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50"/>
        <w:gridCol w:w="7581"/>
      </w:tblGrid>
      <w:tr w:rsidR="005C55F8" w:rsidRPr="00514793" w:rsidTr="00033C79">
        <w:trPr>
          <w:trHeight w:val="699"/>
        </w:trPr>
        <w:tc>
          <w:tcPr>
            <w:tcW w:w="2550" w:type="dxa"/>
          </w:tcPr>
          <w:p w:rsidR="005C55F8" w:rsidRPr="00514793" w:rsidRDefault="005C55F8" w:rsidP="00033C79">
            <w:pPr>
              <w:pStyle w:val="Titolo1"/>
              <w:rPr>
                <w:sz w:val="22"/>
                <w:szCs w:val="22"/>
              </w:rPr>
            </w:pPr>
            <w:r w:rsidRPr="00514793">
              <w:rPr>
                <w:sz w:val="22"/>
                <w:szCs w:val="22"/>
              </w:rPr>
              <w:t xml:space="preserve">LIBRI </w:t>
            </w:r>
            <w:proofErr w:type="spellStart"/>
            <w:r w:rsidRPr="00514793">
              <w:rPr>
                <w:sz w:val="22"/>
                <w:szCs w:val="22"/>
              </w:rPr>
              <w:t>DI</w:t>
            </w:r>
            <w:proofErr w:type="spellEnd"/>
            <w:r w:rsidRPr="00514793">
              <w:rPr>
                <w:sz w:val="22"/>
                <w:szCs w:val="22"/>
              </w:rPr>
              <w:t xml:space="preserve"> TESTO</w:t>
            </w:r>
          </w:p>
          <w:p w:rsidR="005C55F8" w:rsidRPr="00514793" w:rsidRDefault="005C55F8" w:rsidP="00033C79">
            <w:pPr>
              <w:jc w:val="center"/>
              <w:rPr>
                <w:b/>
                <w:bCs/>
              </w:rPr>
            </w:pPr>
            <w:r w:rsidRPr="00514793">
              <w:rPr>
                <w:b/>
                <w:bCs/>
                <w:sz w:val="22"/>
                <w:szCs w:val="22"/>
              </w:rPr>
              <w:t xml:space="preserve">E </w:t>
            </w:r>
            <w:proofErr w:type="spellStart"/>
            <w:r w:rsidRPr="00514793">
              <w:rPr>
                <w:b/>
                <w:bCs/>
                <w:sz w:val="22"/>
                <w:szCs w:val="22"/>
              </w:rPr>
              <w:t>DI</w:t>
            </w:r>
            <w:proofErr w:type="spellEnd"/>
            <w:r w:rsidRPr="00514793">
              <w:rPr>
                <w:b/>
                <w:bCs/>
                <w:sz w:val="22"/>
                <w:szCs w:val="22"/>
              </w:rPr>
              <w:t xml:space="preserve"> CONSULTAZIONE</w:t>
            </w:r>
          </w:p>
        </w:tc>
        <w:tc>
          <w:tcPr>
            <w:tcW w:w="7581" w:type="dxa"/>
          </w:tcPr>
          <w:p w:rsidR="005C55F8" w:rsidRPr="005434F8" w:rsidRDefault="005C55F8" w:rsidP="00033C79">
            <w:r w:rsidRPr="005434F8">
              <w:t>Sch</w:t>
            </w:r>
            <w:r w:rsidR="005434F8" w:rsidRPr="005434F8">
              <w:t xml:space="preserve">ede, </w:t>
            </w:r>
            <w:r w:rsidRPr="005434F8">
              <w:t>materiale attinto da internet</w:t>
            </w:r>
          </w:p>
        </w:tc>
      </w:tr>
      <w:tr w:rsidR="005C55F8" w:rsidRPr="00514793" w:rsidTr="005434F8">
        <w:trPr>
          <w:trHeight w:val="1115"/>
        </w:trPr>
        <w:tc>
          <w:tcPr>
            <w:tcW w:w="2550" w:type="dxa"/>
          </w:tcPr>
          <w:p w:rsidR="005434F8" w:rsidRDefault="005434F8" w:rsidP="00033C79">
            <w:pPr>
              <w:pStyle w:val="Titolo4"/>
              <w:rPr>
                <w:sz w:val="22"/>
                <w:szCs w:val="22"/>
              </w:rPr>
            </w:pPr>
          </w:p>
          <w:p w:rsidR="005C55F8" w:rsidRPr="005434F8" w:rsidRDefault="005434F8" w:rsidP="00033C79">
            <w:pPr>
              <w:pStyle w:val="Titolo4"/>
              <w:rPr>
                <w:b/>
                <w:sz w:val="24"/>
                <w:szCs w:val="24"/>
              </w:rPr>
            </w:pPr>
            <w:r w:rsidRPr="005434F8">
              <w:rPr>
                <w:b/>
                <w:sz w:val="24"/>
                <w:szCs w:val="24"/>
              </w:rPr>
              <w:t>CONTENUTI</w:t>
            </w:r>
          </w:p>
        </w:tc>
        <w:tc>
          <w:tcPr>
            <w:tcW w:w="7581" w:type="dxa"/>
          </w:tcPr>
          <w:p w:rsidR="005C55F8" w:rsidRPr="007011CC" w:rsidRDefault="005C55F8" w:rsidP="00033C79">
            <w:pPr>
              <w:spacing w:afterAutospacing="1"/>
              <w:jc w:val="both"/>
              <w:rPr>
                <w:rFonts w:eastAsia="Calibri"/>
              </w:rPr>
            </w:pPr>
            <w:r w:rsidRPr="007011CC">
              <w:t>L'</w:t>
            </w:r>
            <w:proofErr w:type="spellStart"/>
            <w:r w:rsidRPr="007011CC">
              <w:t>électricité</w:t>
            </w:r>
            <w:proofErr w:type="spellEnd"/>
            <w:r w:rsidR="00C33545">
              <w:fldChar w:fldCharType="begin"/>
            </w:r>
            <w:r w:rsidR="00C33545">
              <w:instrText>HYPERLINK "http://en.wikipedia.org/wiki/Acoustics" \o "Acoustics"</w:instrText>
            </w:r>
            <w:r w:rsidR="00C33545">
              <w:fldChar w:fldCharType="separate"/>
            </w:r>
            <w:r w:rsidR="00C33545">
              <w:fldChar w:fldCharType="end"/>
            </w:r>
          </w:p>
          <w:p w:rsidR="005C55F8" w:rsidRPr="005434F8" w:rsidRDefault="005C55F8" w:rsidP="005434F8">
            <w:pPr>
              <w:spacing w:afterAutospacing="1"/>
              <w:jc w:val="both"/>
              <w:rPr>
                <w:rFonts w:eastAsia="Calibri"/>
              </w:rPr>
            </w:pPr>
            <w:proofErr w:type="spellStart"/>
            <w:r w:rsidRPr="007011CC">
              <w:rPr>
                <w:rFonts w:eastAsia="Calibri"/>
              </w:rPr>
              <w:t>Magnétisme</w:t>
            </w:r>
            <w:proofErr w:type="spellEnd"/>
          </w:p>
        </w:tc>
      </w:tr>
      <w:tr w:rsidR="005C55F8" w:rsidRPr="00514793" w:rsidTr="00033C79">
        <w:trPr>
          <w:trHeight w:val="493"/>
        </w:trPr>
        <w:tc>
          <w:tcPr>
            <w:tcW w:w="2550" w:type="dxa"/>
          </w:tcPr>
          <w:p w:rsidR="005C55F8" w:rsidRPr="00514793" w:rsidRDefault="005C55F8" w:rsidP="00033C79">
            <w:pPr>
              <w:pStyle w:val="Titolo4"/>
              <w:rPr>
                <w:sz w:val="22"/>
                <w:szCs w:val="22"/>
              </w:rPr>
            </w:pPr>
          </w:p>
          <w:p w:rsidR="005C55F8" w:rsidRPr="00514793" w:rsidRDefault="005C55F8" w:rsidP="00033C79">
            <w:pPr>
              <w:pStyle w:val="Titolo4"/>
              <w:rPr>
                <w:sz w:val="22"/>
                <w:szCs w:val="22"/>
              </w:rPr>
            </w:pPr>
            <w:r w:rsidRPr="00514793">
              <w:rPr>
                <w:sz w:val="22"/>
                <w:szCs w:val="22"/>
              </w:rPr>
              <w:t>SPAZI</w:t>
            </w:r>
          </w:p>
          <w:p w:rsidR="005C55F8" w:rsidRPr="00514793" w:rsidRDefault="005C55F8" w:rsidP="00033C79"/>
        </w:tc>
        <w:tc>
          <w:tcPr>
            <w:tcW w:w="7581" w:type="dxa"/>
          </w:tcPr>
          <w:p w:rsidR="005434F8" w:rsidRDefault="005434F8" w:rsidP="00033C79"/>
          <w:p w:rsidR="005C55F8" w:rsidRPr="007011CC" w:rsidRDefault="005C55F8" w:rsidP="00033C79">
            <w:r w:rsidRPr="007011CC">
              <w:t>AULA Dotata di Kit LIM e Laboratorio  di  Chimica - Fisica</w:t>
            </w:r>
          </w:p>
        </w:tc>
      </w:tr>
      <w:tr w:rsidR="005C55F8" w:rsidRPr="00514793" w:rsidTr="00033C79">
        <w:trPr>
          <w:trHeight w:val="614"/>
        </w:trPr>
        <w:tc>
          <w:tcPr>
            <w:tcW w:w="2550" w:type="dxa"/>
          </w:tcPr>
          <w:p w:rsidR="005C55F8" w:rsidRPr="00514793" w:rsidRDefault="005C55F8" w:rsidP="00033C79">
            <w:pPr>
              <w:jc w:val="center"/>
              <w:rPr>
                <w:b/>
                <w:bCs/>
              </w:rPr>
            </w:pPr>
          </w:p>
          <w:p w:rsidR="005C55F8" w:rsidRPr="00514793" w:rsidRDefault="005C55F8" w:rsidP="00033C79">
            <w:pPr>
              <w:pStyle w:val="Titolo4"/>
              <w:rPr>
                <w:sz w:val="22"/>
                <w:szCs w:val="22"/>
              </w:rPr>
            </w:pPr>
            <w:r w:rsidRPr="00514793">
              <w:rPr>
                <w:sz w:val="22"/>
                <w:szCs w:val="22"/>
              </w:rPr>
              <w:t>METODI</w:t>
            </w:r>
          </w:p>
          <w:p w:rsidR="005C55F8" w:rsidRPr="00514793" w:rsidRDefault="005C55F8" w:rsidP="00033C79">
            <w:pPr>
              <w:jc w:val="center"/>
              <w:rPr>
                <w:b/>
                <w:bCs/>
              </w:rPr>
            </w:pPr>
          </w:p>
        </w:tc>
        <w:tc>
          <w:tcPr>
            <w:tcW w:w="7581" w:type="dxa"/>
          </w:tcPr>
          <w:p w:rsidR="005C55F8" w:rsidRPr="007011CC" w:rsidRDefault="005C55F8" w:rsidP="00033C79">
            <w:r w:rsidRPr="007011CC">
              <w:t xml:space="preserve">lezioni frontali, lezioni interattive, discussione guidata e generalizzata, </w:t>
            </w:r>
            <w:proofErr w:type="spellStart"/>
            <w:r w:rsidRPr="007011CC">
              <w:t>problemsolving</w:t>
            </w:r>
            <w:proofErr w:type="spellEnd"/>
            <w:r w:rsidRPr="007011CC">
              <w:t>., uso di tecnologie multimediali</w:t>
            </w:r>
          </w:p>
          <w:p w:rsidR="005C55F8" w:rsidRPr="007011CC" w:rsidRDefault="005C55F8" w:rsidP="00033C79"/>
        </w:tc>
      </w:tr>
      <w:tr w:rsidR="005C55F8" w:rsidRPr="00514793" w:rsidTr="00033C79">
        <w:trPr>
          <w:trHeight w:val="518"/>
        </w:trPr>
        <w:tc>
          <w:tcPr>
            <w:tcW w:w="2550" w:type="dxa"/>
          </w:tcPr>
          <w:p w:rsidR="005C55F8" w:rsidRPr="00514793" w:rsidRDefault="005C55F8" w:rsidP="00033C79">
            <w:pPr>
              <w:pStyle w:val="Titolo4"/>
              <w:rPr>
                <w:sz w:val="22"/>
                <w:szCs w:val="22"/>
              </w:rPr>
            </w:pPr>
          </w:p>
          <w:p w:rsidR="005C55F8" w:rsidRPr="00514793" w:rsidRDefault="005C55F8" w:rsidP="00033C79">
            <w:pPr>
              <w:pStyle w:val="Titolo4"/>
              <w:rPr>
                <w:sz w:val="22"/>
                <w:szCs w:val="22"/>
              </w:rPr>
            </w:pPr>
            <w:r w:rsidRPr="00514793">
              <w:rPr>
                <w:sz w:val="22"/>
                <w:szCs w:val="22"/>
              </w:rPr>
              <w:t>MEZZI/STRUMENTI</w:t>
            </w:r>
          </w:p>
          <w:p w:rsidR="005C55F8" w:rsidRPr="00514793" w:rsidRDefault="005C55F8" w:rsidP="00033C79"/>
        </w:tc>
        <w:tc>
          <w:tcPr>
            <w:tcW w:w="7581" w:type="dxa"/>
          </w:tcPr>
          <w:p w:rsidR="005C55F8" w:rsidRPr="007011CC" w:rsidRDefault="005C55F8" w:rsidP="00033C79">
            <w:r w:rsidRPr="007011CC">
              <w:t xml:space="preserve">Attività sperimentale: Brainstorming. Gestione attiva della classe (cooperative </w:t>
            </w:r>
            <w:proofErr w:type="spellStart"/>
            <w:r w:rsidRPr="007011CC">
              <w:t>learning</w:t>
            </w:r>
            <w:proofErr w:type="spellEnd"/>
            <w:r w:rsidRPr="007011CC">
              <w:t xml:space="preserve">, modalità di lavoro </w:t>
            </w:r>
            <w:proofErr w:type="spellStart"/>
            <w:r w:rsidRPr="007011CC">
              <w:t>taskedbased</w:t>
            </w:r>
            <w:proofErr w:type="spellEnd"/>
            <w:r w:rsidRPr="007011CC">
              <w:t>)</w:t>
            </w:r>
            <w:r w:rsidR="005434F8">
              <w:t xml:space="preserve">.                                 </w:t>
            </w:r>
            <w:r w:rsidRPr="007011CC">
              <w:t xml:space="preserve"> Presentazione dei contenuti disciplinari in modo più concreto e visivo.  Materiale  didattico multimediale </w:t>
            </w:r>
          </w:p>
        </w:tc>
      </w:tr>
      <w:tr w:rsidR="005C55F8" w:rsidRPr="00514793" w:rsidTr="00033C79">
        <w:trPr>
          <w:trHeight w:val="431"/>
        </w:trPr>
        <w:tc>
          <w:tcPr>
            <w:tcW w:w="2550" w:type="dxa"/>
          </w:tcPr>
          <w:p w:rsidR="005C55F8" w:rsidRPr="00514793" w:rsidRDefault="005C55F8" w:rsidP="00033C79">
            <w:pPr>
              <w:pStyle w:val="Titolo4"/>
              <w:rPr>
                <w:sz w:val="22"/>
                <w:szCs w:val="22"/>
              </w:rPr>
            </w:pPr>
          </w:p>
          <w:p w:rsidR="005C55F8" w:rsidRPr="00514793" w:rsidRDefault="005C55F8" w:rsidP="00033C79">
            <w:pPr>
              <w:pStyle w:val="Titolo4"/>
              <w:rPr>
                <w:b/>
                <w:bCs/>
                <w:sz w:val="22"/>
                <w:szCs w:val="22"/>
              </w:rPr>
            </w:pPr>
            <w:r w:rsidRPr="00514793">
              <w:rPr>
                <w:sz w:val="22"/>
                <w:szCs w:val="22"/>
              </w:rPr>
              <w:t>VERIFICA</w:t>
            </w:r>
          </w:p>
        </w:tc>
        <w:tc>
          <w:tcPr>
            <w:tcW w:w="7581" w:type="dxa"/>
          </w:tcPr>
          <w:p w:rsidR="005C55F8" w:rsidRPr="007011CC" w:rsidRDefault="005C55F8" w:rsidP="00033C79">
            <w:r w:rsidRPr="007011CC">
              <w:t>la verifica è stata attuata mediante interrogazioni individuali, interrogazioni di gruppo,</w:t>
            </w:r>
            <w:r w:rsidR="00D15D41">
              <w:t xml:space="preserve"> </w:t>
            </w:r>
            <w:r w:rsidRPr="007011CC">
              <w:t>test</w:t>
            </w:r>
          </w:p>
        </w:tc>
      </w:tr>
      <w:tr w:rsidR="005C55F8" w:rsidRPr="006558DC" w:rsidTr="005434F8">
        <w:trPr>
          <w:trHeight w:val="2906"/>
        </w:trPr>
        <w:tc>
          <w:tcPr>
            <w:tcW w:w="2550" w:type="dxa"/>
          </w:tcPr>
          <w:p w:rsidR="005C55F8" w:rsidRPr="00514793" w:rsidRDefault="005C55F8" w:rsidP="00033C79">
            <w:pPr>
              <w:rPr>
                <w:b/>
                <w:bCs/>
              </w:rPr>
            </w:pPr>
          </w:p>
          <w:p w:rsidR="005C55F8" w:rsidRPr="00514793" w:rsidRDefault="005434F8" w:rsidP="00033C79">
            <w:pPr>
              <w:pStyle w:val="Titolo5"/>
              <w:jc w:val="center"/>
              <w:rPr>
                <w:szCs w:val="22"/>
              </w:rPr>
            </w:pPr>
            <w:r w:rsidRPr="00514793">
              <w:rPr>
                <w:sz w:val="22"/>
                <w:szCs w:val="22"/>
              </w:rPr>
              <w:t>CONOSCENZE</w:t>
            </w:r>
          </w:p>
          <w:p w:rsidR="005C55F8" w:rsidRPr="00514793" w:rsidRDefault="005C55F8" w:rsidP="00033C79">
            <w:pPr>
              <w:rPr>
                <w:b/>
                <w:bCs/>
              </w:rPr>
            </w:pPr>
          </w:p>
          <w:p w:rsidR="005C55F8" w:rsidRPr="00514793" w:rsidRDefault="005C55F8" w:rsidP="00033C79">
            <w:pPr>
              <w:rPr>
                <w:b/>
                <w:bCs/>
              </w:rPr>
            </w:pPr>
          </w:p>
        </w:tc>
        <w:tc>
          <w:tcPr>
            <w:tcW w:w="7581" w:type="dxa"/>
          </w:tcPr>
          <w:p w:rsidR="005C55F8" w:rsidRPr="004017FE" w:rsidRDefault="005C55F8" w:rsidP="00033C79">
            <w:pPr>
              <w:ind w:firstLine="57"/>
              <w:jc w:val="both"/>
              <w:rPr>
                <w:lang w:val="fr-FR"/>
              </w:rPr>
            </w:pPr>
            <w:r w:rsidRPr="004017FE">
              <w:rPr>
                <w:lang w:val="fr-FR"/>
              </w:rPr>
              <w:t>Le condensateur plan</w:t>
            </w:r>
          </w:p>
          <w:p w:rsidR="005C55F8" w:rsidRPr="004017FE" w:rsidRDefault="005C55F8" w:rsidP="00033C79">
            <w:pPr>
              <w:rPr>
                <w:lang w:val="fr-FR"/>
              </w:rPr>
            </w:pPr>
            <w:r w:rsidRPr="004017FE">
              <w:rPr>
                <w:lang w:val="fr-FR"/>
              </w:rPr>
              <w:t>Champ électrique et différence de potentiel d’un condensateur plan</w:t>
            </w:r>
          </w:p>
          <w:p w:rsidR="005C55F8" w:rsidRPr="004017FE" w:rsidRDefault="005C55F8" w:rsidP="00033C79">
            <w:pPr>
              <w:jc w:val="both"/>
              <w:rPr>
                <w:lang w:val="fr-FR"/>
              </w:rPr>
            </w:pPr>
            <w:r w:rsidRPr="004017FE">
              <w:rPr>
                <w:lang w:val="fr-FR"/>
              </w:rPr>
              <w:t>La capacité</w:t>
            </w:r>
          </w:p>
          <w:p w:rsidR="005C55F8" w:rsidRPr="004017FE" w:rsidRDefault="005C55F8" w:rsidP="00033C79">
            <w:pPr>
              <w:autoSpaceDE w:val="0"/>
              <w:autoSpaceDN w:val="0"/>
              <w:adjustRightInd w:val="0"/>
              <w:rPr>
                <w:lang w:val="fr-FR"/>
              </w:rPr>
            </w:pPr>
            <w:r w:rsidRPr="004017FE">
              <w:rPr>
                <w:lang w:val="fr-FR"/>
              </w:rPr>
              <w:t>La capacité d’un condensateur plan</w:t>
            </w:r>
          </w:p>
          <w:p w:rsidR="005C55F8" w:rsidRPr="004017FE" w:rsidRDefault="005C55F8" w:rsidP="00033C79">
            <w:pPr>
              <w:jc w:val="both"/>
              <w:rPr>
                <w:lang w:val="fr-FR"/>
              </w:rPr>
            </w:pPr>
            <w:r w:rsidRPr="004017FE">
              <w:rPr>
                <w:lang w:val="fr-FR"/>
              </w:rPr>
              <w:t>La résistance et la première loi d'Ohm</w:t>
            </w:r>
          </w:p>
          <w:p w:rsidR="005C55F8" w:rsidRPr="004017FE" w:rsidRDefault="005C55F8" w:rsidP="00033C79">
            <w:pPr>
              <w:rPr>
                <w:lang w:val="fr-FR"/>
              </w:rPr>
            </w:pPr>
          </w:p>
          <w:p w:rsidR="005C55F8" w:rsidRPr="004017FE" w:rsidRDefault="005C55F8" w:rsidP="00033C79">
            <w:pPr>
              <w:rPr>
                <w:lang w:val="fr-FR"/>
              </w:rPr>
            </w:pPr>
            <w:r w:rsidRPr="004017FE">
              <w:rPr>
                <w:lang w:val="fr-FR"/>
              </w:rPr>
              <w:t xml:space="preserve"> Spectres magnétiques et lignes de champ</w:t>
            </w:r>
          </w:p>
          <w:p w:rsidR="005C55F8" w:rsidRPr="004017FE" w:rsidRDefault="005C55F8" w:rsidP="00033C79">
            <w:pPr>
              <w:ind w:firstLine="57"/>
              <w:rPr>
                <w:lang w:val="fr-FR"/>
              </w:rPr>
            </w:pPr>
            <w:r w:rsidRPr="004017FE">
              <w:rPr>
                <w:lang w:val="fr-FR"/>
              </w:rPr>
              <w:t xml:space="preserve">Utilisation d’un fil parcouru par un courant continu :  </w:t>
            </w:r>
          </w:p>
          <w:p w:rsidR="005C55F8" w:rsidRPr="004017FE" w:rsidRDefault="005C55F8" w:rsidP="00033C79">
            <w:pPr>
              <w:ind w:firstLine="57"/>
              <w:rPr>
                <w:lang w:val="fr-FR"/>
              </w:rPr>
            </w:pPr>
            <w:r w:rsidRPr="004017FE">
              <w:rPr>
                <w:lang w:val="fr-FR"/>
              </w:rPr>
              <w:t>Expérience d’Oersted</w:t>
            </w:r>
          </w:p>
          <w:p w:rsidR="005C55F8" w:rsidRPr="004017FE" w:rsidRDefault="005C55F8" w:rsidP="00033C79">
            <w:pPr>
              <w:rPr>
                <w:lang w:val="fr-FR"/>
              </w:rPr>
            </w:pPr>
            <w:r w:rsidRPr="004017FE">
              <w:rPr>
                <w:lang w:val="fr-FR"/>
              </w:rPr>
              <w:t xml:space="preserve"> Propriétés du champ magnétique créé par un courant</w:t>
            </w:r>
          </w:p>
        </w:tc>
      </w:tr>
      <w:tr w:rsidR="005C55F8" w:rsidRPr="00514793" w:rsidTr="00033C79">
        <w:trPr>
          <w:trHeight w:val="1507"/>
        </w:trPr>
        <w:tc>
          <w:tcPr>
            <w:tcW w:w="2550" w:type="dxa"/>
          </w:tcPr>
          <w:p w:rsidR="005C55F8" w:rsidRPr="004017FE" w:rsidRDefault="005C55F8" w:rsidP="00033C79">
            <w:pPr>
              <w:pStyle w:val="Titolo5"/>
              <w:jc w:val="center"/>
              <w:rPr>
                <w:szCs w:val="22"/>
                <w:lang w:val="fr-FR"/>
              </w:rPr>
            </w:pPr>
          </w:p>
          <w:p w:rsidR="005C55F8" w:rsidRPr="00514793" w:rsidRDefault="005434F8" w:rsidP="005434F8">
            <w:pPr>
              <w:pStyle w:val="Titolo5"/>
              <w:jc w:val="center"/>
              <w:rPr>
                <w:szCs w:val="22"/>
              </w:rPr>
            </w:pPr>
            <w:r w:rsidRPr="00514793">
              <w:rPr>
                <w:sz w:val="22"/>
                <w:szCs w:val="22"/>
              </w:rPr>
              <w:t>COMPETENZE</w:t>
            </w:r>
          </w:p>
          <w:p w:rsidR="005C55F8" w:rsidRPr="00514793" w:rsidRDefault="005C55F8" w:rsidP="00033C79">
            <w:pPr>
              <w:jc w:val="right"/>
              <w:rPr>
                <w:b/>
                <w:bCs/>
              </w:rPr>
            </w:pPr>
          </w:p>
          <w:p w:rsidR="005C55F8" w:rsidRPr="00514793" w:rsidRDefault="005C55F8" w:rsidP="00033C79">
            <w:pPr>
              <w:jc w:val="right"/>
              <w:rPr>
                <w:b/>
                <w:bCs/>
              </w:rPr>
            </w:pPr>
          </w:p>
        </w:tc>
        <w:tc>
          <w:tcPr>
            <w:tcW w:w="7581" w:type="dxa"/>
          </w:tcPr>
          <w:p w:rsidR="005C55F8" w:rsidRPr="007011CC" w:rsidRDefault="005C55F8" w:rsidP="00033C79">
            <w:pPr>
              <w:spacing w:afterAutospacing="1"/>
              <w:jc w:val="both"/>
              <w:rPr>
                <w:rFonts w:eastAsia="Calibri"/>
              </w:rPr>
            </w:pPr>
            <w:r w:rsidRPr="007011CC">
              <w:rPr>
                <w:rFonts w:eastAsia="Calibri"/>
              </w:rPr>
              <w:t>Lettura: definizione e descrizione, decodifica delle informazioni ricerca di specifiche informazioni</w:t>
            </w:r>
          </w:p>
          <w:p w:rsidR="005C55F8" w:rsidRPr="007011CC" w:rsidRDefault="005C55F8" w:rsidP="00033C79">
            <w:r w:rsidRPr="007011CC">
              <w:rPr>
                <w:rFonts w:eastAsia="Calibri"/>
              </w:rPr>
              <w:t xml:space="preserve">Abilità di ragionamento: </w:t>
            </w:r>
            <w:proofErr w:type="spellStart"/>
            <w:r w:rsidRPr="007011CC">
              <w:rPr>
                <w:rFonts w:eastAsia="Calibri"/>
              </w:rPr>
              <w:t>problem</w:t>
            </w:r>
            <w:proofErr w:type="spellEnd"/>
            <w:r w:rsidR="005434F8">
              <w:rPr>
                <w:rFonts w:eastAsia="Calibri"/>
              </w:rPr>
              <w:t xml:space="preserve"> </w:t>
            </w:r>
            <w:proofErr w:type="spellStart"/>
            <w:r w:rsidRPr="007011CC">
              <w:rPr>
                <w:rFonts w:eastAsia="Calibri"/>
              </w:rPr>
              <w:t>solving</w:t>
            </w:r>
            <w:proofErr w:type="spellEnd"/>
            <w:r w:rsidRPr="007011CC">
              <w:rPr>
                <w:rFonts w:eastAsia="Calibri"/>
              </w:rPr>
              <w:t>; porre domande, dare spiegazioni; interpretare e dedurre</w:t>
            </w:r>
            <w:r w:rsidR="005F15DE">
              <w:rPr>
                <w:rFonts w:eastAsia="Calibri"/>
              </w:rPr>
              <w:t>.</w:t>
            </w:r>
          </w:p>
        </w:tc>
      </w:tr>
      <w:tr w:rsidR="005C55F8" w:rsidRPr="00514793" w:rsidTr="005F15DE">
        <w:trPr>
          <w:trHeight w:val="728"/>
        </w:trPr>
        <w:tc>
          <w:tcPr>
            <w:tcW w:w="2550" w:type="dxa"/>
          </w:tcPr>
          <w:p w:rsidR="005C55F8" w:rsidRPr="00514793" w:rsidRDefault="005C55F8" w:rsidP="00033C79">
            <w:pPr>
              <w:pStyle w:val="Titolo5"/>
              <w:jc w:val="center"/>
              <w:rPr>
                <w:szCs w:val="22"/>
              </w:rPr>
            </w:pPr>
          </w:p>
          <w:p w:rsidR="005C55F8" w:rsidRPr="005F15DE" w:rsidRDefault="005F15DE" w:rsidP="005F15DE">
            <w:pPr>
              <w:pStyle w:val="Titolo5"/>
              <w:jc w:val="center"/>
              <w:rPr>
                <w:szCs w:val="22"/>
              </w:rPr>
            </w:pPr>
            <w:r w:rsidRPr="00514793">
              <w:rPr>
                <w:sz w:val="22"/>
                <w:szCs w:val="22"/>
              </w:rPr>
              <w:t>CAPACITÀ</w:t>
            </w:r>
          </w:p>
        </w:tc>
        <w:tc>
          <w:tcPr>
            <w:tcW w:w="7581" w:type="dxa"/>
          </w:tcPr>
          <w:p w:rsidR="005C55F8" w:rsidRPr="007011CC" w:rsidRDefault="005C55F8" w:rsidP="00033C79">
            <w:r w:rsidRPr="007011CC">
              <w:t>Capacità di riflessione e di concentrazione</w:t>
            </w:r>
          </w:p>
          <w:p w:rsidR="005C55F8" w:rsidRPr="007011CC" w:rsidRDefault="005C55F8" w:rsidP="00033C79">
            <w:r w:rsidRPr="007011CC">
              <w:t xml:space="preserve">Capacità di lavorare in gruppo e di  procedere per </w:t>
            </w:r>
            <w:proofErr w:type="spellStart"/>
            <w:r w:rsidRPr="007011CC">
              <w:t>problemsolving</w:t>
            </w:r>
            <w:proofErr w:type="spellEnd"/>
          </w:p>
          <w:p w:rsidR="005C55F8" w:rsidRPr="007011CC" w:rsidRDefault="005C55F8" w:rsidP="00033C79"/>
        </w:tc>
      </w:tr>
    </w:tbl>
    <w:p w:rsidR="005C55F8" w:rsidRPr="00514793" w:rsidRDefault="005C55F8" w:rsidP="005F15DE">
      <w:pPr>
        <w:pStyle w:val="Didascalia"/>
        <w:jc w:val="right"/>
        <w:rPr>
          <w:sz w:val="22"/>
          <w:szCs w:val="22"/>
        </w:rPr>
      </w:pPr>
      <w:r w:rsidRPr="00514793">
        <w:rPr>
          <w:sz w:val="22"/>
          <w:szCs w:val="22"/>
        </w:rPr>
        <w:t xml:space="preserve">                                                                                                                           </w:t>
      </w:r>
      <w:r w:rsidR="005F15DE">
        <w:rPr>
          <w:sz w:val="22"/>
          <w:szCs w:val="22"/>
        </w:rPr>
        <w:t>La docente:</w:t>
      </w:r>
    </w:p>
    <w:p w:rsidR="005C55F8" w:rsidRPr="00514793" w:rsidRDefault="005C55F8" w:rsidP="005F15DE">
      <w:pPr>
        <w:tabs>
          <w:tab w:val="left" w:pos="8820"/>
        </w:tabs>
        <w:jc w:val="right"/>
        <w:rPr>
          <w:b/>
          <w:sz w:val="22"/>
          <w:szCs w:val="22"/>
        </w:rPr>
      </w:pPr>
      <w:r w:rsidRPr="00514793">
        <w:rPr>
          <w:b/>
          <w:sz w:val="22"/>
          <w:szCs w:val="22"/>
        </w:rPr>
        <w:t xml:space="preserve">                                                                                                                        </w:t>
      </w:r>
      <w:r w:rsidR="00521234">
        <w:rPr>
          <w:b/>
          <w:lang w:eastAsia="it-IT"/>
        </w:rPr>
        <w:t>Prof.ssa</w:t>
      </w:r>
      <w:r w:rsidRPr="00514793">
        <w:rPr>
          <w:b/>
          <w:sz w:val="22"/>
          <w:szCs w:val="22"/>
        </w:rPr>
        <w:t xml:space="preserve"> Rosalba Capone</w:t>
      </w:r>
    </w:p>
    <w:p w:rsidR="007367E9" w:rsidRDefault="007367E9" w:rsidP="007367E9">
      <w:pPr>
        <w:sectPr w:rsidR="007367E9">
          <w:pgSz w:w="11906" w:h="16838"/>
          <w:pgMar w:top="950" w:right="1134" w:bottom="1489" w:left="1134" w:header="719" w:footer="1258" w:gutter="0"/>
          <w:cols w:space="720"/>
          <w:docGrid w:linePitch="360"/>
        </w:sectPr>
      </w:pPr>
    </w:p>
    <w:p w:rsidR="007367E9" w:rsidRDefault="007367E9" w:rsidP="007367E9">
      <w:pPr>
        <w:pageBreakBefore/>
        <w:rPr>
          <w:b/>
          <w:bCs/>
          <w:sz w:val="20"/>
        </w:rPr>
      </w:pPr>
      <w:r>
        <w:rPr>
          <w:b/>
          <w:bCs/>
          <w:sz w:val="20"/>
        </w:rPr>
        <w:lastRenderedPageBreak/>
        <w:t xml:space="preserve">                                           </w:t>
      </w:r>
    </w:p>
    <w:p w:rsidR="00A838FA" w:rsidRPr="00125152" w:rsidRDefault="00A838FA" w:rsidP="00A838FA">
      <w:pPr>
        <w:rPr>
          <w:b/>
          <w:bCs/>
        </w:rPr>
      </w:pPr>
      <w:r>
        <w:rPr>
          <w:b/>
          <w:bCs/>
        </w:rPr>
        <w:t>PROGRAMMI  SVOLTI  DELLE  SINGOLE  DISCIPLINE  (Allegato n.2)</w:t>
      </w: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7014B7">
      <w:pPr>
        <w:numPr>
          <w:ilvl w:val="0"/>
          <w:numId w:val="3"/>
        </w:numPr>
        <w:suppressAutoHyphens w:val="0"/>
      </w:pPr>
      <w:r>
        <w:t>Religione</w:t>
      </w:r>
    </w:p>
    <w:p w:rsidR="00FD56C5" w:rsidRDefault="00FD56C5" w:rsidP="007014B7">
      <w:pPr>
        <w:numPr>
          <w:ilvl w:val="0"/>
          <w:numId w:val="3"/>
        </w:numPr>
        <w:suppressAutoHyphens w:val="0"/>
      </w:pPr>
      <w:r>
        <w:t>Attività alternativa alla religione cattolica</w:t>
      </w:r>
    </w:p>
    <w:p w:rsidR="00A838FA" w:rsidRDefault="00A838FA" w:rsidP="007014B7">
      <w:pPr>
        <w:numPr>
          <w:ilvl w:val="0"/>
          <w:numId w:val="3"/>
        </w:numPr>
        <w:suppressAutoHyphens w:val="0"/>
      </w:pPr>
      <w:r>
        <w:t>Lingua e letteratura italiana</w:t>
      </w:r>
    </w:p>
    <w:p w:rsidR="00A838FA" w:rsidRDefault="00A838FA" w:rsidP="007014B7">
      <w:pPr>
        <w:numPr>
          <w:ilvl w:val="0"/>
          <w:numId w:val="3"/>
        </w:numPr>
        <w:suppressAutoHyphens w:val="0"/>
      </w:pPr>
      <w:r>
        <w:t xml:space="preserve">Storia </w:t>
      </w:r>
    </w:p>
    <w:p w:rsidR="00A838FA" w:rsidRDefault="00A838FA" w:rsidP="007014B7">
      <w:pPr>
        <w:numPr>
          <w:ilvl w:val="0"/>
          <w:numId w:val="3"/>
        </w:numPr>
        <w:suppressAutoHyphens w:val="0"/>
      </w:pPr>
      <w:r>
        <w:t>Inglese</w:t>
      </w:r>
    </w:p>
    <w:p w:rsidR="00A838FA" w:rsidRDefault="00A838FA" w:rsidP="007014B7">
      <w:pPr>
        <w:numPr>
          <w:ilvl w:val="0"/>
          <w:numId w:val="3"/>
        </w:numPr>
        <w:suppressAutoHyphens w:val="0"/>
      </w:pPr>
      <w:r>
        <w:t>Francese</w:t>
      </w:r>
    </w:p>
    <w:p w:rsidR="00A838FA" w:rsidRDefault="00A838FA" w:rsidP="007014B7">
      <w:pPr>
        <w:numPr>
          <w:ilvl w:val="0"/>
          <w:numId w:val="3"/>
        </w:numPr>
        <w:suppressAutoHyphens w:val="0"/>
      </w:pPr>
      <w:r>
        <w:t>Spagnolo</w:t>
      </w:r>
    </w:p>
    <w:p w:rsidR="00A838FA" w:rsidRDefault="00A838FA" w:rsidP="007014B7">
      <w:pPr>
        <w:numPr>
          <w:ilvl w:val="0"/>
          <w:numId w:val="3"/>
        </w:numPr>
        <w:suppressAutoHyphens w:val="0"/>
      </w:pPr>
      <w:r>
        <w:t>Matematica</w:t>
      </w:r>
    </w:p>
    <w:p w:rsidR="00A838FA" w:rsidRDefault="00A838FA" w:rsidP="007014B7">
      <w:pPr>
        <w:numPr>
          <w:ilvl w:val="0"/>
          <w:numId w:val="3"/>
        </w:numPr>
        <w:suppressAutoHyphens w:val="0"/>
      </w:pPr>
      <w:r>
        <w:t>Fisica</w:t>
      </w:r>
    </w:p>
    <w:p w:rsidR="00A838FA" w:rsidRDefault="00A838FA" w:rsidP="007014B7">
      <w:pPr>
        <w:numPr>
          <w:ilvl w:val="0"/>
          <w:numId w:val="3"/>
        </w:numPr>
        <w:suppressAutoHyphens w:val="0"/>
      </w:pPr>
      <w:r>
        <w:t>Scienze naturali</w:t>
      </w:r>
    </w:p>
    <w:p w:rsidR="00A838FA" w:rsidRDefault="00A838FA" w:rsidP="007014B7">
      <w:pPr>
        <w:numPr>
          <w:ilvl w:val="0"/>
          <w:numId w:val="3"/>
        </w:numPr>
        <w:suppressAutoHyphens w:val="0"/>
      </w:pPr>
      <w:r>
        <w:t>Filosofia</w:t>
      </w:r>
    </w:p>
    <w:p w:rsidR="00A838FA" w:rsidRDefault="00A838FA" w:rsidP="007014B7">
      <w:pPr>
        <w:numPr>
          <w:ilvl w:val="0"/>
          <w:numId w:val="3"/>
        </w:numPr>
        <w:suppressAutoHyphens w:val="0"/>
      </w:pPr>
      <w:r>
        <w:t>Storia dell’arte</w:t>
      </w:r>
    </w:p>
    <w:p w:rsidR="00A838FA" w:rsidRDefault="00A838FA" w:rsidP="007014B7">
      <w:pPr>
        <w:numPr>
          <w:ilvl w:val="0"/>
          <w:numId w:val="3"/>
        </w:numPr>
        <w:suppressAutoHyphens w:val="0"/>
      </w:pPr>
      <w:r>
        <w:t>Scienze motorie e sportive</w:t>
      </w: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Default="008A171D" w:rsidP="008A171D">
      <w:pPr>
        <w:suppressAutoHyphens w:val="0"/>
      </w:pPr>
    </w:p>
    <w:p w:rsidR="008A171D" w:rsidRPr="008A171D" w:rsidRDefault="008A171D" w:rsidP="008A171D">
      <w:pPr>
        <w:suppressAutoHyphens w:val="0"/>
        <w:rPr>
          <w:b/>
        </w:rPr>
      </w:pPr>
    </w:p>
    <w:p w:rsidR="00FC5C5C" w:rsidRDefault="00FC5C5C" w:rsidP="00FC5C5C">
      <w:pPr>
        <w:jc w:val="center"/>
      </w:pPr>
    </w:p>
    <w:p w:rsidR="00FC5C5C" w:rsidRDefault="00FC5C5C" w:rsidP="00FC5C5C">
      <w:pPr>
        <w:jc w:val="center"/>
      </w:pPr>
    </w:p>
    <w:p w:rsidR="00FC5C5C" w:rsidRDefault="00FC5C5C" w:rsidP="00FC5C5C">
      <w:pPr>
        <w:jc w:val="center"/>
      </w:pPr>
    </w:p>
    <w:p w:rsidR="00FC5C5C" w:rsidRDefault="00FC5C5C" w:rsidP="00FC5C5C">
      <w:pPr>
        <w:jc w:val="center"/>
        <w:rPr>
          <w:b/>
        </w:rPr>
      </w:pPr>
    </w:p>
    <w:p w:rsidR="00FC5C5C" w:rsidRPr="00CE16A0" w:rsidRDefault="00FC5C5C" w:rsidP="00FC5C5C">
      <w:pPr>
        <w:jc w:val="center"/>
        <w:rPr>
          <w:b/>
          <w:sz w:val="28"/>
          <w:szCs w:val="28"/>
        </w:rPr>
      </w:pPr>
    </w:p>
    <w:p w:rsidR="00FC5C5C" w:rsidRPr="0007067E" w:rsidRDefault="00FC5C5C" w:rsidP="00FC5C5C">
      <w:pPr>
        <w:jc w:val="center"/>
        <w:rPr>
          <w:b/>
        </w:rPr>
      </w:pPr>
      <w:r w:rsidRPr="0007067E">
        <w:rPr>
          <w:b/>
        </w:rPr>
        <w:t xml:space="preserve">PROGRAMMA </w:t>
      </w:r>
      <w:proofErr w:type="spellStart"/>
      <w:r w:rsidRPr="0007067E">
        <w:rPr>
          <w:b/>
        </w:rPr>
        <w:t>DI</w:t>
      </w:r>
      <w:proofErr w:type="spellEnd"/>
      <w:r w:rsidRPr="0007067E">
        <w:rPr>
          <w:b/>
        </w:rPr>
        <w:t xml:space="preserve"> RELIGIONE </w:t>
      </w:r>
    </w:p>
    <w:p w:rsidR="00FC5C5C" w:rsidRPr="0007067E" w:rsidRDefault="00FC5C5C" w:rsidP="00FC5C5C">
      <w:pPr>
        <w:jc w:val="center"/>
      </w:pPr>
      <w:r w:rsidRPr="0007067E">
        <w:t>CLASSE V Sezione A Linguistico                                                                                                                                                                                                                                   Anno scolastico 2017/2018                                                                                                                                                              Docente</w:t>
      </w:r>
      <w:r w:rsidR="00C4643E">
        <w:t xml:space="preserve">: </w:t>
      </w:r>
      <w:r w:rsidRPr="0007067E">
        <w:t>Antonietta Albano</w:t>
      </w:r>
    </w:p>
    <w:p w:rsidR="008A171D" w:rsidRPr="0039529D" w:rsidRDefault="008A171D" w:rsidP="008A171D">
      <w:pPr>
        <w:spacing w:line="360" w:lineRule="auto"/>
        <w:rPr>
          <w:sz w:val="20"/>
        </w:rPr>
      </w:pPr>
    </w:p>
    <w:p w:rsidR="008A171D" w:rsidRPr="00CE16A0" w:rsidRDefault="008A171D" w:rsidP="007014B7">
      <w:pPr>
        <w:numPr>
          <w:ilvl w:val="0"/>
          <w:numId w:val="24"/>
        </w:numPr>
        <w:tabs>
          <w:tab w:val="num" w:pos="0"/>
        </w:tabs>
        <w:spacing w:line="360" w:lineRule="auto"/>
        <w:ind w:left="283" w:hanging="283"/>
        <w:rPr>
          <w:u w:val="single"/>
        </w:rPr>
      </w:pPr>
      <w:r w:rsidRPr="00CE16A0">
        <w:rPr>
          <w:b/>
          <w:bCs/>
          <w:u w:val="single"/>
        </w:rPr>
        <w:t>La Chiesa e il mondo moderno</w:t>
      </w:r>
    </w:p>
    <w:p w:rsidR="008A171D" w:rsidRPr="00CE16A0" w:rsidRDefault="008A171D" w:rsidP="008A171D">
      <w:pPr>
        <w:spacing w:line="360" w:lineRule="auto"/>
        <w:rPr>
          <w:bCs/>
        </w:rPr>
      </w:pPr>
      <w:r w:rsidRPr="00CE16A0">
        <w:rPr>
          <w:bCs/>
        </w:rPr>
        <w:tab/>
        <w:t>La situazione sociale e le nuove ideologie</w:t>
      </w:r>
    </w:p>
    <w:p w:rsidR="008A171D" w:rsidRPr="00CE16A0" w:rsidRDefault="008A171D" w:rsidP="008A171D">
      <w:pPr>
        <w:spacing w:line="360" w:lineRule="auto"/>
        <w:rPr>
          <w:bCs/>
        </w:rPr>
      </w:pPr>
      <w:r w:rsidRPr="00CE16A0">
        <w:rPr>
          <w:bCs/>
        </w:rPr>
        <w:tab/>
        <w:t>La funzione assistenziale della Chiesa</w:t>
      </w:r>
    </w:p>
    <w:p w:rsidR="008A171D" w:rsidRPr="00CE16A0" w:rsidRDefault="008A171D" w:rsidP="008A171D">
      <w:pPr>
        <w:spacing w:line="360" w:lineRule="auto"/>
        <w:rPr>
          <w:b/>
          <w:bCs/>
          <w:u w:val="single"/>
        </w:rPr>
      </w:pPr>
      <w:r w:rsidRPr="00CE16A0">
        <w:rPr>
          <w:bCs/>
        </w:rPr>
        <w:tab/>
        <w:t>L’azione sociale di Leone XIII</w:t>
      </w:r>
    </w:p>
    <w:p w:rsidR="008A171D" w:rsidRPr="00CE16A0" w:rsidRDefault="008A171D" w:rsidP="007014B7">
      <w:pPr>
        <w:numPr>
          <w:ilvl w:val="0"/>
          <w:numId w:val="24"/>
        </w:numPr>
        <w:tabs>
          <w:tab w:val="num" w:pos="0"/>
        </w:tabs>
        <w:spacing w:line="360" w:lineRule="auto"/>
        <w:ind w:left="283" w:hanging="283"/>
      </w:pPr>
      <w:r w:rsidRPr="00CE16A0">
        <w:rPr>
          <w:b/>
          <w:bCs/>
          <w:u w:val="single"/>
        </w:rPr>
        <w:t>Il dialogo tra le religioni</w:t>
      </w:r>
      <w:r w:rsidRPr="00CE16A0">
        <w:tab/>
      </w:r>
      <w:r w:rsidRPr="00CE16A0">
        <w:tab/>
      </w:r>
    </w:p>
    <w:p w:rsidR="008A171D" w:rsidRPr="00CE16A0" w:rsidRDefault="008A171D" w:rsidP="008A171D">
      <w:pPr>
        <w:spacing w:line="360" w:lineRule="auto"/>
      </w:pPr>
      <w:r w:rsidRPr="00CE16A0">
        <w:tab/>
        <w:t>Le ragioni del dialogo interreligioso.</w:t>
      </w:r>
      <w:r w:rsidRPr="00CE16A0">
        <w:tab/>
      </w:r>
      <w:r w:rsidRPr="00CE16A0">
        <w:tab/>
      </w:r>
      <w:r w:rsidRPr="00CE16A0">
        <w:tab/>
      </w:r>
      <w:r w:rsidRPr="00CE16A0">
        <w:tab/>
      </w:r>
      <w:r w:rsidRPr="00CE16A0">
        <w:tab/>
      </w:r>
      <w:r w:rsidRPr="00CE16A0">
        <w:tab/>
      </w:r>
      <w:r w:rsidRPr="00CE16A0">
        <w:tab/>
      </w:r>
      <w:r w:rsidRPr="00CE16A0">
        <w:tab/>
        <w:t>Modalità del dialogo interreligioso.</w:t>
      </w:r>
    </w:p>
    <w:p w:rsidR="008A171D" w:rsidRPr="00CE16A0" w:rsidRDefault="008A171D" w:rsidP="008A171D">
      <w:pPr>
        <w:spacing w:line="360" w:lineRule="auto"/>
        <w:ind w:left="675"/>
      </w:pPr>
      <w:r w:rsidRPr="00CE16A0">
        <w:t>Il Concilio Vaticano II e i documenti finali.</w:t>
      </w:r>
    </w:p>
    <w:p w:rsidR="008A171D" w:rsidRPr="00CE16A0" w:rsidRDefault="008A171D" w:rsidP="008A171D">
      <w:pPr>
        <w:spacing w:line="360" w:lineRule="auto"/>
      </w:pPr>
      <w:r w:rsidRPr="00CE16A0">
        <w:tab/>
        <w:t xml:space="preserve">Documenti conciliari: Nostra </w:t>
      </w:r>
      <w:proofErr w:type="spellStart"/>
      <w:r w:rsidRPr="00CE16A0">
        <w:t>Aetate</w:t>
      </w:r>
      <w:proofErr w:type="spellEnd"/>
      <w:r w:rsidRPr="00CE16A0">
        <w:tab/>
      </w:r>
      <w:r w:rsidRPr="00CE16A0">
        <w:tab/>
      </w:r>
      <w:r w:rsidRPr="00CE16A0">
        <w:tab/>
      </w:r>
      <w:r w:rsidRPr="00CE16A0">
        <w:tab/>
      </w:r>
      <w:r w:rsidRPr="00CE16A0">
        <w:tab/>
      </w:r>
      <w:r w:rsidRPr="00CE16A0">
        <w:tab/>
      </w:r>
    </w:p>
    <w:p w:rsidR="008A171D" w:rsidRPr="00CE16A0" w:rsidRDefault="008A171D" w:rsidP="007014B7">
      <w:pPr>
        <w:numPr>
          <w:ilvl w:val="0"/>
          <w:numId w:val="24"/>
        </w:numPr>
        <w:tabs>
          <w:tab w:val="num" w:pos="0"/>
        </w:tabs>
        <w:spacing w:line="360" w:lineRule="auto"/>
        <w:ind w:left="283" w:hanging="283"/>
        <w:rPr>
          <w:b/>
          <w:bCs/>
          <w:u w:val="single"/>
        </w:rPr>
      </w:pPr>
      <w:r w:rsidRPr="00CE16A0">
        <w:rPr>
          <w:b/>
          <w:bCs/>
          <w:u w:val="single"/>
        </w:rPr>
        <w:t>Le grandi religioni monoteiste a confronto</w:t>
      </w:r>
    </w:p>
    <w:p w:rsidR="008A171D" w:rsidRPr="00CE16A0" w:rsidRDefault="00CE16A0" w:rsidP="008A171D">
      <w:pPr>
        <w:spacing w:line="360" w:lineRule="auto"/>
        <w:ind w:left="708"/>
      </w:pPr>
      <w:r>
        <w:t xml:space="preserve">Ebraismo - </w:t>
      </w:r>
      <w:r w:rsidR="008A171D" w:rsidRPr="00CE16A0">
        <w:t>Cristianesimo - Islamismo.</w:t>
      </w:r>
    </w:p>
    <w:p w:rsidR="008A171D" w:rsidRPr="00CE16A0" w:rsidRDefault="008A171D" w:rsidP="008A171D">
      <w:pPr>
        <w:spacing w:line="360" w:lineRule="auto"/>
        <w:ind w:firstLine="708"/>
      </w:pPr>
      <w:r w:rsidRPr="00CE16A0">
        <w:t>Il Matrimonio ebraico, cristiano ed islamico.</w:t>
      </w:r>
    </w:p>
    <w:p w:rsidR="008A171D" w:rsidRPr="00CE16A0" w:rsidRDefault="008A171D" w:rsidP="008A171D">
      <w:pPr>
        <w:spacing w:line="360" w:lineRule="auto"/>
        <w:ind w:left="708"/>
      </w:pPr>
      <w:r w:rsidRPr="00CE16A0">
        <w:t>Il ruolo della donna nell’ebraismo, nel cristianesimo e nell’ebraismo.</w:t>
      </w:r>
    </w:p>
    <w:p w:rsidR="008A171D" w:rsidRPr="00CE16A0" w:rsidRDefault="008A171D" w:rsidP="008A171D">
      <w:pPr>
        <w:spacing w:line="360" w:lineRule="auto"/>
        <w:ind w:left="708"/>
      </w:pPr>
      <w:r w:rsidRPr="00CE16A0">
        <w:t>Feste e tradizioni dell’ebraismo, del Cristianesimo e dell’islamismo.</w:t>
      </w:r>
    </w:p>
    <w:p w:rsidR="008A171D" w:rsidRPr="00CE16A0" w:rsidRDefault="008A171D" w:rsidP="007014B7">
      <w:pPr>
        <w:numPr>
          <w:ilvl w:val="0"/>
          <w:numId w:val="24"/>
        </w:numPr>
        <w:tabs>
          <w:tab w:val="num" w:pos="0"/>
        </w:tabs>
        <w:spacing w:line="360" w:lineRule="auto"/>
        <w:ind w:left="283" w:hanging="283"/>
        <w:rPr>
          <w:b/>
          <w:bCs/>
          <w:u w:val="single"/>
        </w:rPr>
      </w:pPr>
      <w:r w:rsidRPr="00CE16A0">
        <w:rPr>
          <w:b/>
          <w:bCs/>
          <w:u w:val="single"/>
        </w:rPr>
        <w:t>Le religioni e la salvezza</w:t>
      </w:r>
    </w:p>
    <w:p w:rsidR="008A171D" w:rsidRPr="00CE16A0" w:rsidRDefault="008A171D" w:rsidP="008A171D">
      <w:pPr>
        <w:spacing w:line="360" w:lineRule="auto"/>
        <w:ind w:left="708"/>
        <w:rPr>
          <w:bCs/>
        </w:rPr>
      </w:pPr>
      <w:r w:rsidRPr="00CE16A0">
        <w:rPr>
          <w:bCs/>
        </w:rPr>
        <w:t>Il problema della salvezza</w:t>
      </w:r>
    </w:p>
    <w:p w:rsidR="008A171D" w:rsidRPr="00CE16A0" w:rsidRDefault="008A171D" w:rsidP="008A171D">
      <w:pPr>
        <w:spacing w:line="360" w:lineRule="auto"/>
        <w:ind w:left="708"/>
        <w:rPr>
          <w:bCs/>
        </w:rPr>
      </w:pPr>
      <w:r w:rsidRPr="00CE16A0">
        <w:rPr>
          <w:bCs/>
        </w:rPr>
        <w:t>La salvezza nel cristianesimo</w:t>
      </w:r>
    </w:p>
    <w:p w:rsidR="008A171D" w:rsidRPr="00CE16A0" w:rsidRDefault="008A171D" w:rsidP="008A171D">
      <w:pPr>
        <w:spacing w:line="360" w:lineRule="auto"/>
        <w:ind w:left="708"/>
        <w:rPr>
          <w:bCs/>
        </w:rPr>
      </w:pPr>
      <w:r w:rsidRPr="00CE16A0">
        <w:rPr>
          <w:bCs/>
        </w:rPr>
        <w:t>Il senso della vita nelle religioni cristiane</w:t>
      </w:r>
    </w:p>
    <w:p w:rsidR="008A171D" w:rsidRPr="0039529D" w:rsidRDefault="008A171D" w:rsidP="008A171D">
      <w:pPr>
        <w:rPr>
          <w:sz w:val="28"/>
        </w:rPr>
      </w:pPr>
    </w:p>
    <w:p w:rsidR="008A171D" w:rsidRPr="0039529D" w:rsidRDefault="008A171D" w:rsidP="00EE4F18">
      <w:pPr>
        <w:jc w:val="right"/>
        <w:rPr>
          <w:sz w:val="28"/>
        </w:rPr>
      </w:pPr>
    </w:p>
    <w:p w:rsidR="008A171D" w:rsidRPr="008A171D" w:rsidRDefault="008A171D" w:rsidP="00EE4F18">
      <w:pPr>
        <w:tabs>
          <w:tab w:val="left" w:pos="708"/>
          <w:tab w:val="left" w:pos="1416"/>
          <w:tab w:val="left" w:pos="2124"/>
          <w:tab w:val="left" w:pos="2832"/>
          <w:tab w:val="left" w:pos="3540"/>
          <w:tab w:val="left" w:pos="4248"/>
          <w:tab w:val="left" w:pos="4956"/>
          <w:tab w:val="left" w:pos="5664"/>
          <w:tab w:val="left" w:pos="6372"/>
          <w:tab w:val="left" w:pos="8098"/>
        </w:tabs>
        <w:jc w:val="right"/>
        <w:rPr>
          <w:b/>
        </w:rPr>
      </w:pPr>
      <w:r w:rsidRPr="0039529D">
        <w:rPr>
          <w:sz w:val="28"/>
        </w:rPr>
        <w:tab/>
      </w:r>
      <w:r w:rsidRPr="0039529D">
        <w:rPr>
          <w:sz w:val="28"/>
        </w:rPr>
        <w:tab/>
      </w:r>
      <w:r w:rsidRPr="0039529D">
        <w:rPr>
          <w:sz w:val="28"/>
        </w:rPr>
        <w:tab/>
      </w:r>
      <w:r w:rsidRPr="0039529D">
        <w:rPr>
          <w:sz w:val="28"/>
        </w:rPr>
        <w:tab/>
      </w:r>
      <w:r w:rsidRPr="0039529D">
        <w:rPr>
          <w:sz w:val="28"/>
        </w:rPr>
        <w:tab/>
      </w:r>
      <w:r w:rsidRPr="0039529D">
        <w:rPr>
          <w:sz w:val="28"/>
        </w:rPr>
        <w:tab/>
      </w:r>
      <w:r w:rsidRPr="0039529D">
        <w:rPr>
          <w:sz w:val="28"/>
        </w:rPr>
        <w:tab/>
      </w:r>
      <w:r w:rsidRPr="008A171D">
        <w:rPr>
          <w:b/>
        </w:rPr>
        <w:t>La docente:</w:t>
      </w:r>
      <w:r w:rsidRPr="008A171D">
        <w:rPr>
          <w:b/>
        </w:rPr>
        <w:tab/>
      </w:r>
    </w:p>
    <w:p w:rsidR="003173BE" w:rsidRDefault="008A171D" w:rsidP="00EE4F18">
      <w:pPr>
        <w:jc w:val="right"/>
        <w:rPr>
          <w:b/>
          <w:bCs/>
        </w:rPr>
      </w:pPr>
      <w:r w:rsidRPr="008A171D">
        <w:rPr>
          <w:b/>
          <w:bCs/>
        </w:rPr>
        <w:t xml:space="preserve">                               </w:t>
      </w:r>
      <w:r w:rsidR="00F670BB">
        <w:rPr>
          <w:b/>
          <w:lang w:eastAsia="it-IT"/>
        </w:rPr>
        <w:t xml:space="preserve">Prof.ssa </w:t>
      </w:r>
      <w:r w:rsidRPr="008A171D">
        <w:rPr>
          <w:b/>
          <w:bCs/>
        </w:rPr>
        <w:t>Albano Antonietta</w:t>
      </w:r>
    </w:p>
    <w:p w:rsidR="003173BE" w:rsidRDefault="003173BE" w:rsidP="003173BE">
      <w:pPr>
        <w:rPr>
          <w:b/>
          <w:bCs/>
        </w:rPr>
      </w:pPr>
    </w:p>
    <w:p w:rsidR="003173BE" w:rsidRDefault="003173BE" w:rsidP="003173BE">
      <w:pPr>
        <w:rPr>
          <w:b/>
          <w:bCs/>
        </w:rPr>
      </w:pPr>
    </w:p>
    <w:p w:rsidR="003173BE" w:rsidRDefault="003173BE" w:rsidP="003173BE">
      <w:pPr>
        <w:rPr>
          <w:b/>
          <w:bCs/>
        </w:rPr>
      </w:pPr>
    </w:p>
    <w:p w:rsidR="003173BE" w:rsidRDefault="003173BE" w:rsidP="003173BE">
      <w:pPr>
        <w:rPr>
          <w:b/>
          <w:bCs/>
        </w:rPr>
      </w:pPr>
    </w:p>
    <w:p w:rsidR="003173BE" w:rsidRDefault="003173BE" w:rsidP="003173BE">
      <w:pPr>
        <w:rPr>
          <w:b/>
          <w:bCs/>
        </w:rPr>
      </w:pPr>
    </w:p>
    <w:p w:rsidR="003173BE" w:rsidRDefault="003173BE" w:rsidP="003173BE">
      <w:pPr>
        <w:rPr>
          <w:b/>
          <w:bCs/>
        </w:rPr>
      </w:pPr>
    </w:p>
    <w:p w:rsidR="003173BE" w:rsidRDefault="003173BE" w:rsidP="003173BE">
      <w:pPr>
        <w:rPr>
          <w:b/>
          <w:bCs/>
        </w:rPr>
      </w:pPr>
    </w:p>
    <w:p w:rsidR="003173BE" w:rsidRDefault="003173BE" w:rsidP="003173BE">
      <w:pPr>
        <w:rPr>
          <w:b/>
          <w:bCs/>
        </w:rPr>
      </w:pPr>
    </w:p>
    <w:p w:rsidR="00FD56C5" w:rsidRDefault="00FD56C5" w:rsidP="00FD56C5">
      <w:pPr>
        <w:jc w:val="center"/>
        <w:rPr>
          <w:b/>
        </w:rPr>
      </w:pPr>
    </w:p>
    <w:p w:rsidR="00FD56C5" w:rsidRDefault="00FD56C5" w:rsidP="00FD56C5">
      <w:pPr>
        <w:jc w:val="center"/>
        <w:rPr>
          <w:b/>
        </w:rPr>
      </w:pPr>
    </w:p>
    <w:p w:rsidR="00FD56C5" w:rsidRDefault="00FD56C5" w:rsidP="00FD56C5">
      <w:pPr>
        <w:jc w:val="center"/>
        <w:rPr>
          <w:b/>
        </w:rPr>
      </w:pPr>
    </w:p>
    <w:p w:rsidR="00FD56C5" w:rsidRDefault="00FD56C5" w:rsidP="00FD56C5">
      <w:pPr>
        <w:jc w:val="center"/>
        <w:rPr>
          <w:b/>
        </w:rPr>
      </w:pPr>
    </w:p>
    <w:p w:rsidR="00FD56C5" w:rsidRDefault="00FD56C5" w:rsidP="00FD56C5">
      <w:pPr>
        <w:jc w:val="center"/>
        <w:rPr>
          <w:b/>
        </w:rPr>
      </w:pPr>
      <w:r w:rsidRPr="0007067E">
        <w:rPr>
          <w:b/>
        </w:rPr>
        <w:lastRenderedPageBreak/>
        <w:t xml:space="preserve">PROGRAMMA </w:t>
      </w:r>
      <w:proofErr w:type="spellStart"/>
      <w:r w:rsidRPr="0007067E">
        <w:rPr>
          <w:b/>
        </w:rPr>
        <w:t>DI</w:t>
      </w:r>
      <w:proofErr w:type="spellEnd"/>
      <w:r w:rsidRPr="0007067E">
        <w:rPr>
          <w:b/>
        </w:rPr>
        <w:t xml:space="preserve"> </w:t>
      </w:r>
      <w:r>
        <w:rPr>
          <w:b/>
        </w:rPr>
        <w:t xml:space="preserve">ATTIVITA’ </w:t>
      </w:r>
    </w:p>
    <w:p w:rsidR="00FD56C5" w:rsidRPr="0007067E" w:rsidRDefault="00FD56C5" w:rsidP="00FD56C5">
      <w:pPr>
        <w:jc w:val="center"/>
        <w:rPr>
          <w:b/>
        </w:rPr>
      </w:pPr>
      <w:r>
        <w:rPr>
          <w:b/>
        </w:rPr>
        <w:t>ALTERNATIVA ALLA RELIGIONE CATTOLICA</w:t>
      </w:r>
    </w:p>
    <w:p w:rsidR="00FD56C5" w:rsidRPr="0007067E" w:rsidRDefault="00FD56C5" w:rsidP="00FD56C5">
      <w:pPr>
        <w:jc w:val="center"/>
      </w:pPr>
      <w:r w:rsidRPr="0007067E">
        <w:t>CLASSE V Sezione A Linguistico                                                                                                                                                                                                                                   Anno scolastico 2017/2018                                                                                                                                                              Docente</w:t>
      </w:r>
      <w:r>
        <w:t>: Francesco Tartaglione</w:t>
      </w:r>
    </w:p>
    <w:p w:rsidR="00FD56C5" w:rsidRDefault="00FD56C5" w:rsidP="00FD56C5">
      <w:pPr>
        <w:spacing w:after="200" w:line="276" w:lineRule="auto"/>
        <w:contextualSpacing/>
      </w:pPr>
    </w:p>
    <w:p w:rsidR="00FD56C5" w:rsidRDefault="00FD56C5" w:rsidP="00FD56C5">
      <w:pPr>
        <w:pStyle w:val="Paragrafoelenco"/>
        <w:widowControl/>
        <w:numPr>
          <w:ilvl w:val="0"/>
          <w:numId w:val="40"/>
        </w:numPr>
        <w:autoSpaceDE/>
        <w:autoSpaceDN/>
        <w:adjustRightInd/>
        <w:spacing w:after="200" w:line="276" w:lineRule="auto"/>
        <w:contextualSpacing/>
      </w:pPr>
      <w:r>
        <w:t>Le origini del processo di integrazione: la CECA e la CEE</w:t>
      </w:r>
    </w:p>
    <w:p w:rsidR="00FD56C5" w:rsidRDefault="00FD56C5" w:rsidP="00FD56C5">
      <w:pPr>
        <w:pStyle w:val="Paragrafoelenco"/>
        <w:widowControl/>
        <w:numPr>
          <w:ilvl w:val="0"/>
          <w:numId w:val="40"/>
        </w:numPr>
        <w:autoSpaceDE/>
        <w:autoSpaceDN/>
        <w:adjustRightInd/>
        <w:spacing w:after="200" w:line="276" w:lineRule="auto"/>
        <w:contextualSpacing/>
      </w:pPr>
      <w:r>
        <w:t>L’ idea di Europa unita</w:t>
      </w:r>
    </w:p>
    <w:p w:rsidR="00FD56C5" w:rsidRDefault="00FD56C5" w:rsidP="00FD56C5">
      <w:pPr>
        <w:pStyle w:val="Paragrafoelenco"/>
        <w:widowControl/>
        <w:numPr>
          <w:ilvl w:val="0"/>
          <w:numId w:val="40"/>
        </w:numPr>
        <w:autoSpaceDE/>
        <w:autoSpaceDN/>
        <w:adjustRightInd/>
        <w:spacing w:after="200" w:line="276" w:lineRule="auto"/>
        <w:contextualSpacing/>
      </w:pPr>
      <w:r>
        <w:t>Dal mercato comune al mercato unico</w:t>
      </w:r>
    </w:p>
    <w:p w:rsidR="00FD56C5" w:rsidRDefault="00FD56C5" w:rsidP="00FD56C5">
      <w:pPr>
        <w:pStyle w:val="Paragrafoelenco"/>
        <w:widowControl/>
        <w:numPr>
          <w:ilvl w:val="0"/>
          <w:numId w:val="40"/>
        </w:numPr>
        <w:autoSpaceDE/>
        <w:autoSpaceDN/>
        <w:adjustRightInd/>
        <w:spacing w:after="200" w:line="276" w:lineRule="auto"/>
        <w:contextualSpacing/>
      </w:pPr>
      <w:r>
        <w:t>L’Unione Europea e l’euro</w:t>
      </w:r>
    </w:p>
    <w:p w:rsidR="00FD56C5" w:rsidRDefault="00FD56C5" w:rsidP="00FD56C5">
      <w:pPr>
        <w:pStyle w:val="Paragrafoelenco"/>
        <w:widowControl/>
        <w:numPr>
          <w:ilvl w:val="0"/>
          <w:numId w:val="40"/>
        </w:numPr>
        <w:autoSpaceDE/>
        <w:autoSpaceDN/>
        <w:adjustRightInd/>
        <w:spacing w:after="200" w:line="276" w:lineRule="auto"/>
        <w:contextualSpacing/>
      </w:pPr>
      <w:r>
        <w:t>Il Trattato di Maastricht</w:t>
      </w:r>
    </w:p>
    <w:p w:rsidR="00FD56C5" w:rsidRDefault="00FD56C5" w:rsidP="00FD56C5">
      <w:pPr>
        <w:pStyle w:val="Paragrafoelenco"/>
        <w:widowControl/>
        <w:numPr>
          <w:ilvl w:val="0"/>
          <w:numId w:val="40"/>
        </w:numPr>
        <w:autoSpaceDE/>
        <w:autoSpaceDN/>
        <w:adjustRightInd/>
        <w:spacing w:after="200" w:line="276" w:lineRule="auto"/>
        <w:contextualSpacing/>
      </w:pPr>
      <w:r>
        <w:t>Le finalità dell’UE</w:t>
      </w:r>
    </w:p>
    <w:p w:rsidR="00FD56C5" w:rsidRDefault="00FD56C5" w:rsidP="00FD56C5">
      <w:pPr>
        <w:pStyle w:val="Paragrafoelenco"/>
        <w:widowControl/>
        <w:numPr>
          <w:ilvl w:val="0"/>
          <w:numId w:val="40"/>
        </w:numPr>
        <w:autoSpaceDE/>
        <w:autoSpaceDN/>
        <w:adjustRightInd/>
        <w:spacing w:after="200" w:line="276" w:lineRule="auto"/>
        <w:contextualSpacing/>
      </w:pPr>
      <w:r>
        <w:t>I cittadini dell’unione e la libertà di circolazione</w:t>
      </w:r>
    </w:p>
    <w:p w:rsidR="00FD56C5" w:rsidRDefault="00FD56C5" w:rsidP="00FD56C5">
      <w:pPr>
        <w:pStyle w:val="Paragrafoelenco"/>
        <w:widowControl/>
        <w:numPr>
          <w:ilvl w:val="0"/>
          <w:numId w:val="40"/>
        </w:numPr>
        <w:autoSpaceDE/>
        <w:autoSpaceDN/>
        <w:adjustRightInd/>
        <w:spacing w:after="200" w:line="276" w:lineRule="auto"/>
        <w:contextualSpacing/>
      </w:pPr>
      <w:r>
        <w:t>La politica sociale comune nel trattato di Maastricht</w:t>
      </w:r>
    </w:p>
    <w:p w:rsidR="00FD56C5" w:rsidRDefault="00FD56C5" w:rsidP="00FD56C5">
      <w:pPr>
        <w:pStyle w:val="Paragrafoelenco"/>
        <w:widowControl/>
        <w:numPr>
          <w:ilvl w:val="0"/>
          <w:numId w:val="40"/>
        </w:numPr>
        <w:autoSpaceDE/>
        <w:autoSpaceDN/>
        <w:adjustRightInd/>
        <w:spacing w:after="200" w:line="276" w:lineRule="auto"/>
        <w:contextualSpacing/>
      </w:pPr>
      <w:r>
        <w:t>Il trattato di Amsterdam e la cittadinanza</w:t>
      </w:r>
    </w:p>
    <w:p w:rsidR="00FD56C5" w:rsidRDefault="00FD56C5" w:rsidP="00FD56C5">
      <w:pPr>
        <w:pStyle w:val="Paragrafoelenco"/>
        <w:widowControl/>
        <w:numPr>
          <w:ilvl w:val="0"/>
          <w:numId w:val="40"/>
        </w:numPr>
        <w:autoSpaceDE/>
        <w:autoSpaceDN/>
        <w:adjustRightInd/>
        <w:spacing w:after="200" w:line="276" w:lineRule="auto"/>
        <w:contextualSpacing/>
      </w:pPr>
      <w:r>
        <w:t>Il Trattato di Nizza e la Carta dei diritti fondamentali</w:t>
      </w:r>
    </w:p>
    <w:p w:rsidR="00FD56C5" w:rsidRDefault="00FD56C5" w:rsidP="00FD56C5">
      <w:pPr>
        <w:pStyle w:val="Paragrafoelenco"/>
        <w:widowControl/>
        <w:numPr>
          <w:ilvl w:val="0"/>
          <w:numId w:val="40"/>
        </w:numPr>
        <w:autoSpaceDE/>
        <w:autoSpaceDN/>
        <w:adjustRightInd/>
        <w:spacing w:after="200" w:line="276" w:lineRule="auto"/>
        <w:contextualSpacing/>
      </w:pPr>
      <w:r>
        <w:t>Le Istituzioni dell’UE: il Consiglio dei Ministri, la Commissione europea, il Parlamento Europeo, la Corte di Giustizia;</w:t>
      </w:r>
    </w:p>
    <w:p w:rsidR="00FD56C5" w:rsidRDefault="00FD56C5" w:rsidP="00FD56C5">
      <w:pPr>
        <w:pStyle w:val="Paragrafoelenco"/>
        <w:widowControl/>
        <w:numPr>
          <w:ilvl w:val="0"/>
          <w:numId w:val="40"/>
        </w:numPr>
        <w:autoSpaceDE/>
        <w:autoSpaceDN/>
        <w:adjustRightInd/>
        <w:spacing w:after="200" w:line="276" w:lineRule="auto"/>
        <w:contextualSpacing/>
      </w:pPr>
      <w:r>
        <w:t>Il Trattato di Lisbona</w:t>
      </w:r>
    </w:p>
    <w:p w:rsidR="00FD56C5" w:rsidRDefault="00FD56C5" w:rsidP="00FD56C5"/>
    <w:p w:rsidR="00FD56C5" w:rsidRDefault="00FD56C5" w:rsidP="00FD56C5"/>
    <w:p w:rsidR="00FD56C5" w:rsidRDefault="00FD56C5" w:rsidP="00FD56C5"/>
    <w:p w:rsidR="00FD56C5" w:rsidRDefault="00FD56C5" w:rsidP="00FD56C5"/>
    <w:p w:rsidR="00FD56C5" w:rsidRDefault="00FD56C5" w:rsidP="00FD56C5"/>
    <w:p w:rsidR="00FD56C5" w:rsidRPr="00FD56C5" w:rsidRDefault="00FD56C5" w:rsidP="00FD56C5">
      <w:pPr>
        <w:jc w:val="right"/>
        <w:rPr>
          <w:b/>
        </w:rPr>
      </w:pPr>
      <w:r w:rsidRPr="00FD56C5">
        <w:rPr>
          <w:b/>
        </w:rPr>
        <w:t>Il Docente</w:t>
      </w:r>
      <w:r>
        <w:rPr>
          <w:b/>
        </w:rPr>
        <w:t>:</w:t>
      </w:r>
      <w:r w:rsidRPr="00FD56C5">
        <w:rPr>
          <w:b/>
        </w:rPr>
        <w:t xml:space="preserve">               </w:t>
      </w:r>
    </w:p>
    <w:p w:rsidR="00FD56C5" w:rsidRPr="00FD56C5" w:rsidRDefault="00FD56C5" w:rsidP="00FD56C5">
      <w:pPr>
        <w:jc w:val="right"/>
        <w:rPr>
          <w:b/>
        </w:rPr>
      </w:pPr>
      <w:r w:rsidRPr="00FD56C5">
        <w:rPr>
          <w:b/>
        </w:rPr>
        <w:t>Francesco Tartaglione</w:t>
      </w:r>
    </w:p>
    <w:p w:rsidR="003173BE" w:rsidRDefault="003173BE" w:rsidP="003173BE">
      <w:pPr>
        <w:rPr>
          <w:b/>
          <w:bCs/>
        </w:rPr>
      </w:pPr>
    </w:p>
    <w:p w:rsidR="003173BE" w:rsidRDefault="003173BE" w:rsidP="003173BE">
      <w:pPr>
        <w:rPr>
          <w:b/>
          <w:bCs/>
        </w:rPr>
      </w:pPr>
    </w:p>
    <w:p w:rsidR="00EE4F18" w:rsidRDefault="00EE4F18"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FD56C5" w:rsidRDefault="00FD56C5" w:rsidP="003173BE">
      <w:pPr>
        <w:rPr>
          <w:b/>
          <w:bCs/>
        </w:rPr>
      </w:pPr>
    </w:p>
    <w:p w:rsidR="003173BE" w:rsidRDefault="003173BE" w:rsidP="003173BE">
      <w:pPr>
        <w:rPr>
          <w:b/>
          <w:bCs/>
        </w:rPr>
      </w:pPr>
    </w:p>
    <w:p w:rsidR="003173BE" w:rsidRPr="003173BE" w:rsidRDefault="003173BE" w:rsidP="00EE4F18">
      <w:pPr>
        <w:jc w:val="center"/>
        <w:rPr>
          <w:b/>
          <w:color w:val="000000"/>
          <w:lang w:eastAsia="it-IT"/>
        </w:rPr>
      </w:pPr>
      <w:r w:rsidRPr="003173BE">
        <w:rPr>
          <w:b/>
          <w:color w:val="000000"/>
          <w:lang w:eastAsia="it-IT"/>
        </w:rPr>
        <w:t xml:space="preserve">PROGRAMMA </w:t>
      </w:r>
      <w:proofErr w:type="spellStart"/>
      <w:r w:rsidRPr="003173BE">
        <w:rPr>
          <w:b/>
          <w:color w:val="000000"/>
          <w:lang w:eastAsia="it-IT"/>
        </w:rPr>
        <w:t>DI</w:t>
      </w:r>
      <w:proofErr w:type="spellEnd"/>
      <w:r w:rsidRPr="003173BE">
        <w:rPr>
          <w:b/>
          <w:color w:val="000000"/>
          <w:lang w:eastAsia="it-IT"/>
        </w:rPr>
        <w:t xml:space="preserve">  ITALIANO</w:t>
      </w:r>
    </w:p>
    <w:p w:rsidR="003173BE" w:rsidRPr="003173BE" w:rsidRDefault="00C4643E" w:rsidP="00EE4F18">
      <w:pPr>
        <w:jc w:val="center"/>
        <w:rPr>
          <w:color w:val="000000"/>
          <w:lang w:eastAsia="it-IT"/>
        </w:rPr>
      </w:pPr>
      <w:r>
        <w:rPr>
          <w:color w:val="000000"/>
          <w:lang w:eastAsia="it-IT"/>
        </w:rPr>
        <w:t xml:space="preserve">CLASSE V </w:t>
      </w:r>
      <w:r w:rsidR="003173BE" w:rsidRPr="003173BE">
        <w:rPr>
          <w:color w:val="000000"/>
          <w:lang w:eastAsia="it-IT"/>
        </w:rPr>
        <w:t xml:space="preserve"> Sezione A linguistico</w:t>
      </w:r>
    </w:p>
    <w:p w:rsidR="003173BE" w:rsidRPr="003173BE" w:rsidRDefault="003173BE" w:rsidP="00EE4F18">
      <w:pPr>
        <w:jc w:val="center"/>
        <w:rPr>
          <w:color w:val="000000"/>
          <w:lang w:eastAsia="it-IT"/>
        </w:rPr>
      </w:pPr>
      <w:r w:rsidRPr="003173BE">
        <w:rPr>
          <w:color w:val="000000"/>
          <w:lang w:eastAsia="it-IT"/>
        </w:rPr>
        <w:t>Anno scolastico 2017/18</w:t>
      </w:r>
    </w:p>
    <w:p w:rsidR="003173BE" w:rsidRPr="003173BE" w:rsidRDefault="00EE4F18" w:rsidP="00EE4F18">
      <w:pPr>
        <w:jc w:val="center"/>
        <w:rPr>
          <w:color w:val="000000"/>
          <w:lang w:eastAsia="it-IT"/>
        </w:rPr>
      </w:pPr>
      <w:r>
        <w:rPr>
          <w:color w:val="000000"/>
          <w:lang w:eastAsia="it-IT"/>
        </w:rPr>
        <w:t>Docente:</w:t>
      </w:r>
      <w:r w:rsidR="003173BE" w:rsidRPr="003173BE">
        <w:rPr>
          <w:color w:val="000000"/>
          <w:lang w:eastAsia="it-IT"/>
        </w:rPr>
        <w:t xml:space="preserve"> Caterina Vesta</w:t>
      </w:r>
    </w:p>
    <w:p w:rsidR="003173BE" w:rsidRPr="00EE4F18" w:rsidRDefault="003173BE" w:rsidP="003173BE">
      <w:pPr>
        <w:rPr>
          <w:color w:val="000000"/>
          <w:lang w:eastAsia="it-IT"/>
        </w:rPr>
      </w:pPr>
    </w:p>
    <w:p w:rsidR="003173BE" w:rsidRPr="00EE4F18" w:rsidRDefault="003173BE" w:rsidP="003173BE">
      <w:pPr>
        <w:rPr>
          <w:color w:val="000000"/>
          <w:lang w:eastAsia="it-IT"/>
        </w:rPr>
      </w:pPr>
      <w:r w:rsidRPr="00EE4F18">
        <w:rPr>
          <w:color w:val="000000"/>
          <w:lang w:eastAsia="it-IT"/>
        </w:rPr>
        <w:t>IL ROMANTICISMO</w:t>
      </w:r>
    </w:p>
    <w:p w:rsidR="003173BE" w:rsidRPr="00EE4F18" w:rsidRDefault="003173BE" w:rsidP="003173BE">
      <w:pPr>
        <w:rPr>
          <w:color w:val="000000"/>
          <w:lang w:eastAsia="it-IT"/>
        </w:rPr>
      </w:pPr>
      <w:r w:rsidRPr="00EE4F18">
        <w:rPr>
          <w:color w:val="000000"/>
          <w:lang w:eastAsia="it-IT"/>
        </w:rPr>
        <w:t> </w:t>
      </w:r>
      <w:r w:rsidRPr="00EE4F18">
        <w:rPr>
          <w:color w:val="000000"/>
          <w:lang w:eastAsia="it-IT"/>
        </w:rPr>
        <w:br/>
        <w:t>GIACOMO LEOPARDI</w:t>
      </w:r>
    </w:p>
    <w:p w:rsidR="003173BE" w:rsidRPr="00EE4F18" w:rsidRDefault="003173BE" w:rsidP="003173BE">
      <w:pPr>
        <w:rPr>
          <w:color w:val="000000"/>
          <w:lang w:eastAsia="it-IT"/>
        </w:rPr>
      </w:pPr>
      <w:r w:rsidRPr="00EE4F18">
        <w:rPr>
          <w:color w:val="000000"/>
          <w:lang w:eastAsia="it-IT"/>
        </w:rPr>
        <w:t xml:space="preserve">La vita, le opere, il pensiero e la poetica </w:t>
      </w:r>
    </w:p>
    <w:p w:rsidR="003173BE" w:rsidRPr="00EE4F18" w:rsidRDefault="003173BE" w:rsidP="003173BE">
      <w:pPr>
        <w:rPr>
          <w:color w:val="000000"/>
          <w:lang w:eastAsia="it-IT"/>
        </w:rPr>
      </w:pPr>
      <w:r w:rsidRPr="00EE4F18">
        <w:rPr>
          <w:color w:val="000000"/>
          <w:lang w:eastAsia="it-IT"/>
        </w:rPr>
        <w:t>analisi delle poesie:</w:t>
      </w:r>
    </w:p>
    <w:p w:rsidR="003173BE" w:rsidRPr="00EE4F18" w:rsidRDefault="003173BE" w:rsidP="003173BE">
      <w:pPr>
        <w:rPr>
          <w:color w:val="000000"/>
          <w:lang w:eastAsia="it-IT"/>
        </w:rPr>
      </w:pPr>
      <w:r w:rsidRPr="00EE4F18">
        <w:rPr>
          <w:color w:val="000000"/>
          <w:lang w:eastAsia="it-IT"/>
        </w:rPr>
        <w:t>“L’infinito”</w:t>
      </w:r>
    </w:p>
    <w:p w:rsidR="003173BE" w:rsidRPr="00EE4F18" w:rsidRDefault="003173BE" w:rsidP="003173BE">
      <w:pPr>
        <w:rPr>
          <w:color w:val="000000"/>
          <w:lang w:eastAsia="it-IT"/>
        </w:rPr>
      </w:pPr>
      <w:r w:rsidRPr="00EE4F18">
        <w:rPr>
          <w:color w:val="000000"/>
          <w:lang w:eastAsia="it-IT"/>
        </w:rPr>
        <w:t xml:space="preserve">“A Silvia” </w:t>
      </w:r>
    </w:p>
    <w:p w:rsidR="003173BE" w:rsidRPr="00EE4F18" w:rsidRDefault="003173BE" w:rsidP="003173BE">
      <w:pPr>
        <w:rPr>
          <w:color w:val="000000"/>
          <w:lang w:eastAsia="it-IT"/>
        </w:rPr>
      </w:pPr>
      <w:r w:rsidRPr="00EE4F18">
        <w:rPr>
          <w:color w:val="000000"/>
          <w:lang w:eastAsia="it-IT"/>
        </w:rPr>
        <w:t>“Canto notturno di un pastore errante dell’Asia”</w:t>
      </w:r>
    </w:p>
    <w:p w:rsidR="003173BE" w:rsidRPr="00EE4F18" w:rsidRDefault="003173BE" w:rsidP="003173BE">
      <w:pPr>
        <w:rPr>
          <w:color w:val="000000"/>
          <w:lang w:eastAsia="it-IT"/>
        </w:rPr>
      </w:pPr>
      <w:r w:rsidRPr="00EE4F18">
        <w:rPr>
          <w:color w:val="000000"/>
          <w:lang w:eastAsia="it-IT"/>
        </w:rPr>
        <w:t xml:space="preserve">“La quiete dopo la tempesta” </w:t>
      </w:r>
    </w:p>
    <w:p w:rsidR="003173BE" w:rsidRPr="00EE4F18" w:rsidRDefault="003173BE" w:rsidP="003173BE">
      <w:pPr>
        <w:rPr>
          <w:color w:val="000000"/>
          <w:lang w:eastAsia="it-IT"/>
        </w:rPr>
      </w:pPr>
      <w:r w:rsidRPr="00EE4F18">
        <w:rPr>
          <w:color w:val="000000"/>
          <w:lang w:eastAsia="it-IT"/>
        </w:rPr>
        <w:t xml:space="preserve">“Il sabato del villaggio” </w:t>
      </w:r>
    </w:p>
    <w:p w:rsidR="003173BE" w:rsidRPr="00EE4F18" w:rsidRDefault="003173BE" w:rsidP="003173BE">
      <w:pPr>
        <w:rPr>
          <w:color w:val="000000"/>
          <w:lang w:eastAsia="it-IT"/>
        </w:rPr>
      </w:pPr>
      <w:r w:rsidRPr="00EE4F18">
        <w:rPr>
          <w:color w:val="000000"/>
          <w:lang w:eastAsia="it-IT"/>
        </w:rPr>
        <w:t>Lettura di “Dialogo di un venditore di almanacchi e di un passeggere”</w:t>
      </w:r>
    </w:p>
    <w:p w:rsidR="003173BE" w:rsidRPr="00EE4F18" w:rsidRDefault="003173BE" w:rsidP="003173BE">
      <w:pPr>
        <w:rPr>
          <w:color w:val="000000"/>
          <w:lang w:eastAsia="it-IT"/>
        </w:rPr>
      </w:pPr>
      <w:r w:rsidRPr="00EE4F18">
        <w:rPr>
          <w:color w:val="000000"/>
          <w:lang w:eastAsia="it-IT"/>
        </w:rPr>
        <w:br/>
        <w:t>IL POSITIVISMO, IL NATURALISMO ED IL VERISMO</w:t>
      </w:r>
    </w:p>
    <w:p w:rsidR="003173BE" w:rsidRPr="00EE4F18" w:rsidRDefault="003173BE" w:rsidP="003173BE">
      <w:pPr>
        <w:rPr>
          <w:color w:val="000000"/>
          <w:lang w:eastAsia="it-IT"/>
        </w:rPr>
      </w:pPr>
      <w:r w:rsidRPr="00EE4F18">
        <w:rPr>
          <w:color w:val="000000"/>
          <w:lang w:eastAsia="it-IT"/>
        </w:rPr>
        <w:br/>
        <w:t xml:space="preserve">GIOVANNI VERGA E IL MONDO DEI VINTI </w:t>
      </w:r>
    </w:p>
    <w:p w:rsidR="003173BE" w:rsidRPr="00EE4F18" w:rsidRDefault="003173BE" w:rsidP="003173BE">
      <w:pPr>
        <w:rPr>
          <w:color w:val="000000"/>
          <w:lang w:eastAsia="it-IT"/>
        </w:rPr>
      </w:pPr>
      <w:r w:rsidRPr="00EE4F18">
        <w:rPr>
          <w:color w:val="000000"/>
          <w:lang w:eastAsia="it-IT"/>
        </w:rPr>
        <w:t xml:space="preserve">La vita, le opere, il pensiero e la poetica; </w:t>
      </w:r>
    </w:p>
    <w:p w:rsidR="003173BE" w:rsidRPr="00EE4F18" w:rsidRDefault="003173BE" w:rsidP="003173BE">
      <w:pPr>
        <w:rPr>
          <w:color w:val="000000"/>
          <w:lang w:eastAsia="it-IT"/>
        </w:rPr>
      </w:pPr>
      <w:r w:rsidRPr="00EE4F18">
        <w:rPr>
          <w:color w:val="000000"/>
          <w:lang w:eastAsia="it-IT"/>
        </w:rPr>
        <w:t xml:space="preserve">approfondimento de “I Malavoglia”, “Mastro Don </w:t>
      </w:r>
      <w:proofErr w:type="spellStart"/>
      <w:r w:rsidRPr="00EE4F18">
        <w:rPr>
          <w:color w:val="000000"/>
          <w:lang w:eastAsia="it-IT"/>
        </w:rPr>
        <w:t>Gesualdo</w:t>
      </w:r>
      <w:proofErr w:type="spellEnd"/>
      <w:r w:rsidRPr="00EE4F18">
        <w:rPr>
          <w:color w:val="000000"/>
          <w:lang w:eastAsia="it-IT"/>
        </w:rPr>
        <w:t>”, “La Lupa”, “Rosso Malpelo”</w:t>
      </w:r>
    </w:p>
    <w:p w:rsidR="003173BE" w:rsidRPr="00EE4F18" w:rsidRDefault="003173BE" w:rsidP="003173BE">
      <w:pPr>
        <w:rPr>
          <w:color w:val="000000"/>
          <w:lang w:eastAsia="it-IT"/>
        </w:rPr>
      </w:pPr>
      <w:r w:rsidRPr="00EE4F18">
        <w:rPr>
          <w:color w:val="000000"/>
          <w:lang w:eastAsia="it-IT"/>
        </w:rPr>
        <w:br/>
        <w:t>LA SCAPIGLIATURA</w:t>
      </w:r>
    </w:p>
    <w:p w:rsidR="003173BE" w:rsidRPr="00EE4F18" w:rsidRDefault="003173BE" w:rsidP="003173BE">
      <w:pPr>
        <w:rPr>
          <w:color w:val="000000"/>
          <w:lang w:eastAsia="it-IT"/>
        </w:rPr>
      </w:pPr>
      <w:r w:rsidRPr="00EE4F18">
        <w:rPr>
          <w:color w:val="000000"/>
          <w:lang w:eastAsia="it-IT"/>
        </w:rPr>
        <w:br/>
        <w:t xml:space="preserve">GIOSUE CARDUCCI </w:t>
      </w:r>
    </w:p>
    <w:p w:rsidR="003173BE" w:rsidRPr="00EE4F18" w:rsidRDefault="003173BE" w:rsidP="003173BE">
      <w:pPr>
        <w:rPr>
          <w:color w:val="000000"/>
          <w:lang w:eastAsia="it-IT"/>
        </w:rPr>
      </w:pPr>
      <w:r w:rsidRPr="00EE4F18">
        <w:rPr>
          <w:color w:val="000000"/>
          <w:lang w:eastAsia="it-IT"/>
        </w:rPr>
        <w:t>La vita, le opere e l’analisi delle poesie:</w:t>
      </w:r>
    </w:p>
    <w:p w:rsidR="003173BE" w:rsidRPr="00EE4F18" w:rsidRDefault="003173BE" w:rsidP="003173BE">
      <w:pPr>
        <w:rPr>
          <w:color w:val="000000"/>
          <w:lang w:eastAsia="it-IT"/>
        </w:rPr>
      </w:pPr>
      <w:r w:rsidRPr="00EE4F18">
        <w:rPr>
          <w:color w:val="000000"/>
          <w:lang w:eastAsia="it-IT"/>
        </w:rPr>
        <w:t xml:space="preserve"> “Pianto antico”</w:t>
      </w:r>
    </w:p>
    <w:p w:rsidR="003173BE" w:rsidRPr="00EE4F18" w:rsidRDefault="003173BE" w:rsidP="003173BE">
      <w:pPr>
        <w:rPr>
          <w:color w:val="000000"/>
          <w:lang w:eastAsia="it-IT"/>
        </w:rPr>
      </w:pPr>
      <w:r w:rsidRPr="00EE4F18">
        <w:rPr>
          <w:color w:val="000000"/>
          <w:lang w:eastAsia="it-IT"/>
        </w:rPr>
        <w:t xml:space="preserve"> “</w:t>
      </w:r>
      <w:proofErr w:type="spellStart"/>
      <w:r w:rsidRPr="00EE4F18">
        <w:rPr>
          <w:color w:val="000000"/>
          <w:lang w:eastAsia="it-IT"/>
        </w:rPr>
        <w:t>Funere</w:t>
      </w:r>
      <w:proofErr w:type="spellEnd"/>
      <w:r w:rsidRPr="00EE4F18">
        <w:rPr>
          <w:color w:val="000000"/>
          <w:lang w:eastAsia="it-IT"/>
        </w:rPr>
        <w:t xml:space="preserve"> </w:t>
      </w:r>
      <w:proofErr w:type="spellStart"/>
      <w:r w:rsidRPr="00EE4F18">
        <w:rPr>
          <w:color w:val="000000"/>
          <w:lang w:eastAsia="it-IT"/>
        </w:rPr>
        <w:t>mersit</w:t>
      </w:r>
      <w:proofErr w:type="spellEnd"/>
      <w:r w:rsidRPr="00EE4F18">
        <w:rPr>
          <w:color w:val="000000"/>
          <w:lang w:eastAsia="it-IT"/>
        </w:rPr>
        <w:t xml:space="preserve"> acerbo”</w:t>
      </w:r>
    </w:p>
    <w:p w:rsidR="003173BE" w:rsidRPr="00EE4F18" w:rsidRDefault="003173BE" w:rsidP="003173BE">
      <w:pPr>
        <w:rPr>
          <w:color w:val="000000"/>
          <w:lang w:eastAsia="it-IT"/>
        </w:rPr>
      </w:pPr>
      <w:r w:rsidRPr="00EE4F18">
        <w:rPr>
          <w:color w:val="000000"/>
          <w:lang w:eastAsia="it-IT"/>
        </w:rPr>
        <w:t>“Nevicata”</w:t>
      </w:r>
    </w:p>
    <w:p w:rsidR="003173BE" w:rsidRPr="00EE4F18" w:rsidRDefault="003173BE" w:rsidP="003173BE">
      <w:pPr>
        <w:rPr>
          <w:color w:val="000000"/>
          <w:lang w:eastAsia="it-IT"/>
        </w:rPr>
      </w:pPr>
      <w:r w:rsidRPr="00EE4F18">
        <w:rPr>
          <w:color w:val="000000"/>
          <w:lang w:eastAsia="it-IT"/>
        </w:rPr>
        <w:br/>
        <w:t>IL SIMBOLISMO, L’ESTETISMO ED IL DECADENTISMO</w:t>
      </w:r>
    </w:p>
    <w:p w:rsidR="003173BE" w:rsidRPr="00EE4F18" w:rsidRDefault="003173BE" w:rsidP="003173BE">
      <w:pPr>
        <w:rPr>
          <w:color w:val="000000"/>
          <w:lang w:eastAsia="it-IT"/>
        </w:rPr>
      </w:pPr>
      <w:r w:rsidRPr="00EE4F18">
        <w:rPr>
          <w:color w:val="000000"/>
          <w:lang w:eastAsia="it-IT"/>
        </w:rPr>
        <w:t> </w:t>
      </w:r>
      <w:r w:rsidRPr="00EE4F18">
        <w:rPr>
          <w:color w:val="000000"/>
          <w:lang w:eastAsia="it-IT"/>
        </w:rPr>
        <w:br/>
        <w:t>I POETI MALEDETTI: Charles Baudelaire e Dino Campana</w:t>
      </w:r>
    </w:p>
    <w:p w:rsidR="003173BE" w:rsidRPr="00EE4F18" w:rsidRDefault="003173BE" w:rsidP="003173BE">
      <w:pPr>
        <w:rPr>
          <w:color w:val="000000"/>
          <w:lang w:eastAsia="it-IT"/>
        </w:rPr>
      </w:pPr>
      <w:r w:rsidRPr="00EE4F18">
        <w:rPr>
          <w:color w:val="000000"/>
          <w:lang w:eastAsia="it-IT"/>
        </w:rPr>
        <w:br/>
        <w:t>CHARLES BAUDELAIRE</w:t>
      </w:r>
    </w:p>
    <w:p w:rsidR="003173BE" w:rsidRPr="00EE4F18" w:rsidRDefault="003173BE" w:rsidP="003173BE">
      <w:pPr>
        <w:rPr>
          <w:color w:val="000000"/>
          <w:lang w:eastAsia="it-IT"/>
        </w:rPr>
      </w:pPr>
      <w:r w:rsidRPr="00EE4F18">
        <w:rPr>
          <w:color w:val="000000"/>
          <w:lang w:eastAsia="it-IT"/>
        </w:rPr>
        <w:t xml:space="preserve">La vita, le opere e l’analisi delle poesie: </w:t>
      </w:r>
    </w:p>
    <w:p w:rsidR="003173BE" w:rsidRPr="00EE4F18" w:rsidRDefault="003173BE" w:rsidP="003173BE">
      <w:pPr>
        <w:rPr>
          <w:color w:val="000000"/>
          <w:lang w:eastAsia="it-IT"/>
        </w:rPr>
      </w:pPr>
      <w:r w:rsidRPr="00EE4F18">
        <w:rPr>
          <w:color w:val="000000"/>
          <w:lang w:eastAsia="it-IT"/>
        </w:rPr>
        <w:t xml:space="preserve">“L’albatro”  </w:t>
      </w:r>
    </w:p>
    <w:p w:rsidR="003173BE" w:rsidRPr="00EE4F18" w:rsidRDefault="003173BE" w:rsidP="003173BE">
      <w:pPr>
        <w:rPr>
          <w:color w:val="000000"/>
          <w:lang w:eastAsia="it-IT"/>
        </w:rPr>
      </w:pPr>
      <w:r w:rsidRPr="00EE4F18">
        <w:rPr>
          <w:color w:val="000000"/>
          <w:lang w:eastAsia="it-IT"/>
        </w:rPr>
        <w:t>“Spleen”</w:t>
      </w:r>
    </w:p>
    <w:p w:rsidR="003173BE" w:rsidRPr="00EE4F18" w:rsidRDefault="003173BE" w:rsidP="003173BE">
      <w:pPr>
        <w:rPr>
          <w:color w:val="000000"/>
          <w:lang w:eastAsia="it-IT"/>
        </w:rPr>
      </w:pPr>
      <w:r w:rsidRPr="00EE4F18">
        <w:rPr>
          <w:color w:val="000000"/>
          <w:lang w:eastAsia="it-IT"/>
        </w:rPr>
        <w:t> </w:t>
      </w:r>
      <w:r w:rsidRPr="00EE4F18">
        <w:rPr>
          <w:color w:val="000000"/>
          <w:lang w:eastAsia="it-IT"/>
        </w:rPr>
        <w:br/>
        <w:t>DINO CAMPANA</w:t>
      </w:r>
    </w:p>
    <w:p w:rsidR="003173BE" w:rsidRPr="00EE4F18" w:rsidRDefault="003173BE" w:rsidP="003173BE">
      <w:pPr>
        <w:rPr>
          <w:color w:val="000000"/>
          <w:lang w:eastAsia="it-IT"/>
        </w:rPr>
      </w:pPr>
      <w:r w:rsidRPr="00EE4F18">
        <w:rPr>
          <w:color w:val="000000"/>
          <w:lang w:eastAsia="it-IT"/>
        </w:rPr>
        <w:t>La vita, le opere e l’analisi delle poesie:</w:t>
      </w:r>
    </w:p>
    <w:p w:rsidR="003173BE" w:rsidRPr="00EE4F18" w:rsidRDefault="003173BE" w:rsidP="003173BE">
      <w:pPr>
        <w:rPr>
          <w:color w:val="000000"/>
          <w:lang w:eastAsia="it-IT"/>
        </w:rPr>
      </w:pPr>
      <w:r w:rsidRPr="00EE4F18">
        <w:rPr>
          <w:color w:val="000000"/>
          <w:lang w:eastAsia="it-IT"/>
        </w:rPr>
        <w:t xml:space="preserve"> “Le rose” </w:t>
      </w:r>
    </w:p>
    <w:p w:rsidR="003173BE" w:rsidRPr="00EE4F18" w:rsidRDefault="003173BE" w:rsidP="003173BE">
      <w:pPr>
        <w:rPr>
          <w:color w:val="000000"/>
          <w:lang w:eastAsia="it-IT"/>
        </w:rPr>
      </w:pPr>
      <w:r w:rsidRPr="00EE4F18">
        <w:rPr>
          <w:color w:val="000000"/>
          <w:lang w:eastAsia="it-IT"/>
        </w:rPr>
        <w:t>“La chimera”</w:t>
      </w:r>
    </w:p>
    <w:p w:rsidR="003173BE" w:rsidRPr="00EE4F18" w:rsidRDefault="003173BE" w:rsidP="003173BE">
      <w:pPr>
        <w:rPr>
          <w:color w:val="000000"/>
          <w:lang w:eastAsia="it-IT"/>
        </w:rPr>
      </w:pPr>
      <w:r w:rsidRPr="00EE4F18">
        <w:rPr>
          <w:color w:val="000000"/>
          <w:lang w:eastAsia="it-IT"/>
        </w:rPr>
        <w:t>I DUE POLI DEL DECADENTISMO: PASCOLI E D’ANNUNZIO</w:t>
      </w:r>
    </w:p>
    <w:p w:rsidR="003173BE" w:rsidRPr="00EE4F18" w:rsidRDefault="003173BE" w:rsidP="003173BE">
      <w:pPr>
        <w:rPr>
          <w:color w:val="000000"/>
          <w:lang w:eastAsia="it-IT"/>
        </w:rPr>
      </w:pPr>
      <w:r w:rsidRPr="00EE4F18">
        <w:rPr>
          <w:color w:val="000000"/>
          <w:lang w:eastAsia="it-IT"/>
        </w:rPr>
        <w:br/>
        <w:t>GIOVANNI PASCOLI</w:t>
      </w:r>
    </w:p>
    <w:p w:rsidR="003173BE" w:rsidRPr="00EE4F18" w:rsidRDefault="003173BE" w:rsidP="003173BE">
      <w:pPr>
        <w:rPr>
          <w:color w:val="000000"/>
          <w:lang w:eastAsia="it-IT"/>
        </w:rPr>
      </w:pPr>
      <w:r w:rsidRPr="00EE4F18">
        <w:rPr>
          <w:color w:val="000000"/>
          <w:lang w:eastAsia="it-IT"/>
        </w:rPr>
        <w:t xml:space="preserve">La vita, le opere, il pensiero e la poetica del fanciullino </w:t>
      </w:r>
    </w:p>
    <w:p w:rsidR="003173BE" w:rsidRPr="00EE4F18" w:rsidRDefault="003173BE" w:rsidP="003173BE">
      <w:pPr>
        <w:rPr>
          <w:color w:val="000000"/>
          <w:lang w:eastAsia="it-IT"/>
        </w:rPr>
      </w:pPr>
      <w:r w:rsidRPr="00EE4F18">
        <w:rPr>
          <w:color w:val="000000"/>
          <w:lang w:eastAsia="it-IT"/>
        </w:rPr>
        <w:t>analisi delle poesie:</w:t>
      </w:r>
    </w:p>
    <w:p w:rsidR="003173BE" w:rsidRPr="00EE4F18" w:rsidRDefault="003173BE" w:rsidP="003173BE">
      <w:pPr>
        <w:rPr>
          <w:color w:val="000000"/>
          <w:lang w:eastAsia="it-IT"/>
        </w:rPr>
      </w:pPr>
      <w:r w:rsidRPr="00EE4F18">
        <w:rPr>
          <w:color w:val="000000"/>
          <w:lang w:eastAsia="it-IT"/>
        </w:rPr>
        <w:lastRenderedPageBreak/>
        <w:t xml:space="preserve">“X Agosto” </w:t>
      </w:r>
    </w:p>
    <w:p w:rsidR="003173BE" w:rsidRPr="00EE4F18" w:rsidRDefault="003173BE" w:rsidP="003173BE">
      <w:pPr>
        <w:rPr>
          <w:color w:val="000000"/>
          <w:lang w:eastAsia="it-IT"/>
        </w:rPr>
      </w:pPr>
      <w:r w:rsidRPr="00EE4F18">
        <w:rPr>
          <w:color w:val="000000"/>
          <w:lang w:eastAsia="it-IT"/>
        </w:rPr>
        <w:t>“</w:t>
      </w:r>
      <w:proofErr w:type="spellStart"/>
      <w:r w:rsidRPr="00EE4F18">
        <w:rPr>
          <w:color w:val="000000"/>
          <w:lang w:eastAsia="it-IT"/>
        </w:rPr>
        <w:t>Lavandare</w:t>
      </w:r>
      <w:proofErr w:type="spellEnd"/>
      <w:r w:rsidRPr="00EE4F18">
        <w:rPr>
          <w:color w:val="000000"/>
          <w:lang w:eastAsia="it-IT"/>
        </w:rPr>
        <w:t>”</w:t>
      </w:r>
    </w:p>
    <w:p w:rsidR="003173BE" w:rsidRPr="00EE4F18" w:rsidRDefault="003173BE" w:rsidP="003173BE">
      <w:pPr>
        <w:rPr>
          <w:color w:val="000000"/>
          <w:lang w:eastAsia="it-IT"/>
        </w:rPr>
      </w:pPr>
      <w:r w:rsidRPr="00EE4F18">
        <w:rPr>
          <w:color w:val="000000"/>
          <w:lang w:eastAsia="it-IT"/>
        </w:rPr>
        <w:t>“Temporale”</w:t>
      </w:r>
    </w:p>
    <w:p w:rsidR="003173BE" w:rsidRPr="00EE4F18" w:rsidRDefault="003173BE" w:rsidP="003173BE">
      <w:pPr>
        <w:rPr>
          <w:color w:val="000000"/>
          <w:lang w:eastAsia="it-IT"/>
        </w:rPr>
      </w:pPr>
      <w:r w:rsidRPr="00EE4F18">
        <w:rPr>
          <w:color w:val="000000"/>
          <w:lang w:eastAsia="it-IT"/>
        </w:rPr>
        <w:t>“ La mia sera”</w:t>
      </w:r>
    </w:p>
    <w:p w:rsidR="003173BE" w:rsidRPr="00EE4F18" w:rsidRDefault="003173BE" w:rsidP="003173BE">
      <w:pPr>
        <w:rPr>
          <w:color w:val="000000"/>
          <w:lang w:eastAsia="it-IT"/>
        </w:rPr>
      </w:pPr>
      <w:r w:rsidRPr="00EE4F18">
        <w:rPr>
          <w:color w:val="000000"/>
          <w:lang w:eastAsia="it-IT"/>
        </w:rPr>
        <w:t>“Il gelsomino notturno”</w:t>
      </w:r>
    </w:p>
    <w:p w:rsidR="003173BE" w:rsidRPr="00EE4F18" w:rsidRDefault="003173BE" w:rsidP="003173BE">
      <w:pPr>
        <w:rPr>
          <w:color w:val="000000"/>
          <w:lang w:eastAsia="it-IT"/>
        </w:rPr>
      </w:pPr>
      <w:r w:rsidRPr="00EE4F18">
        <w:rPr>
          <w:color w:val="000000"/>
          <w:lang w:eastAsia="it-IT"/>
        </w:rPr>
        <w:t> </w:t>
      </w:r>
      <w:r w:rsidRPr="00EE4F18">
        <w:rPr>
          <w:color w:val="000000"/>
          <w:lang w:eastAsia="it-IT"/>
        </w:rPr>
        <w:br/>
        <w:t xml:space="preserve">GABRIELE D’ANNUNZIO </w:t>
      </w:r>
    </w:p>
    <w:p w:rsidR="003173BE" w:rsidRPr="00EE4F18" w:rsidRDefault="003173BE" w:rsidP="003173BE">
      <w:pPr>
        <w:rPr>
          <w:color w:val="000000"/>
          <w:lang w:eastAsia="it-IT"/>
        </w:rPr>
      </w:pPr>
      <w:r w:rsidRPr="00EE4F18">
        <w:rPr>
          <w:color w:val="000000"/>
          <w:lang w:eastAsia="it-IT"/>
        </w:rPr>
        <w:t>La vita, le opere, il pensiero e la poetica</w:t>
      </w:r>
    </w:p>
    <w:p w:rsidR="003173BE" w:rsidRPr="00EE4F18" w:rsidRDefault="003173BE" w:rsidP="003173BE">
      <w:pPr>
        <w:rPr>
          <w:color w:val="000000"/>
          <w:lang w:eastAsia="it-IT"/>
        </w:rPr>
      </w:pPr>
      <w:r w:rsidRPr="00EE4F18">
        <w:rPr>
          <w:color w:val="000000"/>
          <w:lang w:eastAsia="it-IT"/>
        </w:rPr>
        <w:t>analisi delle poesie:</w:t>
      </w:r>
    </w:p>
    <w:p w:rsidR="003173BE" w:rsidRPr="00EE4F18" w:rsidRDefault="003173BE" w:rsidP="003173BE">
      <w:pPr>
        <w:rPr>
          <w:color w:val="000000"/>
          <w:lang w:eastAsia="it-IT"/>
        </w:rPr>
      </w:pPr>
      <w:r w:rsidRPr="00EE4F18">
        <w:rPr>
          <w:color w:val="000000"/>
          <w:lang w:eastAsia="it-IT"/>
        </w:rPr>
        <w:t xml:space="preserve">“La pioggia nel pineto” </w:t>
      </w:r>
    </w:p>
    <w:p w:rsidR="003173BE" w:rsidRPr="00EE4F18" w:rsidRDefault="003173BE" w:rsidP="003173BE">
      <w:pPr>
        <w:rPr>
          <w:color w:val="000000"/>
          <w:lang w:eastAsia="it-IT"/>
        </w:rPr>
      </w:pPr>
      <w:r w:rsidRPr="00EE4F18">
        <w:rPr>
          <w:color w:val="000000"/>
          <w:lang w:eastAsia="it-IT"/>
        </w:rPr>
        <w:t>“Consolazione”</w:t>
      </w:r>
    </w:p>
    <w:p w:rsidR="003173BE" w:rsidRPr="00EE4F18" w:rsidRDefault="003173BE" w:rsidP="003173BE">
      <w:pPr>
        <w:rPr>
          <w:color w:val="000000"/>
          <w:lang w:eastAsia="it-IT"/>
        </w:rPr>
      </w:pPr>
      <w:r w:rsidRPr="00EE4F18">
        <w:rPr>
          <w:color w:val="000000"/>
          <w:lang w:eastAsia="it-IT"/>
        </w:rPr>
        <w:t xml:space="preserve">“I pastori”. </w:t>
      </w:r>
    </w:p>
    <w:p w:rsidR="003173BE" w:rsidRPr="00EE4F18" w:rsidRDefault="003173BE" w:rsidP="003173BE">
      <w:pPr>
        <w:rPr>
          <w:color w:val="000000"/>
          <w:lang w:eastAsia="it-IT"/>
        </w:rPr>
      </w:pPr>
      <w:r w:rsidRPr="00EE4F18">
        <w:rPr>
          <w:color w:val="000000"/>
          <w:lang w:eastAsia="it-IT"/>
        </w:rPr>
        <w:t>Approfondimento dei romanzi:</w:t>
      </w:r>
    </w:p>
    <w:p w:rsidR="003173BE" w:rsidRPr="00EE4F18" w:rsidRDefault="003173BE" w:rsidP="003173BE">
      <w:pPr>
        <w:rPr>
          <w:color w:val="000000"/>
          <w:lang w:eastAsia="it-IT"/>
        </w:rPr>
      </w:pPr>
      <w:r w:rsidRPr="00EE4F18">
        <w:rPr>
          <w:color w:val="000000"/>
          <w:lang w:eastAsia="it-IT"/>
        </w:rPr>
        <w:t>“Il Piacere”, ”L’Innocente”, “Il Fuoco” e “Il Trionfo della Morte”</w:t>
      </w:r>
    </w:p>
    <w:p w:rsidR="003173BE" w:rsidRPr="00EE4F18" w:rsidRDefault="003173BE" w:rsidP="003173BE">
      <w:pPr>
        <w:rPr>
          <w:color w:val="000000"/>
          <w:lang w:eastAsia="it-IT"/>
        </w:rPr>
      </w:pPr>
      <w:r w:rsidRPr="00EE4F18">
        <w:rPr>
          <w:color w:val="000000"/>
          <w:lang w:eastAsia="it-IT"/>
        </w:rPr>
        <w:br/>
        <w:t>LUIGI PIRANDELLO</w:t>
      </w:r>
    </w:p>
    <w:p w:rsidR="003173BE" w:rsidRPr="00EE4F18" w:rsidRDefault="003173BE" w:rsidP="003173BE">
      <w:pPr>
        <w:rPr>
          <w:color w:val="000000"/>
          <w:lang w:eastAsia="it-IT"/>
        </w:rPr>
      </w:pPr>
      <w:r w:rsidRPr="00EE4F18">
        <w:rPr>
          <w:color w:val="000000"/>
          <w:lang w:eastAsia="it-IT"/>
        </w:rPr>
        <w:t>La vita, le opere, il pensiero e la poetica</w:t>
      </w:r>
    </w:p>
    <w:p w:rsidR="003173BE" w:rsidRPr="00EE4F18" w:rsidRDefault="003173BE" w:rsidP="003173BE">
      <w:pPr>
        <w:rPr>
          <w:color w:val="000000"/>
          <w:lang w:eastAsia="it-IT"/>
        </w:rPr>
      </w:pPr>
      <w:r w:rsidRPr="00EE4F18">
        <w:rPr>
          <w:color w:val="000000"/>
          <w:lang w:eastAsia="it-IT"/>
        </w:rPr>
        <w:t>approfondimento delle opere: “Uno, Nessuno e Centomila”, “Il fu Mattia Pascal”, “Enrico IV”, “La carriola”, “La patente”, ”Sei personaggi in cerca d’autore”, “Novelle per un anno”, “Il treno ha fischiato”; “L’uomo dal fiore in bocca”</w:t>
      </w:r>
    </w:p>
    <w:p w:rsidR="003173BE" w:rsidRPr="00EE4F18" w:rsidRDefault="003173BE" w:rsidP="003173BE">
      <w:pPr>
        <w:rPr>
          <w:color w:val="000000"/>
          <w:lang w:eastAsia="it-IT"/>
        </w:rPr>
      </w:pPr>
    </w:p>
    <w:p w:rsidR="003173BE" w:rsidRPr="00EE4F18" w:rsidRDefault="003173BE" w:rsidP="003173BE">
      <w:pPr>
        <w:rPr>
          <w:color w:val="000000"/>
          <w:lang w:eastAsia="it-IT"/>
        </w:rPr>
      </w:pPr>
      <w:r w:rsidRPr="00EE4F18">
        <w:rPr>
          <w:color w:val="000000"/>
          <w:lang w:eastAsia="it-IT"/>
        </w:rPr>
        <w:t xml:space="preserve">ITALO SVEVO  </w:t>
      </w:r>
    </w:p>
    <w:p w:rsidR="003173BE" w:rsidRPr="00EE4F18" w:rsidRDefault="003173BE" w:rsidP="003173BE">
      <w:pPr>
        <w:rPr>
          <w:color w:val="000000"/>
          <w:lang w:eastAsia="it-IT"/>
        </w:rPr>
      </w:pPr>
      <w:r w:rsidRPr="00EE4F18">
        <w:rPr>
          <w:color w:val="000000"/>
          <w:lang w:eastAsia="it-IT"/>
        </w:rPr>
        <w:t>La vita, le opere, il pensiero e la poetica; approfondimento dei romanzi: “Una Vita”, “Senilità” e “La coscienza di Zeno”</w:t>
      </w:r>
    </w:p>
    <w:p w:rsidR="003173BE" w:rsidRPr="00EE4F18" w:rsidRDefault="003173BE" w:rsidP="003173BE">
      <w:pPr>
        <w:rPr>
          <w:color w:val="000000"/>
          <w:lang w:eastAsia="it-IT"/>
        </w:rPr>
      </w:pPr>
    </w:p>
    <w:p w:rsidR="003173BE" w:rsidRPr="00EE4F18" w:rsidRDefault="003173BE" w:rsidP="003173BE">
      <w:pPr>
        <w:rPr>
          <w:color w:val="000000"/>
          <w:lang w:eastAsia="it-IT"/>
        </w:rPr>
      </w:pPr>
      <w:r w:rsidRPr="00EE4F18">
        <w:rPr>
          <w:color w:val="000000"/>
          <w:lang w:eastAsia="it-IT"/>
        </w:rPr>
        <w:t>L’ERMETISMO</w:t>
      </w:r>
      <w:r w:rsidRPr="00EE4F18">
        <w:rPr>
          <w:color w:val="000000"/>
          <w:lang w:eastAsia="it-IT"/>
        </w:rPr>
        <w:br/>
      </w:r>
      <w:r w:rsidRPr="00EE4F18">
        <w:rPr>
          <w:color w:val="000000"/>
          <w:lang w:eastAsia="it-IT"/>
        </w:rPr>
        <w:br/>
        <w:t xml:space="preserve">GIUSEPPE UNGARETTI </w:t>
      </w:r>
    </w:p>
    <w:p w:rsidR="003173BE" w:rsidRPr="00EE4F18" w:rsidRDefault="003173BE" w:rsidP="003173BE">
      <w:pPr>
        <w:rPr>
          <w:color w:val="000000"/>
          <w:lang w:eastAsia="it-IT"/>
        </w:rPr>
      </w:pPr>
      <w:r w:rsidRPr="00EE4F18">
        <w:rPr>
          <w:color w:val="000000"/>
          <w:lang w:eastAsia="it-IT"/>
        </w:rPr>
        <w:t>La vita, le opere, il pensiero e la poetica</w:t>
      </w:r>
    </w:p>
    <w:p w:rsidR="003173BE" w:rsidRPr="00EE4F18" w:rsidRDefault="003173BE" w:rsidP="003173BE">
      <w:pPr>
        <w:rPr>
          <w:color w:val="000000"/>
          <w:lang w:eastAsia="it-IT"/>
        </w:rPr>
      </w:pPr>
      <w:r w:rsidRPr="00EE4F18">
        <w:rPr>
          <w:color w:val="000000"/>
          <w:lang w:eastAsia="it-IT"/>
        </w:rPr>
        <w:t>analisi delle poesie:</w:t>
      </w:r>
    </w:p>
    <w:p w:rsidR="003173BE" w:rsidRPr="00EE4F18" w:rsidRDefault="003173BE" w:rsidP="003173BE">
      <w:pPr>
        <w:rPr>
          <w:color w:val="000000"/>
          <w:lang w:eastAsia="it-IT"/>
        </w:rPr>
      </w:pPr>
      <w:r w:rsidRPr="00EE4F18">
        <w:rPr>
          <w:color w:val="000000"/>
          <w:lang w:eastAsia="it-IT"/>
        </w:rPr>
        <w:t>“Mattina”</w:t>
      </w:r>
    </w:p>
    <w:p w:rsidR="003173BE" w:rsidRPr="00EE4F18" w:rsidRDefault="003173BE" w:rsidP="003173BE">
      <w:pPr>
        <w:rPr>
          <w:color w:val="000000"/>
          <w:lang w:eastAsia="it-IT"/>
        </w:rPr>
      </w:pPr>
      <w:r w:rsidRPr="00EE4F18">
        <w:rPr>
          <w:color w:val="000000"/>
          <w:lang w:eastAsia="it-IT"/>
        </w:rPr>
        <w:t xml:space="preserve">“ Veglia”, </w:t>
      </w:r>
    </w:p>
    <w:p w:rsidR="003173BE" w:rsidRPr="00EE4F18" w:rsidRDefault="003173BE" w:rsidP="003173BE">
      <w:pPr>
        <w:rPr>
          <w:color w:val="000000"/>
          <w:lang w:eastAsia="it-IT"/>
        </w:rPr>
      </w:pPr>
      <w:r w:rsidRPr="00EE4F18">
        <w:rPr>
          <w:color w:val="000000"/>
          <w:lang w:eastAsia="it-IT"/>
        </w:rPr>
        <w:t>“Soldati”</w:t>
      </w:r>
    </w:p>
    <w:p w:rsidR="003173BE" w:rsidRPr="00EE4F18" w:rsidRDefault="003173BE" w:rsidP="003173BE">
      <w:pPr>
        <w:rPr>
          <w:color w:val="000000"/>
          <w:lang w:eastAsia="it-IT"/>
        </w:rPr>
      </w:pPr>
      <w:r w:rsidRPr="00EE4F18">
        <w:rPr>
          <w:color w:val="000000"/>
          <w:lang w:eastAsia="it-IT"/>
        </w:rPr>
        <w:t>“San Martino del Carso”</w:t>
      </w:r>
    </w:p>
    <w:p w:rsidR="003173BE" w:rsidRPr="00EE4F18" w:rsidRDefault="003173BE" w:rsidP="003173BE">
      <w:pPr>
        <w:rPr>
          <w:color w:val="000000"/>
          <w:lang w:eastAsia="it-IT"/>
        </w:rPr>
      </w:pPr>
      <w:r w:rsidRPr="00EE4F18">
        <w:rPr>
          <w:color w:val="000000"/>
          <w:lang w:eastAsia="it-IT"/>
        </w:rPr>
        <w:t>“Non gridate più”</w:t>
      </w:r>
    </w:p>
    <w:p w:rsidR="003173BE" w:rsidRPr="00EE4F18" w:rsidRDefault="003173BE" w:rsidP="003173BE">
      <w:pPr>
        <w:rPr>
          <w:color w:val="000000"/>
          <w:lang w:eastAsia="it-IT"/>
        </w:rPr>
      </w:pPr>
      <w:r w:rsidRPr="00EE4F18">
        <w:rPr>
          <w:color w:val="000000"/>
          <w:lang w:eastAsia="it-IT"/>
        </w:rPr>
        <w:t>“La madre” </w:t>
      </w:r>
    </w:p>
    <w:p w:rsidR="003173BE" w:rsidRPr="00EE4F18" w:rsidRDefault="003173BE" w:rsidP="003173BE">
      <w:pPr>
        <w:rPr>
          <w:color w:val="000000"/>
          <w:lang w:eastAsia="it-IT"/>
        </w:rPr>
      </w:pPr>
      <w:r w:rsidRPr="00EE4F18">
        <w:rPr>
          <w:color w:val="000000"/>
          <w:lang w:eastAsia="it-IT"/>
        </w:rPr>
        <w:br/>
        <w:t>UMBERTO SABA</w:t>
      </w:r>
    </w:p>
    <w:p w:rsidR="003173BE" w:rsidRPr="00EE4F18" w:rsidRDefault="003173BE" w:rsidP="003173BE">
      <w:pPr>
        <w:rPr>
          <w:color w:val="000000"/>
          <w:lang w:eastAsia="it-IT"/>
        </w:rPr>
      </w:pPr>
      <w:r w:rsidRPr="00EE4F18">
        <w:rPr>
          <w:color w:val="000000"/>
          <w:lang w:eastAsia="it-IT"/>
        </w:rPr>
        <w:t xml:space="preserve">La vita, le opere, il pensiero e la poetica </w:t>
      </w:r>
    </w:p>
    <w:p w:rsidR="003173BE" w:rsidRPr="00EE4F18" w:rsidRDefault="003173BE" w:rsidP="003173BE">
      <w:pPr>
        <w:rPr>
          <w:color w:val="000000"/>
          <w:lang w:eastAsia="it-IT"/>
        </w:rPr>
      </w:pPr>
      <w:r w:rsidRPr="00EE4F18">
        <w:rPr>
          <w:color w:val="000000"/>
          <w:lang w:eastAsia="it-IT"/>
        </w:rPr>
        <w:t>analisi delle poesie:</w:t>
      </w:r>
    </w:p>
    <w:p w:rsidR="003173BE" w:rsidRPr="00EE4F18" w:rsidRDefault="003173BE" w:rsidP="003173BE">
      <w:pPr>
        <w:rPr>
          <w:color w:val="000000"/>
          <w:lang w:eastAsia="it-IT"/>
        </w:rPr>
      </w:pPr>
      <w:r w:rsidRPr="00EE4F18">
        <w:rPr>
          <w:color w:val="000000"/>
          <w:lang w:eastAsia="it-IT"/>
        </w:rPr>
        <w:t xml:space="preserve">“Ritratto della mia bambina” </w:t>
      </w:r>
    </w:p>
    <w:p w:rsidR="003173BE" w:rsidRPr="00EE4F18" w:rsidRDefault="003173BE" w:rsidP="003173BE">
      <w:pPr>
        <w:rPr>
          <w:color w:val="000000"/>
          <w:lang w:eastAsia="it-IT"/>
        </w:rPr>
      </w:pPr>
      <w:r w:rsidRPr="00EE4F18">
        <w:rPr>
          <w:color w:val="000000"/>
          <w:lang w:eastAsia="it-IT"/>
        </w:rPr>
        <w:t xml:space="preserve">“A mia moglie” </w:t>
      </w:r>
    </w:p>
    <w:p w:rsidR="003173BE" w:rsidRPr="00EE4F18" w:rsidRDefault="003173BE" w:rsidP="003173BE">
      <w:pPr>
        <w:rPr>
          <w:color w:val="000000"/>
          <w:lang w:eastAsia="it-IT"/>
        </w:rPr>
      </w:pPr>
      <w:r w:rsidRPr="00EE4F18">
        <w:rPr>
          <w:color w:val="000000"/>
          <w:lang w:eastAsia="it-IT"/>
        </w:rPr>
        <w:t>Approfondimento dell’opera: “Il Canzoniere” </w:t>
      </w:r>
    </w:p>
    <w:p w:rsidR="003173BE" w:rsidRPr="00EE4F18" w:rsidRDefault="003173BE" w:rsidP="003173BE">
      <w:pPr>
        <w:rPr>
          <w:color w:val="000000"/>
          <w:lang w:eastAsia="it-IT"/>
        </w:rPr>
      </w:pPr>
      <w:r w:rsidRPr="00EE4F18">
        <w:rPr>
          <w:color w:val="000000"/>
          <w:lang w:eastAsia="it-IT"/>
        </w:rPr>
        <w:br/>
        <w:t>EUGENIO MONTALE</w:t>
      </w:r>
    </w:p>
    <w:p w:rsidR="003173BE" w:rsidRPr="00EE4F18" w:rsidRDefault="003173BE" w:rsidP="003173BE">
      <w:pPr>
        <w:rPr>
          <w:color w:val="000000"/>
          <w:lang w:eastAsia="it-IT"/>
        </w:rPr>
      </w:pPr>
      <w:r w:rsidRPr="00EE4F18">
        <w:rPr>
          <w:color w:val="000000"/>
          <w:lang w:eastAsia="it-IT"/>
        </w:rPr>
        <w:t xml:space="preserve">La vita, le opere, il pensiero e la poetica </w:t>
      </w:r>
    </w:p>
    <w:p w:rsidR="003173BE" w:rsidRPr="00EE4F18" w:rsidRDefault="003173BE" w:rsidP="003173BE">
      <w:pPr>
        <w:rPr>
          <w:color w:val="000000"/>
          <w:lang w:eastAsia="it-IT"/>
        </w:rPr>
      </w:pPr>
      <w:r w:rsidRPr="00EE4F18">
        <w:rPr>
          <w:color w:val="000000"/>
          <w:lang w:eastAsia="it-IT"/>
        </w:rPr>
        <w:t>analisi delle poesie:</w:t>
      </w:r>
    </w:p>
    <w:p w:rsidR="003173BE" w:rsidRPr="00EE4F18" w:rsidRDefault="003173BE" w:rsidP="003173BE">
      <w:pPr>
        <w:rPr>
          <w:color w:val="000000"/>
          <w:lang w:eastAsia="it-IT"/>
        </w:rPr>
      </w:pPr>
      <w:r w:rsidRPr="00EE4F18">
        <w:rPr>
          <w:color w:val="000000"/>
          <w:lang w:eastAsia="it-IT"/>
        </w:rPr>
        <w:t>“Spesso il male di vivere ho incontrato”</w:t>
      </w:r>
    </w:p>
    <w:p w:rsidR="003173BE" w:rsidRPr="00EE4F18" w:rsidRDefault="003173BE" w:rsidP="003173BE">
      <w:pPr>
        <w:rPr>
          <w:color w:val="000000"/>
          <w:lang w:eastAsia="it-IT"/>
        </w:rPr>
      </w:pPr>
      <w:r w:rsidRPr="00EE4F18">
        <w:rPr>
          <w:color w:val="000000"/>
          <w:lang w:eastAsia="it-IT"/>
        </w:rPr>
        <w:t>“Ho sceso dandoti il braccio, almeno un milione di scale”</w:t>
      </w:r>
    </w:p>
    <w:p w:rsidR="003173BE" w:rsidRPr="00EE4F18" w:rsidRDefault="003173BE" w:rsidP="003173BE">
      <w:pPr>
        <w:rPr>
          <w:color w:val="000000"/>
          <w:lang w:eastAsia="it-IT"/>
        </w:rPr>
      </w:pPr>
    </w:p>
    <w:p w:rsidR="003173BE" w:rsidRPr="00EE4F18" w:rsidRDefault="003173BE" w:rsidP="003173BE">
      <w:pPr>
        <w:rPr>
          <w:color w:val="000000"/>
          <w:lang w:eastAsia="it-IT"/>
        </w:rPr>
      </w:pPr>
      <w:r w:rsidRPr="00EE4F18">
        <w:rPr>
          <w:color w:val="000000"/>
          <w:lang w:eastAsia="it-IT"/>
        </w:rPr>
        <w:t>SALVATORE QUASIMODO</w:t>
      </w:r>
    </w:p>
    <w:p w:rsidR="003173BE" w:rsidRPr="00EE4F18" w:rsidRDefault="003173BE" w:rsidP="003173BE">
      <w:pPr>
        <w:rPr>
          <w:color w:val="000000"/>
          <w:lang w:eastAsia="it-IT"/>
        </w:rPr>
      </w:pPr>
      <w:r w:rsidRPr="00EE4F18">
        <w:rPr>
          <w:color w:val="000000"/>
          <w:lang w:eastAsia="it-IT"/>
        </w:rPr>
        <w:lastRenderedPageBreak/>
        <w:t>La vita, le opere, il pensiero e la poetica</w:t>
      </w:r>
    </w:p>
    <w:p w:rsidR="003173BE" w:rsidRPr="00EE4F18" w:rsidRDefault="003173BE" w:rsidP="003173BE">
      <w:pPr>
        <w:rPr>
          <w:color w:val="000000"/>
          <w:lang w:eastAsia="it-IT"/>
        </w:rPr>
      </w:pPr>
      <w:r w:rsidRPr="00EE4F18">
        <w:rPr>
          <w:color w:val="000000"/>
          <w:lang w:eastAsia="it-IT"/>
        </w:rPr>
        <w:t>Analisi delle poesie:</w:t>
      </w:r>
    </w:p>
    <w:p w:rsidR="003173BE" w:rsidRPr="00EE4F18" w:rsidRDefault="003173BE" w:rsidP="003173BE">
      <w:pPr>
        <w:rPr>
          <w:color w:val="000000"/>
          <w:lang w:eastAsia="it-IT"/>
        </w:rPr>
      </w:pPr>
      <w:r w:rsidRPr="00EE4F18">
        <w:rPr>
          <w:color w:val="000000"/>
          <w:lang w:eastAsia="it-IT"/>
        </w:rPr>
        <w:t>“Ed è subito sera”</w:t>
      </w:r>
    </w:p>
    <w:p w:rsidR="003173BE" w:rsidRPr="00EE4F18" w:rsidRDefault="003173BE" w:rsidP="003173BE">
      <w:pPr>
        <w:rPr>
          <w:color w:val="000000"/>
          <w:lang w:eastAsia="it-IT"/>
        </w:rPr>
      </w:pPr>
      <w:r w:rsidRPr="00EE4F18">
        <w:rPr>
          <w:color w:val="000000"/>
          <w:lang w:eastAsia="it-IT"/>
        </w:rPr>
        <w:t>“Spesso il male di vivere ho incontrato”</w:t>
      </w:r>
    </w:p>
    <w:p w:rsidR="003173BE" w:rsidRPr="00EE4F18" w:rsidRDefault="003173BE" w:rsidP="003173BE">
      <w:pPr>
        <w:rPr>
          <w:color w:val="000000"/>
          <w:lang w:eastAsia="it-IT"/>
        </w:rPr>
      </w:pPr>
    </w:p>
    <w:p w:rsidR="003173BE" w:rsidRPr="00EE4F18" w:rsidRDefault="003173BE" w:rsidP="003173BE">
      <w:pPr>
        <w:rPr>
          <w:color w:val="000000"/>
          <w:lang w:eastAsia="it-IT"/>
        </w:rPr>
      </w:pPr>
    </w:p>
    <w:p w:rsidR="003173BE" w:rsidRPr="00EE4F18" w:rsidRDefault="003173BE" w:rsidP="003173BE">
      <w:pPr>
        <w:rPr>
          <w:color w:val="000000"/>
          <w:lang w:eastAsia="it-IT"/>
        </w:rPr>
      </w:pPr>
      <w:r w:rsidRPr="00EE4F18">
        <w:rPr>
          <w:color w:val="000000"/>
          <w:lang w:eastAsia="it-IT"/>
        </w:rPr>
        <w:t>DALLA “DIVINA” COMMEDIA: IL PARADISO</w:t>
      </w:r>
    </w:p>
    <w:p w:rsidR="003173BE" w:rsidRPr="00EE4F18" w:rsidRDefault="003173BE" w:rsidP="003173BE">
      <w:pPr>
        <w:rPr>
          <w:color w:val="000000"/>
          <w:lang w:eastAsia="it-IT"/>
        </w:rPr>
      </w:pPr>
      <w:r w:rsidRPr="00EE4F18">
        <w:rPr>
          <w:color w:val="000000"/>
          <w:lang w:eastAsia="it-IT"/>
        </w:rPr>
        <w:t>Di Dante Alighieri</w:t>
      </w:r>
    </w:p>
    <w:p w:rsidR="003173BE" w:rsidRPr="00EE4F18" w:rsidRDefault="003173BE" w:rsidP="003173BE">
      <w:pPr>
        <w:rPr>
          <w:color w:val="000000"/>
          <w:lang w:eastAsia="it-IT"/>
        </w:rPr>
      </w:pPr>
    </w:p>
    <w:p w:rsidR="003173BE" w:rsidRPr="00EE4F18" w:rsidRDefault="003173BE" w:rsidP="003173BE">
      <w:pPr>
        <w:rPr>
          <w:color w:val="000000"/>
          <w:lang w:eastAsia="it-IT"/>
        </w:rPr>
      </w:pPr>
      <w:r w:rsidRPr="00EE4F18">
        <w:rPr>
          <w:color w:val="000000"/>
          <w:lang w:eastAsia="it-IT"/>
        </w:rPr>
        <w:t xml:space="preserve">Canti: III, </w:t>
      </w:r>
      <w:proofErr w:type="spellStart"/>
      <w:r w:rsidRPr="00EE4F18">
        <w:rPr>
          <w:color w:val="000000"/>
          <w:lang w:eastAsia="it-IT"/>
        </w:rPr>
        <w:t>VI</w:t>
      </w:r>
      <w:proofErr w:type="spellEnd"/>
      <w:r w:rsidRPr="00EE4F18">
        <w:rPr>
          <w:color w:val="000000"/>
          <w:lang w:eastAsia="it-IT"/>
        </w:rPr>
        <w:t xml:space="preserve">, </w:t>
      </w:r>
      <w:proofErr w:type="spellStart"/>
      <w:r w:rsidRPr="00EE4F18">
        <w:rPr>
          <w:color w:val="000000"/>
          <w:lang w:eastAsia="it-IT"/>
        </w:rPr>
        <w:t>XXXIII</w:t>
      </w:r>
      <w:proofErr w:type="spellEnd"/>
    </w:p>
    <w:p w:rsidR="003173BE" w:rsidRPr="00EE4F18" w:rsidRDefault="003173BE" w:rsidP="003173BE">
      <w:pPr>
        <w:rPr>
          <w:color w:val="000000"/>
          <w:lang w:eastAsia="it-IT"/>
        </w:rPr>
      </w:pPr>
    </w:p>
    <w:p w:rsidR="003173BE" w:rsidRPr="00EE4F18" w:rsidRDefault="003173BE" w:rsidP="003173BE">
      <w:pPr>
        <w:rPr>
          <w:color w:val="000000"/>
          <w:lang w:eastAsia="it-IT"/>
        </w:rPr>
      </w:pPr>
    </w:p>
    <w:p w:rsidR="003173BE" w:rsidRPr="00EE4F18" w:rsidRDefault="003173BE" w:rsidP="003173BE">
      <w:pPr>
        <w:jc w:val="right"/>
        <w:rPr>
          <w:b/>
          <w:color w:val="000000"/>
          <w:lang w:eastAsia="it-IT"/>
        </w:rPr>
      </w:pPr>
    </w:p>
    <w:p w:rsidR="003173BE" w:rsidRPr="00EE4F18" w:rsidRDefault="003173BE" w:rsidP="003173BE">
      <w:pPr>
        <w:jc w:val="right"/>
        <w:rPr>
          <w:b/>
          <w:color w:val="000000"/>
          <w:lang w:eastAsia="it-IT"/>
        </w:rPr>
      </w:pPr>
    </w:p>
    <w:p w:rsidR="003173BE" w:rsidRPr="00EE4F18" w:rsidRDefault="003173BE" w:rsidP="003173BE">
      <w:pPr>
        <w:jc w:val="right"/>
        <w:rPr>
          <w:b/>
          <w:color w:val="000000"/>
          <w:lang w:eastAsia="it-IT"/>
        </w:rPr>
      </w:pPr>
      <w:r w:rsidRPr="00EE4F18">
        <w:rPr>
          <w:b/>
          <w:color w:val="000000"/>
          <w:lang w:eastAsia="it-IT"/>
        </w:rPr>
        <w:t xml:space="preserve">                                                                          La docente:</w:t>
      </w:r>
    </w:p>
    <w:p w:rsidR="003173BE" w:rsidRPr="00EE4F18" w:rsidRDefault="003173BE" w:rsidP="003173BE">
      <w:pPr>
        <w:jc w:val="right"/>
        <w:rPr>
          <w:b/>
          <w:color w:val="000000"/>
          <w:lang w:eastAsia="it-IT"/>
        </w:rPr>
      </w:pPr>
      <w:r w:rsidRPr="00EE4F18">
        <w:rPr>
          <w:b/>
          <w:color w:val="000000"/>
          <w:lang w:eastAsia="it-IT"/>
        </w:rPr>
        <w:t xml:space="preserve">                                                                 </w:t>
      </w:r>
      <w:r w:rsidR="00F670BB">
        <w:rPr>
          <w:b/>
          <w:lang w:eastAsia="it-IT"/>
        </w:rPr>
        <w:t>Prof.ssa</w:t>
      </w:r>
      <w:r w:rsidR="00F670BB">
        <w:rPr>
          <w:b/>
          <w:color w:val="000000"/>
          <w:lang w:eastAsia="it-IT"/>
        </w:rPr>
        <w:t xml:space="preserve"> C</w:t>
      </w:r>
      <w:r w:rsidRPr="00EE4F18">
        <w:rPr>
          <w:b/>
          <w:color w:val="000000"/>
          <w:lang w:eastAsia="it-IT"/>
        </w:rPr>
        <w:t>aterina Vesta</w:t>
      </w:r>
    </w:p>
    <w:p w:rsidR="003173BE" w:rsidRPr="00EE4F18" w:rsidRDefault="003173BE" w:rsidP="003173BE">
      <w:pPr>
        <w:rPr>
          <w:color w:val="000000"/>
          <w:lang w:eastAsia="it-IT"/>
        </w:rPr>
      </w:pPr>
    </w:p>
    <w:p w:rsidR="003173BE" w:rsidRPr="00F8491C" w:rsidRDefault="003173BE" w:rsidP="003173BE">
      <w:pPr>
        <w:rPr>
          <w:color w:val="000000"/>
          <w:sz w:val="27"/>
          <w:szCs w:val="27"/>
          <w:lang w:eastAsia="it-IT"/>
        </w:rPr>
      </w:pPr>
    </w:p>
    <w:p w:rsidR="003173BE" w:rsidRDefault="003173BE" w:rsidP="003173BE"/>
    <w:p w:rsidR="008A171D" w:rsidRDefault="008A171D" w:rsidP="00CE16A0">
      <w:pPr>
        <w:jc w:val="right"/>
        <w:rPr>
          <w:b/>
          <w:bCs/>
        </w:rPr>
      </w:pPr>
    </w:p>
    <w:p w:rsidR="00FC5C5C" w:rsidRDefault="00FC5C5C" w:rsidP="008A171D">
      <w:pPr>
        <w:jc w:val="right"/>
        <w:rPr>
          <w:b/>
          <w:bCs/>
        </w:rPr>
      </w:pPr>
    </w:p>
    <w:p w:rsidR="00FC5C5C" w:rsidRDefault="00FC5C5C" w:rsidP="008A171D">
      <w:pPr>
        <w:jc w:val="right"/>
        <w:rPr>
          <w:b/>
          <w:bCs/>
        </w:rPr>
      </w:pPr>
    </w:p>
    <w:p w:rsidR="00FC5C5C" w:rsidRDefault="00FC5C5C" w:rsidP="008A171D">
      <w:pPr>
        <w:jc w:val="right"/>
        <w:rPr>
          <w:b/>
          <w:bCs/>
        </w:rPr>
      </w:pPr>
    </w:p>
    <w:p w:rsidR="00FC5C5C" w:rsidRDefault="00FC5C5C" w:rsidP="008A171D">
      <w:pPr>
        <w:jc w:val="right"/>
        <w:rPr>
          <w:b/>
          <w:bCs/>
        </w:rPr>
      </w:pPr>
    </w:p>
    <w:p w:rsidR="00CE16A0" w:rsidRDefault="00CE16A0" w:rsidP="00CE16A0">
      <w:pPr>
        <w:jc w:val="center"/>
        <w:rPr>
          <w:b/>
          <w:sz w:val="28"/>
          <w:szCs w:val="28"/>
        </w:rPr>
      </w:pPr>
    </w:p>
    <w:p w:rsidR="00CE16A0" w:rsidRDefault="00CE16A0" w:rsidP="00CE16A0">
      <w:pPr>
        <w:jc w:val="center"/>
        <w:rPr>
          <w:b/>
          <w:sz w:val="28"/>
          <w:szCs w:val="28"/>
        </w:rPr>
      </w:pPr>
    </w:p>
    <w:p w:rsidR="00CE16A0" w:rsidRDefault="00CE16A0" w:rsidP="00CE16A0">
      <w:pPr>
        <w:jc w:val="center"/>
        <w:rPr>
          <w:b/>
          <w:sz w:val="28"/>
          <w:szCs w:val="28"/>
        </w:rPr>
      </w:pPr>
    </w:p>
    <w:p w:rsidR="00C06F5B" w:rsidRDefault="00C06F5B" w:rsidP="00C06F5B">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Default="00EE4F18" w:rsidP="00EE4F18">
      <w:pPr>
        <w:jc w:val="center"/>
        <w:rPr>
          <w:b/>
          <w:sz w:val="28"/>
          <w:szCs w:val="28"/>
        </w:rPr>
      </w:pPr>
    </w:p>
    <w:p w:rsidR="00EE4F18" w:rsidRPr="00CE16A0" w:rsidRDefault="00EE4F18" w:rsidP="00EE4F18">
      <w:pPr>
        <w:jc w:val="center"/>
        <w:rPr>
          <w:b/>
          <w:sz w:val="28"/>
          <w:szCs w:val="28"/>
        </w:rPr>
      </w:pPr>
    </w:p>
    <w:p w:rsidR="00C06F5B" w:rsidRDefault="00C06F5B" w:rsidP="00C06F5B">
      <w:pPr>
        <w:jc w:val="center"/>
        <w:rPr>
          <w:b/>
          <w:sz w:val="28"/>
          <w:szCs w:val="28"/>
        </w:rPr>
      </w:pPr>
    </w:p>
    <w:p w:rsidR="003173BE" w:rsidRDefault="003173BE" w:rsidP="00C06F5B">
      <w:pPr>
        <w:jc w:val="center"/>
        <w:rPr>
          <w:b/>
          <w:sz w:val="28"/>
          <w:szCs w:val="28"/>
        </w:rPr>
      </w:pPr>
    </w:p>
    <w:p w:rsidR="003173BE" w:rsidRDefault="003173BE" w:rsidP="00C06F5B">
      <w:pPr>
        <w:jc w:val="center"/>
        <w:rPr>
          <w:b/>
          <w:sz w:val="28"/>
          <w:szCs w:val="28"/>
        </w:rPr>
      </w:pPr>
    </w:p>
    <w:p w:rsidR="003173BE" w:rsidRDefault="003173BE" w:rsidP="00C06F5B">
      <w:pPr>
        <w:jc w:val="center"/>
        <w:rPr>
          <w:b/>
          <w:sz w:val="28"/>
          <w:szCs w:val="28"/>
        </w:rPr>
      </w:pPr>
    </w:p>
    <w:p w:rsidR="003173BE" w:rsidRDefault="003173BE" w:rsidP="00C06F5B">
      <w:pPr>
        <w:jc w:val="center"/>
        <w:rPr>
          <w:b/>
          <w:sz w:val="28"/>
          <w:szCs w:val="28"/>
        </w:rPr>
      </w:pPr>
    </w:p>
    <w:p w:rsidR="003173BE" w:rsidRDefault="003173BE" w:rsidP="00C06F5B">
      <w:pPr>
        <w:jc w:val="center"/>
        <w:rPr>
          <w:b/>
          <w:sz w:val="28"/>
          <w:szCs w:val="28"/>
        </w:rPr>
      </w:pPr>
    </w:p>
    <w:p w:rsidR="003173BE" w:rsidRDefault="003173BE" w:rsidP="00C06F5B">
      <w:pPr>
        <w:jc w:val="center"/>
        <w:rPr>
          <w:b/>
          <w:sz w:val="28"/>
          <w:szCs w:val="28"/>
        </w:rPr>
      </w:pPr>
    </w:p>
    <w:p w:rsidR="003173BE" w:rsidRDefault="003173BE" w:rsidP="00C06F5B">
      <w:pPr>
        <w:jc w:val="center"/>
        <w:rPr>
          <w:b/>
          <w:sz w:val="28"/>
          <w:szCs w:val="28"/>
        </w:rPr>
      </w:pPr>
    </w:p>
    <w:p w:rsidR="00C06F5B" w:rsidRDefault="00C06F5B" w:rsidP="00C06F5B">
      <w:pPr>
        <w:jc w:val="center"/>
        <w:rPr>
          <w:b/>
          <w:sz w:val="28"/>
          <w:szCs w:val="28"/>
        </w:rPr>
      </w:pPr>
    </w:p>
    <w:p w:rsidR="00C06F5B" w:rsidRDefault="00C06F5B" w:rsidP="00C06F5B">
      <w:pPr>
        <w:jc w:val="center"/>
        <w:rPr>
          <w:b/>
          <w:sz w:val="28"/>
          <w:szCs w:val="28"/>
        </w:rPr>
      </w:pPr>
    </w:p>
    <w:p w:rsidR="00C06F5B" w:rsidRPr="00C06F5B" w:rsidRDefault="0007067E" w:rsidP="0007067E">
      <w:pPr>
        <w:jc w:val="center"/>
        <w:rPr>
          <w:b/>
        </w:rPr>
      </w:pPr>
      <w:r>
        <w:rPr>
          <w:b/>
        </w:rPr>
        <w:t xml:space="preserve">          </w:t>
      </w:r>
      <w:r w:rsidR="00C06F5B" w:rsidRPr="00C06F5B">
        <w:rPr>
          <w:b/>
        </w:rPr>
        <w:t xml:space="preserve">PROGRAMMA </w:t>
      </w:r>
      <w:proofErr w:type="spellStart"/>
      <w:r w:rsidR="00C06F5B" w:rsidRPr="00C06F5B">
        <w:rPr>
          <w:b/>
        </w:rPr>
        <w:t>DI</w:t>
      </w:r>
      <w:proofErr w:type="spellEnd"/>
      <w:r w:rsidR="00C06F5B" w:rsidRPr="00C06F5B">
        <w:rPr>
          <w:b/>
        </w:rPr>
        <w:t xml:space="preserve"> STORIA</w:t>
      </w:r>
    </w:p>
    <w:p w:rsidR="00C06F5B" w:rsidRPr="00C06F5B" w:rsidRDefault="00C06F5B" w:rsidP="0007067E">
      <w:pPr>
        <w:pStyle w:val="Paragrafoelenco"/>
        <w:widowControl/>
        <w:autoSpaceDE/>
        <w:autoSpaceDN/>
        <w:adjustRightInd/>
        <w:spacing w:after="200" w:line="276" w:lineRule="auto"/>
        <w:ind w:left="720"/>
        <w:contextualSpacing/>
        <w:jc w:val="center"/>
        <w:rPr>
          <w:b/>
        </w:rPr>
      </w:pPr>
      <w:r w:rsidRPr="00C06F5B">
        <w:t xml:space="preserve">CLASSE V Sezione A Linguistico                                                                                                                                                                                                                                   Anno scolastico 2017/2018                                                                                                                                             </w:t>
      </w:r>
      <w:r w:rsidR="00C4643E">
        <w:t xml:space="preserve">                 Docente: </w:t>
      </w:r>
      <w:r w:rsidRPr="00C06F5B">
        <w:t xml:space="preserve">Maria Michela </w:t>
      </w:r>
      <w:proofErr w:type="spellStart"/>
      <w:r w:rsidRPr="00C06F5B">
        <w:t>Affinito</w:t>
      </w:r>
      <w:proofErr w:type="spellEnd"/>
    </w:p>
    <w:p w:rsidR="00C06F5B" w:rsidRDefault="00C06F5B" w:rsidP="00C06F5B">
      <w:pPr>
        <w:pStyle w:val="Paragrafoelenco"/>
        <w:widowControl/>
        <w:autoSpaceDE/>
        <w:autoSpaceDN/>
        <w:adjustRightInd/>
        <w:spacing w:after="200" w:line="276" w:lineRule="auto"/>
        <w:ind w:left="720"/>
        <w:contextualSpacing/>
        <w:rPr>
          <w:b/>
        </w:rPr>
      </w:pP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o scenario economico – politico – sociale dei paesi europei ed extra europei tra fine ‘800 e inizio ‘900</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a belle epoque</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’imperialismo</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w:t>
      </w:r>
      <w:proofErr w:type="spellStart"/>
      <w:r w:rsidRPr="00C06F5B">
        <w:t>eta</w:t>
      </w:r>
      <w:proofErr w:type="spellEnd"/>
      <w:r w:rsidRPr="00C06F5B">
        <w:t>’ giolittiana</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 xml:space="preserve">e crisi </w:t>
      </w:r>
      <w:proofErr w:type="spellStart"/>
      <w:r w:rsidRPr="00C06F5B">
        <w:t>marrocchine</w:t>
      </w:r>
      <w:proofErr w:type="spellEnd"/>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e guerre balcaniche</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a prima guerra mondiale</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 xml:space="preserve">I </w:t>
      </w:r>
      <w:r w:rsidRPr="00C06F5B">
        <w:t>trattati di pace</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I</w:t>
      </w:r>
      <w:r w:rsidRPr="00C06F5B">
        <w:t>l primo dopoguerra</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L</w:t>
      </w:r>
      <w:r w:rsidRPr="00C06F5B">
        <w:t>a rivoluzione bolscevica</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Il ventennio ruggente degli Stati Uniti d’A</w:t>
      </w:r>
      <w:r w:rsidRPr="00C06F5B">
        <w:t>merica</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 xml:space="preserve">La crisi di </w:t>
      </w:r>
      <w:proofErr w:type="spellStart"/>
      <w:r>
        <w:t>Wall</w:t>
      </w:r>
      <w:proofErr w:type="spellEnd"/>
      <w:r>
        <w:t xml:space="preserve"> S</w:t>
      </w:r>
      <w:r w:rsidRPr="00C06F5B">
        <w:t>treet</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rPr>
          <w:lang w:val="en-US"/>
        </w:rPr>
      </w:pPr>
      <w:r>
        <w:rPr>
          <w:lang w:val="en-US"/>
        </w:rPr>
        <w:t xml:space="preserve">Roosevelt e </w:t>
      </w:r>
      <w:proofErr w:type="spellStart"/>
      <w:r>
        <w:rPr>
          <w:lang w:val="en-US"/>
        </w:rPr>
        <w:t>il</w:t>
      </w:r>
      <w:proofErr w:type="spellEnd"/>
      <w:r>
        <w:rPr>
          <w:lang w:val="en-US"/>
        </w:rPr>
        <w:t xml:space="preserve"> New D</w:t>
      </w:r>
      <w:r w:rsidRPr="00C06F5B">
        <w:rPr>
          <w:lang w:val="en-US"/>
        </w:rPr>
        <w:t>eal</w:t>
      </w:r>
    </w:p>
    <w:p w:rsidR="00C06F5B" w:rsidRPr="00C06F5B" w:rsidRDefault="00C06F5B" w:rsidP="00C06F5B">
      <w:pPr>
        <w:pStyle w:val="Paragrafoelenco"/>
        <w:widowControl/>
        <w:numPr>
          <w:ilvl w:val="0"/>
          <w:numId w:val="30"/>
        </w:numPr>
        <w:autoSpaceDE/>
        <w:autoSpaceDN/>
        <w:adjustRightInd/>
        <w:spacing w:after="200" w:line="276" w:lineRule="auto"/>
        <w:contextualSpacing/>
        <w:jc w:val="both"/>
      </w:pPr>
      <w:r>
        <w:t>I</w:t>
      </w:r>
      <w:r w:rsidRPr="00C06F5B">
        <w:t xml:space="preserve"> totalitarismi : fascismo, nazismo, stalinismo</w:t>
      </w:r>
    </w:p>
    <w:p w:rsidR="00C06F5B" w:rsidRPr="00CE16A0" w:rsidRDefault="00C06F5B" w:rsidP="00C06F5B">
      <w:pPr>
        <w:jc w:val="center"/>
        <w:rPr>
          <w:sz w:val="28"/>
          <w:szCs w:val="28"/>
        </w:rPr>
      </w:pPr>
    </w:p>
    <w:p w:rsidR="00CE16A0" w:rsidRDefault="00CE16A0" w:rsidP="00CE16A0">
      <w:pPr>
        <w:jc w:val="center"/>
        <w:rPr>
          <w:b/>
          <w:sz w:val="28"/>
          <w:szCs w:val="28"/>
        </w:rPr>
      </w:pPr>
    </w:p>
    <w:p w:rsidR="00CE16A0" w:rsidRDefault="00CE16A0" w:rsidP="00CE16A0">
      <w:pPr>
        <w:jc w:val="center"/>
        <w:rPr>
          <w:b/>
          <w:sz w:val="28"/>
          <w:szCs w:val="28"/>
        </w:rPr>
      </w:pPr>
    </w:p>
    <w:p w:rsidR="00CE16A0" w:rsidRPr="00C06F5B" w:rsidRDefault="00C06F5B" w:rsidP="00C06F5B">
      <w:pPr>
        <w:jc w:val="right"/>
        <w:rPr>
          <w:b/>
          <w:sz w:val="28"/>
          <w:szCs w:val="28"/>
        </w:rPr>
      </w:pPr>
      <w:r w:rsidRPr="00C06F5B">
        <w:rPr>
          <w:b/>
        </w:rPr>
        <w:t>La docente:</w:t>
      </w:r>
    </w:p>
    <w:p w:rsidR="00C06F5B" w:rsidRPr="00C06F5B" w:rsidRDefault="00F670BB" w:rsidP="00C06F5B">
      <w:pPr>
        <w:jc w:val="right"/>
        <w:rPr>
          <w:b/>
          <w:sz w:val="28"/>
          <w:szCs w:val="28"/>
        </w:rPr>
      </w:pPr>
      <w:r>
        <w:rPr>
          <w:b/>
          <w:lang w:eastAsia="it-IT"/>
        </w:rPr>
        <w:t xml:space="preserve">Prof.ssa </w:t>
      </w:r>
      <w:r w:rsidR="00C06F5B" w:rsidRPr="00C06F5B">
        <w:rPr>
          <w:b/>
        </w:rPr>
        <w:t xml:space="preserve">Maria Michela </w:t>
      </w:r>
      <w:proofErr w:type="spellStart"/>
      <w:r w:rsidR="00C06F5B" w:rsidRPr="00C06F5B">
        <w:rPr>
          <w:b/>
        </w:rPr>
        <w:t>Affinito</w:t>
      </w:r>
      <w:proofErr w:type="spellEnd"/>
    </w:p>
    <w:p w:rsidR="00C06F5B" w:rsidRDefault="00C06F5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CE16A0">
      <w:pPr>
        <w:jc w:val="center"/>
        <w:rPr>
          <w:b/>
          <w:sz w:val="28"/>
          <w:szCs w:val="28"/>
        </w:rPr>
      </w:pPr>
    </w:p>
    <w:p w:rsidR="00F670BB" w:rsidRDefault="00F670BB" w:rsidP="00FD56C5">
      <w:pPr>
        <w:rPr>
          <w:b/>
          <w:sz w:val="28"/>
          <w:szCs w:val="28"/>
        </w:rPr>
      </w:pPr>
    </w:p>
    <w:p w:rsidR="00F670BB" w:rsidRPr="00F670BB" w:rsidRDefault="00F670BB" w:rsidP="00F670BB">
      <w:pPr>
        <w:jc w:val="center"/>
        <w:rPr>
          <w:b/>
        </w:rPr>
      </w:pPr>
      <w:r w:rsidRPr="00F670BB">
        <w:rPr>
          <w:b/>
        </w:rPr>
        <w:lastRenderedPageBreak/>
        <w:t xml:space="preserve">PROGRAMMA </w:t>
      </w:r>
      <w:proofErr w:type="spellStart"/>
      <w:r w:rsidRPr="00F670BB">
        <w:rPr>
          <w:b/>
        </w:rPr>
        <w:t>DI</w:t>
      </w:r>
      <w:proofErr w:type="spellEnd"/>
      <w:r w:rsidRPr="00F670BB">
        <w:rPr>
          <w:b/>
        </w:rPr>
        <w:t xml:space="preserve"> LINGUA E CULTURA INGLESE</w:t>
      </w:r>
    </w:p>
    <w:p w:rsidR="00F670BB" w:rsidRPr="00F670BB" w:rsidRDefault="00F670BB" w:rsidP="00F670BB">
      <w:pPr>
        <w:jc w:val="center"/>
      </w:pPr>
      <w:r w:rsidRPr="00F670BB">
        <w:t>CLASSE 5 Sezione Al</w:t>
      </w:r>
    </w:p>
    <w:p w:rsidR="00F670BB" w:rsidRPr="00F670BB" w:rsidRDefault="00F43655" w:rsidP="00F670BB">
      <w:pPr>
        <w:jc w:val="center"/>
      </w:pPr>
      <w:r>
        <w:t>A</w:t>
      </w:r>
      <w:r w:rsidR="00F670BB" w:rsidRPr="00F670BB">
        <w:t>nno scolastico 2017/2018</w:t>
      </w:r>
    </w:p>
    <w:p w:rsidR="00F670BB" w:rsidRPr="00F670BB" w:rsidRDefault="00F670BB" w:rsidP="00F670BB">
      <w:pPr>
        <w:jc w:val="center"/>
      </w:pPr>
      <w:r w:rsidRPr="00F670BB">
        <w:t xml:space="preserve">Docente: Matrona </w:t>
      </w:r>
      <w:proofErr w:type="spellStart"/>
      <w:r w:rsidRPr="00F670BB">
        <w:t>Imbriano</w:t>
      </w:r>
      <w:proofErr w:type="spellEnd"/>
    </w:p>
    <w:p w:rsidR="00F670BB" w:rsidRDefault="00F670BB" w:rsidP="00F670BB">
      <w:pPr>
        <w:rPr>
          <w:lang w:eastAsia="it-IT"/>
        </w:rPr>
      </w:pPr>
    </w:p>
    <w:p w:rsidR="00F670BB" w:rsidRPr="00503804" w:rsidRDefault="00F670BB" w:rsidP="00F670BB">
      <w:pPr>
        <w:rPr>
          <w:lang w:eastAsia="it-IT"/>
        </w:rPr>
      </w:pPr>
      <w:r>
        <w:rPr>
          <w:lang w:eastAsia="it-IT"/>
        </w:rPr>
        <w:t xml:space="preserve">Dai libri di testo </w:t>
      </w:r>
      <w:r w:rsidRPr="00503804">
        <w:rPr>
          <w:lang w:eastAsia="it-IT"/>
        </w:rPr>
        <w:t>‘</w:t>
      </w:r>
      <w:proofErr w:type="spellStart"/>
      <w:r w:rsidRPr="00503804">
        <w:rPr>
          <w:lang w:eastAsia="it-IT"/>
        </w:rPr>
        <w:t>Heading</w:t>
      </w:r>
      <w:proofErr w:type="spellEnd"/>
      <w:r w:rsidRPr="00503804">
        <w:rPr>
          <w:lang w:eastAsia="it-IT"/>
        </w:rPr>
        <w:t xml:space="preserve"> Out’, vol. I e II di A. Cattaneo, D. De </w:t>
      </w:r>
      <w:proofErr w:type="spellStart"/>
      <w:r w:rsidRPr="00503804">
        <w:rPr>
          <w:lang w:eastAsia="it-IT"/>
        </w:rPr>
        <w:t>Flavis</w:t>
      </w:r>
      <w:proofErr w:type="spellEnd"/>
      <w:r w:rsidRPr="00503804">
        <w:rPr>
          <w:lang w:eastAsia="it-IT"/>
        </w:rPr>
        <w:t xml:space="preserve">, M. </w:t>
      </w:r>
      <w:proofErr w:type="spellStart"/>
      <w:r w:rsidRPr="00503804">
        <w:rPr>
          <w:lang w:eastAsia="it-IT"/>
        </w:rPr>
        <w:t>Muzzarelli</w:t>
      </w:r>
      <w:proofErr w:type="spellEnd"/>
      <w:r w:rsidRPr="00503804">
        <w:rPr>
          <w:lang w:eastAsia="it-IT"/>
        </w:rPr>
        <w:t xml:space="preserve">, T. Quinn, ed.  Mondadori </w:t>
      </w:r>
      <w:proofErr w:type="spellStart"/>
      <w:r w:rsidRPr="00503804">
        <w:rPr>
          <w:lang w:eastAsia="it-IT"/>
        </w:rPr>
        <w:t>Education</w:t>
      </w:r>
      <w:proofErr w:type="spellEnd"/>
    </w:p>
    <w:p w:rsidR="00F670BB" w:rsidRPr="00F670BB" w:rsidRDefault="00F670BB" w:rsidP="00F670BB">
      <w:pPr>
        <w:rPr>
          <w:lang w:val="en-US" w:eastAsia="it-IT"/>
        </w:rPr>
      </w:pPr>
      <w:r>
        <w:rPr>
          <w:lang w:eastAsia="it-IT"/>
        </w:rPr>
        <w:t xml:space="preserve">Dai libri di consultazione </w:t>
      </w:r>
      <w:r w:rsidRPr="00503804">
        <w:rPr>
          <w:lang w:eastAsia="it-IT"/>
        </w:rPr>
        <w:t>‘</w:t>
      </w:r>
      <w:proofErr w:type="spellStart"/>
      <w:r w:rsidRPr="00503804">
        <w:rPr>
          <w:lang w:eastAsia="it-IT"/>
        </w:rPr>
        <w:t>Lit</w:t>
      </w:r>
      <w:proofErr w:type="spellEnd"/>
      <w:r w:rsidRPr="00503804">
        <w:rPr>
          <w:lang w:eastAsia="it-IT"/>
        </w:rPr>
        <w:t xml:space="preserve"> and </w:t>
      </w:r>
      <w:proofErr w:type="spellStart"/>
      <w:r w:rsidRPr="00503804">
        <w:rPr>
          <w:lang w:eastAsia="it-IT"/>
        </w:rPr>
        <w:t>Lab</w:t>
      </w:r>
      <w:proofErr w:type="spellEnd"/>
      <w:r w:rsidRPr="00503804">
        <w:rPr>
          <w:lang w:eastAsia="it-IT"/>
        </w:rPr>
        <w:t xml:space="preserve">’ di M. Spiazzi, M. Tavella, vol. </w:t>
      </w:r>
      <w:r w:rsidRPr="00F670BB">
        <w:rPr>
          <w:lang w:val="en-US" w:eastAsia="it-IT"/>
        </w:rPr>
        <w:t xml:space="preserve">II e III, ed. </w:t>
      </w:r>
      <w:proofErr w:type="spellStart"/>
      <w:r w:rsidRPr="00F670BB">
        <w:rPr>
          <w:lang w:val="en-US" w:eastAsia="it-IT"/>
        </w:rPr>
        <w:t>Zanichelli</w:t>
      </w:r>
      <w:proofErr w:type="spellEnd"/>
    </w:p>
    <w:p w:rsidR="00F670BB" w:rsidRPr="00F670BB" w:rsidRDefault="00F670BB" w:rsidP="00F670BB">
      <w:pPr>
        <w:rPr>
          <w:lang w:val="en-US"/>
        </w:rPr>
      </w:pPr>
    </w:p>
    <w:p w:rsidR="00F670BB" w:rsidRPr="00081C4B" w:rsidRDefault="00F670BB" w:rsidP="00F670BB">
      <w:pPr>
        <w:rPr>
          <w:b/>
          <w:sz w:val="28"/>
          <w:szCs w:val="28"/>
          <w:lang w:val="en-US" w:eastAsia="it-IT"/>
        </w:rPr>
      </w:pPr>
      <w:r w:rsidRPr="00081C4B">
        <w:rPr>
          <w:b/>
          <w:sz w:val="28"/>
          <w:szCs w:val="28"/>
          <w:lang w:val="en-US" w:eastAsia="it-IT"/>
        </w:rPr>
        <w:t>The Romantic Age</w:t>
      </w:r>
    </w:p>
    <w:p w:rsidR="00F670BB" w:rsidRPr="00503804" w:rsidRDefault="00F670BB" w:rsidP="00F670BB">
      <w:pPr>
        <w:rPr>
          <w:lang w:val="en-US" w:eastAsia="it-IT"/>
        </w:rPr>
      </w:pPr>
      <w:r w:rsidRPr="00503804">
        <w:rPr>
          <w:lang w:val="en-US" w:eastAsia="it-IT"/>
        </w:rPr>
        <w:t>The American and French Revolutions</w:t>
      </w:r>
    </w:p>
    <w:p w:rsidR="00F670BB" w:rsidRPr="00503804" w:rsidRDefault="00F670BB" w:rsidP="00F670BB">
      <w:pPr>
        <w:rPr>
          <w:lang w:val="en-US" w:eastAsia="it-IT"/>
        </w:rPr>
      </w:pPr>
      <w:r w:rsidRPr="00503804">
        <w:rPr>
          <w:lang w:val="en-US" w:eastAsia="it-IT"/>
        </w:rPr>
        <w:t>The Industrial Revolution</w:t>
      </w:r>
    </w:p>
    <w:p w:rsidR="00F670BB" w:rsidRPr="00081C4B" w:rsidRDefault="00F670BB" w:rsidP="00F670BB">
      <w:pPr>
        <w:rPr>
          <w:b/>
          <w:i/>
          <w:lang w:val="en-US" w:eastAsia="it-IT"/>
        </w:rPr>
      </w:pPr>
      <w:r w:rsidRPr="00081C4B">
        <w:rPr>
          <w:b/>
          <w:i/>
          <w:lang w:val="en-US" w:eastAsia="it-IT"/>
        </w:rPr>
        <w:t>William Blake</w:t>
      </w:r>
    </w:p>
    <w:p w:rsidR="00F670BB" w:rsidRDefault="00F670BB" w:rsidP="00F670BB">
      <w:pPr>
        <w:rPr>
          <w:i/>
          <w:lang w:val="en-US" w:eastAsia="it-IT"/>
        </w:rPr>
      </w:pPr>
      <w:r w:rsidRPr="00503804">
        <w:rPr>
          <w:i/>
          <w:lang w:val="en-US" w:eastAsia="it-IT"/>
        </w:rPr>
        <w:t>Songs of Innocence</w:t>
      </w:r>
      <w:r>
        <w:rPr>
          <w:lang w:val="en-US" w:eastAsia="it-IT"/>
        </w:rPr>
        <w:t xml:space="preserve">: </w:t>
      </w:r>
      <w:r w:rsidRPr="00503804">
        <w:rPr>
          <w:lang w:val="en-US" w:eastAsia="it-IT"/>
        </w:rPr>
        <w:t>‘</w:t>
      </w:r>
      <w:r>
        <w:rPr>
          <w:i/>
          <w:lang w:val="en-US" w:eastAsia="it-IT"/>
        </w:rPr>
        <w:t>The Lamb’</w:t>
      </w:r>
    </w:p>
    <w:p w:rsidR="00F670BB" w:rsidRPr="00081C4B" w:rsidRDefault="00F670BB" w:rsidP="00F670BB">
      <w:pPr>
        <w:rPr>
          <w:i/>
          <w:lang w:val="en-US" w:eastAsia="it-IT"/>
        </w:rPr>
      </w:pPr>
      <w:r>
        <w:rPr>
          <w:i/>
          <w:lang w:val="en-US" w:eastAsia="it-IT"/>
        </w:rPr>
        <w:t xml:space="preserve">Songs of </w:t>
      </w:r>
      <w:proofErr w:type="spellStart"/>
      <w:r>
        <w:rPr>
          <w:i/>
          <w:lang w:val="en-US" w:eastAsia="it-IT"/>
        </w:rPr>
        <w:t>Experience:</w:t>
      </w:r>
      <w:r w:rsidRPr="00503804">
        <w:rPr>
          <w:i/>
          <w:lang w:val="en-US" w:eastAsia="it-IT"/>
        </w:rPr>
        <w:t>‘The</w:t>
      </w:r>
      <w:proofErr w:type="spellEnd"/>
      <w:r w:rsidRPr="00503804">
        <w:rPr>
          <w:i/>
          <w:lang w:val="en-US" w:eastAsia="it-IT"/>
        </w:rPr>
        <w:t xml:space="preserve"> Tiger’</w:t>
      </w:r>
    </w:p>
    <w:p w:rsidR="00F670BB" w:rsidRPr="00503804" w:rsidRDefault="00F670BB" w:rsidP="00F670BB">
      <w:pPr>
        <w:rPr>
          <w:lang w:val="en-US" w:eastAsia="it-IT"/>
        </w:rPr>
      </w:pPr>
      <w:r w:rsidRPr="00503804">
        <w:rPr>
          <w:lang w:val="en-US" w:eastAsia="it-IT"/>
        </w:rPr>
        <w:t>The Romantic Revolution</w:t>
      </w:r>
    </w:p>
    <w:p w:rsidR="00F670BB" w:rsidRPr="00503804" w:rsidRDefault="00F670BB" w:rsidP="00F670BB">
      <w:pPr>
        <w:rPr>
          <w:lang w:val="en-US" w:eastAsia="it-IT"/>
        </w:rPr>
      </w:pPr>
      <w:r w:rsidRPr="00503804">
        <w:rPr>
          <w:lang w:val="en-US" w:eastAsia="it-IT"/>
        </w:rPr>
        <w:t>Romantic poetry</w:t>
      </w:r>
    </w:p>
    <w:p w:rsidR="00F670BB" w:rsidRPr="00503804" w:rsidRDefault="00F670BB" w:rsidP="00F670BB">
      <w:pPr>
        <w:rPr>
          <w:lang w:val="en-US" w:eastAsia="it-IT"/>
        </w:rPr>
      </w:pPr>
      <w:r w:rsidRPr="00503804">
        <w:rPr>
          <w:lang w:val="en-US" w:eastAsia="it-IT"/>
        </w:rPr>
        <w:t>Romantic Themes and Conventions</w:t>
      </w:r>
    </w:p>
    <w:p w:rsidR="00F670BB" w:rsidRPr="00081C4B" w:rsidRDefault="00F670BB" w:rsidP="00F670BB">
      <w:pPr>
        <w:rPr>
          <w:b/>
          <w:i/>
          <w:lang w:val="en-US" w:eastAsia="it-IT"/>
        </w:rPr>
      </w:pPr>
      <w:r w:rsidRPr="00081C4B">
        <w:rPr>
          <w:b/>
          <w:i/>
          <w:lang w:val="en-US" w:eastAsia="it-IT"/>
        </w:rPr>
        <w:t>William Wordsworth</w:t>
      </w:r>
    </w:p>
    <w:p w:rsidR="00F670BB" w:rsidRPr="00503804" w:rsidRDefault="00F670BB" w:rsidP="00F670BB">
      <w:pPr>
        <w:rPr>
          <w:lang w:val="en-US" w:eastAsia="it-IT"/>
        </w:rPr>
      </w:pPr>
      <w:r w:rsidRPr="00503804">
        <w:rPr>
          <w:lang w:val="en-US" w:eastAsia="it-IT"/>
        </w:rPr>
        <w:t>‘</w:t>
      </w:r>
      <w:r w:rsidRPr="00503804">
        <w:rPr>
          <w:i/>
          <w:lang w:val="en-US" w:eastAsia="it-IT"/>
        </w:rPr>
        <w:t xml:space="preserve">Lyrical </w:t>
      </w:r>
      <w:proofErr w:type="spellStart"/>
      <w:r w:rsidRPr="00503804">
        <w:rPr>
          <w:i/>
          <w:lang w:val="en-US" w:eastAsia="it-IT"/>
        </w:rPr>
        <w:t>Ballads’</w:t>
      </w:r>
      <w:r>
        <w:rPr>
          <w:lang w:val="en-US" w:eastAsia="it-IT"/>
        </w:rPr>
        <w:t>:</w:t>
      </w:r>
      <w:r w:rsidRPr="00503804">
        <w:rPr>
          <w:lang w:val="en-US" w:eastAsia="it-IT"/>
        </w:rPr>
        <w:t>‘</w:t>
      </w:r>
      <w:r w:rsidRPr="00503804">
        <w:rPr>
          <w:i/>
          <w:lang w:val="en-US" w:eastAsia="it-IT"/>
        </w:rPr>
        <w:t>I</w:t>
      </w:r>
      <w:proofErr w:type="spellEnd"/>
      <w:r w:rsidRPr="00503804">
        <w:rPr>
          <w:i/>
          <w:lang w:val="en-US" w:eastAsia="it-IT"/>
        </w:rPr>
        <w:t xml:space="preserve"> Wandered Lonely as a Cloud’</w:t>
      </w:r>
    </w:p>
    <w:p w:rsidR="00F670BB" w:rsidRPr="00081C4B" w:rsidRDefault="00F670BB" w:rsidP="00F670BB">
      <w:pPr>
        <w:rPr>
          <w:b/>
          <w:i/>
          <w:lang w:val="en-US" w:eastAsia="it-IT"/>
        </w:rPr>
      </w:pPr>
      <w:r w:rsidRPr="00081C4B">
        <w:rPr>
          <w:b/>
          <w:i/>
          <w:lang w:val="en-US" w:eastAsia="it-IT"/>
        </w:rPr>
        <w:t>Samuel Taylor Coleridge</w:t>
      </w:r>
    </w:p>
    <w:p w:rsidR="00F670BB" w:rsidRPr="00503804" w:rsidRDefault="00F670BB" w:rsidP="00F670BB">
      <w:pPr>
        <w:rPr>
          <w:lang w:val="en-US" w:eastAsia="it-IT"/>
        </w:rPr>
      </w:pPr>
      <w:r w:rsidRPr="00503804">
        <w:rPr>
          <w:lang w:val="en-US" w:eastAsia="it-IT"/>
        </w:rPr>
        <w:t>‘</w:t>
      </w:r>
      <w:r w:rsidRPr="00503804">
        <w:rPr>
          <w:i/>
          <w:lang w:val="en-US" w:eastAsia="it-IT"/>
        </w:rPr>
        <w:t>The Rime of the Ancient Mariner’</w:t>
      </w:r>
      <w:r>
        <w:rPr>
          <w:i/>
          <w:lang w:val="en-US" w:eastAsia="it-IT"/>
        </w:rPr>
        <w:t>, part I (lines 1-82)</w:t>
      </w:r>
    </w:p>
    <w:p w:rsidR="00F670BB" w:rsidRPr="00081C4B" w:rsidRDefault="00F670BB" w:rsidP="00F670BB">
      <w:pPr>
        <w:rPr>
          <w:b/>
          <w:i/>
          <w:lang w:val="en-US" w:eastAsia="it-IT"/>
        </w:rPr>
      </w:pPr>
      <w:r w:rsidRPr="00081C4B">
        <w:rPr>
          <w:b/>
          <w:i/>
          <w:lang w:val="en-US" w:eastAsia="it-IT"/>
        </w:rPr>
        <w:t>George Gordon Byron</w:t>
      </w:r>
    </w:p>
    <w:p w:rsidR="00F670BB" w:rsidRPr="00503804" w:rsidRDefault="00F670BB" w:rsidP="00F670BB">
      <w:pPr>
        <w:rPr>
          <w:lang w:val="en-US" w:eastAsia="it-IT"/>
        </w:rPr>
      </w:pPr>
      <w:r w:rsidRPr="00503804">
        <w:rPr>
          <w:lang w:val="en-US" w:eastAsia="it-IT"/>
        </w:rPr>
        <w:t xml:space="preserve"> ‘</w:t>
      </w:r>
      <w:r w:rsidRPr="00503804">
        <w:rPr>
          <w:i/>
          <w:lang w:val="en-US" w:eastAsia="it-IT"/>
        </w:rPr>
        <w:t>Don Juan’</w:t>
      </w:r>
      <w:r>
        <w:rPr>
          <w:i/>
          <w:lang w:val="en-US" w:eastAsia="it-IT"/>
        </w:rPr>
        <w:t>: ‘Don Juan’s First Love Affair’ , Canto I, stanzas 54,55,62,136,137,142, 144,180,181,182,183</w:t>
      </w:r>
    </w:p>
    <w:p w:rsidR="00F670BB" w:rsidRPr="00081C4B" w:rsidRDefault="00F670BB" w:rsidP="00F670BB">
      <w:pPr>
        <w:rPr>
          <w:b/>
          <w:i/>
          <w:lang w:val="en-US" w:eastAsia="it-IT"/>
        </w:rPr>
      </w:pPr>
      <w:r w:rsidRPr="00081C4B">
        <w:rPr>
          <w:b/>
          <w:i/>
          <w:lang w:val="en-US" w:eastAsia="it-IT"/>
        </w:rPr>
        <w:t>Mary Shelley</w:t>
      </w:r>
    </w:p>
    <w:p w:rsidR="00F670BB" w:rsidRDefault="00F670BB" w:rsidP="00F670BB">
      <w:pPr>
        <w:rPr>
          <w:i/>
          <w:lang w:val="en-US" w:eastAsia="it-IT"/>
        </w:rPr>
      </w:pPr>
      <w:r w:rsidRPr="00503804">
        <w:rPr>
          <w:lang w:val="en-US" w:eastAsia="it-IT"/>
        </w:rPr>
        <w:t>‘</w:t>
      </w:r>
      <w:proofErr w:type="spellStart"/>
      <w:r w:rsidRPr="00503804">
        <w:rPr>
          <w:i/>
          <w:lang w:val="en-US" w:eastAsia="it-IT"/>
        </w:rPr>
        <w:t>Frankestein</w:t>
      </w:r>
      <w:proofErr w:type="spellEnd"/>
      <w:r w:rsidRPr="00503804">
        <w:rPr>
          <w:i/>
          <w:lang w:val="en-US" w:eastAsia="it-IT"/>
        </w:rPr>
        <w:t>’</w:t>
      </w:r>
      <w:r>
        <w:rPr>
          <w:i/>
          <w:lang w:val="en-US" w:eastAsia="it-IT"/>
        </w:rPr>
        <w:t>: ‘The Creation of the Monster’</w:t>
      </w:r>
    </w:p>
    <w:p w:rsidR="00F670BB" w:rsidRPr="00503804" w:rsidRDefault="00F670BB" w:rsidP="00F670BB">
      <w:pPr>
        <w:rPr>
          <w:lang w:val="en-US" w:eastAsia="it-IT"/>
        </w:rPr>
      </w:pPr>
    </w:p>
    <w:p w:rsidR="00F670BB" w:rsidRPr="00081C4B" w:rsidRDefault="00F670BB" w:rsidP="00F670BB">
      <w:pPr>
        <w:rPr>
          <w:b/>
          <w:sz w:val="28"/>
          <w:szCs w:val="28"/>
          <w:lang w:val="en-US" w:eastAsia="it-IT"/>
        </w:rPr>
      </w:pPr>
      <w:r w:rsidRPr="00081C4B">
        <w:rPr>
          <w:b/>
          <w:sz w:val="28"/>
          <w:szCs w:val="28"/>
          <w:lang w:val="en-US" w:eastAsia="it-IT"/>
        </w:rPr>
        <w:t>The Victorian Age</w:t>
      </w:r>
    </w:p>
    <w:p w:rsidR="00F670BB" w:rsidRPr="00503804" w:rsidRDefault="00F670BB" w:rsidP="00F670BB">
      <w:pPr>
        <w:rPr>
          <w:lang w:val="en-US" w:eastAsia="it-IT"/>
        </w:rPr>
      </w:pPr>
      <w:r w:rsidRPr="00503804">
        <w:rPr>
          <w:lang w:val="en-US" w:eastAsia="it-IT"/>
        </w:rPr>
        <w:t>Industry, Science and Political Reforms</w:t>
      </w:r>
    </w:p>
    <w:p w:rsidR="00F670BB" w:rsidRDefault="00F670BB" w:rsidP="00F670BB">
      <w:pPr>
        <w:rPr>
          <w:lang w:val="en-US" w:eastAsia="it-IT"/>
        </w:rPr>
      </w:pPr>
      <w:r w:rsidRPr="00B42094">
        <w:rPr>
          <w:b/>
          <w:i/>
          <w:lang w:val="en-US" w:eastAsia="it-IT"/>
        </w:rPr>
        <w:t>Charles Dickens</w:t>
      </w:r>
    </w:p>
    <w:p w:rsidR="00F670BB" w:rsidRPr="00503804" w:rsidRDefault="00F670BB" w:rsidP="00F670BB">
      <w:pPr>
        <w:rPr>
          <w:lang w:val="en-US" w:eastAsia="it-IT"/>
        </w:rPr>
      </w:pPr>
      <w:r w:rsidRPr="00503804">
        <w:rPr>
          <w:lang w:val="en-US" w:eastAsia="it-IT"/>
        </w:rPr>
        <w:t>‘</w:t>
      </w:r>
      <w:r w:rsidRPr="00503804">
        <w:rPr>
          <w:i/>
          <w:lang w:val="en-US" w:eastAsia="it-IT"/>
        </w:rPr>
        <w:t>Oliver Twist’</w:t>
      </w:r>
      <w:r>
        <w:rPr>
          <w:i/>
          <w:lang w:val="en-US" w:eastAsia="it-IT"/>
        </w:rPr>
        <w:t>: ‘Oliver is taken to the Workhouse’</w:t>
      </w:r>
    </w:p>
    <w:p w:rsidR="00F670BB" w:rsidRPr="00503804" w:rsidRDefault="00F670BB" w:rsidP="00F670BB">
      <w:pPr>
        <w:rPr>
          <w:lang w:val="en-US" w:eastAsia="it-IT"/>
        </w:rPr>
      </w:pPr>
      <w:r w:rsidRPr="00503804">
        <w:rPr>
          <w:lang w:val="en-US" w:eastAsia="it-IT"/>
        </w:rPr>
        <w:t>The Woman Question</w:t>
      </w:r>
    </w:p>
    <w:p w:rsidR="00F670BB" w:rsidRPr="00B42094" w:rsidRDefault="00F670BB" w:rsidP="00F670BB">
      <w:pPr>
        <w:rPr>
          <w:b/>
          <w:i/>
          <w:lang w:val="en-US" w:eastAsia="it-IT"/>
        </w:rPr>
      </w:pPr>
      <w:r w:rsidRPr="00B42094">
        <w:rPr>
          <w:b/>
          <w:i/>
          <w:lang w:val="en-US" w:eastAsia="it-IT"/>
        </w:rPr>
        <w:t>Charlotte Bronte</w:t>
      </w:r>
    </w:p>
    <w:p w:rsidR="00F670BB" w:rsidRPr="00B42094" w:rsidRDefault="00F670BB" w:rsidP="00F670BB">
      <w:pPr>
        <w:rPr>
          <w:i/>
          <w:lang w:val="en-US" w:eastAsia="it-IT"/>
        </w:rPr>
      </w:pPr>
      <w:r w:rsidRPr="00503804">
        <w:rPr>
          <w:lang w:val="en-US" w:eastAsia="it-IT"/>
        </w:rPr>
        <w:t xml:space="preserve"> ‘</w:t>
      </w:r>
      <w:r w:rsidRPr="00503804">
        <w:rPr>
          <w:i/>
          <w:lang w:val="en-US" w:eastAsia="it-IT"/>
        </w:rPr>
        <w:t>Jane Eyre’</w:t>
      </w:r>
      <w:r>
        <w:rPr>
          <w:i/>
          <w:lang w:val="en-US" w:eastAsia="it-IT"/>
        </w:rPr>
        <w:t>: ‘All My Heart Is Yours, Sir’</w:t>
      </w:r>
    </w:p>
    <w:p w:rsidR="00F670BB" w:rsidRDefault="00F670BB" w:rsidP="00F670BB">
      <w:pPr>
        <w:rPr>
          <w:lang w:val="en-US" w:eastAsia="it-IT"/>
        </w:rPr>
      </w:pPr>
      <w:r w:rsidRPr="00B42094">
        <w:rPr>
          <w:b/>
          <w:i/>
          <w:lang w:val="en-US" w:eastAsia="it-IT"/>
        </w:rPr>
        <w:t>Oscar Wilde</w:t>
      </w:r>
    </w:p>
    <w:p w:rsidR="00F670BB" w:rsidRDefault="00F670BB" w:rsidP="00F670BB">
      <w:pPr>
        <w:rPr>
          <w:i/>
          <w:lang w:val="en-US" w:eastAsia="it-IT"/>
        </w:rPr>
      </w:pPr>
      <w:r w:rsidRPr="00503804">
        <w:rPr>
          <w:lang w:val="en-US" w:eastAsia="it-IT"/>
        </w:rPr>
        <w:t xml:space="preserve"> ‘</w:t>
      </w:r>
      <w:r w:rsidRPr="00503804">
        <w:rPr>
          <w:i/>
          <w:lang w:val="en-US" w:eastAsia="it-IT"/>
        </w:rPr>
        <w:t>The Picture of Dorian Gray’</w:t>
      </w:r>
      <w:r>
        <w:rPr>
          <w:i/>
          <w:lang w:val="en-US" w:eastAsia="it-IT"/>
        </w:rPr>
        <w:t>: ‘The Preface’ ,‘Dorian Kills the Portrait and Himself’</w:t>
      </w:r>
    </w:p>
    <w:p w:rsidR="00F670BB" w:rsidRPr="00503804" w:rsidRDefault="00F670BB" w:rsidP="00F670BB">
      <w:pPr>
        <w:rPr>
          <w:lang w:val="en-US" w:eastAsia="it-IT"/>
        </w:rPr>
      </w:pPr>
    </w:p>
    <w:p w:rsidR="00F670BB" w:rsidRPr="00B42094" w:rsidRDefault="00F670BB" w:rsidP="00F670BB">
      <w:pPr>
        <w:rPr>
          <w:b/>
          <w:sz w:val="28"/>
          <w:szCs w:val="28"/>
          <w:lang w:val="en-US" w:eastAsia="it-IT"/>
        </w:rPr>
      </w:pPr>
      <w:r w:rsidRPr="00B42094">
        <w:rPr>
          <w:b/>
          <w:sz w:val="28"/>
          <w:szCs w:val="28"/>
          <w:lang w:val="en-US" w:eastAsia="it-IT"/>
        </w:rPr>
        <w:t>The Modern Age</w:t>
      </w:r>
    </w:p>
    <w:p w:rsidR="00F670BB" w:rsidRPr="00503804" w:rsidRDefault="00F670BB" w:rsidP="00F670BB">
      <w:pPr>
        <w:rPr>
          <w:lang w:val="en-US" w:eastAsia="it-IT"/>
        </w:rPr>
      </w:pPr>
      <w:r w:rsidRPr="00503804">
        <w:rPr>
          <w:lang w:val="en-US" w:eastAsia="it-IT"/>
        </w:rPr>
        <w:t>World Wars</w:t>
      </w:r>
    </w:p>
    <w:p w:rsidR="00F670BB" w:rsidRPr="00F228B2" w:rsidRDefault="00F670BB" w:rsidP="00F670BB">
      <w:pPr>
        <w:rPr>
          <w:b/>
          <w:i/>
          <w:lang w:val="en-US" w:eastAsia="it-IT"/>
        </w:rPr>
      </w:pPr>
      <w:r w:rsidRPr="00F228B2">
        <w:rPr>
          <w:b/>
          <w:i/>
          <w:lang w:val="en-US" w:eastAsia="it-IT"/>
        </w:rPr>
        <w:t>Virginia Woolf</w:t>
      </w:r>
    </w:p>
    <w:p w:rsidR="00F670BB" w:rsidRPr="00503804" w:rsidRDefault="00F670BB" w:rsidP="00F670BB">
      <w:pPr>
        <w:rPr>
          <w:lang w:val="en-US" w:eastAsia="it-IT"/>
        </w:rPr>
      </w:pPr>
      <w:r w:rsidRPr="00503804">
        <w:rPr>
          <w:lang w:val="en-US" w:eastAsia="it-IT"/>
        </w:rPr>
        <w:t xml:space="preserve"> ‘</w:t>
      </w:r>
      <w:r w:rsidRPr="00503804">
        <w:rPr>
          <w:i/>
          <w:lang w:val="en-US" w:eastAsia="it-IT"/>
        </w:rPr>
        <w:t>A Room of One’s Own’</w:t>
      </w:r>
      <w:r>
        <w:rPr>
          <w:i/>
          <w:lang w:val="en-US" w:eastAsia="it-IT"/>
        </w:rPr>
        <w:t>: Shakespeare’s Sister Will Be Born Some Day’</w:t>
      </w:r>
    </w:p>
    <w:p w:rsidR="00F670BB" w:rsidRPr="00F228B2" w:rsidRDefault="00F670BB" w:rsidP="00F670BB">
      <w:pPr>
        <w:rPr>
          <w:b/>
          <w:i/>
          <w:lang w:val="en-US" w:eastAsia="it-IT"/>
        </w:rPr>
      </w:pPr>
      <w:r w:rsidRPr="00F228B2">
        <w:rPr>
          <w:b/>
          <w:i/>
          <w:lang w:val="en-US" w:eastAsia="it-IT"/>
        </w:rPr>
        <w:t>James Joyce</w:t>
      </w:r>
    </w:p>
    <w:p w:rsidR="00F670BB" w:rsidRPr="00503804" w:rsidRDefault="00F670BB" w:rsidP="00F670BB">
      <w:pPr>
        <w:rPr>
          <w:i/>
          <w:lang w:val="en-US" w:eastAsia="it-IT"/>
        </w:rPr>
      </w:pPr>
      <w:r w:rsidRPr="00503804">
        <w:rPr>
          <w:lang w:val="en-US" w:eastAsia="it-IT"/>
        </w:rPr>
        <w:t>‘</w:t>
      </w:r>
      <w:r w:rsidRPr="00503804">
        <w:rPr>
          <w:i/>
          <w:lang w:val="en-US" w:eastAsia="it-IT"/>
        </w:rPr>
        <w:t>Ulysses’</w:t>
      </w:r>
      <w:r>
        <w:rPr>
          <w:i/>
          <w:lang w:val="en-US" w:eastAsia="it-IT"/>
        </w:rPr>
        <w:t>: ‘</w:t>
      </w:r>
      <w:proofErr w:type="spellStart"/>
      <w:r>
        <w:rPr>
          <w:i/>
          <w:lang w:val="en-US" w:eastAsia="it-IT"/>
        </w:rPr>
        <w:t>Mr</w:t>
      </w:r>
      <w:proofErr w:type="spellEnd"/>
      <w:r>
        <w:rPr>
          <w:i/>
          <w:lang w:val="en-US" w:eastAsia="it-IT"/>
        </w:rPr>
        <w:t xml:space="preserve"> Bloom’s Cat and Wife’</w:t>
      </w:r>
    </w:p>
    <w:p w:rsidR="00F670BB" w:rsidRPr="00F228B2" w:rsidRDefault="00F670BB" w:rsidP="00F670BB">
      <w:pPr>
        <w:rPr>
          <w:b/>
          <w:i/>
          <w:lang w:val="en-US" w:eastAsia="it-IT"/>
        </w:rPr>
      </w:pPr>
      <w:r w:rsidRPr="00F228B2">
        <w:rPr>
          <w:b/>
          <w:i/>
          <w:lang w:val="en-US" w:eastAsia="it-IT"/>
        </w:rPr>
        <w:t>George Orwell</w:t>
      </w:r>
    </w:p>
    <w:p w:rsidR="00F670BB" w:rsidRPr="00503804" w:rsidRDefault="00F670BB" w:rsidP="00F670BB">
      <w:pPr>
        <w:rPr>
          <w:lang w:val="en-US" w:eastAsia="it-IT"/>
        </w:rPr>
      </w:pPr>
      <w:r w:rsidRPr="00503804">
        <w:rPr>
          <w:lang w:val="en-US" w:eastAsia="it-IT"/>
        </w:rPr>
        <w:t xml:space="preserve"> ‘</w:t>
      </w:r>
      <w:r w:rsidRPr="00503804">
        <w:rPr>
          <w:i/>
          <w:lang w:val="en-US" w:eastAsia="it-IT"/>
        </w:rPr>
        <w:t>1984’</w:t>
      </w:r>
      <w:r>
        <w:rPr>
          <w:i/>
          <w:lang w:val="en-US" w:eastAsia="it-IT"/>
        </w:rPr>
        <w:t>: ‘Big Brother is Watching You’, ‘Newspeak: The Beauty of the Destruction of Words’</w:t>
      </w:r>
    </w:p>
    <w:p w:rsidR="00F670BB" w:rsidRPr="00F228B2" w:rsidRDefault="00F670BB" w:rsidP="00F670BB">
      <w:pPr>
        <w:rPr>
          <w:b/>
          <w:i/>
          <w:lang w:val="en-US" w:eastAsia="it-IT"/>
        </w:rPr>
      </w:pPr>
      <w:r w:rsidRPr="00F228B2">
        <w:rPr>
          <w:b/>
          <w:i/>
          <w:lang w:val="en-US" w:eastAsia="it-IT"/>
        </w:rPr>
        <w:t>Samuel Beckett</w:t>
      </w:r>
    </w:p>
    <w:p w:rsidR="00F670BB" w:rsidRDefault="00F670BB" w:rsidP="00F670BB">
      <w:pPr>
        <w:rPr>
          <w:i/>
          <w:lang w:val="en-US" w:eastAsia="it-IT"/>
        </w:rPr>
      </w:pPr>
      <w:r w:rsidRPr="00503804">
        <w:rPr>
          <w:i/>
          <w:lang w:val="en-US" w:eastAsia="it-IT"/>
        </w:rPr>
        <w:t xml:space="preserve">‘Waiting for </w:t>
      </w:r>
      <w:proofErr w:type="spellStart"/>
      <w:r w:rsidRPr="00503804">
        <w:rPr>
          <w:i/>
          <w:lang w:val="en-US" w:eastAsia="it-IT"/>
        </w:rPr>
        <w:t>Godot</w:t>
      </w:r>
      <w:proofErr w:type="spellEnd"/>
      <w:r w:rsidRPr="00503804">
        <w:rPr>
          <w:i/>
          <w:lang w:val="en-US" w:eastAsia="it-IT"/>
        </w:rPr>
        <w:t>’</w:t>
      </w:r>
      <w:r>
        <w:rPr>
          <w:i/>
          <w:lang w:val="en-US" w:eastAsia="it-IT"/>
        </w:rPr>
        <w:t>: ‘Well, That Passed the Time’</w:t>
      </w:r>
    </w:p>
    <w:p w:rsidR="00F670BB" w:rsidRDefault="00F670BB" w:rsidP="00F670BB">
      <w:pPr>
        <w:rPr>
          <w:i/>
          <w:lang w:val="en-US" w:eastAsia="it-IT"/>
        </w:rPr>
      </w:pPr>
    </w:p>
    <w:p w:rsidR="00F670BB" w:rsidRPr="00F670BB" w:rsidRDefault="00F670BB" w:rsidP="00F670BB">
      <w:pPr>
        <w:jc w:val="right"/>
        <w:rPr>
          <w:b/>
          <w:lang w:eastAsia="it-IT"/>
        </w:rPr>
      </w:pPr>
      <w:r w:rsidRPr="00F670BB">
        <w:rPr>
          <w:b/>
          <w:lang w:eastAsia="it-IT"/>
        </w:rPr>
        <w:t>La docente:</w:t>
      </w:r>
    </w:p>
    <w:p w:rsidR="00C06F5B" w:rsidRPr="00F670BB" w:rsidRDefault="00F670BB" w:rsidP="00F670BB">
      <w:pPr>
        <w:jc w:val="right"/>
        <w:rPr>
          <w:b/>
          <w:lang w:eastAsia="it-IT"/>
        </w:rPr>
      </w:pPr>
      <w:r w:rsidRPr="00F670BB">
        <w:rPr>
          <w:b/>
          <w:lang w:eastAsia="it-IT"/>
        </w:rPr>
        <w:t>Prof.ssa</w:t>
      </w:r>
      <w:r>
        <w:rPr>
          <w:b/>
          <w:lang w:eastAsia="it-IT"/>
        </w:rPr>
        <w:t xml:space="preserve"> </w:t>
      </w:r>
      <w:r w:rsidRPr="00F670BB">
        <w:rPr>
          <w:b/>
          <w:lang w:eastAsia="it-IT"/>
        </w:rPr>
        <w:t xml:space="preserve">Matrona </w:t>
      </w:r>
      <w:proofErr w:type="spellStart"/>
      <w:r w:rsidRPr="00F670BB">
        <w:rPr>
          <w:b/>
          <w:lang w:eastAsia="it-IT"/>
        </w:rPr>
        <w:t>Imbriano</w:t>
      </w:r>
      <w:proofErr w:type="spellEnd"/>
    </w:p>
    <w:p w:rsidR="008F1BE0" w:rsidRPr="00C06F5B" w:rsidRDefault="008F1BE0" w:rsidP="008F1BE0">
      <w:pPr>
        <w:jc w:val="center"/>
        <w:rPr>
          <w:b/>
        </w:rPr>
      </w:pPr>
      <w:r>
        <w:rPr>
          <w:b/>
        </w:rPr>
        <w:lastRenderedPageBreak/>
        <w:t xml:space="preserve">          </w:t>
      </w:r>
      <w:r w:rsidRPr="00C06F5B">
        <w:rPr>
          <w:b/>
        </w:rPr>
        <w:t xml:space="preserve">PROGRAMMA </w:t>
      </w:r>
      <w:proofErr w:type="spellStart"/>
      <w:r w:rsidRPr="00C06F5B">
        <w:rPr>
          <w:b/>
        </w:rPr>
        <w:t>DI</w:t>
      </w:r>
      <w:proofErr w:type="spellEnd"/>
      <w:r w:rsidRPr="00C06F5B">
        <w:rPr>
          <w:b/>
        </w:rPr>
        <w:t xml:space="preserve"> </w:t>
      </w:r>
      <w:r>
        <w:rPr>
          <w:b/>
        </w:rPr>
        <w:t>FRANCESE</w:t>
      </w:r>
    </w:p>
    <w:p w:rsidR="008F1BE0" w:rsidRPr="00C06F5B" w:rsidRDefault="008F1BE0" w:rsidP="008F1BE0">
      <w:pPr>
        <w:pStyle w:val="Paragrafoelenco"/>
        <w:widowControl/>
        <w:autoSpaceDE/>
        <w:autoSpaceDN/>
        <w:adjustRightInd/>
        <w:spacing w:after="200" w:line="276" w:lineRule="auto"/>
        <w:ind w:left="720"/>
        <w:contextualSpacing/>
        <w:jc w:val="center"/>
        <w:rPr>
          <w:b/>
        </w:rPr>
      </w:pPr>
      <w:r w:rsidRPr="00C06F5B">
        <w:t xml:space="preserve">CLASSE V Sezione A Linguistico                                                                                                                                                                                                                                   Anno scolastico 2017/2018                                                                                                                                                              Docente: prof. </w:t>
      </w:r>
      <w:r>
        <w:t>Antonia Pompa</w:t>
      </w:r>
    </w:p>
    <w:p w:rsidR="00C06F5B" w:rsidRDefault="00C06F5B" w:rsidP="00CE16A0">
      <w:pPr>
        <w:jc w:val="center"/>
        <w:rPr>
          <w:b/>
          <w:sz w:val="28"/>
          <w:szCs w:val="28"/>
        </w:rPr>
      </w:pPr>
    </w:p>
    <w:p w:rsidR="008F1BE0" w:rsidRPr="00962834" w:rsidRDefault="008F1BE0" w:rsidP="008F1BE0">
      <w:pPr>
        <w:pStyle w:val="Paragrafoelenco"/>
        <w:widowControl/>
        <w:numPr>
          <w:ilvl w:val="0"/>
          <w:numId w:val="33"/>
        </w:numPr>
        <w:autoSpaceDE/>
        <w:autoSpaceDN/>
        <w:adjustRightInd/>
        <w:spacing w:after="160" w:line="259" w:lineRule="auto"/>
        <w:contextualSpacing/>
      </w:pPr>
      <w:r w:rsidRPr="00962834">
        <w:t>Le  XIX</w:t>
      </w:r>
      <w:r>
        <w:t xml:space="preserve"> </w:t>
      </w:r>
      <w:r w:rsidRPr="00962834">
        <w:t>siècle:</w:t>
      </w:r>
      <w:r w:rsidR="00985811">
        <w:t xml:space="preserve"> </w:t>
      </w:r>
      <w:r w:rsidRPr="00962834">
        <w:t>l’ère</w:t>
      </w:r>
      <w:r>
        <w:t xml:space="preserve"> </w:t>
      </w:r>
      <w:proofErr w:type="spellStart"/>
      <w:r w:rsidRPr="00962834">
        <w:t>romantique</w:t>
      </w:r>
      <w:proofErr w:type="spellEnd"/>
      <w:r w:rsidRPr="00962834">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rsidRPr="00962834">
        <w:t xml:space="preserve">De Bonaparte à </w:t>
      </w:r>
      <w:proofErr w:type="spellStart"/>
      <w:r w:rsidRPr="00962834">
        <w:t>Napoléon</w:t>
      </w:r>
      <w:proofErr w:type="spellEnd"/>
      <w:r w:rsidRPr="00962834">
        <w:t>.</w:t>
      </w:r>
      <w:r>
        <w:t xml:space="preserve"> </w:t>
      </w:r>
      <w:r w:rsidRPr="00962834">
        <w:t xml:space="preserve">La </w:t>
      </w:r>
      <w:proofErr w:type="spellStart"/>
      <w:r w:rsidRPr="00962834">
        <w:t>legende</w:t>
      </w:r>
      <w:proofErr w:type="spellEnd"/>
      <w:r w:rsidRPr="00962834">
        <w:t xml:space="preserve"> de </w:t>
      </w:r>
      <w:proofErr w:type="spellStart"/>
      <w:r w:rsidRPr="00962834">
        <w:t>Napoléon</w:t>
      </w:r>
      <w:proofErr w:type="spellEnd"/>
      <w:r w:rsidRPr="00962834">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t xml:space="preserve">Le  </w:t>
      </w:r>
      <w:proofErr w:type="spellStart"/>
      <w:r>
        <w:t>retourn</w:t>
      </w:r>
      <w:proofErr w:type="spellEnd"/>
      <w:r>
        <w:t xml:space="preserve"> à  la </w:t>
      </w:r>
      <w:r w:rsidRPr="00962834">
        <w:t>monarchie.</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rsidRPr="00962834">
        <w:t xml:space="preserve">La </w:t>
      </w:r>
      <w:proofErr w:type="spellStart"/>
      <w:r w:rsidRPr="00962834">
        <w:t>révolution</w:t>
      </w:r>
      <w:proofErr w:type="spellEnd"/>
      <w:r w:rsidRPr="00962834">
        <w:t xml:space="preserve"> de 1848.</w:t>
      </w:r>
    </w:p>
    <w:p w:rsidR="008F1BE0" w:rsidRPr="00D8688F" w:rsidRDefault="008F1BE0" w:rsidP="008F1BE0">
      <w:pPr>
        <w:pStyle w:val="Paragrafoelenco"/>
        <w:widowControl/>
        <w:numPr>
          <w:ilvl w:val="0"/>
          <w:numId w:val="33"/>
        </w:numPr>
        <w:autoSpaceDE/>
        <w:autoSpaceDN/>
        <w:adjustRightInd/>
        <w:spacing w:after="160" w:line="259" w:lineRule="auto"/>
        <w:contextualSpacing/>
        <w:rPr>
          <w:lang w:val="es-ES_tradnl"/>
        </w:rPr>
      </w:pPr>
      <w:r w:rsidRPr="00D8688F">
        <w:rPr>
          <w:lang w:val="es-ES_tradnl"/>
        </w:rPr>
        <w:t>Chateaubriand mémorable: sa vie, ses oeuvres. Atalas-René-Les</w:t>
      </w:r>
      <w:r w:rsidR="00985811" w:rsidRPr="00D8688F">
        <w:rPr>
          <w:lang w:val="es-ES_tradnl"/>
        </w:rPr>
        <w:t xml:space="preserve"> </w:t>
      </w:r>
      <w:r w:rsidRPr="00D8688F">
        <w:rPr>
          <w:lang w:val="es-ES_tradnl"/>
        </w:rPr>
        <w:t>mémoires d’Otre-Tombe.</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Texte</w:t>
      </w:r>
      <w:proofErr w:type="spellEnd"/>
      <w:r w:rsidRPr="00962834">
        <w:t>:</w:t>
      </w:r>
      <w:r>
        <w:t xml:space="preserve"> </w:t>
      </w:r>
      <w:r w:rsidRPr="00962834">
        <w:t>Un</w:t>
      </w:r>
      <w:r>
        <w:t xml:space="preserve">  </w:t>
      </w:r>
      <w:proofErr w:type="spellStart"/>
      <w:r w:rsidRPr="00962834">
        <w:t>état</w:t>
      </w:r>
      <w:proofErr w:type="spellEnd"/>
      <w:r>
        <w:t xml:space="preserve"> </w:t>
      </w:r>
      <w:proofErr w:type="spellStart"/>
      <w:r w:rsidRPr="00962834">
        <w:t>impossible</w:t>
      </w:r>
      <w:proofErr w:type="spellEnd"/>
      <w:r w:rsidRPr="00962834">
        <w:t xml:space="preserve"> à </w:t>
      </w:r>
      <w:proofErr w:type="spellStart"/>
      <w:r w:rsidRPr="00962834">
        <w:t>décrire</w:t>
      </w:r>
      <w:proofErr w:type="spellEnd"/>
      <w:r>
        <w:t xml:space="preserve"> </w:t>
      </w:r>
      <w:r w:rsidRPr="00962834">
        <w:t>-</w:t>
      </w:r>
      <w:r w:rsidR="00985811">
        <w:t xml:space="preserve"> </w:t>
      </w:r>
      <w:proofErr w:type="spellStart"/>
      <w:r w:rsidRPr="00962834">
        <w:t>page</w:t>
      </w:r>
      <w:proofErr w:type="spellEnd"/>
      <w:r w:rsidRPr="00962834">
        <w:t xml:space="preserve"> 22.</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Texte</w:t>
      </w:r>
      <w:proofErr w:type="spellEnd"/>
      <w:r w:rsidRPr="00962834">
        <w:t>:</w:t>
      </w:r>
      <w:r>
        <w:t xml:space="preserve"> </w:t>
      </w:r>
      <w:proofErr w:type="spellStart"/>
      <w:r>
        <w:t>Quitter</w:t>
      </w:r>
      <w:proofErr w:type="spellEnd"/>
      <w:r>
        <w:t xml:space="preserve">  la </w:t>
      </w:r>
      <w:r w:rsidRPr="00962834">
        <w:t>vie</w:t>
      </w:r>
      <w:r>
        <w:t xml:space="preserve"> </w:t>
      </w:r>
      <w:r w:rsidRPr="00962834">
        <w:t>-</w:t>
      </w:r>
      <w:r w:rsidR="00985811">
        <w:t xml:space="preserve"> </w:t>
      </w:r>
      <w:proofErr w:type="spellStart"/>
      <w:r w:rsidRPr="00962834">
        <w:t>page</w:t>
      </w:r>
      <w:proofErr w:type="spellEnd"/>
      <w:r w:rsidRPr="00962834">
        <w:t xml:space="preserve"> 23.</w:t>
      </w:r>
    </w:p>
    <w:p w:rsidR="008F1BE0" w:rsidRPr="00D8688F" w:rsidRDefault="008F1BE0" w:rsidP="008F1BE0">
      <w:pPr>
        <w:pStyle w:val="Paragrafoelenco"/>
        <w:widowControl/>
        <w:numPr>
          <w:ilvl w:val="0"/>
          <w:numId w:val="33"/>
        </w:numPr>
        <w:autoSpaceDE/>
        <w:autoSpaceDN/>
        <w:adjustRightInd/>
        <w:spacing w:after="160" w:line="259" w:lineRule="auto"/>
        <w:contextualSpacing/>
        <w:rPr>
          <w:lang w:val="es-ES_tradnl"/>
        </w:rPr>
      </w:pPr>
      <w:r w:rsidRPr="00D8688F">
        <w:rPr>
          <w:lang w:val="es-ES_tradnl"/>
        </w:rPr>
        <w:t>Victor Hugo:</w:t>
      </w:r>
      <w:r w:rsidR="00985811" w:rsidRPr="00D8688F">
        <w:rPr>
          <w:lang w:val="es-ES_tradnl"/>
        </w:rPr>
        <w:t xml:space="preserve"> </w:t>
      </w:r>
      <w:r w:rsidRPr="00D8688F">
        <w:rPr>
          <w:lang w:val="es-ES_tradnl"/>
        </w:rPr>
        <w:t>la légende du siècle,</w:t>
      </w:r>
      <w:r w:rsidR="00985811" w:rsidRPr="00D8688F">
        <w:rPr>
          <w:lang w:val="es-ES_tradnl"/>
        </w:rPr>
        <w:t xml:space="preserve"> </w:t>
      </w:r>
      <w:r w:rsidRPr="00D8688F">
        <w:rPr>
          <w:lang w:val="es-ES_tradnl"/>
        </w:rPr>
        <w:t>sa vie, ses oeuvres.</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t>Hu</w:t>
      </w:r>
      <w:r w:rsidRPr="00962834">
        <w:t xml:space="preserve">go </w:t>
      </w:r>
      <w:proofErr w:type="spellStart"/>
      <w:r w:rsidRPr="00962834">
        <w:t>dramaturge</w:t>
      </w:r>
      <w:proofErr w:type="spellEnd"/>
      <w:r>
        <w:t xml:space="preserve">  </w:t>
      </w:r>
      <w:proofErr w:type="spellStart"/>
      <w:r>
        <w:t>-</w:t>
      </w:r>
      <w:r w:rsidRPr="00962834">
        <w:t>H</w:t>
      </w:r>
      <w:r>
        <w:t>u</w:t>
      </w:r>
      <w:r w:rsidRPr="00962834">
        <w:t>go</w:t>
      </w:r>
      <w:proofErr w:type="spellEnd"/>
      <w:r w:rsidRPr="00962834">
        <w:t xml:space="preserve"> </w:t>
      </w:r>
      <w:proofErr w:type="spellStart"/>
      <w:r w:rsidRPr="00962834">
        <w:t>poète</w:t>
      </w:r>
      <w:proofErr w:type="spellEnd"/>
      <w:r>
        <w:t xml:space="preserve"> </w:t>
      </w:r>
      <w:proofErr w:type="spellStart"/>
      <w:r w:rsidRPr="00962834">
        <w:t>-Hugo</w:t>
      </w:r>
      <w:proofErr w:type="spellEnd"/>
      <w:r w:rsidRPr="00962834">
        <w:t xml:space="preserve">  </w:t>
      </w:r>
      <w:proofErr w:type="spellStart"/>
      <w:r w:rsidRPr="00962834">
        <w:t>romancier</w:t>
      </w:r>
      <w:proofErr w:type="spellEnd"/>
      <w:r w:rsidRPr="00962834">
        <w:t>.</w:t>
      </w:r>
    </w:p>
    <w:p w:rsidR="008F1BE0" w:rsidRPr="00D8688F" w:rsidRDefault="008F1BE0" w:rsidP="008F1BE0">
      <w:pPr>
        <w:pStyle w:val="Paragrafoelenco"/>
        <w:widowControl/>
        <w:numPr>
          <w:ilvl w:val="0"/>
          <w:numId w:val="33"/>
        </w:numPr>
        <w:autoSpaceDE/>
        <w:autoSpaceDN/>
        <w:adjustRightInd/>
        <w:spacing w:after="160" w:line="259" w:lineRule="auto"/>
        <w:contextualSpacing/>
        <w:rPr>
          <w:lang w:val="es-ES_tradnl"/>
        </w:rPr>
      </w:pPr>
      <w:r w:rsidRPr="00D8688F">
        <w:rPr>
          <w:lang w:val="es-ES_tradnl"/>
        </w:rPr>
        <w:t>Notre-Dame  de Paris. Les Misérables.</w:t>
      </w:r>
    </w:p>
    <w:p w:rsidR="008F1BE0"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Texte</w:t>
      </w:r>
      <w:proofErr w:type="spellEnd"/>
      <w:r w:rsidRPr="00962834">
        <w:t>:</w:t>
      </w:r>
      <w:r>
        <w:t xml:space="preserve"> </w:t>
      </w:r>
      <w:r w:rsidRPr="00962834">
        <w:t>Une</w:t>
      </w:r>
      <w:r w:rsidR="001C0837">
        <w:t xml:space="preserve"> </w:t>
      </w:r>
      <w:proofErr w:type="spellStart"/>
      <w:r w:rsidRPr="00962834">
        <w:t>larme</w:t>
      </w:r>
      <w:proofErr w:type="spellEnd"/>
      <w:r w:rsidRPr="00962834">
        <w:t xml:space="preserve"> pour  une </w:t>
      </w:r>
      <w:proofErr w:type="spellStart"/>
      <w:r w:rsidRPr="00962834">
        <w:t>goutte</w:t>
      </w:r>
      <w:proofErr w:type="spellEnd"/>
      <w:r w:rsidRPr="00962834">
        <w:t xml:space="preserve"> d’eau.</w:t>
      </w:r>
    </w:p>
    <w:p w:rsidR="008F1BE0" w:rsidRPr="008F1BE0" w:rsidRDefault="008F1BE0" w:rsidP="008F1BE0">
      <w:pPr>
        <w:pStyle w:val="Paragrafoelenco"/>
        <w:widowControl/>
        <w:numPr>
          <w:ilvl w:val="0"/>
          <w:numId w:val="33"/>
        </w:numPr>
        <w:autoSpaceDE/>
        <w:autoSpaceDN/>
        <w:adjustRightInd/>
        <w:spacing w:after="160" w:line="259" w:lineRule="auto"/>
        <w:contextualSpacing/>
        <w:rPr>
          <w:lang w:val="en-US"/>
        </w:rPr>
      </w:pPr>
      <w:proofErr w:type="spellStart"/>
      <w:r w:rsidRPr="008F1BE0">
        <w:rPr>
          <w:lang w:val="en-US"/>
        </w:rPr>
        <w:t>V.Hugo</w:t>
      </w:r>
      <w:proofErr w:type="spellEnd"/>
      <w:r w:rsidRPr="008F1BE0">
        <w:rPr>
          <w:lang w:val="en-US"/>
        </w:rPr>
        <w:t>.</w:t>
      </w:r>
      <w:r w:rsidR="00C233B0">
        <w:rPr>
          <w:lang w:val="en-US"/>
        </w:rPr>
        <w:t xml:space="preserve"> </w:t>
      </w:r>
      <w:r w:rsidRPr="008F1BE0">
        <w:rPr>
          <w:lang w:val="en-US"/>
        </w:rPr>
        <w:t>Les Contemplations: Bonjour,</w:t>
      </w:r>
      <w:r w:rsidR="00985811">
        <w:rPr>
          <w:lang w:val="en-US"/>
        </w:rPr>
        <w:t xml:space="preserve"> </w:t>
      </w:r>
      <w:proofErr w:type="spellStart"/>
      <w:r w:rsidRPr="008F1BE0">
        <w:rPr>
          <w:lang w:val="en-US"/>
        </w:rPr>
        <w:t>mon</w:t>
      </w:r>
      <w:proofErr w:type="spellEnd"/>
      <w:r w:rsidRPr="008F1BE0">
        <w:rPr>
          <w:lang w:val="en-US"/>
        </w:rPr>
        <w:t xml:space="preserve"> petit </w:t>
      </w:r>
      <w:proofErr w:type="spellStart"/>
      <w:r w:rsidRPr="008F1BE0">
        <w:rPr>
          <w:lang w:val="en-US"/>
        </w:rPr>
        <w:t>père</w:t>
      </w:r>
      <w:proofErr w:type="spellEnd"/>
      <w:r w:rsidRPr="008F1BE0">
        <w:rPr>
          <w:lang w:val="en-US"/>
        </w:rPr>
        <w:t>.</w:t>
      </w:r>
    </w:p>
    <w:p w:rsidR="008F1BE0" w:rsidRPr="00D8688F" w:rsidRDefault="008F1BE0" w:rsidP="008F1BE0">
      <w:pPr>
        <w:pStyle w:val="Paragrafoelenco"/>
        <w:widowControl/>
        <w:numPr>
          <w:ilvl w:val="0"/>
          <w:numId w:val="33"/>
        </w:numPr>
        <w:autoSpaceDE/>
        <w:autoSpaceDN/>
        <w:adjustRightInd/>
        <w:spacing w:after="160" w:line="259" w:lineRule="auto"/>
        <w:contextualSpacing/>
        <w:rPr>
          <w:lang w:val="es-ES_tradnl"/>
        </w:rPr>
      </w:pPr>
      <w:r w:rsidRPr="00D8688F">
        <w:rPr>
          <w:lang w:val="es-ES_tradnl"/>
        </w:rPr>
        <w:t>Alphonse de Lamartine:</w:t>
      </w:r>
      <w:r w:rsidR="001C0837" w:rsidRPr="00D8688F">
        <w:rPr>
          <w:lang w:val="es-ES_tradnl"/>
        </w:rPr>
        <w:t xml:space="preserve"> </w:t>
      </w:r>
      <w:r w:rsidRPr="00D8688F">
        <w:rPr>
          <w:lang w:val="es-ES_tradnl"/>
        </w:rPr>
        <w:t>ame</w:t>
      </w:r>
      <w:r w:rsidR="001C0837" w:rsidRPr="00D8688F">
        <w:rPr>
          <w:lang w:val="es-ES_tradnl"/>
        </w:rPr>
        <w:t xml:space="preserve"> ro</w:t>
      </w:r>
      <w:r w:rsidRPr="00D8688F">
        <w:rPr>
          <w:lang w:val="es-ES_tradnl"/>
        </w:rPr>
        <w:t>mantique; texte”LeLac”.</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Les</w:t>
      </w:r>
      <w:proofErr w:type="spellEnd"/>
      <w:r>
        <w:t xml:space="preserve"> </w:t>
      </w:r>
      <w:proofErr w:type="spellStart"/>
      <w:r w:rsidRPr="00962834">
        <w:t>grands</w:t>
      </w:r>
      <w:proofErr w:type="spellEnd"/>
      <w:r>
        <w:t xml:space="preserve"> </w:t>
      </w:r>
      <w:proofErr w:type="spellStart"/>
      <w:r w:rsidRPr="00962834">
        <w:t>thèmes</w:t>
      </w:r>
      <w:proofErr w:type="spellEnd"/>
      <w:r>
        <w:t xml:space="preserve"> </w:t>
      </w:r>
      <w:proofErr w:type="spellStart"/>
      <w:r w:rsidRPr="00962834">
        <w:t>romantiques</w:t>
      </w:r>
      <w:proofErr w:type="spellEnd"/>
      <w:r>
        <w:t xml:space="preserve"> </w:t>
      </w:r>
      <w:r w:rsidRPr="00962834">
        <w:t xml:space="preserve">-Le </w:t>
      </w:r>
      <w:proofErr w:type="spellStart"/>
      <w:r w:rsidRPr="00962834">
        <w:t>Parnasse</w:t>
      </w:r>
      <w:proofErr w:type="spellEnd"/>
      <w:r>
        <w:t xml:space="preserve"> </w:t>
      </w:r>
      <w:r w:rsidRPr="00962834">
        <w:t xml:space="preserve">-Le  </w:t>
      </w:r>
      <w:proofErr w:type="spellStart"/>
      <w:r w:rsidRPr="00962834">
        <w:t>Réalisme</w:t>
      </w:r>
      <w:proofErr w:type="spellEnd"/>
      <w:r>
        <w:t xml:space="preserve"> </w:t>
      </w:r>
      <w:r w:rsidRPr="00962834">
        <w:t xml:space="preserve">-Le </w:t>
      </w:r>
      <w:proofErr w:type="spellStart"/>
      <w:r w:rsidRPr="00962834">
        <w:t>Naturalisme</w:t>
      </w:r>
      <w:proofErr w:type="spellEnd"/>
      <w:r w:rsidRPr="00962834">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G.Flaub</w:t>
      </w:r>
      <w:r>
        <w:t>e</w:t>
      </w:r>
      <w:r w:rsidRPr="00962834">
        <w:t>rt</w:t>
      </w:r>
      <w:proofErr w:type="spellEnd"/>
      <w:r>
        <w:t xml:space="preserve"> </w:t>
      </w:r>
      <w:r w:rsidR="00985811">
        <w:t>-le</w:t>
      </w:r>
      <w:r w:rsidRPr="00962834">
        <w:t xml:space="preserve"> </w:t>
      </w:r>
      <w:proofErr w:type="spellStart"/>
      <w:r w:rsidRPr="00962834">
        <w:t>roman</w:t>
      </w:r>
      <w:proofErr w:type="spellEnd"/>
      <w:r>
        <w:t xml:space="preserve"> </w:t>
      </w:r>
      <w:r w:rsidRPr="00962834">
        <w:t>moderne.</w:t>
      </w:r>
      <w:r>
        <w:t xml:space="preserve"> </w:t>
      </w:r>
      <w:r w:rsidRPr="00962834">
        <w:t>Sa</w:t>
      </w:r>
      <w:r>
        <w:t xml:space="preserve"> </w:t>
      </w:r>
      <w:r w:rsidRPr="00962834">
        <w:t>vie,</w:t>
      </w:r>
      <w:r>
        <w:t xml:space="preserve"> </w:t>
      </w:r>
      <w:proofErr w:type="spellStart"/>
      <w:r w:rsidRPr="00962834">
        <w:t>ses</w:t>
      </w:r>
      <w:proofErr w:type="spellEnd"/>
      <w:r>
        <w:t xml:space="preserve"> </w:t>
      </w:r>
      <w:proofErr w:type="spellStart"/>
      <w:r w:rsidRPr="00962834">
        <w:t>oeuvres</w:t>
      </w:r>
      <w:proofErr w:type="spellEnd"/>
      <w:r w:rsidRPr="00962834">
        <w:t>.</w:t>
      </w:r>
    </w:p>
    <w:p w:rsidR="008F1BE0" w:rsidRPr="00985811" w:rsidRDefault="008F1BE0" w:rsidP="008F1BE0">
      <w:pPr>
        <w:pStyle w:val="Paragrafoelenco"/>
        <w:widowControl/>
        <w:numPr>
          <w:ilvl w:val="0"/>
          <w:numId w:val="33"/>
        </w:numPr>
        <w:autoSpaceDE/>
        <w:autoSpaceDN/>
        <w:adjustRightInd/>
        <w:spacing w:after="160" w:line="259" w:lineRule="auto"/>
        <w:contextualSpacing/>
        <w:rPr>
          <w:lang w:val="en-US"/>
        </w:rPr>
      </w:pPr>
      <w:r w:rsidRPr="00985811">
        <w:rPr>
          <w:lang w:val="en-US"/>
        </w:rPr>
        <w:t>Les</w:t>
      </w:r>
      <w:r w:rsidR="00985811" w:rsidRPr="00985811">
        <w:rPr>
          <w:lang w:val="en-US"/>
        </w:rPr>
        <w:t xml:space="preserve"> </w:t>
      </w:r>
      <w:proofErr w:type="spellStart"/>
      <w:r w:rsidRPr="00985811">
        <w:rPr>
          <w:lang w:val="en-US"/>
        </w:rPr>
        <w:t>trois</w:t>
      </w:r>
      <w:proofErr w:type="spellEnd"/>
      <w:r w:rsidR="00985811" w:rsidRPr="00985811">
        <w:rPr>
          <w:lang w:val="en-US"/>
        </w:rPr>
        <w:t xml:space="preserve"> </w:t>
      </w:r>
      <w:proofErr w:type="spellStart"/>
      <w:r w:rsidRPr="00985811">
        <w:rPr>
          <w:lang w:val="en-US"/>
        </w:rPr>
        <w:t>contes</w:t>
      </w:r>
      <w:proofErr w:type="spellEnd"/>
      <w:r w:rsidRPr="00985811">
        <w:rPr>
          <w:lang w:val="en-US"/>
        </w:rPr>
        <w:t>-</w:t>
      </w:r>
      <w:proofErr w:type="spellStart"/>
      <w:r w:rsidRPr="00985811">
        <w:rPr>
          <w:lang w:val="en-US"/>
        </w:rPr>
        <w:t>Salambo</w:t>
      </w:r>
      <w:proofErr w:type="spellEnd"/>
      <w:r w:rsidRPr="00985811">
        <w:rPr>
          <w:lang w:val="en-US"/>
        </w:rPr>
        <w:t>-Madame Bovary-</w:t>
      </w:r>
      <w:proofErr w:type="spellStart"/>
      <w:r w:rsidRPr="00985811">
        <w:rPr>
          <w:lang w:val="en-US"/>
        </w:rPr>
        <w:t>L’éducation</w:t>
      </w:r>
      <w:proofErr w:type="spellEnd"/>
      <w:r w:rsidRPr="00985811">
        <w:rPr>
          <w:lang w:val="en-US"/>
        </w:rPr>
        <w:t xml:space="preserve">  </w:t>
      </w:r>
      <w:proofErr w:type="spellStart"/>
      <w:r w:rsidRPr="00985811">
        <w:rPr>
          <w:lang w:val="en-US"/>
        </w:rPr>
        <w:t>sentimentale</w:t>
      </w:r>
      <w:proofErr w:type="spellEnd"/>
      <w:r w:rsidRPr="00985811">
        <w:rPr>
          <w:lang w:val="en-US"/>
        </w:rPr>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rsidRPr="00962834">
        <w:t xml:space="preserve">Le  </w:t>
      </w:r>
      <w:proofErr w:type="spellStart"/>
      <w:r w:rsidRPr="00962834">
        <w:t>bovarysme</w:t>
      </w:r>
      <w:proofErr w:type="spellEnd"/>
      <w:r w:rsidRPr="00962834">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rsidRPr="00962834">
        <w:t xml:space="preserve">Le  </w:t>
      </w:r>
      <w:proofErr w:type="spellStart"/>
      <w:r w:rsidRPr="00962834">
        <w:t>Naturalisme</w:t>
      </w:r>
      <w:proofErr w:type="spellEnd"/>
      <w:r w:rsidRPr="00962834">
        <w:t>:</w:t>
      </w:r>
      <w:r>
        <w:t xml:space="preserve"> </w:t>
      </w:r>
      <w:proofErr w:type="spellStart"/>
      <w:r w:rsidRPr="00962834">
        <w:t>E.Zola</w:t>
      </w:r>
      <w:proofErr w:type="spellEnd"/>
      <w:r>
        <w:t xml:space="preserve"> </w:t>
      </w:r>
      <w:r w:rsidRPr="00962834">
        <w:t>-sa</w:t>
      </w:r>
      <w:r>
        <w:t xml:space="preserve"> </w:t>
      </w:r>
      <w:r w:rsidRPr="00962834">
        <w:t>vie,</w:t>
      </w:r>
      <w:proofErr w:type="spellStart"/>
      <w:r w:rsidRPr="00962834">
        <w:t>ses</w:t>
      </w:r>
      <w:proofErr w:type="spellEnd"/>
      <w:r>
        <w:t xml:space="preserve"> </w:t>
      </w:r>
      <w:proofErr w:type="spellStart"/>
      <w:r w:rsidRPr="00962834">
        <w:t>oeuvres</w:t>
      </w:r>
      <w:proofErr w:type="spellEnd"/>
      <w:r>
        <w:t>”</w:t>
      </w:r>
      <w:r w:rsidRPr="00962834">
        <w:t>.</w:t>
      </w:r>
      <w:r>
        <w:t xml:space="preserve"> </w:t>
      </w:r>
      <w:proofErr w:type="spellStart"/>
      <w:r w:rsidRPr="00962834">
        <w:t>Les</w:t>
      </w:r>
      <w:proofErr w:type="spellEnd"/>
      <w:r>
        <w:t xml:space="preserve"> </w:t>
      </w:r>
      <w:proofErr w:type="spellStart"/>
      <w:r w:rsidRPr="00962834">
        <w:t>Rougon-Macquart</w:t>
      </w:r>
      <w:proofErr w:type="spellEnd"/>
      <w:r w:rsidRPr="00962834">
        <w:t>.</w:t>
      </w:r>
      <w:r>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t>Texte</w:t>
      </w:r>
      <w:proofErr w:type="spellEnd"/>
      <w:r>
        <w:t>:L’</w:t>
      </w:r>
      <w:proofErr w:type="spellStart"/>
      <w:r>
        <w:t>alambique</w:t>
      </w:r>
      <w:proofErr w:type="spellEnd"/>
      <w:r>
        <w:t xml:space="preserve"> </w:t>
      </w:r>
      <w:proofErr w:type="spellStart"/>
      <w:r>
        <w:t>-page</w:t>
      </w:r>
      <w:proofErr w:type="spellEnd"/>
      <w:r>
        <w:t xml:space="preserve"> 154</w:t>
      </w:r>
    </w:p>
    <w:p w:rsidR="008F1BE0" w:rsidRDefault="008F1BE0" w:rsidP="008F1BE0">
      <w:pPr>
        <w:pStyle w:val="Paragrafoelenco"/>
        <w:widowControl/>
        <w:numPr>
          <w:ilvl w:val="0"/>
          <w:numId w:val="33"/>
        </w:numPr>
        <w:autoSpaceDE/>
        <w:autoSpaceDN/>
        <w:adjustRightInd/>
        <w:spacing w:after="160" w:line="259" w:lineRule="auto"/>
        <w:contextualSpacing/>
      </w:pPr>
      <w:r w:rsidRPr="00962834">
        <w:t xml:space="preserve">Le </w:t>
      </w:r>
      <w:proofErr w:type="spellStart"/>
      <w:r w:rsidRPr="00962834">
        <w:t>Symbolisme</w:t>
      </w:r>
      <w:proofErr w:type="spellEnd"/>
      <w:r w:rsidRPr="00962834">
        <w:t>.:</w:t>
      </w:r>
      <w:proofErr w:type="spellStart"/>
      <w:r w:rsidRPr="00962834">
        <w:t>Baudelaire-Verlaine-Rimbaud</w:t>
      </w:r>
      <w:proofErr w:type="spellEnd"/>
      <w:r w:rsidRPr="00962834">
        <w:t>.</w:t>
      </w:r>
    </w:p>
    <w:p w:rsidR="008F1BE0" w:rsidRPr="00D8688F" w:rsidRDefault="008F1BE0" w:rsidP="008F1BE0">
      <w:pPr>
        <w:pStyle w:val="Paragrafoelenco"/>
        <w:widowControl/>
        <w:numPr>
          <w:ilvl w:val="0"/>
          <w:numId w:val="33"/>
        </w:numPr>
        <w:autoSpaceDE/>
        <w:autoSpaceDN/>
        <w:adjustRightInd/>
        <w:spacing w:after="160" w:line="259" w:lineRule="auto"/>
        <w:contextualSpacing/>
        <w:rPr>
          <w:lang w:val="es-ES_tradnl"/>
        </w:rPr>
      </w:pPr>
      <w:r w:rsidRPr="00D8688F">
        <w:rPr>
          <w:lang w:val="es-ES_tradnl"/>
        </w:rPr>
        <w:t>Charles Baudelaire: sa vie –ses oeuvres.Un itinéraire spirituel. ”Les Fleurs du Mal.”</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Texte</w:t>
      </w:r>
      <w:proofErr w:type="spellEnd"/>
      <w:r w:rsidRPr="00962834">
        <w:t>:Albatros.</w:t>
      </w:r>
    </w:p>
    <w:p w:rsidR="008F1BE0" w:rsidRPr="00A11769" w:rsidRDefault="008F1BE0" w:rsidP="008F1BE0">
      <w:pPr>
        <w:pStyle w:val="Paragrafoelenco"/>
        <w:widowControl/>
        <w:numPr>
          <w:ilvl w:val="0"/>
          <w:numId w:val="33"/>
        </w:numPr>
        <w:autoSpaceDE/>
        <w:autoSpaceDN/>
        <w:adjustRightInd/>
        <w:spacing w:after="160" w:line="259" w:lineRule="auto"/>
        <w:contextualSpacing/>
        <w:rPr>
          <w:lang w:val="en-US"/>
        </w:rPr>
      </w:pPr>
      <w:proofErr w:type="spellStart"/>
      <w:r w:rsidRPr="00A11769">
        <w:rPr>
          <w:lang w:val="en-US"/>
        </w:rPr>
        <w:t>P.Verlaine</w:t>
      </w:r>
      <w:proofErr w:type="spellEnd"/>
      <w:r w:rsidRPr="00A11769">
        <w:rPr>
          <w:lang w:val="en-US"/>
        </w:rPr>
        <w:t xml:space="preserve"> et Rimbaud,</w:t>
      </w:r>
      <w:r>
        <w:rPr>
          <w:lang w:val="en-US"/>
        </w:rPr>
        <w:t xml:space="preserve"> </w:t>
      </w:r>
      <w:proofErr w:type="spellStart"/>
      <w:r w:rsidRPr="00A11769">
        <w:rPr>
          <w:lang w:val="en-US"/>
        </w:rPr>
        <w:t>musique</w:t>
      </w:r>
      <w:proofErr w:type="spellEnd"/>
      <w:r w:rsidRPr="00A11769">
        <w:rPr>
          <w:lang w:val="en-US"/>
        </w:rPr>
        <w:t xml:space="preserve">  et  vision-vie et oeuvres.</w:t>
      </w:r>
    </w:p>
    <w:p w:rsidR="008F1BE0" w:rsidRPr="00A11769" w:rsidRDefault="008F1BE0" w:rsidP="008F1BE0">
      <w:pPr>
        <w:pStyle w:val="Paragrafoelenco"/>
        <w:widowControl/>
        <w:numPr>
          <w:ilvl w:val="0"/>
          <w:numId w:val="33"/>
        </w:numPr>
        <w:autoSpaceDE/>
        <w:autoSpaceDN/>
        <w:adjustRightInd/>
        <w:spacing w:after="160" w:line="259" w:lineRule="auto"/>
        <w:contextualSpacing/>
        <w:rPr>
          <w:lang w:val="en-US"/>
        </w:rPr>
      </w:pPr>
      <w:proofErr w:type="spellStart"/>
      <w:r w:rsidRPr="00A11769">
        <w:rPr>
          <w:lang w:val="en-US"/>
        </w:rPr>
        <w:t>P.Verlaine.”</w:t>
      </w:r>
      <w:r>
        <w:rPr>
          <w:lang w:val="en-US"/>
        </w:rPr>
        <w:t>poems</w:t>
      </w:r>
      <w:proofErr w:type="spellEnd"/>
      <w:r>
        <w:rPr>
          <w:lang w:val="en-US"/>
        </w:rPr>
        <w:t xml:space="preserve"> </w:t>
      </w:r>
      <w:proofErr w:type="spellStart"/>
      <w:r w:rsidRPr="00A11769">
        <w:rPr>
          <w:lang w:val="en-US"/>
        </w:rPr>
        <w:t>saturniens”Chanson</w:t>
      </w:r>
      <w:proofErr w:type="spellEnd"/>
      <w:r w:rsidRPr="00A11769">
        <w:rPr>
          <w:lang w:val="en-US"/>
        </w:rPr>
        <w:t xml:space="preserve"> </w:t>
      </w:r>
      <w:proofErr w:type="spellStart"/>
      <w:r w:rsidRPr="00A11769">
        <w:rPr>
          <w:lang w:val="en-US"/>
        </w:rPr>
        <w:t>d’automne</w:t>
      </w:r>
      <w:proofErr w:type="spellEnd"/>
      <w:r w:rsidRPr="00A11769">
        <w:rPr>
          <w:lang w:val="en-US"/>
        </w:rPr>
        <w:t>”.</w:t>
      </w:r>
    </w:p>
    <w:p w:rsidR="008F1BE0" w:rsidRPr="00A11769" w:rsidRDefault="008F1BE0" w:rsidP="008F1BE0">
      <w:pPr>
        <w:pStyle w:val="Paragrafoelenco"/>
        <w:widowControl/>
        <w:numPr>
          <w:ilvl w:val="0"/>
          <w:numId w:val="33"/>
        </w:numPr>
        <w:autoSpaceDE/>
        <w:autoSpaceDN/>
        <w:adjustRightInd/>
        <w:spacing w:after="160" w:line="259" w:lineRule="auto"/>
        <w:contextualSpacing/>
        <w:rPr>
          <w:lang w:val="en-US"/>
        </w:rPr>
      </w:pPr>
      <w:r w:rsidRPr="00A11769">
        <w:rPr>
          <w:lang w:val="en-US"/>
        </w:rPr>
        <w:t>Arthur Rimbaud-</w:t>
      </w:r>
      <w:proofErr w:type="spellStart"/>
      <w:r w:rsidRPr="00A11769">
        <w:rPr>
          <w:lang w:val="en-US"/>
        </w:rPr>
        <w:t>Poèsies”Le</w:t>
      </w:r>
      <w:proofErr w:type="spellEnd"/>
      <w:r>
        <w:rPr>
          <w:lang w:val="en-US"/>
        </w:rPr>
        <w:t xml:space="preserve"> </w:t>
      </w:r>
      <w:r w:rsidRPr="00A11769">
        <w:rPr>
          <w:lang w:val="en-US"/>
        </w:rPr>
        <w:t>dormer</w:t>
      </w:r>
      <w:r w:rsidR="00985811">
        <w:rPr>
          <w:lang w:val="en-US"/>
        </w:rPr>
        <w:t xml:space="preserve"> </w:t>
      </w:r>
      <w:r w:rsidRPr="00A11769">
        <w:rPr>
          <w:lang w:val="en-US"/>
        </w:rPr>
        <w:t xml:space="preserve">du </w:t>
      </w:r>
      <w:proofErr w:type="spellStart"/>
      <w:r w:rsidRPr="00A11769">
        <w:rPr>
          <w:lang w:val="en-US"/>
        </w:rPr>
        <w:t>val</w:t>
      </w:r>
      <w:proofErr w:type="spellEnd"/>
      <w:r w:rsidRPr="00A11769">
        <w:rPr>
          <w:lang w:val="en-US"/>
        </w:rPr>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G.Apollinaire</w:t>
      </w:r>
      <w:proofErr w:type="spellEnd"/>
      <w:r w:rsidRPr="00962834">
        <w:t xml:space="preserve"> </w:t>
      </w:r>
      <w:proofErr w:type="spellStart"/>
      <w:r w:rsidRPr="00962834">
        <w:t>et</w:t>
      </w:r>
      <w:proofErr w:type="spellEnd"/>
      <w:r w:rsidRPr="00962834">
        <w:t xml:space="preserve"> la </w:t>
      </w:r>
      <w:proofErr w:type="spellStart"/>
      <w:r w:rsidRPr="00962834">
        <w:t>ropture</w:t>
      </w:r>
      <w:proofErr w:type="spellEnd"/>
      <w:r w:rsidRPr="00962834">
        <w:t>.</w:t>
      </w:r>
      <w:r>
        <w:t xml:space="preserve"> </w:t>
      </w:r>
      <w:r w:rsidRPr="00962834">
        <w:t>Sa</w:t>
      </w:r>
      <w:r>
        <w:t xml:space="preserve"> </w:t>
      </w:r>
      <w:r w:rsidRPr="00962834">
        <w:t>vie,</w:t>
      </w:r>
      <w:r>
        <w:t xml:space="preserve"> </w:t>
      </w:r>
      <w:proofErr w:type="spellStart"/>
      <w:r w:rsidRPr="00962834">
        <w:t>ses</w:t>
      </w:r>
      <w:proofErr w:type="spellEnd"/>
      <w:r>
        <w:t xml:space="preserve"> </w:t>
      </w:r>
      <w:proofErr w:type="spellStart"/>
      <w:r w:rsidRPr="00962834">
        <w:t>oeuvres</w:t>
      </w:r>
      <w:proofErr w:type="spellEnd"/>
      <w:r w:rsidRPr="00962834">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t>“</w:t>
      </w:r>
      <w:proofErr w:type="spellStart"/>
      <w:r w:rsidRPr="00962834">
        <w:t>Alcools</w:t>
      </w:r>
      <w:proofErr w:type="spellEnd"/>
      <w:r>
        <w:t xml:space="preserve">” </w:t>
      </w:r>
      <w:proofErr w:type="spellStart"/>
      <w:r>
        <w:t>Texte</w:t>
      </w:r>
      <w:proofErr w:type="spellEnd"/>
      <w:r>
        <w:t xml:space="preserve"> “le </w:t>
      </w:r>
      <w:proofErr w:type="spellStart"/>
      <w:r>
        <w:t>pont</w:t>
      </w:r>
      <w:proofErr w:type="spellEnd"/>
      <w:r>
        <w:t xml:space="preserve"> </w:t>
      </w:r>
      <w:proofErr w:type="spellStart"/>
      <w:r>
        <w:t>Mirabeau</w:t>
      </w:r>
      <w:proofErr w:type="spellEnd"/>
      <w:r>
        <w:t xml:space="preserve">” </w:t>
      </w:r>
      <w:proofErr w:type="spellStart"/>
      <w:r w:rsidRPr="00962834">
        <w:t>-Calligrammes</w:t>
      </w:r>
      <w:proofErr w:type="spellEnd"/>
      <w:r w:rsidRPr="00962834">
        <w:t>.</w:t>
      </w:r>
      <w:r>
        <w:t xml:space="preserve"> ”Il </w:t>
      </w:r>
      <w:proofErr w:type="spellStart"/>
      <w:r>
        <w:t>pleut</w:t>
      </w:r>
      <w:proofErr w:type="spellEnd"/>
      <w:r>
        <w:t>”</w:t>
      </w:r>
    </w:p>
    <w:p w:rsidR="008F1BE0"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Du</w:t>
      </w:r>
      <w:proofErr w:type="spellEnd"/>
      <w:r>
        <w:t xml:space="preserve"> </w:t>
      </w:r>
      <w:proofErr w:type="spellStart"/>
      <w:r w:rsidRPr="00962834">
        <w:t>Rèalisme</w:t>
      </w:r>
      <w:proofErr w:type="spellEnd"/>
      <w:r>
        <w:t xml:space="preserve"> </w:t>
      </w:r>
      <w:proofErr w:type="spellStart"/>
      <w:r w:rsidRPr="00962834">
        <w:t>au</w:t>
      </w:r>
      <w:proofErr w:type="spellEnd"/>
      <w:r>
        <w:t xml:space="preserve"> </w:t>
      </w:r>
      <w:proofErr w:type="spellStart"/>
      <w:r>
        <w:t>Surréalisme</w:t>
      </w:r>
      <w:proofErr w:type="spellEnd"/>
      <w:r w:rsidRPr="00962834">
        <w:t>:</w:t>
      </w:r>
      <w:r>
        <w:t xml:space="preserve"> </w:t>
      </w:r>
      <w:r w:rsidRPr="00962834">
        <w:t xml:space="preserve">le </w:t>
      </w:r>
      <w:proofErr w:type="spellStart"/>
      <w:r w:rsidRPr="00962834">
        <w:t>Dadaisme</w:t>
      </w:r>
      <w:proofErr w:type="spellEnd"/>
      <w:r>
        <w:t xml:space="preserve"> </w:t>
      </w:r>
      <w:proofErr w:type="spellStart"/>
      <w:r w:rsidRPr="00962834">
        <w:t>-André</w:t>
      </w:r>
      <w:proofErr w:type="spellEnd"/>
      <w:r w:rsidRPr="00962834">
        <w:t xml:space="preserve"> Breton</w:t>
      </w:r>
      <w:r>
        <w:t xml:space="preserve"> </w:t>
      </w:r>
      <w:proofErr w:type="spellStart"/>
      <w:r w:rsidRPr="00962834">
        <w:t>-Louis</w:t>
      </w:r>
      <w:proofErr w:type="spellEnd"/>
      <w:r w:rsidRPr="00962834">
        <w:t xml:space="preserve"> </w:t>
      </w:r>
      <w:proofErr w:type="spellStart"/>
      <w:r w:rsidRPr="00962834">
        <w:t>Aragon</w:t>
      </w:r>
      <w:proofErr w:type="spellEnd"/>
      <w:r w:rsidRPr="00962834">
        <w:t>.</w:t>
      </w:r>
      <w:r>
        <w:t xml:space="preserve"> Paul</w:t>
      </w:r>
      <w:r w:rsidR="00985811">
        <w:t xml:space="preserve"> </w:t>
      </w:r>
      <w:proofErr w:type="spellStart"/>
      <w:r>
        <w:t>Eluard</w:t>
      </w:r>
      <w:proofErr w:type="spellEnd"/>
      <w:r>
        <w:t>.</w:t>
      </w:r>
    </w:p>
    <w:p w:rsidR="008F1BE0" w:rsidRPr="00D8688F" w:rsidRDefault="008F1BE0" w:rsidP="008F1BE0">
      <w:pPr>
        <w:pStyle w:val="Paragrafoelenco"/>
        <w:widowControl/>
        <w:numPr>
          <w:ilvl w:val="0"/>
          <w:numId w:val="33"/>
        </w:numPr>
        <w:autoSpaceDE/>
        <w:autoSpaceDN/>
        <w:adjustRightInd/>
        <w:spacing w:after="160" w:line="259" w:lineRule="auto"/>
        <w:contextualSpacing/>
        <w:rPr>
          <w:lang w:val="es-ES_tradnl"/>
        </w:rPr>
      </w:pPr>
      <w:r w:rsidRPr="00D8688F">
        <w:rPr>
          <w:lang w:val="es-ES_tradnl"/>
        </w:rPr>
        <w:t>Paul Eluard-texte”La</w:t>
      </w:r>
      <w:r w:rsidR="00985811" w:rsidRPr="00D8688F">
        <w:rPr>
          <w:lang w:val="es-ES_tradnl"/>
        </w:rPr>
        <w:t xml:space="preserve"> </w:t>
      </w:r>
      <w:r w:rsidRPr="00D8688F">
        <w:rPr>
          <w:lang w:val="es-ES_tradnl"/>
        </w:rPr>
        <w:t>courbe de tes</w:t>
      </w:r>
      <w:r w:rsidR="00985811" w:rsidRPr="00D8688F">
        <w:rPr>
          <w:lang w:val="es-ES_tradnl"/>
        </w:rPr>
        <w:t xml:space="preserve"> </w:t>
      </w:r>
      <w:r w:rsidRPr="00D8688F">
        <w:rPr>
          <w:lang w:val="es-ES_tradnl"/>
        </w:rPr>
        <w:t>Yeux”.</w:t>
      </w:r>
    </w:p>
    <w:p w:rsidR="008F1BE0" w:rsidRPr="00962834" w:rsidRDefault="008F1BE0" w:rsidP="008F1BE0">
      <w:pPr>
        <w:pStyle w:val="Paragrafoelenco"/>
        <w:widowControl/>
        <w:numPr>
          <w:ilvl w:val="0"/>
          <w:numId w:val="33"/>
        </w:numPr>
        <w:autoSpaceDE/>
        <w:autoSpaceDN/>
        <w:adjustRightInd/>
        <w:spacing w:after="160" w:line="259" w:lineRule="auto"/>
        <w:contextualSpacing/>
      </w:pPr>
      <w:r>
        <w:t xml:space="preserve">Marcel </w:t>
      </w:r>
      <w:r w:rsidRPr="00962834">
        <w:t xml:space="preserve">Proust </w:t>
      </w:r>
      <w:proofErr w:type="spellStart"/>
      <w:r w:rsidRPr="00962834">
        <w:t>et</w:t>
      </w:r>
      <w:proofErr w:type="spellEnd"/>
      <w:r w:rsidRPr="00962834">
        <w:t xml:space="preserve">  le </w:t>
      </w:r>
      <w:proofErr w:type="spellStart"/>
      <w:r w:rsidRPr="00962834">
        <w:t>temps</w:t>
      </w:r>
      <w:proofErr w:type="spellEnd"/>
      <w:r>
        <w:t xml:space="preserve"> </w:t>
      </w:r>
      <w:proofErr w:type="spellStart"/>
      <w:r w:rsidRPr="00962834">
        <w:t>retrouvé</w:t>
      </w:r>
      <w:proofErr w:type="spellEnd"/>
      <w:r w:rsidRPr="00962834">
        <w:t>.</w:t>
      </w:r>
      <w:r>
        <w:t xml:space="preserve"> </w:t>
      </w:r>
      <w:r w:rsidRPr="00962834">
        <w:t xml:space="preserve">Sa  </w:t>
      </w:r>
      <w:proofErr w:type="spellStart"/>
      <w:r w:rsidRPr="00962834">
        <w:t>vie-ses</w:t>
      </w:r>
      <w:proofErr w:type="spellEnd"/>
      <w:r>
        <w:t xml:space="preserve"> </w:t>
      </w:r>
      <w:proofErr w:type="spellStart"/>
      <w:r w:rsidRPr="00962834">
        <w:t>oeuvres</w:t>
      </w:r>
      <w:proofErr w:type="spellEnd"/>
      <w:r w:rsidRPr="00962834">
        <w:t>.</w:t>
      </w:r>
      <w:r>
        <w:t xml:space="preserve">” </w:t>
      </w:r>
      <w:r w:rsidRPr="00962834">
        <w:t xml:space="preserve">A  la </w:t>
      </w:r>
      <w:proofErr w:type="spellStart"/>
      <w:r w:rsidRPr="00962834">
        <w:t>recherche</w:t>
      </w:r>
      <w:proofErr w:type="spellEnd"/>
      <w:r>
        <w:t xml:space="preserve"> </w:t>
      </w:r>
      <w:proofErr w:type="spellStart"/>
      <w:r w:rsidRPr="00962834">
        <w:t>du</w:t>
      </w:r>
      <w:proofErr w:type="spellEnd"/>
      <w:r>
        <w:t xml:space="preserve"> </w:t>
      </w:r>
      <w:proofErr w:type="spellStart"/>
      <w:r w:rsidRPr="00962834">
        <w:t>temps</w:t>
      </w:r>
      <w:proofErr w:type="spellEnd"/>
      <w:r>
        <w:t xml:space="preserve"> </w:t>
      </w:r>
      <w:proofErr w:type="spellStart"/>
      <w:r>
        <w:t>perdu</w:t>
      </w:r>
      <w:proofErr w:type="spellEnd"/>
      <w:r>
        <w:t>“</w:t>
      </w:r>
    </w:p>
    <w:p w:rsidR="008F1BE0" w:rsidRPr="00962834" w:rsidRDefault="008F1BE0" w:rsidP="008F1BE0">
      <w:pPr>
        <w:pStyle w:val="Paragrafoelenco"/>
        <w:widowControl/>
        <w:numPr>
          <w:ilvl w:val="0"/>
          <w:numId w:val="33"/>
        </w:numPr>
        <w:autoSpaceDE/>
        <w:autoSpaceDN/>
        <w:adjustRightInd/>
        <w:spacing w:after="160" w:line="259" w:lineRule="auto"/>
        <w:contextualSpacing/>
      </w:pPr>
      <w:proofErr w:type="spellStart"/>
      <w:r w:rsidRPr="00962834">
        <w:t>Texte</w:t>
      </w:r>
      <w:proofErr w:type="spellEnd"/>
      <w:r w:rsidRPr="00962834">
        <w:t>:</w:t>
      </w:r>
      <w:r>
        <w:t xml:space="preserve"> </w:t>
      </w:r>
      <w:r w:rsidRPr="00962834">
        <w:t>La</w:t>
      </w:r>
      <w:r>
        <w:t xml:space="preserve"> </w:t>
      </w:r>
      <w:proofErr w:type="spellStart"/>
      <w:r>
        <w:t>petite</w:t>
      </w:r>
      <w:proofErr w:type="spellEnd"/>
      <w:r>
        <w:t xml:space="preserve"> </w:t>
      </w:r>
      <w:proofErr w:type="spellStart"/>
      <w:r>
        <w:t>madeleine</w:t>
      </w:r>
      <w:proofErr w:type="spellEnd"/>
      <w:r>
        <w:t xml:space="preserve"> -</w:t>
      </w:r>
      <w:r w:rsidRPr="00962834">
        <w:t>page267.</w:t>
      </w:r>
    </w:p>
    <w:p w:rsidR="008F1BE0" w:rsidRDefault="008F1BE0" w:rsidP="008F1BE0">
      <w:pPr>
        <w:pStyle w:val="Paragrafoelenco"/>
        <w:widowControl/>
        <w:numPr>
          <w:ilvl w:val="0"/>
          <w:numId w:val="33"/>
        </w:numPr>
        <w:autoSpaceDE/>
        <w:autoSpaceDN/>
        <w:adjustRightInd/>
        <w:spacing w:after="160" w:line="259" w:lineRule="auto"/>
        <w:contextualSpacing/>
      </w:pPr>
      <w:proofErr w:type="spellStart"/>
      <w:r>
        <w:t>J.Paul</w:t>
      </w:r>
      <w:proofErr w:type="spellEnd"/>
      <w:r>
        <w:t xml:space="preserve"> Sartre: sa vie, </w:t>
      </w:r>
      <w:proofErr w:type="spellStart"/>
      <w:r>
        <w:t>ses</w:t>
      </w:r>
      <w:proofErr w:type="spellEnd"/>
      <w:r>
        <w:t xml:space="preserve"> </w:t>
      </w:r>
      <w:proofErr w:type="spellStart"/>
      <w:r>
        <w:t>oeuvres</w:t>
      </w:r>
      <w:proofErr w:type="spellEnd"/>
      <w:r>
        <w:t>.”La Nausée”</w:t>
      </w:r>
    </w:p>
    <w:p w:rsidR="008F1BE0" w:rsidRDefault="008F1BE0" w:rsidP="008F1BE0">
      <w:pPr>
        <w:pStyle w:val="Paragrafoelenco"/>
        <w:widowControl/>
        <w:numPr>
          <w:ilvl w:val="0"/>
          <w:numId w:val="33"/>
        </w:numPr>
        <w:autoSpaceDE/>
        <w:autoSpaceDN/>
        <w:adjustRightInd/>
        <w:spacing w:after="160" w:line="259" w:lineRule="auto"/>
        <w:contextualSpacing/>
      </w:pPr>
      <w:r>
        <w:t xml:space="preserve">Albert </w:t>
      </w:r>
      <w:proofErr w:type="spellStart"/>
      <w:r>
        <w:t>Camus</w:t>
      </w:r>
      <w:proofErr w:type="spellEnd"/>
      <w:r>
        <w:t xml:space="preserve">: sa vie, </w:t>
      </w:r>
      <w:proofErr w:type="spellStart"/>
      <w:r>
        <w:t>ses</w:t>
      </w:r>
      <w:proofErr w:type="spellEnd"/>
      <w:r>
        <w:t xml:space="preserve"> </w:t>
      </w:r>
      <w:proofErr w:type="spellStart"/>
      <w:r>
        <w:t>oeuvres</w:t>
      </w:r>
      <w:proofErr w:type="spellEnd"/>
      <w:r>
        <w:t xml:space="preserve">.”le </w:t>
      </w:r>
      <w:proofErr w:type="spellStart"/>
      <w:r>
        <w:t>Mythe</w:t>
      </w:r>
      <w:proofErr w:type="spellEnd"/>
      <w:r>
        <w:t xml:space="preserve"> de </w:t>
      </w:r>
      <w:proofErr w:type="spellStart"/>
      <w:r>
        <w:t>Sisyphe</w:t>
      </w:r>
      <w:proofErr w:type="spellEnd"/>
      <w:r>
        <w:t>”, L’</w:t>
      </w:r>
      <w:proofErr w:type="spellStart"/>
      <w:r>
        <w:t>Etranger</w:t>
      </w:r>
      <w:proofErr w:type="spellEnd"/>
      <w:r>
        <w:t>”, ”La Peste”</w:t>
      </w:r>
    </w:p>
    <w:p w:rsidR="008F1BE0" w:rsidRPr="008F1BE0" w:rsidRDefault="008F1BE0" w:rsidP="008F1BE0">
      <w:pPr>
        <w:pStyle w:val="Paragrafoelenco"/>
        <w:widowControl/>
        <w:numPr>
          <w:ilvl w:val="0"/>
          <w:numId w:val="33"/>
        </w:numPr>
        <w:autoSpaceDE/>
        <w:autoSpaceDN/>
        <w:adjustRightInd/>
        <w:spacing w:after="160" w:line="259" w:lineRule="auto"/>
        <w:contextualSpacing/>
        <w:rPr>
          <w:lang w:val="en-US"/>
        </w:rPr>
      </w:pPr>
      <w:proofErr w:type="spellStart"/>
      <w:r w:rsidRPr="008F1BE0">
        <w:rPr>
          <w:lang w:val="en-US"/>
        </w:rPr>
        <w:t>Poètes</w:t>
      </w:r>
      <w:proofErr w:type="spellEnd"/>
      <w:r w:rsidRPr="008F1BE0">
        <w:rPr>
          <w:lang w:val="en-US"/>
        </w:rPr>
        <w:t xml:space="preserve"> </w:t>
      </w:r>
      <w:proofErr w:type="spellStart"/>
      <w:r w:rsidRPr="008F1BE0">
        <w:rPr>
          <w:lang w:val="en-US"/>
        </w:rPr>
        <w:t>contemporains:Jacques</w:t>
      </w:r>
      <w:proofErr w:type="spellEnd"/>
      <w:r w:rsidRPr="008F1BE0">
        <w:rPr>
          <w:lang w:val="en-US"/>
        </w:rPr>
        <w:t xml:space="preserve"> </w:t>
      </w:r>
      <w:proofErr w:type="spellStart"/>
      <w:r w:rsidRPr="008F1BE0">
        <w:rPr>
          <w:lang w:val="en-US"/>
        </w:rPr>
        <w:t>Prévert</w:t>
      </w:r>
      <w:proofErr w:type="spellEnd"/>
      <w:r w:rsidRPr="008F1BE0">
        <w:rPr>
          <w:lang w:val="en-US"/>
        </w:rPr>
        <w:t>.</w:t>
      </w:r>
      <w:r w:rsidR="00985811">
        <w:rPr>
          <w:lang w:val="en-US"/>
        </w:rPr>
        <w:t xml:space="preserve"> </w:t>
      </w:r>
      <w:r w:rsidRPr="008F1BE0">
        <w:rPr>
          <w:lang w:val="en-US"/>
        </w:rPr>
        <w:t xml:space="preserve">Sa vie, </w:t>
      </w:r>
      <w:proofErr w:type="spellStart"/>
      <w:r w:rsidRPr="008F1BE0">
        <w:rPr>
          <w:lang w:val="en-US"/>
        </w:rPr>
        <w:t>ses</w:t>
      </w:r>
      <w:proofErr w:type="spellEnd"/>
      <w:r w:rsidRPr="008F1BE0">
        <w:rPr>
          <w:lang w:val="en-US"/>
        </w:rPr>
        <w:t xml:space="preserve"> oeuvres.”Paroles”</w:t>
      </w:r>
      <w:r w:rsidR="00985811">
        <w:rPr>
          <w:lang w:val="en-US"/>
        </w:rPr>
        <w:t xml:space="preserve"> </w:t>
      </w:r>
      <w:proofErr w:type="spellStart"/>
      <w:r w:rsidRPr="008F1BE0">
        <w:rPr>
          <w:lang w:val="en-US"/>
        </w:rPr>
        <w:t>texte</w:t>
      </w:r>
      <w:proofErr w:type="spellEnd"/>
      <w:r w:rsidRPr="008F1BE0">
        <w:rPr>
          <w:lang w:val="en-US"/>
        </w:rPr>
        <w:t xml:space="preserve">-“Le </w:t>
      </w:r>
      <w:proofErr w:type="spellStart"/>
      <w:r w:rsidRPr="008F1BE0">
        <w:rPr>
          <w:lang w:val="en-US"/>
        </w:rPr>
        <w:t>cancre</w:t>
      </w:r>
      <w:proofErr w:type="spellEnd"/>
      <w:r w:rsidRPr="008F1BE0">
        <w:rPr>
          <w:lang w:val="en-US"/>
        </w:rPr>
        <w:t>”</w:t>
      </w:r>
    </w:p>
    <w:p w:rsidR="008F1BE0" w:rsidRPr="008F1BE0" w:rsidRDefault="008F1BE0" w:rsidP="008F1BE0">
      <w:pPr>
        <w:pStyle w:val="Paragrafoelenco"/>
        <w:ind w:left="927"/>
        <w:rPr>
          <w:lang w:val="en-US"/>
        </w:rPr>
      </w:pPr>
    </w:p>
    <w:p w:rsidR="008F1BE0" w:rsidRPr="008F1BE0" w:rsidRDefault="008F1BE0" w:rsidP="008F1BE0">
      <w:pPr>
        <w:pStyle w:val="Paragrafoelenco"/>
        <w:ind w:left="927"/>
        <w:rPr>
          <w:lang w:val="en-US"/>
        </w:rPr>
      </w:pPr>
    </w:p>
    <w:p w:rsidR="00C06F5B" w:rsidRPr="008F1BE0" w:rsidRDefault="008F1BE0" w:rsidP="008F1BE0">
      <w:pPr>
        <w:jc w:val="right"/>
        <w:rPr>
          <w:b/>
        </w:rPr>
      </w:pPr>
      <w:r w:rsidRPr="008F1BE0">
        <w:rPr>
          <w:b/>
        </w:rPr>
        <w:t>La docente:</w:t>
      </w:r>
    </w:p>
    <w:p w:rsidR="008F1BE0" w:rsidRPr="008F1BE0" w:rsidRDefault="00F670BB" w:rsidP="008F1BE0">
      <w:pPr>
        <w:jc w:val="right"/>
        <w:rPr>
          <w:b/>
        </w:rPr>
      </w:pPr>
      <w:r>
        <w:rPr>
          <w:b/>
          <w:lang w:eastAsia="it-IT"/>
        </w:rPr>
        <w:t xml:space="preserve">Prof.ssa </w:t>
      </w:r>
      <w:r w:rsidR="008F1BE0" w:rsidRPr="008F1BE0">
        <w:rPr>
          <w:b/>
        </w:rPr>
        <w:t>Antonia Pompa</w:t>
      </w:r>
    </w:p>
    <w:p w:rsidR="00C06F5B" w:rsidRDefault="00C06F5B" w:rsidP="00CE16A0">
      <w:pPr>
        <w:jc w:val="center"/>
        <w:rPr>
          <w:b/>
          <w:sz w:val="28"/>
          <w:szCs w:val="28"/>
        </w:rPr>
      </w:pPr>
    </w:p>
    <w:p w:rsidR="00C06F5B" w:rsidRDefault="00C06F5B" w:rsidP="00CE16A0">
      <w:pPr>
        <w:jc w:val="center"/>
        <w:rPr>
          <w:b/>
          <w:sz w:val="28"/>
          <w:szCs w:val="28"/>
        </w:rPr>
      </w:pPr>
    </w:p>
    <w:p w:rsidR="00C06F5B" w:rsidRDefault="00C06F5B" w:rsidP="008F1BE0">
      <w:pPr>
        <w:rPr>
          <w:b/>
          <w:sz w:val="28"/>
          <w:szCs w:val="28"/>
        </w:rPr>
      </w:pPr>
    </w:p>
    <w:p w:rsidR="00C06F5B" w:rsidRDefault="00C06F5B" w:rsidP="00CE16A0">
      <w:pPr>
        <w:jc w:val="center"/>
        <w:rPr>
          <w:b/>
          <w:sz w:val="28"/>
          <w:szCs w:val="28"/>
        </w:rPr>
      </w:pPr>
    </w:p>
    <w:p w:rsidR="00CE16A0" w:rsidRPr="0007067E" w:rsidRDefault="00CE16A0" w:rsidP="0007067E">
      <w:pPr>
        <w:jc w:val="center"/>
      </w:pPr>
      <w:r w:rsidRPr="0007067E">
        <w:rPr>
          <w:b/>
        </w:rPr>
        <w:t xml:space="preserve">PROGRAMMA </w:t>
      </w:r>
      <w:proofErr w:type="spellStart"/>
      <w:r w:rsidRPr="0007067E">
        <w:rPr>
          <w:b/>
        </w:rPr>
        <w:t>DI</w:t>
      </w:r>
      <w:proofErr w:type="spellEnd"/>
      <w:r w:rsidRPr="0007067E">
        <w:rPr>
          <w:b/>
        </w:rPr>
        <w:t xml:space="preserve"> SPAGNOLO                                                                                          </w:t>
      </w:r>
      <w:r w:rsidRPr="0007067E">
        <w:t>CLASSE V Sezione A Linguistico</w:t>
      </w:r>
    </w:p>
    <w:p w:rsidR="00CE16A0" w:rsidRPr="0007067E" w:rsidRDefault="00CE16A0" w:rsidP="0007067E">
      <w:pPr>
        <w:jc w:val="center"/>
      </w:pPr>
      <w:r w:rsidRPr="0007067E">
        <w:t>Anno Scolastico 2017/2018</w:t>
      </w:r>
    </w:p>
    <w:p w:rsidR="00CE16A0" w:rsidRPr="0007067E" w:rsidRDefault="00CE16A0" w:rsidP="0007067E">
      <w:pPr>
        <w:jc w:val="center"/>
      </w:pPr>
      <w:r w:rsidRPr="0007067E">
        <w:t xml:space="preserve">Docenti: </w:t>
      </w:r>
      <w:proofErr w:type="spellStart"/>
      <w:r w:rsidRPr="0007067E">
        <w:t>Santillo</w:t>
      </w:r>
      <w:proofErr w:type="spellEnd"/>
      <w:r w:rsidRPr="0007067E">
        <w:t xml:space="preserve"> Teresa / Norma Irene Flores Silva</w:t>
      </w:r>
    </w:p>
    <w:p w:rsidR="00CE16A0" w:rsidRDefault="00CE16A0" w:rsidP="00CE16A0">
      <w:pPr>
        <w:spacing w:line="360" w:lineRule="auto"/>
        <w:jc w:val="both"/>
        <w:rPr>
          <w:b/>
          <w:sz w:val="28"/>
          <w:szCs w:val="28"/>
        </w:rPr>
      </w:pPr>
    </w:p>
    <w:p w:rsidR="00CE16A0" w:rsidRPr="00CE16A0" w:rsidRDefault="00CE16A0" w:rsidP="00CE16A0">
      <w:pPr>
        <w:spacing w:line="360" w:lineRule="auto"/>
        <w:jc w:val="both"/>
      </w:pPr>
      <w:proofErr w:type="spellStart"/>
      <w:r w:rsidRPr="00CE16A0">
        <w:t>El</w:t>
      </w:r>
      <w:proofErr w:type="spellEnd"/>
      <w:r w:rsidRPr="00CE16A0">
        <w:t xml:space="preserve"> siglo XIX : contesto storico – sociale </w:t>
      </w:r>
    </w:p>
    <w:p w:rsidR="00CE16A0" w:rsidRPr="00CE16A0" w:rsidRDefault="00CE16A0" w:rsidP="00CE16A0">
      <w:pPr>
        <w:spacing w:line="360" w:lineRule="auto"/>
        <w:jc w:val="both"/>
      </w:pPr>
      <w:proofErr w:type="spellStart"/>
      <w:r w:rsidRPr="00CE16A0">
        <w:t>El</w:t>
      </w:r>
      <w:proofErr w:type="spellEnd"/>
      <w:r w:rsidRPr="00CE16A0">
        <w:t xml:space="preserve"> Romanticismo: principali temi della corrente letteraria</w:t>
      </w:r>
    </w:p>
    <w:p w:rsidR="00CE16A0" w:rsidRPr="00CE16A0" w:rsidRDefault="00CE16A0" w:rsidP="00CE16A0">
      <w:pPr>
        <w:spacing w:line="360" w:lineRule="auto"/>
        <w:jc w:val="both"/>
      </w:pPr>
      <w:r w:rsidRPr="00CE16A0">
        <w:t xml:space="preserve">José de </w:t>
      </w:r>
      <w:proofErr w:type="spellStart"/>
      <w:r w:rsidRPr="00CE16A0">
        <w:t>Espronceda</w:t>
      </w:r>
      <w:proofErr w:type="spellEnd"/>
      <w:r w:rsidRPr="00CE16A0">
        <w:t>: vita e produzione letteraria</w:t>
      </w:r>
    </w:p>
    <w:p w:rsidR="00CE16A0" w:rsidRPr="00CE16A0" w:rsidRDefault="00CE16A0" w:rsidP="00CE16A0">
      <w:pPr>
        <w:spacing w:line="360" w:lineRule="auto"/>
        <w:jc w:val="both"/>
        <w:rPr>
          <w:lang w:val="es-ES_tradnl"/>
        </w:rPr>
      </w:pPr>
      <w:r w:rsidRPr="00CE16A0">
        <w:rPr>
          <w:lang w:val="es-ES_tradnl"/>
        </w:rPr>
        <w:t xml:space="preserve">La canción del pirata (Comentario de texto)  </w:t>
      </w:r>
    </w:p>
    <w:p w:rsidR="00CE16A0" w:rsidRPr="00CE16A0" w:rsidRDefault="00CE16A0" w:rsidP="00CE16A0">
      <w:pPr>
        <w:spacing w:line="360" w:lineRule="auto"/>
        <w:jc w:val="both"/>
      </w:pPr>
      <w:r w:rsidRPr="00CE16A0">
        <w:t xml:space="preserve">Il </w:t>
      </w:r>
      <w:proofErr w:type="spellStart"/>
      <w:r w:rsidRPr="00CE16A0">
        <w:t>Costumbrismo</w:t>
      </w:r>
      <w:proofErr w:type="spellEnd"/>
      <w:r w:rsidRPr="00CE16A0">
        <w:t>: principali caratteristiche</w:t>
      </w:r>
    </w:p>
    <w:p w:rsidR="00CE16A0" w:rsidRPr="00CE16A0" w:rsidRDefault="00CE16A0" w:rsidP="00CE16A0">
      <w:pPr>
        <w:spacing w:line="360" w:lineRule="auto"/>
        <w:jc w:val="both"/>
      </w:pPr>
      <w:r w:rsidRPr="00CE16A0">
        <w:t xml:space="preserve">Mariano José de </w:t>
      </w:r>
      <w:proofErr w:type="spellStart"/>
      <w:r w:rsidRPr="00CE16A0">
        <w:t>Larra</w:t>
      </w:r>
      <w:proofErr w:type="spellEnd"/>
      <w:r w:rsidRPr="00CE16A0">
        <w:t xml:space="preserve"> : vita e produzione letteraria</w:t>
      </w:r>
    </w:p>
    <w:p w:rsidR="00CE16A0" w:rsidRPr="00CE16A0" w:rsidRDefault="00CE16A0" w:rsidP="00CE16A0">
      <w:pPr>
        <w:spacing w:line="360" w:lineRule="auto"/>
        <w:jc w:val="both"/>
      </w:pPr>
      <w:proofErr w:type="spellStart"/>
      <w:r w:rsidRPr="00CE16A0">
        <w:t>El</w:t>
      </w:r>
      <w:proofErr w:type="spellEnd"/>
      <w:r w:rsidRPr="00CE16A0">
        <w:t xml:space="preserve"> Realismo: caratteristiche principali de “la </w:t>
      </w:r>
      <w:proofErr w:type="spellStart"/>
      <w:r w:rsidRPr="00CE16A0">
        <w:t>novela</w:t>
      </w:r>
      <w:proofErr w:type="spellEnd"/>
      <w:r w:rsidRPr="00CE16A0">
        <w:t xml:space="preserve"> realista”</w:t>
      </w:r>
    </w:p>
    <w:p w:rsidR="00CE16A0" w:rsidRPr="00CE16A0" w:rsidRDefault="00CE16A0" w:rsidP="00CE16A0">
      <w:pPr>
        <w:spacing w:line="360" w:lineRule="auto"/>
        <w:jc w:val="both"/>
      </w:pPr>
      <w:r w:rsidRPr="00CE16A0">
        <w:t xml:space="preserve">Benito </w:t>
      </w:r>
      <w:proofErr w:type="spellStart"/>
      <w:r w:rsidRPr="00CE16A0">
        <w:t>Pérez</w:t>
      </w:r>
      <w:proofErr w:type="spellEnd"/>
      <w:r w:rsidRPr="00CE16A0">
        <w:t xml:space="preserve"> </w:t>
      </w:r>
      <w:proofErr w:type="spellStart"/>
      <w:r w:rsidRPr="00CE16A0">
        <w:t>Galdós</w:t>
      </w:r>
      <w:proofErr w:type="spellEnd"/>
      <w:r w:rsidRPr="00CE16A0">
        <w:t xml:space="preserve"> : vita e produzione letteraria</w:t>
      </w:r>
    </w:p>
    <w:p w:rsidR="00CE16A0" w:rsidRPr="00CE16A0" w:rsidRDefault="00CE16A0" w:rsidP="00CE16A0">
      <w:pPr>
        <w:spacing w:line="360" w:lineRule="auto"/>
        <w:jc w:val="both"/>
      </w:pPr>
      <w:proofErr w:type="spellStart"/>
      <w:r w:rsidRPr="00CE16A0">
        <w:t>Introducción</w:t>
      </w:r>
      <w:proofErr w:type="spellEnd"/>
      <w:r w:rsidRPr="00CE16A0">
        <w:t xml:space="preserve"> a la </w:t>
      </w:r>
      <w:proofErr w:type="spellStart"/>
      <w:r w:rsidRPr="00CE16A0">
        <w:t>literatura</w:t>
      </w:r>
      <w:proofErr w:type="spellEnd"/>
      <w:r w:rsidRPr="00CE16A0">
        <w:t xml:space="preserve"> del siglo XX: la condizione dell’uomo e i temi principali </w:t>
      </w:r>
    </w:p>
    <w:p w:rsidR="00CE16A0" w:rsidRPr="00CE16A0" w:rsidRDefault="00CE16A0" w:rsidP="00CE16A0">
      <w:pPr>
        <w:spacing w:line="360" w:lineRule="auto"/>
        <w:jc w:val="both"/>
      </w:pPr>
      <w:proofErr w:type="spellStart"/>
      <w:r w:rsidRPr="00CE16A0">
        <w:t>El</w:t>
      </w:r>
      <w:proofErr w:type="spellEnd"/>
      <w:r w:rsidRPr="00CE16A0">
        <w:t xml:space="preserve"> Modernismo</w:t>
      </w:r>
    </w:p>
    <w:p w:rsidR="00CE16A0" w:rsidRPr="00CE16A0" w:rsidRDefault="00CE16A0" w:rsidP="00CE16A0">
      <w:pPr>
        <w:spacing w:line="360" w:lineRule="auto"/>
        <w:jc w:val="both"/>
      </w:pPr>
      <w:proofErr w:type="spellStart"/>
      <w:r w:rsidRPr="00CE16A0">
        <w:t>Rubén</w:t>
      </w:r>
      <w:proofErr w:type="spellEnd"/>
      <w:r w:rsidRPr="00CE16A0">
        <w:t xml:space="preserve"> </w:t>
      </w:r>
      <w:proofErr w:type="spellStart"/>
      <w:r w:rsidRPr="00CE16A0">
        <w:t>Darío</w:t>
      </w:r>
      <w:proofErr w:type="spellEnd"/>
      <w:r w:rsidRPr="00CE16A0">
        <w:t>: vita e produzione letteraria</w:t>
      </w:r>
    </w:p>
    <w:p w:rsidR="00CE16A0" w:rsidRPr="00CE16A0" w:rsidRDefault="00CE16A0" w:rsidP="00CE16A0">
      <w:pPr>
        <w:spacing w:line="360" w:lineRule="auto"/>
        <w:jc w:val="both"/>
      </w:pPr>
      <w:r w:rsidRPr="00CE16A0">
        <w:t xml:space="preserve">La </w:t>
      </w:r>
      <w:proofErr w:type="spellStart"/>
      <w:r w:rsidRPr="00CE16A0">
        <w:t>Generación</w:t>
      </w:r>
      <w:proofErr w:type="spellEnd"/>
      <w:r w:rsidRPr="00CE16A0">
        <w:t xml:space="preserve"> del 98: temi principali</w:t>
      </w:r>
    </w:p>
    <w:p w:rsidR="00CE16A0" w:rsidRPr="00CE16A0" w:rsidRDefault="00CE16A0" w:rsidP="00CE16A0">
      <w:pPr>
        <w:spacing w:line="360" w:lineRule="auto"/>
        <w:jc w:val="both"/>
      </w:pPr>
      <w:r w:rsidRPr="00CE16A0">
        <w:t xml:space="preserve">Miguel de </w:t>
      </w:r>
      <w:proofErr w:type="spellStart"/>
      <w:r w:rsidRPr="00CE16A0">
        <w:t>Unamuno</w:t>
      </w:r>
      <w:proofErr w:type="spellEnd"/>
      <w:r w:rsidRPr="00CE16A0">
        <w:t>: vita e opere</w:t>
      </w:r>
    </w:p>
    <w:p w:rsidR="00CE16A0" w:rsidRPr="00D8688F" w:rsidRDefault="00CE16A0" w:rsidP="00CE16A0">
      <w:pPr>
        <w:spacing w:line="360" w:lineRule="auto"/>
        <w:jc w:val="both"/>
        <w:rPr>
          <w:lang w:val="es-ES_tradnl"/>
        </w:rPr>
      </w:pPr>
      <w:r w:rsidRPr="00D8688F">
        <w:rPr>
          <w:lang w:val="es-ES_tradnl"/>
        </w:rPr>
        <w:t>Niebla ( comentario de texto)</w:t>
      </w:r>
    </w:p>
    <w:p w:rsidR="00CE16A0" w:rsidRPr="00D8688F" w:rsidRDefault="00CE16A0" w:rsidP="00CE16A0">
      <w:pPr>
        <w:spacing w:line="360" w:lineRule="auto"/>
        <w:jc w:val="both"/>
        <w:rPr>
          <w:lang w:val="es-ES_tradnl"/>
        </w:rPr>
      </w:pPr>
      <w:r w:rsidRPr="00D8688F">
        <w:rPr>
          <w:lang w:val="es-ES_tradnl"/>
        </w:rPr>
        <w:t>En torno al casticismo (Comentario de texto)</w:t>
      </w:r>
    </w:p>
    <w:p w:rsidR="00CE16A0" w:rsidRPr="00CE16A0" w:rsidRDefault="00CE16A0" w:rsidP="00CE16A0">
      <w:pPr>
        <w:spacing w:line="360" w:lineRule="auto"/>
        <w:jc w:val="both"/>
      </w:pPr>
      <w:r w:rsidRPr="00CE16A0">
        <w:t xml:space="preserve">La </w:t>
      </w:r>
      <w:proofErr w:type="spellStart"/>
      <w:r w:rsidRPr="00CE16A0">
        <w:t>Generación</w:t>
      </w:r>
      <w:proofErr w:type="spellEnd"/>
      <w:r w:rsidRPr="00CE16A0">
        <w:t xml:space="preserve"> del 27 : temi principali</w:t>
      </w:r>
    </w:p>
    <w:p w:rsidR="00CE16A0" w:rsidRPr="00CE16A0" w:rsidRDefault="00CE16A0" w:rsidP="00CE16A0">
      <w:pPr>
        <w:spacing w:line="360" w:lineRule="auto"/>
        <w:jc w:val="both"/>
      </w:pPr>
      <w:r w:rsidRPr="00CE16A0">
        <w:t xml:space="preserve">Federico García </w:t>
      </w:r>
      <w:proofErr w:type="spellStart"/>
      <w:r w:rsidRPr="00CE16A0">
        <w:t>Lorca</w:t>
      </w:r>
      <w:proofErr w:type="spellEnd"/>
      <w:r w:rsidRPr="00CE16A0">
        <w:t>: vita ed opere</w:t>
      </w:r>
    </w:p>
    <w:p w:rsidR="00CE16A0" w:rsidRPr="00CE16A0" w:rsidRDefault="00CE16A0" w:rsidP="00CE16A0">
      <w:pPr>
        <w:spacing w:line="360" w:lineRule="auto"/>
        <w:jc w:val="both"/>
        <w:rPr>
          <w:lang w:val="es-ES_tradnl"/>
        </w:rPr>
      </w:pPr>
      <w:r w:rsidRPr="00CE16A0">
        <w:rPr>
          <w:lang w:val="es-ES_tradnl"/>
        </w:rPr>
        <w:t xml:space="preserve">La casa de Bernarda Alba (comentario de texto)    </w:t>
      </w:r>
    </w:p>
    <w:p w:rsidR="00CE16A0" w:rsidRPr="00D8688F" w:rsidRDefault="00CE16A0" w:rsidP="00CE16A0">
      <w:pPr>
        <w:jc w:val="both"/>
        <w:rPr>
          <w:sz w:val="28"/>
          <w:szCs w:val="28"/>
          <w:lang w:val="es-ES_tradnl"/>
        </w:rPr>
      </w:pPr>
    </w:p>
    <w:p w:rsidR="00CE16A0" w:rsidRPr="00D8688F" w:rsidRDefault="00CE16A0" w:rsidP="00CE16A0">
      <w:pPr>
        <w:jc w:val="both"/>
        <w:rPr>
          <w:sz w:val="28"/>
          <w:szCs w:val="28"/>
          <w:lang w:val="es-ES_tradnl"/>
        </w:rPr>
      </w:pPr>
    </w:p>
    <w:p w:rsidR="00CE16A0" w:rsidRPr="00CE16A0" w:rsidRDefault="00CE16A0" w:rsidP="00CE16A0">
      <w:pPr>
        <w:jc w:val="right"/>
        <w:rPr>
          <w:b/>
        </w:rPr>
      </w:pPr>
      <w:r w:rsidRPr="00CE16A0">
        <w:rPr>
          <w:b/>
        </w:rPr>
        <w:t xml:space="preserve">Le docenti:                                                                                          </w:t>
      </w:r>
    </w:p>
    <w:p w:rsidR="00CE16A0" w:rsidRPr="00CE16A0" w:rsidRDefault="00F670BB" w:rsidP="00CE16A0">
      <w:pPr>
        <w:jc w:val="right"/>
        <w:rPr>
          <w:b/>
        </w:rPr>
      </w:pPr>
      <w:r>
        <w:rPr>
          <w:b/>
          <w:lang w:eastAsia="it-IT"/>
        </w:rPr>
        <w:t xml:space="preserve">Prof.ssa </w:t>
      </w:r>
      <w:r w:rsidR="00CE16A0" w:rsidRPr="00CE16A0">
        <w:rPr>
          <w:b/>
        </w:rPr>
        <w:t xml:space="preserve">Teresa </w:t>
      </w:r>
      <w:proofErr w:type="spellStart"/>
      <w:r w:rsidR="00CE16A0" w:rsidRPr="00CE16A0">
        <w:rPr>
          <w:b/>
        </w:rPr>
        <w:t>Santillo</w:t>
      </w:r>
      <w:proofErr w:type="spellEnd"/>
    </w:p>
    <w:p w:rsidR="00CE16A0" w:rsidRPr="00CE16A0" w:rsidRDefault="00F670BB" w:rsidP="00CE16A0">
      <w:pPr>
        <w:jc w:val="right"/>
        <w:rPr>
          <w:b/>
        </w:rPr>
      </w:pPr>
      <w:r>
        <w:rPr>
          <w:b/>
          <w:lang w:eastAsia="it-IT"/>
        </w:rPr>
        <w:t xml:space="preserve">Prof.ssa </w:t>
      </w:r>
      <w:r w:rsidR="00CE16A0" w:rsidRPr="00CE16A0">
        <w:rPr>
          <w:b/>
        </w:rPr>
        <w:t xml:space="preserve">Norma Irene Flores Silva                                                                                           </w:t>
      </w:r>
    </w:p>
    <w:p w:rsidR="00CE16A0" w:rsidRPr="00BA6DCC" w:rsidRDefault="00CE16A0" w:rsidP="00CE16A0">
      <w:pPr>
        <w:jc w:val="both"/>
        <w:rPr>
          <w:sz w:val="28"/>
          <w:szCs w:val="28"/>
        </w:rPr>
      </w:pPr>
    </w:p>
    <w:p w:rsidR="00CE16A0" w:rsidRDefault="00CE16A0" w:rsidP="00CE16A0">
      <w:pPr>
        <w:jc w:val="both"/>
        <w:rPr>
          <w:sz w:val="28"/>
          <w:szCs w:val="28"/>
        </w:rPr>
      </w:pPr>
    </w:p>
    <w:p w:rsidR="00FC5C5C" w:rsidRPr="008A171D" w:rsidRDefault="00FC5C5C" w:rsidP="008A171D">
      <w:pPr>
        <w:jc w:val="right"/>
        <w:rPr>
          <w:b/>
          <w:bCs/>
        </w:rPr>
      </w:pPr>
    </w:p>
    <w:p w:rsidR="00A838FA" w:rsidRDefault="00A838FA" w:rsidP="00A838FA">
      <w:pPr>
        <w:ind w:left="360"/>
      </w:pPr>
    </w:p>
    <w:p w:rsidR="00A838FA" w:rsidRDefault="00A838FA" w:rsidP="00A838FA">
      <w:pPr>
        <w:rPr>
          <w:b/>
          <w:bCs/>
          <w:sz w:val="20"/>
        </w:rPr>
      </w:pPr>
    </w:p>
    <w:p w:rsidR="00A838FA" w:rsidRDefault="00A838FA" w:rsidP="00A838FA">
      <w:pPr>
        <w:rPr>
          <w:b/>
          <w:bCs/>
          <w:sz w:val="20"/>
        </w:rPr>
      </w:pPr>
    </w:p>
    <w:p w:rsidR="000D63A0" w:rsidRDefault="000D63A0" w:rsidP="00A838FA">
      <w:pPr>
        <w:rPr>
          <w:b/>
          <w:bCs/>
          <w:sz w:val="20"/>
        </w:rPr>
      </w:pPr>
    </w:p>
    <w:p w:rsidR="000D63A0" w:rsidRDefault="000D63A0" w:rsidP="00A838FA">
      <w:pPr>
        <w:rPr>
          <w:b/>
          <w:bCs/>
          <w:sz w:val="20"/>
        </w:rPr>
      </w:pPr>
    </w:p>
    <w:p w:rsidR="000D63A0" w:rsidRDefault="000D63A0" w:rsidP="00A838FA">
      <w:pPr>
        <w:rPr>
          <w:b/>
          <w:bCs/>
          <w:sz w:val="20"/>
        </w:rPr>
      </w:pPr>
    </w:p>
    <w:p w:rsidR="00CE16A0" w:rsidRDefault="007014B7" w:rsidP="007014B7">
      <w:pPr>
        <w:rPr>
          <w:b/>
          <w:bCs/>
          <w:sz w:val="28"/>
          <w:szCs w:val="28"/>
        </w:rPr>
      </w:pPr>
      <w:r>
        <w:rPr>
          <w:b/>
          <w:bCs/>
          <w:sz w:val="28"/>
          <w:szCs w:val="28"/>
        </w:rPr>
        <w:t xml:space="preserve">                                      </w:t>
      </w:r>
    </w:p>
    <w:p w:rsidR="00CE16A0" w:rsidRDefault="00CE16A0" w:rsidP="007014B7">
      <w:pPr>
        <w:rPr>
          <w:b/>
          <w:bCs/>
          <w:sz w:val="28"/>
          <w:szCs w:val="28"/>
        </w:rPr>
      </w:pPr>
    </w:p>
    <w:p w:rsidR="00FC5C5C" w:rsidRPr="0007067E" w:rsidRDefault="00CE16A0" w:rsidP="007014B7">
      <w:pPr>
        <w:rPr>
          <w:b/>
        </w:rPr>
      </w:pPr>
      <w:r w:rsidRPr="00CE16A0">
        <w:rPr>
          <w:b/>
          <w:bCs/>
          <w:sz w:val="28"/>
          <w:szCs w:val="28"/>
        </w:rPr>
        <w:lastRenderedPageBreak/>
        <w:t xml:space="preserve">                                         </w:t>
      </w:r>
      <w:r w:rsidR="00FC5C5C" w:rsidRPr="0007067E">
        <w:rPr>
          <w:b/>
        </w:rPr>
        <w:t xml:space="preserve">PROGRAMMA </w:t>
      </w:r>
      <w:proofErr w:type="spellStart"/>
      <w:r w:rsidR="00FC5C5C" w:rsidRPr="0007067E">
        <w:rPr>
          <w:b/>
        </w:rPr>
        <w:t>DI</w:t>
      </w:r>
      <w:proofErr w:type="spellEnd"/>
      <w:r w:rsidR="00FC5C5C" w:rsidRPr="0007067E">
        <w:rPr>
          <w:b/>
        </w:rPr>
        <w:t xml:space="preserve"> MATEMATICA</w:t>
      </w:r>
    </w:p>
    <w:p w:rsidR="00FC5C5C" w:rsidRPr="0007067E" w:rsidRDefault="00FC5C5C" w:rsidP="00FC5C5C">
      <w:pPr>
        <w:jc w:val="center"/>
      </w:pPr>
      <w:r w:rsidRPr="0007067E">
        <w:t>CLASSE V Sezione A Linguistico                                                                                                                                                                                                                                   Anno scolastico 2017/2018                                                                                                                                                              Docente: Giovanna Cipolletta</w:t>
      </w:r>
    </w:p>
    <w:p w:rsidR="00FC37C8" w:rsidRDefault="00FC37C8" w:rsidP="00A838FA">
      <w:pPr>
        <w:rPr>
          <w:b/>
          <w:bCs/>
          <w:sz w:val="20"/>
        </w:rPr>
      </w:pPr>
    </w:p>
    <w:p w:rsidR="000D63A0" w:rsidRPr="00EB7554" w:rsidRDefault="000D63A0" w:rsidP="000D63A0">
      <w:pPr>
        <w:pStyle w:val="Paragrafoelenco"/>
        <w:widowControl/>
        <w:numPr>
          <w:ilvl w:val="0"/>
          <w:numId w:val="1"/>
        </w:numPr>
        <w:autoSpaceDE/>
        <w:autoSpaceDN/>
        <w:adjustRightInd/>
        <w:spacing w:after="200" w:line="276" w:lineRule="auto"/>
        <w:contextualSpacing/>
        <w:rPr>
          <w:b/>
          <w:sz w:val="28"/>
          <w:szCs w:val="28"/>
        </w:rPr>
      </w:pPr>
      <w:r>
        <w:rPr>
          <w:b/>
          <w:sz w:val="28"/>
          <w:szCs w:val="28"/>
        </w:rPr>
        <w:t xml:space="preserve">MODULO </w:t>
      </w:r>
      <w:r w:rsidR="00EB7554">
        <w:rPr>
          <w:b/>
          <w:sz w:val="28"/>
          <w:szCs w:val="28"/>
        </w:rPr>
        <w:t>1</w:t>
      </w:r>
    </w:p>
    <w:p w:rsidR="000D63A0" w:rsidRPr="000D63A0" w:rsidRDefault="000D63A0" w:rsidP="000D63A0">
      <w:pPr>
        <w:tabs>
          <w:tab w:val="left" w:pos="360"/>
        </w:tabs>
      </w:pPr>
      <w:r w:rsidRPr="000D63A0">
        <w:t>GONIOMETRIA E TRIGONOMETRIA</w:t>
      </w:r>
    </w:p>
    <w:p w:rsidR="000D63A0" w:rsidRDefault="000D63A0" w:rsidP="000D63A0">
      <w:pPr>
        <w:pStyle w:val="Paragrafoelenco"/>
        <w:tabs>
          <w:tab w:val="left" w:pos="360"/>
        </w:tabs>
      </w:pPr>
    </w:p>
    <w:p w:rsidR="000D63A0" w:rsidRDefault="000D63A0" w:rsidP="000D63A0">
      <w:pPr>
        <w:pStyle w:val="Paragrafoelenco"/>
        <w:tabs>
          <w:tab w:val="left" w:pos="360"/>
        </w:tabs>
      </w:pPr>
      <w:r>
        <w:t>Misura degli archi e degli angoli</w:t>
      </w:r>
    </w:p>
    <w:p w:rsidR="000D63A0" w:rsidRDefault="000D63A0" w:rsidP="000D63A0">
      <w:pPr>
        <w:pStyle w:val="Paragrafoelenco"/>
        <w:tabs>
          <w:tab w:val="left" w:pos="360"/>
        </w:tabs>
      </w:pPr>
      <w:r>
        <w:t>Sistema sessagesimale e circolare</w:t>
      </w:r>
    </w:p>
    <w:p w:rsidR="000D63A0" w:rsidRDefault="000D63A0" w:rsidP="000D63A0">
      <w:pPr>
        <w:pStyle w:val="Paragrafoelenco"/>
        <w:tabs>
          <w:tab w:val="left" w:pos="360"/>
        </w:tabs>
      </w:pPr>
      <w:r>
        <w:t>Passaggio dal sistema circolare a quello sessagesimale e viceversa</w:t>
      </w:r>
    </w:p>
    <w:p w:rsidR="000D63A0" w:rsidRDefault="000D63A0" w:rsidP="000D63A0">
      <w:pPr>
        <w:pStyle w:val="Paragrafoelenco"/>
        <w:tabs>
          <w:tab w:val="left" w:pos="360"/>
        </w:tabs>
      </w:pPr>
      <w:r>
        <w:t>Funzioni Goniometriche e loro rappresentazione</w:t>
      </w:r>
    </w:p>
    <w:p w:rsidR="000D63A0" w:rsidRDefault="000D63A0" w:rsidP="000D63A0">
      <w:pPr>
        <w:tabs>
          <w:tab w:val="left" w:pos="360"/>
        </w:tabs>
      </w:pPr>
      <w:r>
        <w:t>Valori delle funzioni goniometriche mediante una sola di esse</w:t>
      </w:r>
    </w:p>
    <w:p w:rsidR="000D63A0" w:rsidRDefault="000D63A0" w:rsidP="000D63A0">
      <w:pPr>
        <w:pStyle w:val="Paragrafoelenco"/>
        <w:tabs>
          <w:tab w:val="left" w:pos="360"/>
        </w:tabs>
      </w:pPr>
      <w:r>
        <w:t>Le cinque relazioni fondamentali</w:t>
      </w:r>
    </w:p>
    <w:p w:rsidR="000D63A0" w:rsidRDefault="000D63A0" w:rsidP="000D63A0">
      <w:pPr>
        <w:pStyle w:val="Paragrafoelenco"/>
        <w:tabs>
          <w:tab w:val="left" w:pos="360"/>
        </w:tabs>
      </w:pPr>
      <w:r>
        <w:t>Gli archi associati</w:t>
      </w:r>
      <w:r w:rsidR="00EB7554">
        <w:t xml:space="preserve">. </w:t>
      </w:r>
      <w:r>
        <w:t>Archi complementari</w:t>
      </w:r>
    </w:p>
    <w:p w:rsidR="000D63A0" w:rsidRDefault="000D63A0" w:rsidP="000D63A0">
      <w:pPr>
        <w:pStyle w:val="Paragrafoelenco"/>
        <w:tabs>
          <w:tab w:val="left" w:pos="360"/>
        </w:tabs>
      </w:pPr>
      <w:r>
        <w:t>Angoli di 30°,60° e 45°</w:t>
      </w:r>
    </w:p>
    <w:p w:rsidR="000D63A0" w:rsidRDefault="000D63A0" w:rsidP="000D63A0">
      <w:pPr>
        <w:pStyle w:val="Paragrafoelenco"/>
        <w:tabs>
          <w:tab w:val="left" w:pos="360"/>
        </w:tabs>
      </w:pPr>
      <w:r>
        <w:t>Equazioni elementari</w:t>
      </w:r>
    </w:p>
    <w:p w:rsidR="000D63A0" w:rsidRDefault="000D63A0" w:rsidP="000D63A0">
      <w:pPr>
        <w:pStyle w:val="Paragrafoelenco"/>
        <w:tabs>
          <w:tab w:val="left" w:pos="360"/>
        </w:tabs>
      </w:pPr>
      <w:r>
        <w:t>Teoremi sui triangoli rettangoli</w:t>
      </w:r>
    </w:p>
    <w:p w:rsidR="000D63A0" w:rsidRDefault="000D63A0" w:rsidP="000D63A0">
      <w:pPr>
        <w:pStyle w:val="Paragrafoelenco"/>
        <w:tabs>
          <w:tab w:val="left" w:pos="360"/>
        </w:tabs>
      </w:pPr>
      <w:r>
        <w:t>Area di un triangolo</w:t>
      </w:r>
    </w:p>
    <w:p w:rsidR="000D63A0" w:rsidRDefault="000D63A0" w:rsidP="000D63A0">
      <w:pPr>
        <w:pStyle w:val="Paragrafoelenco"/>
        <w:tabs>
          <w:tab w:val="left" w:pos="360"/>
        </w:tabs>
      </w:pPr>
      <w:r>
        <w:t>Teoremi  dei seni e del coseno(definizione)</w:t>
      </w:r>
    </w:p>
    <w:p w:rsidR="000D63A0" w:rsidRDefault="000D63A0" w:rsidP="000D63A0">
      <w:pPr>
        <w:pStyle w:val="Paragrafoelenco"/>
        <w:tabs>
          <w:tab w:val="left" w:pos="360"/>
        </w:tabs>
      </w:pPr>
      <w:r>
        <w:t>Risoluzione dei triangoli rettangoli</w:t>
      </w:r>
    </w:p>
    <w:p w:rsidR="000D63A0" w:rsidRDefault="000D63A0" w:rsidP="000D63A0">
      <w:pPr>
        <w:tabs>
          <w:tab w:val="left" w:pos="0"/>
        </w:tabs>
        <w:rPr>
          <w:b/>
          <w:bCs/>
          <w:sz w:val="20"/>
        </w:rPr>
      </w:pPr>
    </w:p>
    <w:p w:rsidR="000D63A0" w:rsidRPr="000D63A0" w:rsidRDefault="000D63A0" w:rsidP="000D63A0">
      <w:pPr>
        <w:pStyle w:val="Paragrafoelenco"/>
        <w:widowControl/>
        <w:numPr>
          <w:ilvl w:val="0"/>
          <w:numId w:val="1"/>
        </w:numPr>
        <w:tabs>
          <w:tab w:val="left" w:pos="0"/>
        </w:tabs>
        <w:autoSpaceDE/>
        <w:autoSpaceDN/>
        <w:adjustRightInd/>
        <w:spacing w:after="200" w:line="276" w:lineRule="auto"/>
        <w:contextualSpacing/>
        <w:rPr>
          <w:b/>
          <w:sz w:val="28"/>
          <w:szCs w:val="28"/>
        </w:rPr>
      </w:pPr>
      <w:r>
        <w:rPr>
          <w:b/>
          <w:sz w:val="28"/>
          <w:szCs w:val="28"/>
        </w:rPr>
        <w:t>MODULO 2</w:t>
      </w:r>
    </w:p>
    <w:p w:rsidR="000D63A0" w:rsidRDefault="000D63A0" w:rsidP="00EB7554">
      <w:pPr>
        <w:tabs>
          <w:tab w:val="left" w:pos="0"/>
        </w:tabs>
      </w:pPr>
      <w:r w:rsidRPr="000D63A0">
        <w:t xml:space="preserve">ELEMENTI </w:t>
      </w:r>
      <w:proofErr w:type="spellStart"/>
      <w:r w:rsidRPr="000D63A0">
        <w:t>DI</w:t>
      </w:r>
      <w:proofErr w:type="spellEnd"/>
      <w:r w:rsidRPr="000D63A0">
        <w:t xml:space="preserve"> ANALISI</w:t>
      </w:r>
    </w:p>
    <w:p w:rsidR="000D63A0" w:rsidRDefault="000D63A0" w:rsidP="00EB7554">
      <w:pPr>
        <w:tabs>
          <w:tab w:val="left" w:pos="0"/>
        </w:tabs>
      </w:pPr>
    </w:p>
    <w:p w:rsidR="000D63A0" w:rsidRDefault="000D63A0" w:rsidP="00EB7554">
      <w:pPr>
        <w:tabs>
          <w:tab w:val="left" w:pos="0"/>
        </w:tabs>
      </w:pPr>
      <w:r>
        <w:t xml:space="preserve"> Funzione algebriche e trascendenti con il loro dominio </w:t>
      </w:r>
    </w:p>
    <w:p w:rsidR="000D63A0" w:rsidRDefault="000D63A0" w:rsidP="00EB7554">
      <w:pPr>
        <w:tabs>
          <w:tab w:val="left" w:pos="0"/>
        </w:tabs>
      </w:pPr>
      <w:r>
        <w:t xml:space="preserve">Positività di funzione algebriche razionali intere e fratte </w:t>
      </w:r>
    </w:p>
    <w:p w:rsidR="000D63A0" w:rsidRPr="00EB7554" w:rsidRDefault="000D63A0" w:rsidP="00EB7554">
      <w:pPr>
        <w:pStyle w:val="Paragrafoelenco"/>
      </w:pPr>
      <w:r>
        <w:t xml:space="preserve">Introduzione al concetto di limite                                                                                                                  Definizione di limite finito per </w:t>
      </w:r>
      <w:r w:rsidRPr="002C303C">
        <w:rPr>
          <w:rFonts w:cs="Calibri"/>
        </w:rPr>
        <w:t>X</w:t>
      </w:r>
      <w:r w:rsidRPr="002C303C">
        <w:rPr>
          <w:rFonts w:ascii="Arial Black" w:eastAsia="SymbolMT" w:hAnsi="Arial Black" w:cs="Calibri"/>
          <w:sz w:val="23"/>
          <w:szCs w:val="23"/>
        </w:rPr>
        <w:t>→</w:t>
      </w:r>
      <w:r w:rsidRPr="002C303C">
        <w:rPr>
          <w:rFonts w:eastAsia="SymbolMT" w:cs="Calibri"/>
          <w:sz w:val="23"/>
          <w:szCs w:val="23"/>
        </w:rPr>
        <w:t>X0 e per X</w:t>
      </w:r>
      <w:r w:rsidRPr="002C303C">
        <w:rPr>
          <w:rFonts w:ascii="Arial Black" w:eastAsia="SymbolMT" w:hAnsi="Arial Black" w:cs="Calibri"/>
        </w:rPr>
        <w:t>→</w:t>
      </w:r>
      <w:r>
        <w:rPr>
          <w:rFonts w:ascii="SymbolMT" w:eastAsia="SymbolMT" w:cs="SymbolMT" w:hint="eastAsia"/>
        </w:rPr>
        <w:t>∞</w:t>
      </w:r>
      <w:r>
        <w:t xml:space="preserve">                                                                                        </w:t>
      </w:r>
      <w:r w:rsidRPr="003F15E2">
        <w:rPr>
          <w:rFonts w:eastAsia="SymbolMT" w:cs="Calibri"/>
        </w:rPr>
        <w:t xml:space="preserve">Definizione di limite infinito per </w:t>
      </w:r>
      <w:r w:rsidRPr="003F15E2">
        <w:rPr>
          <w:rFonts w:cs="Calibri"/>
        </w:rPr>
        <w:t>X</w:t>
      </w:r>
      <w:r w:rsidRPr="003F15E2">
        <w:rPr>
          <w:rFonts w:ascii="Arial Black" w:eastAsia="SymbolMT" w:hAnsi="Arial Black" w:cs="Calibri"/>
          <w:sz w:val="23"/>
          <w:szCs w:val="23"/>
        </w:rPr>
        <w:t>→</w:t>
      </w:r>
      <w:r w:rsidRPr="003F15E2">
        <w:rPr>
          <w:rFonts w:eastAsia="SymbolMT" w:cs="Calibri"/>
          <w:sz w:val="23"/>
          <w:szCs w:val="23"/>
        </w:rPr>
        <w:t>X0 e per X</w:t>
      </w:r>
      <w:r w:rsidRPr="003F15E2">
        <w:rPr>
          <w:rFonts w:ascii="Arial Black" w:eastAsia="SymbolMT" w:hAnsi="Arial Black" w:cs="Calibri"/>
        </w:rPr>
        <w:t>→</w:t>
      </w:r>
      <w:r w:rsidRPr="003F15E2">
        <w:rPr>
          <w:rFonts w:ascii="SymbolMT" w:eastAsia="SymbolMT" w:cs="SymbolMT" w:hint="eastAsia"/>
        </w:rPr>
        <w:t>∞</w:t>
      </w:r>
      <w:r w:rsidR="00EB7554">
        <w:t xml:space="preserve">                                                                                                   </w:t>
      </w:r>
      <w:r>
        <w:rPr>
          <w:rFonts w:eastAsia="SymbolMT" w:cs="Calibri"/>
        </w:rPr>
        <w:t>Teorema dell’unicità del limite</w:t>
      </w:r>
    </w:p>
    <w:p w:rsidR="000D63A0" w:rsidRPr="00EB7554" w:rsidRDefault="000D63A0" w:rsidP="00EB7554">
      <w:pPr>
        <w:pStyle w:val="Paragrafoelenco"/>
        <w:rPr>
          <w:rFonts w:eastAsia="SymbolMT" w:cs="Calibri"/>
        </w:rPr>
      </w:pPr>
      <w:r>
        <w:rPr>
          <w:rFonts w:eastAsia="SymbolMT" w:cs="Calibri"/>
        </w:rPr>
        <w:t>Operazioni  tra limiti</w:t>
      </w:r>
      <w:r w:rsidR="00EB7554">
        <w:rPr>
          <w:rFonts w:eastAsia="SymbolMT" w:cs="Calibri"/>
        </w:rPr>
        <w:t xml:space="preserve">                                                                                                                                                </w:t>
      </w:r>
      <w:r>
        <w:rPr>
          <w:rFonts w:eastAsia="SymbolMT" w:cs="Calibri"/>
        </w:rPr>
        <w:t xml:space="preserve">Forme indeterminate </w:t>
      </w:r>
      <w:r w:rsidRPr="003F15E2">
        <w:rPr>
          <w:rFonts w:eastAsia="SymbolMT" w:cs="Calibri"/>
          <w:sz w:val="26"/>
          <w:szCs w:val="26"/>
        </w:rPr>
        <w:t xml:space="preserve">0; </w:t>
      </w:r>
      <w:r w:rsidRPr="003F15E2">
        <w:rPr>
          <w:rFonts w:ascii="SymbolMT" w:eastAsia="SymbolMT" w:cs="SymbolMT" w:hint="eastAsia"/>
          <w:sz w:val="26"/>
          <w:szCs w:val="26"/>
        </w:rPr>
        <w:t>∞</w:t>
      </w:r>
      <w:r w:rsidRPr="003F15E2">
        <w:rPr>
          <w:rFonts w:ascii="SymbolMT" w:eastAsia="SymbolMT" w:cs="SymbolMT"/>
          <w:sz w:val="26"/>
          <w:szCs w:val="26"/>
        </w:rPr>
        <w:t xml:space="preserve">; </w:t>
      </w:r>
      <w:r w:rsidRPr="003F15E2">
        <w:rPr>
          <w:rFonts w:ascii="SymbolMT" w:eastAsia="SymbolMT" w:cs="SymbolMT" w:hint="eastAsia"/>
          <w:sz w:val="26"/>
          <w:szCs w:val="26"/>
        </w:rPr>
        <w:t>∞⋅∞</w:t>
      </w:r>
      <w:r w:rsidRPr="003F15E2">
        <w:rPr>
          <w:rFonts w:ascii="SymbolMT" w:eastAsia="SymbolMT" w:cs="SymbolMT"/>
          <w:sz w:val="26"/>
          <w:szCs w:val="26"/>
        </w:rPr>
        <w:t xml:space="preserve">; </w:t>
      </w:r>
      <w:r w:rsidRPr="003F15E2">
        <w:rPr>
          <w:rFonts w:eastAsia="SymbolMT" w:cs="Calibri"/>
          <w:sz w:val="26"/>
          <w:szCs w:val="26"/>
        </w:rPr>
        <w:t>0</w:t>
      </w:r>
      <w:r w:rsidRPr="003F15E2">
        <w:rPr>
          <w:rFonts w:ascii="SymbolMT" w:eastAsia="SymbolMT" w:cs="SymbolMT" w:hint="eastAsia"/>
          <w:sz w:val="26"/>
          <w:szCs w:val="26"/>
        </w:rPr>
        <w:t>⋅∞</w:t>
      </w:r>
      <w:r w:rsidRPr="003F15E2">
        <w:rPr>
          <w:rFonts w:ascii="SymbolMT" w:eastAsia="SymbolMT" w:cs="SymbolMT"/>
          <w:sz w:val="26"/>
          <w:szCs w:val="26"/>
        </w:rPr>
        <w:t xml:space="preserve">; </w:t>
      </w:r>
      <w:r w:rsidRPr="003F15E2">
        <w:rPr>
          <w:rFonts w:ascii="SymbolMT" w:eastAsia="SymbolMT" w:cs="SymbolMT" w:hint="eastAsia"/>
          <w:sz w:val="26"/>
          <w:szCs w:val="26"/>
        </w:rPr>
        <w:t>∞</w:t>
      </w:r>
      <w:r w:rsidRPr="003F15E2">
        <w:rPr>
          <w:rFonts w:ascii="SymbolMT" w:eastAsia="SymbolMT" w:cs="SymbolMT"/>
          <w:sz w:val="26"/>
          <w:szCs w:val="26"/>
        </w:rPr>
        <w:t>/</w:t>
      </w:r>
      <w:r w:rsidRPr="003F15E2">
        <w:rPr>
          <w:rFonts w:ascii="SymbolMT" w:eastAsia="SymbolMT" w:cs="SymbolMT" w:hint="eastAsia"/>
          <w:sz w:val="26"/>
          <w:szCs w:val="26"/>
        </w:rPr>
        <w:t>∞</w:t>
      </w:r>
      <w:r w:rsidR="00EB7554">
        <w:rPr>
          <w:rFonts w:eastAsia="SymbolMT" w:cs="Calibri"/>
        </w:rPr>
        <w:t xml:space="preserve">                                                                                                                                 </w:t>
      </w:r>
      <w:r>
        <w:rPr>
          <w:rFonts w:eastAsia="SymbolMT" w:cs="Calibri"/>
        </w:rPr>
        <w:t xml:space="preserve">Teorema limite notevole  </w:t>
      </w:r>
      <w:proofErr w:type="spellStart"/>
      <w:r>
        <w:rPr>
          <w:rFonts w:eastAsia="SymbolMT" w:cs="Calibri"/>
        </w:rPr>
        <w:t>lim</w:t>
      </w:r>
      <w:proofErr w:type="spellEnd"/>
      <w:r>
        <w:rPr>
          <w:rFonts w:eastAsia="SymbolMT" w:cs="Calibri"/>
        </w:rPr>
        <w:t xml:space="preserve">      sen/x=1 (definizione)</w:t>
      </w:r>
      <w:r w:rsidR="00EB7554">
        <w:rPr>
          <w:rFonts w:eastAsia="SymbolMT" w:cs="Calibri"/>
        </w:rPr>
        <w:t xml:space="preserve">            </w:t>
      </w:r>
      <w:r w:rsidRPr="003F15E2">
        <w:rPr>
          <w:rFonts w:cs="Calibri"/>
        </w:rPr>
        <w:t>X</w:t>
      </w:r>
      <w:r w:rsidRPr="003F15E2">
        <w:rPr>
          <w:rFonts w:ascii="Arial Black" w:eastAsia="SymbolMT" w:hAnsi="Arial Black" w:cs="Calibri"/>
          <w:sz w:val="23"/>
          <w:szCs w:val="23"/>
        </w:rPr>
        <w:t>→</w:t>
      </w:r>
      <w:r w:rsidRPr="003F15E2">
        <w:rPr>
          <w:rFonts w:eastAsia="SymbolMT" w:cs="Calibri"/>
          <w:sz w:val="23"/>
          <w:szCs w:val="23"/>
        </w:rPr>
        <w:t>X0</w:t>
      </w:r>
    </w:p>
    <w:p w:rsidR="000D63A0" w:rsidRDefault="000D63A0" w:rsidP="00EB7554">
      <w:pPr>
        <w:pStyle w:val="Paragrafoelenco"/>
        <w:rPr>
          <w:rFonts w:cs="Calibri"/>
        </w:rPr>
      </w:pPr>
      <w:r>
        <w:rPr>
          <w:rFonts w:cs="Calibri"/>
        </w:rPr>
        <w:t>Funzioni continue in un punto</w:t>
      </w:r>
    </w:p>
    <w:p w:rsidR="000D63A0" w:rsidRDefault="000D63A0" w:rsidP="00EB7554">
      <w:pPr>
        <w:pStyle w:val="Paragrafoelenco"/>
        <w:rPr>
          <w:rFonts w:cs="Calibri"/>
        </w:rPr>
      </w:pPr>
      <w:r>
        <w:rPr>
          <w:rFonts w:cs="Calibri"/>
        </w:rPr>
        <w:t>Punti di discontinuità 1°,2°,3° specie</w:t>
      </w:r>
    </w:p>
    <w:p w:rsidR="000D63A0" w:rsidRDefault="000D63A0" w:rsidP="00EB7554">
      <w:pPr>
        <w:pStyle w:val="Paragrafoelenco"/>
        <w:rPr>
          <w:rFonts w:cs="Calibri"/>
        </w:rPr>
      </w:pPr>
      <w:r>
        <w:rPr>
          <w:rFonts w:cs="Calibri"/>
        </w:rPr>
        <w:t>Ricerca degli asintoti verticali ed orizzontali</w:t>
      </w:r>
    </w:p>
    <w:p w:rsidR="000D63A0" w:rsidRDefault="000D63A0" w:rsidP="00EB7554">
      <w:pPr>
        <w:pStyle w:val="Paragrafoelenco"/>
        <w:rPr>
          <w:rFonts w:cs="Calibri"/>
        </w:rPr>
      </w:pPr>
      <w:proofErr w:type="spellStart"/>
      <w:r>
        <w:rPr>
          <w:rFonts w:cs="Calibri"/>
        </w:rPr>
        <w:t>Abozzo</w:t>
      </w:r>
      <w:proofErr w:type="spellEnd"/>
      <w:r>
        <w:rPr>
          <w:rFonts w:cs="Calibri"/>
        </w:rPr>
        <w:t xml:space="preserve"> del grafico di una funzione </w:t>
      </w:r>
    </w:p>
    <w:p w:rsidR="000D63A0" w:rsidRDefault="000D63A0" w:rsidP="00EB7554">
      <w:pPr>
        <w:pStyle w:val="Paragrafoelenco"/>
        <w:rPr>
          <w:rFonts w:cs="Calibri"/>
        </w:rPr>
      </w:pPr>
      <w:r>
        <w:rPr>
          <w:rFonts w:cs="Calibri"/>
        </w:rPr>
        <w:t>Cenni sulle derivate</w:t>
      </w:r>
    </w:p>
    <w:p w:rsidR="000D63A0" w:rsidRDefault="000D63A0" w:rsidP="00FC5C5C">
      <w:pPr>
        <w:pStyle w:val="Paragrafoelenco"/>
        <w:rPr>
          <w:rFonts w:cs="Calibri"/>
        </w:rPr>
      </w:pPr>
    </w:p>
    <w:p w:rsidR="000D63A0" w:rsidRDefault="000D63A0" w:rsidP="000D63A0">
      <w:pPr>
        <w:pStyle w:val="Paragrafoelenco"/>
        <w:jc w:val="right"/>
        <w:rPr>
          <w:rFonts w:cs="Calibri"/>
          <w:b/>
        </w:rPr>
      </w:pPr>
      <w:r>
        <w:rPr>
          <w:rFonts w:cs="Calibri"/>
          <w:b/>
        </w:rPr>
        <w:t xml:space="preserve">                                                                </w:t>
      </w:r>
      <w:r w:rsidR="00EB7554">
        <w:rPr>
          <w:rFonts w:cs="Calibri"/>
          <w:b/>
        </w:rPr>
        <w:t xml:space="preserve">                              </w:t>
      </w:r>
      <w:r>
        <w:rPr>
          <w:rFonts w:cs="Calibri"/>
          <w:b/>
        </w:rPr>
        <w:t xml:space="preserve">      </w:t>
      </w:r>
      <w:r w:rsidRPr="000D63A0">
        <w:rPr>
          <w:rFonts w:cs="Calibri"/>
          <w:b/>
        </w:rPr>
        <w:t xml:space="preserve">La docente: </w:t>
      </w:r>
      <w:r>
        <w:rPr>
          <w:rFonts w:cs="Calibri"/>
          <w:b/>
        </w:rPr>
        <w:t xml:space="preserve">                                     </w:t>
      </w:r>
      <w:r w:rsidR="00F670BB">
        <w:rPr>
          <w:b/>
        </w:rPr>
        <w:t xml:space="preserve">Prof.ssa </w:t>
      </w:r>
      <w:r w:rsidRPr="000D63A0">
        <w:rPr>
          <w:rFonts w:cs="Calibri"/>
          <w:b/>
        </w:rPr>
        <w:t>Cipolletta Giovanna</w:t>
      </w:r>
    </w:p>
    <w:p w:rsidR="0060763A" w:rsidRDefault="0060763A" w:rsidP="0060763A">
      <w:pPr>
        <w:pStyle w:val="Titolo"/>
      </w:pPr>
    </w:p>
    <w:p w:rsidR="0060763A" w:rsidRDefault="0060763A" w:rsidP="0060763A">
      <w:pPr>
        <w:pStyle w:val="Titolo"/>
      </w:pPr>
    </w:p>
    <w:p w:rsidR="0060763A" w:rsidRDefault="0060763A" w:rsidP="0060763A">
      <w:pPr>
        <w:pStyle w:val="Titolo"/>
      </w:pPr>
    </w:p>
    <w:p w:rsidR="0060763A" w:rsidRDefault="0060763A" w:rsidP="0060763A">
      <w:pPr>
        <w:pStyle w:val="Titolo"/>
      </w:pPr>
    </w:p>
    <w:p w:rsidR="0060763A" w:rsidRDefault="0060763A" w:rsidP="0060763A">
      <w:pPr>
        <w:pStyle w:val="Titolo"/>
      </w:pPr>
    </w:p>
    <w:p w:rsidR="000B0F11" w:rsidRDefault="000B0F11" w:rsidP="0060763A">
      <w:pPr>
        <w:pStyle w:val="Titolo"/>
        <w:rPr>
          <w:u w:val="none"/>
        </w:rPr>
      </w:pPr>
    </w:p>
    <w:p w:rsidR="0060763A" w:rsidRPr="0060763A" w:rsidRDefault="0060763A" w:rsidP="0060763A">
      <w:pPr>
        <w:pStyle w:val="Titolo"/>
        <w:rPr>
          <w:u w:val="none"/>
        </w:rPr>
      </w:pPr>
      <w:r w:rsidRPr="0060763A">
        <w:rPr>
          <w:u w:val="none"/>
        </w:rPr>
        <w:t xml:space="preserve">PROGRAMMA  </w:t>
      </w:r>
      <w:proofErr w:type="spellStart"/>
      <w:r w:rsidRPr="0060763A">
        <w:rPr>
          <w:u w:val="none"/>
        </w:rPr>
        <w:t>DI</w:t>
      </w:r>
      <w:proofErr w:type="spellEnd"/>
      <w:r w:rsidRPr="0060763A">
        <w:rPr>
          <w:u w:val="none"/>
        </w:rPr>
        <w:t xml:space="preserve"> FISICA  </w:t>
      </w:r>
    </w:p>
    <w:p w:rsidR="0060763A" w:rsidRDefault="0060763A" w:rsidP="0060763A">
      <w:pPr>
        <w:jc w:val="center"/>
      </w:pPr>
      <w:r w:rsidRPr="006B7ECA">
        <w:t xml:space="preserve"> Classe   V Sez. AL</w:t>
      </w:r>
      <w:r>
        <w:t xml:space="preserve"> </w:t>
      </w:r>
    </w:p>
    <w:p w:rsidR="0060763A" w:rsidRDefault="0060763A" w:rsidP="0060763A">
      <w:pPr>
        <w:jc w:val="center"/>
      </w:pPr>
      <w:r>
        <w:t>Anno scolastico 2017/2018</w:t>
      </w:r>
    </w:p>
    <w:p w:rsidR="0060763A" w:rsidRPr="006B7ECA" w:rsidRDefault="0060763A" w:rsidP="0060763A">
      <w:pPr>
        <w:jc w:val="center"/>
        <w:rPr>
          <w:b/>
        </w:rPr>
      </w:pPr>
      <w:r>
        <w:t>Docente: Rosalba Capone</w:t>
      </w:r>
    </w:p>
    <w:p w:rsidR="0060763A" w:rsidRPr="0060763A" w:rsidRDefault="0060763A" w:rsidP="0060763A">
      <w:pPr>
        <w:pStyle w:val="Titolo2"/>
        <w:rPr>
          <w:rFonts w:ascii="Times New Roman" w:hAnsi="Times New Roman" w:cs="Times New Roman"/>
          <w:color w:val="auto"/>
          <w:sz w:val="28"/>
          <w:szCs w:val="28"/>
        </w:rPr>
      </w:pPr>
      <w:r w:rsidRPr="0060763A">
        <w:rPr>
          <w:rFonts w:ascii="Times New Roman" w:hAnsi="Times New Roman" w:cs="Times New Roman"/>
          <w:color w:val="auto"/>
          <w:sz w:val="28"/>
          <w:szCs w:val="28"/>
        </w:rPr>
        <w:t>Modulo 1</w:t>
      </w:r>
    </w:p>
    <w:p w:rsidR="0060763A" w:rsidRDefault="0060763A" w:rsidP="0060763A">
      <w:r w:rsidRPr="006B7ECA">
        <w:t xml:space="preserve">                                          LE CARICHE ELETTRICHE</w:t>
      </w:r>
    </w:p>
    <w:p w:rsidR="0060763A" w:rsidRPr="006B7ECA" w:rsidRDefault="0060763A" w:rsidP="0060763A"/>
    <w:p w:rsidR="0060763A" w:rsidRPr="006B7ECA" w:rsidRDefault="0060763A" w:rsidP="0060763A">
      <w:r w:rsidRPr="006B7ECA">
        <w:t xml:space="preserve">L’elettrizzazione per </w:t>
      </w:r>
      <w:proofErr w:type="spellStart"/>
      <w:r w:rsidRPr="006B7ECA">
        <w:t>strofinìo</w:t>
      </w:r>
      <w:proofErr w:type="spellEnd"/>
    </w:p>
    <w:p w:rsidR="0060763A" w:rsidRPr="006B7ECA" w:rsidRDefault="0060763A" w:rsidP="0060763A">
      <w:r w:rsidRPr="006B7ECA">
        <w:t>Corpi negativi e corpi positivi</w:t>
      </w:r>
    </w:p>
    <w:p w:rsidR="0060763A" w:rsidRPr="006B7ECA" w:rsidRDefault="0060763A" w:rsidP="0060763A">
      <w:r w:rsidRPr="006B7ECA">
        <w:t xml:space="preserve">I conduttori e gli isolanti </w:t>
      </w:r>
    </w:p>
    <w:p w:rsidR="0060763A" w:rsidRPr="006B7ECA" w:rsidRDefault="0060763A" w:rsidP="0060763A">
      <w:r w:rsidRPr="006B7ECA">
        <w:t xml:space="preserve">La carica elettrica </w:t>
      </w:r>
    </w:p>
    <w:p w:rsidR="0060763A" w:rsidRPr="006B7ECA" w:rsidRDefault="0060763A" w:rsidP="0060763A">
      <w:r w:rsidRPr="006B7ECA">
        <w:t xml:space="preserve">Funzionamento di un elettroscopio </w:t>
      </w:r>
    </w:p>
    <w:p w:rsidR="0060763A" w:rsidRPr="006B7ECA" w:rsidRDefault="0060763A" w:rsidP="0060763A">
      <w:r w:rsidRPr="006B7ECA">
        <w:t xml:space="preserve">La legge di Coulomb </w:t>
      </w:r>
    </w:p>
    <w:p w:rsidR="0060763A" w:rsidRPr="006B7ECA" w:rsidRDefault="0060763A" w:rsidP="0060763A">
      <w:r w:rsidRPr="006B7ECA">
        <w:t xml:space="preserve">Il principio di sovrapposizione </w:t>
      </w:r>
    </w:p>
    <w:p w:rsidR="0060763A" w:rsidRPr="006B7ECA" w:rsidRDefault="0060763A" w:rsidP="0060763A">
      <w:r w:rsidRPr="006B7ECA">
        <w:t xml:space="preserve">L’elettrizzazione per induzione </w:t>
      </w:r>
    </w:p>
    <w:p w:rsidR="0060763A" w:rsidRDefault="0060763A" w:rsidP="0060763A">
      <w:r w:rsidRPr="006B7ECA">
        <w:t xml:space="preserve">L’induzione elettrostatica e la polarizzazione </w:t>
      </w:r>
    </w:p>
    <w:p w:rsidR="0060763A" w:rsidRPr="006B7ECA" w:rsidRDefault="0060763A" w:rsidP="0060763A"/>
    <w:p w:rsidR="0060763A" w:rsidRDefault="0060763A" w:rsidP="0060763A">
      <w:r w:rsidRPr="006B7ECA">
        <w:t xml:space="preserve">                                IL CAMPO ELETTRICO E IL POTENZIALE</w:t>
      </w:r>
    </w:p>
    <w:p w:rsidR="0060763A" w:rsidRPr="006B7ECA" w:rsidRDefault="0060763A" w:rsidP="0060763A"/>
    <w:p w:rsidR="0060763A" w:rsidRPr="006B7ECA" w:rsidRDefault="0060763A" w:rsidP="0060763A">
      <w:r w:rsidRPr="006B7ECA">
        <w:t xml:space="preserve">Il vettore campo elettrico </w:t>
      </w:r>
    </w:p>
    <w:p w:rsidR="0060763A" w:rsidRPr="006B7ECA" w:rsidRDefault="0060763A" w:rsidP="0060763A">
      <w:r w:rsidRPr="006B7ECA">
        <w:t xml:space="preserve">Le forze in campo </w:t>
      </w:r>
    </w:p>
    <w:p w:rsidR="0060763A" w:rsidRPr="006B7ECA" w:rsidRDefault="0060763A" w:rsidP="0060763A">
      <w:r w:rsidRPr="006B7ECA">
        <w:t xml:space="preserve">Il campo elettrico di una </w:t>
      </w:r>
      <w:proofErr w:type="spellStart"/>
      <w:r w:rsidRPr="006B7ECA">
        <w:t>caricapuntiforme</w:t>
      </w:r>
      <w:proofErr w:type="spellEnd"/>
    </w:p>
    <w:p w:rsidR="0060763A" w:rsidRPr="006B7ECA" w:rsidRDefault="0060763A" w:rsidP="0060763A">
      <w:r w:rsidRPr="006B7ECA">
        <w:t xml:space="preserve">Campo elettrico di più cariche puntiformi </w:t>
      </w:r>
    </w:p>
    <w:p w:rsidR="0060763A" w:rsidRPr="006B7ECA" w:rsidRDefault="0060763A" w:rsidP="0060763A">
      <w:r w:rsidRPr="006B7ECA">
        <w:t xml:space="preserve">Le linee del campo elettrico </w:t>
      </w:r>
    </w:p>
    <w:p w:rsidR="0060763A" w:rsidRPr="006B7ECA" w:rsidRDefault="0060763A" w:rsidP="0060763A">
      <w:r w:rsidRPr="006B7ECA">
        <w:t xml:space="preserve">Il moto di una carica in un campo elettrico uniforme </w:t>
      </w:r>
    </w:p>
    <w:p w:rsidR="0060763A" w:rsidRPr="006B7ECA" w:rsidRDefault="0060763A" w:rsidP="0060763A">
      <w:r w:rsidRPr="006B7ECA">
        <w:t xml:space="preserve">Il flusso di campo elettrico e il teorema di Gauss </w:t>
      </w:r>
    </w:p>
    <w:p w:rsidR="0060763A" w:rsidRPr="006B7ECA" w:rsidRDefault="0060763A" w:rsidP="0060763A">
      <w:r w:rsidRPr="006B7ECA">
        <w:t xml:space="preserve">L’energia elettrica La differenza di potenziale </w:t>
      </w:r>
    </w:p>
    <w:p w:rsidR="0060763A" w:rsidRPr="006B7ECA" w:rsidRDefault="0060763A" w:rsidP="0060763A">
      <w:r w:rsidRPr="006B7ECA">
        <w:t xml:space="preserve">La circuitazione del campo elettrostatico </w:t>
      </w:r>
    </w:p>
    <w:p w:rsidR="0060763A" w:rsidRDefault="0060763A" w:rsidP="0060763A">
      <w:pPr>
        <w:jc w:val="center"/>
      </w:pPr>
    </w:p>
    <w:p w:rsidR="0060763A" w:rsidRPr="006B7ECA" w:rsidRDefault="0060763A" w:rsidP="0060763A">
      <w:pPr>
        <w:jc w:val="center"/>
      </w:pPr>
      <w:r w:rsidRPr="006B7ECA">
        <w:t>LA CORRENTE ELETTRICA</w:t>
      </w:r>
    </w:p>
    <w:p w:rsidR="0060763A" w:rsidRPr="006B7ECA" w:rsidRDefault="0060763A" w:rsidP="0060763A">
      <w:r w:rsidRPr="006B7ECA">
        <w:t xml:space="preserve">L’intensità di corrente </w:t>
      </w:r>
    </w:p>
    <w:p w:rsidR="0060763A" w:rsidRPr="006B7ECA" w:rsidRDefault="0060763A" w:rsidP="0060763A">
      <w:r w:rsidRPr="006B7ECA">
        <w:t xml:space="preserve">I generatori di </w:t>
      </w:r>
      <w:proofErr w:type="spellStart"/>
      <w:r w:rsidRPr="006B7ECA">
        <w:t>tensione.I</w:t>
      </w:r>
      <w:proofErr w:type="spellEnd"/>
      <w:r w:rsidRPr="006B7ECA">
        <w:t xml:space="preserve"> circuiti elettrici </w:t>
      </w:r>
    </w:p>
    <w:p w:rsidR="0060763A" w:rsidRPr="006B7ECA" w:rsidRDefault="0060763A" w:rsidP="0060763A">
      <w:r w:rsidRPr="006B7ECA">
        <w:t xml:space="preserve">La seconda legge di Ohm </w:t>
      </w:r>
    </w:p>
    <w:p w:rsidR="0060763A" w:rsidRPr="006B7ECA" w:rsidRDefault="0060763A" w:rsidP="0060763A">
      <w:r w:rsidRPr="006B7ECA">
        <w:t xml:space="preserve">Resistori in serie. Resistori in parallelo </w:t>
      </w:r>
    </w:p>
    <w:p w:rsidR="0060763A" w:rsidRPr="006B7ECA" w:rsidRDefault="0060763A" w:rsidP="0060763A">
      <w:r w:rsidRPr="006B7ECA">
        <w:t xml:space="preserve">Lo studio dei circuiti elettrici </w:t>
      </w:r>
    </w:p>
    <w:p w:rsidR="0060763A" w:rsidRPr="006B7ECA" w:rsidRDefault="0060763A" w:rsidP="0060763A">
      <w:r w:rsidRPr="006B7ECA">
        <w:t xml:space="preserve">La forza elettromotrice </w:t>
      </w:r>
    </w:p>
    <w:p w:rsidR="0060763A" w:rsidRPr="006B7ECA" w:rsidRDefault="0060763A" w:rsidP="0060763A">
      <w:r w:rsidRPr="006B7ECA">
        <w:t xml:space="preserve">La trasformazione dell’energia elettrica </w:t>
      </w:r>
    </w:p>
    <w:p w:rsidR="0060763A" w:rsidRPr="006B7ECA" w:rsidRDefault="0060763A" w:rsidP="0060763A">
      <w:r w:rsidRPr="006B7ECA">
        <w:t xml:space="preserve">L’effetto Joule e la potenza dissipata </w:t>
      </w:r>
    </w:p>
    <w:p w:rsidR="0060763A" w:rsidRPr="006B7ECA" w:rsidRDefault="0060763A" w:rsidP="0060763A">
      <w:r w:rsidRPr="006B7ECA">
        <w:t xml:space="preserve">La corrente nei liquidi e nei gas </w:t>
      </w:r>
    </w:p>
    <w:p w:rsidR="0060763A" w:rsidRPr="0060763A" w:rsidRDefault="0060763A" w:rsidP="0060763A">
      <w:pPr>
        <w:pStyle w:val="Titolo2"/>
        <w:rPr>
          <w:rFonts w:ascii="Times New Roman" w:hAnsi="Times New Roman" w:cs="Times New Roman"/>
          <w:color w:val="auto"/>
          <w:sz w:val="28"/>
          <w:szCs w:val="28"/>
        </w:rPr>
      </w:pPr>
      <w:r w:rsidRPr="0060763A">
        <w:rPr>
          <w:rFonts w:ascii="Times New Roman" w:hAnsi="Times New Roman" w:cs="Times New Roman"/>
          <w:color w:val="auto"/>
          <w:sz w:val="28"/>
          <w:szCs w:val="28"/>
        </w:rPr>
        <w:t>Modulo 2</w:t>
      </w:r>
    </w:p>
    <w:p w:rsidR="0060763A" w:rsidRPr="006B7ECA" w:rsidRDefault="0060763A" w:rsidP="0060763A">
      <w:pPr>
        <w:jc w:val="center"/>
      </w:pPr>
    </w:p>
    <w:p w:rsidR="0060763A" w:rsidRPr="006B7ECA" w:rsidRDefault="0060763A" w:rsidP="0060763A">
      <w:pPr>
        <w:jc w:val="center"/>
      </w:pPr>
      <w:r w:rsidRPr="006B7ECA">
        <w:t>ELETTROMAGNETISMO</w:t>
      </w:r>
    </w:p>
    <w:p w:rsidR="0060763A" w:rsidRPr="0060763A" w:rsidRDefault="0060763A" w:rsidP="0060763A">
      <w:pPr>
        <w:pStyle w:val="Titolo3"/>
        <w:rPr>
          <w:rFonts w:ascii="Times New Roman" w:hAnsi="Times New Roman" w:cs="Times New Roman"/>
          <w:b w:val="0"/>
          <w:color w:val="auto"/>
        </w:rPr>
      </w:pPr>
      <w:r>
        <w:rPr>
          <w:rFonts w:ascii="Times New Roman" w:eastAsia="Times New Roman" w:hAnsi="Times New Roman" w:cs="Times New Roman"/>
          <w:b w:val="0"/>
          <w:bCs w:val="0"/>
          <w:color w:val="auto"/>
        </w:rPr>
        <w:t xml:space="preserve">Il </w:t>
      </w:r>
      <w:r w:rsidRPr="0060763A">
        <w:rPr>
          <w:rFonts w:ascii="Times New Roman" w:hAnsi="Times New Roman" w:cs="Times New Roman"/>
          <w:b w:val="0"/>
          <w:color w:val="auto"/>
        </w:rPr>
        <w:t>campo magnetico</w:t>
      </w:r>
    </w:p>
    <w:p w:rsidR="0060763A" w:rsidRPr="006B7ECA" w:rsidRDefault="0060763A" w:rsidP="0060763A">
      <w:pPr>
        <w:suppressAutoHyphens w:val="0"/>
      </w:pPr>
      <w:r w:rsidRPr="006B7ECA">
        <w:t>La forza magnetica</w:t>
      </w:r>
    </w:p>
    <w:p w:rsidR="0060763A" w:rsidRPr="006B7ECA" w:rsidRDefault="0060763A" w:rsidP="0060763A">
      <w:pPr>
        <w:suppressAutoHyphens w:val="0"/>
      </w:pPr>
      <w:r w:rsidRPr="006B7ECA">
        <w:t>Il campo magnetico terrestre</w:t>
      </w:r>
    </w:p>
    <w:p w:rsidR="0060763A" w:rsidRPr="006B7ECA" w:rsidRDefault="0060763A" w:rsidP="0060763A">
      <w:pPr>
        <w:suppressAutoHyphens w:val="0"/>
      </w:pPr>
      <w:r w:rsidRPr="006B7ECA">
        <w:t>Confronto tra campo elettrico e campo magnetico</w:t>
      </w:r>
    </w:p>
    <w:p w:rsidR="0060763A" w:rsidRPr="006B7ECA" w:rsidRDefault="0060763A" w:rsidP="0060763A">
      <w:pPr>
        <w:suppressAutoHyphens w:val="0"/>
        <w:jc w:val="both"/>
      </w:pPr>
      <w:r w:rsidRPr="006B7ECA">
        <w:t>L’ Intensità del campo magnetico</w:t>
      </w:r>
    </w:p>
    <w:p w:rsidR="0060763A" w:rsidRDefault="0060763A" w:rsidP="0060763A">
      <w:pPr>
        <w:jc w:val="center"/>
        <w:rPr>
          <w:bCs/>
        </w:rPr>
      </w:pPr>
    </w:p>
    <w:p w:rsidR="0060763A" w:rsidRDefault="0060763A" w:rsidP="0060763A">
      <w:pPr>
        <w:jc w:val="center"/>
        <w:rPr>
          <w:bCs/>
        </w:rPr>
      </w:pPr>
    </w:p>
    <w:p w:rsidR="0060763A" w:rsidRDefault="0060763A" w:rsidP="000D63A0">
      <w:pPr>
        <w:pStyle w:val="Paragrafoelenco"/>
        <w:jc w:val="right"/>
        <w:rPr>
          <w:rFonts w:cs="Calibri"/>
          <w:b/>
        </w:rPr>
      </w:pPr>
    </w:p>
    <w:p w:rsidR="00AA7FBA" w:rsidRDefault="00AA7FBA" w:rsidP="00AA7FBA">
      <w:pPr>
        <w:jc w:val="center"/>
        <w:rPr>
          <w:b/>
          <w:bCs/>
        </w:rPr>
      </w:pPr>
      <w:r w:rsidRPr="00BE37EE">
        <w:rPr>
          <w:b/>
          <w:bCs/>
        </w:rPr>
        <w:t>MODULO CLIL</w:t>
      </w:r>
    </w:p>
    <w:p w:rsidR="00AA7FBA" w:rsidRPr="00BE37EE" w:rsidRDefault="00AA7FBA" w:rsidP="00AA7FBA">
      <w:pPr>
        <w:jc w:val="center"/>
        <w:rPr>
          <w:b/>
          <w:bCs/>
        </w:rPr>
      </w:pPr>
    </w:p>
    <w:p w:rsidR="00AA7FBA" w:rsidRPr="00D8688F" w:rsidRDefault="00AA7FBA" w:rsidP="00AA7FBA">
      <w:pPr>
        <w:spacing w:afterAutospacing="1"/>
        <w:rPr>
          <w:rFonts w:eastAsia="Calibri"/>
          <w:lang w:val="es-ES_tradnl"/>
        </w:rPr>
      </w:pPr>
      <w:r w:rsidRPr="00D8688F">
        <w:rPr>
          <w:lang w:val="es-ES_tradnl"/>
        </w:rPr>
        <w:t>L'ÉLECTRICITÉ</w:t>
      </w:r>
      <w:r w:rsidR="00C33545">
        <w:fldChar w:fldCharType="begin"/>
      </w:r>
      <w:r w:rsidR="00C33545">
        <w:instrText>HYPERLINK "http://en.wikipedia.org/wiki/Acoustics" \o "Acoustics"</w:instrText>
      </w:r>
      <w:r w:rsidR="00C33545">
        <w:fldChar w:fldCharType="separate"/>
      </w:r>
      <w:r w:rsidR="00C33545">
        <w:fldChar w:fldCharType="end"/>
      </w:r>
    </w:p>
    <w:p w:rsidR="00AA7FBA" w:rsidRPr="00D8688F" w:rsidRDefault="00AA7FBA" w:rsidP="00AA7FBA">
      <w:pPr>
        <w:jc w:val="both"/>
        <w:rPr>
          <w:rFonts w:eastAsia="Calibri"/>
          <w:lang w:val="es-ES_tradnl"/>
        </w:rPr>
      </w:pPr>
      <w:r w:rsidRPr="00D8688F">
        <w:rPr>
          <w:rFonts w:eastAsia="Calibri"/>
          <w:lang w:val="es-ES_tradnl"/>
        </w:rPr>
        <w:t>Le condensateur plan</w:t>
      </w:r>
    </w:p>
    <w:p w:rsidR="00AA7FBA" w:rsidRPr="00D8688F" w:rsidRDefault="00AA7FBA" w:rsidP="00AA7FBA">
      <w:pPr>
        <w:rPr>
          <w:rFonts w:eastAsia="Calibri"/>
          <w:lang w:val="es-ES_tradnl"/>
        </w:rPr>
      </w:pPr>
      <w:r w:rsidRPr="00D8688F">
        <w:rPr>
          <w:rFonts w:eastAsia="Calibri"/>
          <w:lang w:val="es-ES_tradnl"/>
        </w:rPr>
        <w:t>Champ électrique et différence de potentiel d’un condensateur plan</w:t>
      </w:r>
    </w:p>
    <w:p w:rsidR="00AA7FBA" w:rsidRPr="00D8688F" w:rsidRDefault="00AA7FBA" w:rsidP="00AA7FBA">
      <w:pPr>
        <w:jc w:val="both"/>
        <w:rPr>
          <w:rFonts w:eastAsia="Calibri"/>
          <w:lang w:val="es-ES_tradnl"/>
        </w:rPr>
      </w:pPr>
      <w:r w:rsidRPr="00D8688F">
        <w:rPr>
          <w:rFonts w:eastAsia="Calibri"/>
          <w:lang w:val="es-ES_tradnl"/>
        </w:rPr>
        <w:t>La capacité</w:t>
      </w:r>
    </w:p>
    <w:p w:rsidR="00AA7FBA" w:rsidRPr="00D8688F" w:rsidRDefault="00AA7FBA" w:rsidP="00AA7FBA">
      <w:pPr>
        <w:autoSpaceDE w:val="0"/>
        <w:autoSpaceDN w:val="0"/>
        <w:adjustRightInd w:val="0"/>
        <w:rPr>
          <w:rFonts w:eastAsia="Calibri"/>
          <w:lang w:val="es-ES_tradnl"/>
        </w:rPr>
      </w:pPr>
      <w:r w:rsidRPr="00D8688F">
        <w:rPr>
          <w:rFonts w:eastAsia="Calibri"/>
          <w:lang w:val="es-ES_tradnl"/>
        </w:rPr>
        <w:t>La capacité d’un condensateur plan</w:t>
      </w:r>
    </w:p>
    <w:p w:rsidR="00AA7FBA" w:rsidRPr="00D8688F" w:rsidRDefault="00AA7FBA" w:rsidP="00AA7FBA">
      <w:pPr>
        <w:jc w:val="both"/>
        <w:rPr>
          <w:rFonts w:eastAsia="Calibri"/>
          <w:lang w:val="es-ES_tradnl"/>
        </w:rPr>
      </w:pPr>
      <w:r w:rsidRPr="00D8688F">
        <w:rPr>
          <w:rFonts w:eastAsia="Calibri"/>
          <w:lang w:val="es-ES_tradnl"/>
        </w:rPr>
        <w:t>La résistance et la première loi d'Ohm</w:t>
      </w:r>
    </w:p>
    <w:p w:rsidR="00AA7FBA" w:rsidRPr="00D8688F" w:rsidRDefault="00AA7FBA" w:rsidP="00AA7FBA">
      <w:pPr>
        <w:ind w:firstLine="57"/>
        <w:rPr>
          <w:rFonts w:eastAsia="Calibri"/>
          <w:lang w:val="es-ES_tradnl"/>
        </w:rPr>
      </w:pPr>
      <w:r w:rsidRPr="00D8688F">
        <w:rPr>
          <w:rFonts w:eastAsia="Calibri"/>
          <w:lang w:val="es-ES_tradnl"/>
        </w:rPr>
        <w:t>MAGNÉTISME</w:t>
      </w:r>
    </w:p>
    <w:p w:rsidR="00AA7FBA" w:rsidRPr="00D8688F" w:rsidRDefault="00AA7FBA" w:rsidP="00AA7FBA">
      <w:pPr>
        <w:rPr>
          <w:rFonts w:eastAsia="Calibri"/>
          <w:lang w:val="es-ES_tradnl"/>
        </w:rPr>
      </w:pPr>
      <w:r w:rsidRPr="00D8688F">
        <w:rPr>
          <w:rFonts w:eastAsia="Calibri"/>
          <w:lang w:val="es-ES_tradnl"/>
        </w:rPr>
        <w:t>Spectres magnétiques et lignes de champ</w:t>
      </w:r>
    </w:p>
    <w:p w:rsidR="00AA7FBA" w:rsidRPr="00D8688F" w:rsidRDefault="00AA7FBA" w:rsidP="00AA7FBA">
      <w:pPr>
        <w:rPr>
          <w:rFonts w:eastAsia="Calibri"/>
          <w:lang w:val="es-ES_tradnl"/>
        </w:rPr>
      </w:pPr>
      <w:r w:rsidRPr="00D8688F">
        <w:rPr>
          <w:rFonts w:eastAsia="Calibri"/>
          <w:lang w:val="es-ES_tradnl"/>
        </w:rPr>
        <w:t>Utilisation d’un fil parcouru par un courant continu :</w:t>
      </w:r>
    </w:p>
    <w:p w:rsidR="00AA7FBA" w:rsidRPr="00D8688F" w:rsidRDefault="00AA7FBA" w:rsidP="00AA7FBA">
      <w:pPr>
        <w:rPr>
          <w:rFonts w:eastAsia="Calibri"/>
          <w:lang w:val="es-ES_tradnl"/>
        </w:rPr>
      </w:pPr>
      <w:r w:rsidRPr="00D8688F">
        <w:rPr>
          <w:rFonts w:eastAsia="Calibri"/>
          <w:lang w:val="es-ES_tradnl"/>
        </w:rPr>
        <w:t>Expérience d’Oersted</w:t>
      </w:r>
    </w:p>
    <w:p w:rsidR="00AA7FBA" w:rsidRPr="00D8688F" w:rsidRDefault="00AA7FBA" w:rsidP="00AA7FBA">
      <w:pPr>
        <w:rPr>
          <w:rFonts w:eastAsia="Calibri"/>
          <w:lang w:val="es-ES_tradnl"/>
        </w:rPr>
      </w:pPr>
      <w:r w:rsidRPr="00D8688F">
        <w:rPr>
          <w:rFonts w:eastAsia="Calibri"/>
          <w:lang w:val="es-ES_tradnl"/>
        </w:rPr>
        <w:t>Propriétés du champ magnétique créé par un courant</w:t>
      </w:r>
    </w:p>
    <w:p w:rsidR="00AA7FBA" w:rsidRPr="00D8688F" w:rsidRDefault="00AA7FBA" w:rsidP="00AA7FBA">
      <w:pPr>
        <w:ind w:left="360"/>
        <w:jc w:val="right"/>
        <w:rPr>
          <w:lang w:val="es-ES_tradnl"/>
        </w:rPr>
      </w:pPr>
    </w:p>
    <w:p w:rsidR="00AA7FBA" w:rsidRPr="00BE37EE" w:rsidRDefault="00AA7FBA" w:rsidP="00AA7FBA">
      <w:pPr>
        <w:ind w:left="360"/>
        <w:jc w:val="right"/>
        <w:rPr>
          <w:b/>
        </w:rPr>
      </w:pPr>
      <w:r w:rsidRPr="00D8688F">
        <w:rPr>
          <w:lang w:val="es-ES_tradnl"/>
        </w:rPr>
        <w:t xml:space="preserve"> </w:t>
      </w:r>
      <w:r w:rsidRPr="00BE37EE">
        <w:rPr>
          <w:b/>
        </w:rPr>
        <w:t>La docente:</w:t>
      </w:r>
    </w:p>
    <w:p w:rsidR="00AA7FBA" w:rsidRPr="00BE37EE" w:rsidRDefault="00F670BB" w:rsidP="00AA7FBA">
      <w:pPr>
        <w:ind w:left="360"/>
        <w:jc w:val="right"/>
        <w:rPr>
          <w:b/>
        </w:rPr>
      </w:pPr>
      <w:r>
        <w:rPr>
          <w:b/>
          <w:lang w:eastAsia="it-IT"/>
        </w:rPr>
        <w:t xml:space="preserve">Prof.ssa </w:t>
      </w:r>
      <w:r w:rsidR="00AA7FBA" w:rsidRPr="00BE37EE">
        <w:rPr>
          <w:b/>
        </w:rPr>
        <w:t>Rosalba Capone</w:t>
      </w: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Default="00F92D87" w:rsidP="00F92D87">
      <w:pPr>
        <w:jc w:val="center"/>
      </w:pPr>
    </w:p>
    <w:p w:rsidR="00F92D87" w:rsidRPr="00F92D87" w:rsidRDefault="00F92D87" w:rsidP="00F92D87">
      <w:pPr>
        <w:jc w:val="center"/>
        <w:rPr>
          <w:b/>
        </w:rPr>
      </w:pPr>
      <w:r w:rsidRPr="00F92D87">
        <w:rPr>
          <w:b/>
        </w:rPr>
        <w:lastRenderedPageBreak/>
        <w:t xml:space="preserve">PROGRAMMA </w:t>
      </w:r>
      <w:proofErr w:type="spellStart"/>
      <w:r w:rsidRPr="00F92D87">
        <w:rPr>
          <w:b/>
        </w:rPr>
        <w:t>DI</w:t>
      </w:r>
      <w:proofErr w:type="spellEnd"/>
      <w:r w:rsidRPr="00F92D87">
        <w:rPr>
          <w:b/>
        </w:rPr>
        <w:t xml:space="preserve"> SCIENZE NATURALI                                                                                                                                                                                                                                    </w:t>
      </w:r>
      <w:r w:rsidRPr="00C26282">
        <w:t xml:space="preserve">CLASSE V </w:t>
      </w:r>
      <w:r>
        <w:t xml:space="preserve">Sezione A </w:t>
      </w:r>
      <w:r w:rsidRPr="00C26282">
        <w:t xml:space="preserve">Linguistico                                                                                                                                                                                                   </w:t>
      </w:r>
      <w:r>
        <w:t xml:space="preserve">                               Anno scolastico 2017/2018</w:t>
      </w:r>
      <w:r w:rsidRPr="00C26282">
        <w:t xml:space="preserve">      </w:t>
      </w:r>
    </w:p>
    <w:p w:rsidR="00F92D87" w:rsidRPr="00C26282" w:rsidRDefault="00F92D87" w:rsidP="00F92D87">
      <w:pPr>
        <w:jc w:val="center"/>
      </w:pPr>
      <w:r w:rsidRPr="00C26282">
        <w:t xml:space="preserve">Docente: </w:t>
      </w:r>
      <w:proofErr w:type="spellStart"/>
      <w:r w:rsidRPr="00C26282">
        <w:t>Petrosino</w:t>
      </w:r>
      <w:proofErr w:type="spellEnd"/>
      <w:r w:rsidRPr="00C26282">
        <w:t xml:space="preserve"> </w:t>
      </w:r>
      <w:proofErr w:type="spellStart"/>
      <w:r w:rsidRPr="00C26282">
        <w:t>Mariarosaria</w:t>
      </w:r>
      <w:proofErr w:type="spellEnd"/>
    </w:p>
    <w:p w:rsidR="00F92D87" w:rsidRPr="00C26282" w:rsidRDefault="00F92D87" w:rsidP="00F92D87">
      <w:pPr>
        <w:rPr>
          <w:b/>
        </w:rPr>
      </w:pPr>
      <w:r w:rsidRPr="00C26282">
        <w:rPr>
          <w:b/>
        </w:rPr>
        <w:t>Scienze della Terra</w:t>
      </w:r>
    </w:p>
    <w:p w:rsidR="00F92D87" w:rsidRPr="00C26282" w:rsidRDefault="00F92D87" w:rsidP="00F92D87">
      <w:r w:rsidRPr="00C26282">
        <w:t xml:space="preserve">La dinamica interna della crosta  terrestre.                                                                                                                    Struttura interna della Terra: crosta, mantello e nucleo.                                                                                                                 Il flusso di calore;  temperatura interna della Terra; la </w:t>
      </w:r>
      <w:proofErr w:type="spellStart"/>
      <w:r w:rsidRPr="00C26282">
        <w:t>geoterma</w:t>
      </w:r>
      <w:proofErr w:type="spellEnd"/>
      <w:r w:rsidRPr="00C26282">
        <w:t xml:space="preserve">.   </w:t>
      </w:r>
      <w:r>
        <w:t xml:space="preserve">                                                                      Origine del calore interno della Terra: la radioattività naturale ed il decadimento radioattivo.</w:t>
      </w:r>
      <w:r w:rsidRPr="00C26282">
        <w:t xml:space="preserve">                                                                     Campo magnetico terrestre</w:t>
      </w:r>
      <w:r>
        <w:t>. Paleomagnetismo. Inversione dei polo magnetici.                                               M</w:t>
      </w:r>
      <w:r w:rsidRPr="00C26282">
        <w:t xml:space="preserve">agnetizzazione di lave e sedimenti.                                                                                                                                                                                          Struttura della crosta terrestre: crosta </w:t>
      </w:r>
      <w:r>
        <w:t>oceanica e crosta continentale.</w:t>
      </w:r>
      <w:r w:rsidRPr="00C26282">
        <w:t xml:space="preserve"> </w:t>
      </w:r>
      <w:proofErr w:type="spellStart"/>
      <w:r>
        <w:t>Orogeni</w:t>
      </w:r>
      <w:proofErr w:type="spellEnd"/>
      <w:r>
        <w:t xml:space="preserve"> e </w:t>
      </w:r>
      <w:proofErr w:type="spellStart"/>
      <w:r>
        <w:t>cratoni</w:t>
      </w:r>
      <w:proofErr w:type="spellEnd"/>
      <w:r>
        <w:t>.</w:t>
      </w:r>
      <w:r w:rsidRPr="00C26282">
        <w:t xml:space="preserve">                                                                                      </w:t>
      </w:r>
      <w:r>
        <w:t xml:space="preserve">La curva </w:t>
      </w:r>
      <w:proofErr w:type="spellStart"/>
      <w:r>
        <w:t>ipsografica</w:t>
      </w:r>
      <w:proofErr w:type="spellEnd"/>
      <w:r w:rsidRPr="00C26282">
        <w:t xml:space="preserve">.                                                             </w:t>
      </w:r>
      <w:r>
        <w:t xml:space="preserve">                                                   </w:t>
      </w:r>
      <w:r w:rsidRPr="00C26282">
        <w:t xml:space="preserve">           </w:t>
      </w:r>
      <w:r>
        <w:t xml:space="preserve">                                               </w:t>
      </w:r>
      <w:r w:rsidRPr="00C26282">
        <w:t xml:space="preserve">Anomalie magnetiche sui fondali oceanici. </w:t>
      </w:r>
      <w:r>
        <w:t xml:space="preserve">                                                                                                                          </w:t>
      </w:r>
      <w:r w:rsidRPr="00C26282">
        <w:t xml:space="preserve"> </w:t>
      </w:r>
      <w:r>
        <w:t xml:space="preserve">La deriva dei continenti.  La </w:t>
      </w:r>
      <w:r w:rsidRPr="00C26282">
        <w:t>Tettonica delle placche</w:t>
      </w:r>
      <w:r>
        <w:t xml:space="preserve">.                                                                                                                                         </w:t>
      </w:r>
      <w:r w:rsidRPr="00C26282">
        <w:t>Margini di placca</w:t>
      </w:r>
      <w:r>
        <w:t xml:space="preserve"> </w:t>
      </w:r>
      <w:r w:rsidRPr="00C26282">
        <w:t xml:space="preserve">costruttivi, distruttivi e conservativi; </w:t>
      </w:r>
      <w:r>
        <w:t>dorsali oceaniche e sistemi arco-fossa. F</w:t>
      </w:r>
      <w:r w:rsidRPr="00C26282">
        <w:t xml:space="preserve">enomeni vulcanici e sismici legati ai movimenti delle placche e loro distribuzione geografica. </w:t>
      </w:r>
    </w:p>
    <w:p w:rsidR="00F92D87" w:rsidRDefault="00F92D87" w:rsidP="00F92D87">
      <w:pPr>
        <w:rPr>
          <w:b/>
        </w:rPr>
      </w:pPr>
    </w:p>
    <w:p w:rsidR="00F92D87" w:rsidRPr="00C26282" w:rsidRDefault="00F92D87" w:rsidP="00F92D87">
      <w:pPr>
        <w:rPr>
          <w:b/>
        </w:rPr>
      </w:pPr>
      <w:r w:rsidRPr="00C26282">
        <w:rPr>
          <w:b/>
        </w:rPr>
        <w:t>Biochimica</w:t>
      </w:r>
    </w:p>
    <w:p w:rsidR="00F92D87" w:rsidRDefault="00F92D87" w:rsidP="00F92D87">
      <w:r w:rsidRPr="00C26282">
        <w:t xml:space="preserve">I </w:t>
      </w:r>
      <w:r>
        <w:t>composti organici: caratteri generali.</w:t>
      </w:r>
      <w:r w:rsidRPr="00C26282">
        <w:t xml:space="preserve">                                                                                                                                                                                           Idrocarburi saturi: alcani e </w:t>
      </w:r>
      <w:proofErr w:type="spellStart"/>
      <w:r w:rsidRPr="00C26282">
        <w:t>cicloalcani</w:t>
      </w:r>
      <w:proofErr w:type="spellEnd"/>
      <w:r w:rsidRPr="00C26282">
        <w:t xml:space="preserve">. </w:t>
      </w:r>
      <w:r>
        <w:t xml:space="preserve">                                                                                                                L’isomeria. </w:t>
      </w:r>
      <w:r w:rsidRPr="00C26282">
        <w:t>Isomeri strutturali (isomeri di catena, di posizione e di gruppo funzionale) e stereoisomeri (isomeria geome</w:t>
      </w:r>
      <w:r>
        <w:t>trica ed ottica</w:t>
      </w:r>
      <w:r w:rsidRPr="00C26282">
        <w:t>).                                                                              Idrocarburi insaturi: alcheni ed alchini. Idrocarburi aromatici</w:t>
      </w:r>
      <w:r>
        <w:t xml:space="preserve">: struttura del benzene.                                                            </w:t>
      </w:r>
      <w:r w:rsidRPr="00C26282">
        <w:t xml:space="preserve">Gruppi funzionali.                                                                                                                                                 </w:t>
      </w:r>
      <w:r>
        <w:t xml:space="preserve">                     P</w:t>
      </w:r>
      <w:r w:rsidRPr="00C26282">
        <w:t xml:space="preserve">olimeri di addizione e di condensazione.  </w:t>
      </w:r>
      <w:r>
        <w:t xml:space="preserve">Polimeri sintetici.                                                                        I carboidrati: struttura e funzione. Monosaccaridi, disaccaridi e polisaccaridi.                                                                  </w:t>
      </w:r>
      <w:r w:rsidRPr="00C26282">
        <w:t xml:space="preserve"> </w:t>
      </w:r>
      <w:r>
        <w:t>Le proteine: struttura e funzione. Livelli strutturali di una proteina e denaturazione.                                                                                        I lipidi:</w:t>
      </w:r>
      <w:r w:rsidRPr="00C26282">
        <w:t xml:space="preserve"> </w:t>
      </w:r>
      <w:r>
        <w:t>struttura e funzione. Trigliceridi, fosfolipidi, steroidi, cere.                                                                                                          Gli acidi nucleici: struttura e funzione del DNA e dell’RNA.                                                                                     Il DNA nella specie umana. Il cariotipo umano. La duplicazione del DNA e la sintesi proteica</w:t>
      </w:r>
    </w:p>
    <w:p w:rsidR="00F92D87" w:rsidRPr="00C26282" w:rsidRDefault="00F92D87" w:rsidP="00F92D87">
      <w:r w:rsidRPr="00F82865">
        <w:rPr>
          <w:b/>
        </w:rPr>
        <w:t>ASL</w:t>
      </w:r>
      <w:r>
        <w:t xml:space="preserve">: </w:t>
      </w:r>
      <w:r w:rsidRPr="00F82865">
        <w:rPr>
          <w:b/>
        </w:rPr>
        <w:t xml:space="preserve">i vulcani Campani.                                                                                                                                                    </w:t>
      </w:r>
    </w:p>
    <w:p w:rsidR="00F92D87" w:rsidRDefault="00F92D87" w:rsidP="00F92D87">
      <w:pPr>
        <w:rPr>
          <w:b/>
        </w:rPr>
      </w:pPr>
    </w:p>
    <w:p w:rsidR="00F92D87" w:rsidRPr="00D8688F" w:rsidRDefault="00F92D87" w:rsidP="00F92D87">
      <w:pPr>
        <w:rPr>
          <w:b/>
          <w:lang w:val="en-US"/>
        </w:rPr>
      </w:pPr>
      <w:r w:rsidRPr="00DD59CC">
        <w:rPr>
          <w:b/>
        </w:rPr>
        <w:t xml:space="preserve">Argomenti svolti secondo la Metodologia CLIL.  </w:t>
      </w:r>
      <w:r w:rsidRPr="00D8688F">
        <w:rPr>
          <w:b/>
          <w:lang w:val="en-US"/>
        </w:rPr>
        <w:t xml:space="preserve">Lingua </w:t>
      </w:r>
      <w:proofErr w:type="spellStart"/>
      <w:r w:rsidRPr="00D8688F">
        <w:rPr>
          <w:b/>
          <w:lang w:val="en-US"/>
        </w:rPr>
        <w:t>Inglese</w:t>
      </w:r>
      <w:proofErr w:type="spellEnd"/>
      <w:r w:rsidRPr="00D8688F">
        <w:rPr>
          <w:b/>
          <w:lang w:val="en-US"/>
        </w:rPr>
        <w:t xml:space="preserve">.                                                                                                                                   </w:t>
      </w:r>
    </w:p>
    <w:p w:rsidR="00F92D87" w:rsidRPr="00F92D87" w:rsidRDefault="00F92D87" w:rsidP="00F92D87">
      <w:pPr>
        <w:rPr>
          <w:lang w:val="en-US"/>
        </w:rPr>
      </w:pPr>
      <w:r w:rsidRPr="00D8688F">
        <w:rPr>
          <w:b/>
          <w:lang w:val="en-US"/>
        </w:rPr>
        <w:t xml:space="preserve">Volcanoes                                                                                                                                                                 </w:t>
      </w:r>
      <w:r w:rsidRPr="00D8688F">
        <w:rPr>
          <w:lang w:val="en-US"/>
        </w:rPr>
        <w:t xml:space="preserve"> General definition.  </w:t>
      </w:r>
      <w:r>
        <w:rPr>
          <w:lang w:val="en-US"/>
        </w:rPr>
        <w:t xml:space="preserve">Different kinds of volcanic edifices: fissure vents, shield volcanoes, cinder cones, </w:t>
      </w:r>
      <w:proofErr w:type="spellStart"/>
      <w:r>
        <w:rPr>
          <w:lang w:val="en-US"/>
        </w:rPr>
        <w:t>stratovolcanoes</w:t>
      </w:r>
      <w:proofErr w:type="spellEnd"/>
      <w:r>
        <w:rPr>
          <w:lang w:val="en-US"/>
        </w:rPr>
        <w:t xml:space="preserve"> and calderas. Submarine volcanoes.                                                                                Types of volcanic eruptions:</w:t>
      </w:r>
      <w:r w:rsidRPr="00F82865">
        <w:rPr>
          <w:lang w:val="en-US"/>
        </w:rPr>
        <w:t xml:space="preserve"> </w:t>
      </w:r>
      <w:r>
        <w:rPr>
          <w:lang w:val="en-US"/>
        </w:rPr>
        <w:t xml:space="preserve">. </w:t>
      </w:r>
      <w:proofErr w:type="spellStart"/>
      <w:r>
        <w:rPr>
          <w:lang w:val="en-US"/>
        </w:rPr>
        <w:t>Hawiian</w:t>
      </w:r>
      <w:proofErr w:type="spellEnd"/>
      <w:r>
        <w:rPr>
          <w:lang w:val="en-US"/>
        </w:rPr>
        <w:t xml:space="preserve">, Icelandic, </w:t>
      </w:r>
      <w:proofErr w:type="spellStart"/>
      <w:r>
        <w:rPr>
          <w:lang w:val="en-US"/>
        </w:rPr>
        <w:t>Strombolian</w:t>
      </w:r>
      <w:proofErr w:type="spellEnd"/>
      <w:r>
        <w:rPr>
          <w:lang w:val="en-US"/>
        </w:rPr>
        <w:t xml:space="preserve">, </w:t>
      </w:r>
      <w:proofErr w:type="spellStart"/>
      <w:r>
        <w:rPr>
          <w:lang w:val="en-US"/>
        </w:rPr>
        <w:t>Vulcanian</w:t>
      </w:r>
      <w:proofErr w:type="spellEnd"/>
      <w:r>
        <w:rPr>
          <w:lang w:val="en-US"/>
        </w:rPr>
        <w:t xml:space="preserve">, </w:t>
      </w:r>
      <w:proofErr w:type="spellStart"/>
      <w:r>
        <w:rPr>
          <w:lang w:val="en-US"/>
        </w:rPr>
        <w:t>Peleean</w:t>
      </w:r>
      <w:proofErr w:type="spellEnd"/>
      <w:r>
        <w:rPr>
          <w:lang w:val="en-US"/>
        </w:rPr>
        <w:t xml:space="preserve">, and </w:t>
      </w:r>
      <w:proofErr w:type="spellStart"/>
      <w:r>
        <w:rPr>
          <w:lang w:val="en-US"/>
        </w:rPr>
        <w:t>Plinian</w:t>
      </w:r>
      <w:proofErr w:type="spellEnd"/>
      <w:r>
        <w:rPr>
          <w:lang w:val="en-US"/>
        </w:rPr>
        <w:t xml:space="preserve"> eruptions. </w:t>
      </w:r>
      <w:proofErr w:type="spellStart"/>
      <w:r>
        <w:rPr>
          <w:lang w:val="en-US"/>
        </w:rPr>
        <w:t>Phreatomagmatic</w:t>
      </w:r>
      <w:proofErr w:type="spellEnd"/>
      <w:r>
        <w:rPr>
          <w:lang w:val="en-US"/>
        </w:rPr>
        <w:t xml:space="preserve"> eruptions.                                                                                                                               </w:t>
      </w:r>
    </w:p>
    <w:p w:rsidR="00F92D87" w:rsidRPr="00F92D87" w:rsidRDefault="00F92D87" w:rsidP="00F92D87">
      <w:pPr>
        <w:rPr>
          <w:b/>
          <w:lang w:val="en-US"/>
        </w:rPr>
      </w:pPr>
      <w:r>
        <w:rPr>
          <w:b/>
          <w:lang w:val="en-US"/>
        </w:rPr>
        <w:t>T</w:t>
      </w:r>
      <w:r w:rsidRPr="00F82865">
        <w:rPr>
          <w:b/>
          <w:lang w:val="en-US"/>
        </w:rPr>
        <w:t>he Earth’s atmosphere</w:t>
      </w:r>
      <w:r>
        <w:rPr>
          <w:b/>
          <w:lang w:val="en-US"/>
        </w:rPr>
        <w:t xml:space="preserve">                                                                                                                                                     </w:t>
      </w:r>
      <w:r w:rsidRPr="00C26282">
        <w:rPr>
          <w:lang w:val="en-US"/>
        </w:rPr>
        <w:t xml:space="preserve">Composition of </w:t>
      </w:r>
      <w:r>
        <w:rPr>
          <w:lang w:val="en-US"/>
        </w:rPr>
        <w:t xml:space="preserve">the </w:t>
      </w:r>
      <w:r w:rsidRPr="00C26282">
        <w:rPr>
          <w:lang w:val="en-US"/>
        </w:rPr>
        <w:t xml:space="preserve">Earth’s atmosphere; temperature </w:t>
      </w:r>
      <w:r>
        <w:rPr>
          <w:lang w:val="en-US"/>
        </w:rPr>
        <w:t xml:space="preserve">variation </w:t>
      </w:r>
      <w:r w:rsidRPr="00C26282">
        <w:rPr>
          <w:lang w:val="en-US"/>
        </w:rPr>
        <w:t xml:space="preserve">in the atmosphere.                                                          </w:t>
      </w:r>
      <w:r>
        <w:rPr>
          <w:lang w:val="en-US"/>
        </w:rPr>
        <w:t>General features of t</w:t>
      </w:r>
      <w:r w:rsidRPr="00C26282">
        <w:rPr>
          <w:lang w:val="en-US"/>
        </w:rPr>
        <w:t>roposphere, stratosp</w:t>
      </w:r>
      <w:r>
        <w:rPr>
          <w:lang w:val="en-US"/>
        </w:rPr>
        <w:t xml:space="preserve">here, mesosphere, thermosphere and </w:t>
      </w:r>
      <w:r w:rsidRPr="00C26282">
        <w:rPr>
          <w:lang w:val="en-US"/>
        </w:rPr>
        <w:t xml:space="preserve">exosphere.   </w:t>
      </w:r>
      <w:r>
        <w:rPr>
          <w:lang w:val="en-US"/>
        </w:rPr>
        <w:t xml:space="preserve">                                                           </w:t>
      </w:r>
      <w:r w:rsidRPr="00C26282">
        <w:rPr>
          <w:lang w:val="en-US"/>
        </w:rPr>
        <w:t xml:space="preserve">  </w:t>
      </w:r>
      <w:r>
        <w:rPr>
          <w:lang w:val="en-US"/>
        </w:rPr>
        <w:t xml:space="preserve">Function of the ozone layer. Greenhouse gases and greenhouse effect. Global warming.    </w:t>
      </w:r>
    </w:p>
    <w:p w:rsidR="00F92D87" w:rsidRPr="00D8688F" w:rsidRDefault="00F92D87" w:rsidP="00F92D87">
      <w:pPr>
        <w:rPr>
          <w:lang w:val="en-US"/>
        </w:rPr>
      </w:pPr>
      <w:r w:rsidRPr="00D8688F">
        <w:rPr>
          <w:lang w:val="en-US"/>
        </w:rPr>
        <w:t xml:space="preserve">                                                                                                                                            </w:t>
      </w:r>
    </w:p>
    <w:p w:rsidR="00F92D87" w:rsidRPr="00D8688F" w:rsidRDefault="00F92D87" w:rsidP="00F92D87">
      <w:pPr>
        <w:rPr>
          <w:lang w:val="en-US"/>
        </w:rPr>
      </w:pPr>
      <w:r w:rsidRPr="00D8688F">
        <w:rPr>
          <w:lang w:val="en-US"/>
        </w:rPr>
        <w:t xml:space="preserve">                                                                                                                                          </w:t>
      </w:r>
      <w:r w:rsidRPr="00D8688F">
        <w:rPr>
          <w:b/>
          <w:lang w:val="en-US"/>
        </w:rPr>
        <w:t xml:space="preserve">La </w:t>
      </w:r>
      <w:proofErr w:type="spellStart"/>
      <w:r w:rsidRPr="00D8688F">
        <w:rPr>
          <w:b/>
          <w:lang w:val="en-US"/>
        </w:rPr>
        <w:t>docente</w:t>
      </w:r>
      <w:proofErr w:type="spellEnd"/>
      <w:r w:rsidRPr="00D8688F">
        <w:rPr>
          <w:lang w:val="en-US"/>
        </w:rPr>
        <w:t>:</w:t>
      </w:r>
    </w:p>
    <w:p w:rsidR="00F92D87" w:rsidRPr="00D8688F" w:rsidRDefault="00F92D87" w:rsidP="00F92D87">
      <w:pPr>
        <w:rPr>
          <w:b/>
          <w:lang w:val="en-US"/>
        </w:rPr>
      </w:pPr>
      <w:r w:rsidRPr="00D8688F">
        <w:rPr>
          <w:b/>
          <w:lang w:val="en-US"/>
        </w:rPr>
        <w:t xml:space="preserve">                                                                                                                       </w:t>
      </w:r>
      <w:proofErr w:type="spellStart"/>
      <w:r w:rsidRPr="00D8688F">
        <w:rPr>
          <w:b/>
          <w:lang w:val="en-US"/>
        </w:rPr>
        <w:t>Mariarosaria</w:t>
      </w:r>
      <w:proofErr w:type="spellEnd"/>
      <w:r w:rsidRPr="00D8688F">
        <w:rPr>
          <w:b/>
          <w:lang w:val="en-US"/>
        </w:rPr>
        <w:t xml:space="preserve"> </w:t>
      </w:r>
      <w:proofErr w:type="spellStart"/>
      <w:r w:rsidRPr="00D8688F">
        <w:rPr>
          <w:b/>
          <w:lang w:val="en-US"/>
        </w:rPr>
        <w:t>Petrosino</w:t>
      </w:r>
      <w:proofErr w:type="spellEnd"/>
    </w:p>
    <w:p w:rsidR="00AA7FBA" w:rsidRPr="00D8688F" w:rsidRDefault="00AA7FBA" w:rsidP="00AA7FBA">
      <w:pPr>
        <w:jc w:val="right"/>
        <w:rPr>
          <w:lang w:val="en-US"/>
        </w:rPr>
      </w:pPr>
    </w:p>
    <w:p w:rsidR="0060763A" w:rsidRPr="00D8688F" w:rsidRDefault="0060763A" w:rsidP="000D63A0">
      <w:pPr>
        <w:pStyle w:val="Paragrafoelenco"/>
        <w:jc w:val="right"/>
        <w:rPr>
          <w:rFonts w:cs="Calibri"/>
          <w:b/>
          <w:lang w:val="en-US"/>
        </w:rPr>
      </w:pPr>
    </w:p>
    <w:p w:rsidR="005E3F80" w:rsidRPr="00D8688F" w:rsidRDefault="005E3F80" w:rsidP="005E3F80">
      <w:pPr>
        <w:jc w:val="center"/>
        <w:rPr>
          <w:b/>
          <w:lang w:val="en-US"/>
        </w:rPr>
      </w:pPr>
    </w:p>
    <w:p w:rsidR="005E3F80" w:rsidRPr="00D8688F" w:rsidRDefault="005E3F80" w:rsidP="005E3F80">
      <w:pPr>
        <w:jc w:val="center"/>
        <w:rPr>
          <w:b/>
          <w:lang w:val="en-US"/>
        </w:rPr>
      </w:pPr>
    </w:p>
    <w:p w:rsidR="005E3F80" w:rsidRPr="00D8688F" w:rsidRDefault="005E3F80" w:rsidP="005E3F80">
      <w:pPr>
        <w:jc w:val="center"/>
        <w:rPr>
          <w:b/>
          <w:lang w:val="en-US"/>
        </w:rPr>
      </w:pPr>
    </w:p>
    <w:p w:rsidR="005E3F80" w:rsidRPr="00D8688F" w:rsidRDefault="005E3F80" w:rsidP="005E3F80">
      <w:pPr>
        <w:jc w:val="center"/>
        <w:rPr>
          <w:b/>
          <w:lang w:val="en-US"/>
        </w:rPr>
      </w:pPr>
    </w:p>
    <w:p w:rsidR="005E3F80" w:rsidRDefault="005E3F80" w:rsidP="005E3F80">
      <w:pPr>
        <w:jc w:val="center"/>
        <w:rPr>
          <w:b/>
        </w:rPr>
      </w:pPr>
      <w:r w:rsidRPr="0007067E">
        <w:rPr>
          <w:b/>
        </w:rPr>
        <w:t xml:space="preserve">PROGRAMMA </w:t>
      </w:r>
      <w:proofErr w:type="spellStart"/>
      <w:r w:rsidRPr="0007067E">
        <w:rPr>
          <w:b/>
        </w:rPr>
        <w:t>DI</w:t>
      </w:r>
      <w:proofErr w:type="spellEnd"/>
      <w:r w:rsidRPr="0007067E">
        <w:rPr>
          <w:b/>
        </w:rPr>
        <w:t xml:space="preserve"> </w:t>
      </w:r>
      <w:r>
        <w:rPr>
          <w:b/>
        </w:rPr>
        <w:t>FILOSOFIA</w:t>
      </w:r>
    </w:p>
    <w:p w:rsidR="005E3F80" w:rsidRDefault="005E3F80" w:rsidP="005E3F80">
      <w:pPr>
        <w:jc w:val="center"/>
      </w:pPr>
      <w:r w:rsidRPr="0007067E">
        <w:t xml:space="preserve">CLASSE V Sezione A Linguistico                                                                                                                                                                                                                                   Anno scolastico 2017/2018                                                                                                                                                              Docente: prof. </w:t>
      </w:r>
      <w:proofErr w:type="spellStart"/>
      <w:r>
        <w:t>Affinito</w:t>
      </w:r>
      <w:proofErr w:type="spellEnd"/>
      <w:r>
        <w:t xml:space="preserve"> Maria Michela</w:t>
      </w:r>
    </w:p>
    <w:p w:rsidR="004E57EE" w:rsidRDefault="004E57EE" w:rsidP="005E3F80">
      <w:pPr>
        <w:jc w:val="center"/>
      </w:pPr>
    </w:p>
    <w:p w:rsidR="004E57EE" w:rsidRDefault="004E57EE" w:rsidP="005E3F80">
      <w:pPr>
        <w:jc w:val="center"/>
      </w:pPr>
    </w:p>
    <w:p w:rsidR="004E57EE" w:rsidRDefault="004E57EE" w:rsidP="004E57EE">
      <w:r>
        <w:t>R</w:t>
      </w:r>
      <w:r w:rsidRPr="004E57EE">
        <w:t xml:space="preserve">ecupero competenze : criticismo kantiano </w:t>
      </w:r>
    </w:p>
    <w:p w:rsidR="004E57EE" w:rsidRDefault="004E57EE" w:rsidP="004E57EE">
      <w:r w:rsidRPr="004E57EE">
        <w:t>– la critica della ragion pura</w:t>
      </w:r>
    </w:p>
    <w:p w:rsidR="004E57EE" w:rsidRDefault="004E57EE" w:rsidP="004E57EE">
      <w:r w:rsidRPr="004E57EE">
        <w:t>–</w:t>
      </w:r>
      <w:r>
        <w:t xml:space="preserve"> </w:t>
      </w:r>
      <w:r w:rsidRPr="004E57EE">
        <w:t>la critica della ragion pratica</w:t>
      </w:r>
      <w:r>
        <w:t xml:space="preserve"> </w:t>
      </w:r>
    </w:p>
    <w:p w:rsidR="004E57EE" w:rsidRDefault="004E57EE" w:rsidP="004E57EE">
      <w:r w:rsidRPr="004E57EE">
        <w:t xml:space="preserve">– </w:t>
      </w:r>
      <w:r>
        <w:t xml:space="preserve"> </w:t>
      </w:r>
      <w:r w:rsidRPr="004E57EE">
        <w:t>la critica del giudizio</w:t>
      </w:r>
      <w:r>
        <w:t xml:space="preserve"> </w:t>
      </w:r>
    </w:p>
    <w:p w:rsidR="004E57EE" w:rsidRDefault="004E57EE" w:rsidP="004E57EE">
      <w:r>
        <w:t xml:space="preserve"> -- </w:t>
      </w:r>
      <w:r w:rsidRPr="004E57EE">
        <w:t xml:space="preserve"> ca</w:t>
      </w:r>
      <w:r>
        <w:t xml:space="preserve">ratteri generali dell’idealismo </w:t>
      </w:r>
    </w:p>
    <w:p w:rsidR="004E57EE" w:rsidRDefault="004E57EE" w:rsidP="004E57EE">
      <w:r w:rsidRPr="004E57EE">
        <w:t>– la dialettica</w:t>
      </w:r>
      <w:r>
        <w:t xml:space="preserve"> </w:t>
      </w:r>
      <w:r w:rsidRPr="004E57EE">
        <w:t>hegeliana</w:t>
      </w:r>
    </w:p>
    <w:p w:rsidR="004E57EE" w:rsidRPr="004E57EE" w:rsidRDefault="004E57EE" w:rsidP="004E57EE"/>
    <w:p w:rsidR="004E57EE" w:rsidRPr="004E57EE" w:rsidRDefault="004E57EE" w:rsidP="004E57EE">
      <w:pPr>
        <w:pStyle w:val="Paragrafoelenco"/>
        <w:widowControl/>
        <w:numPr>
          <w:ilvl w:val="0"/>
          <w:numId w:val="31"/>
        </w:numPr>
        <w:autoSpaceDE/>
        <w:autoSpaceDN/>
        <w:adjustRightInd/>
        <w:spacing w:after="200" w:line="276" w:lineRule="auto"/>
        <w:contextualSpacing/>
        <w:jc w:val="both"/>
      </w:pPr>
      <w:r>
        <w:t>S</w:t>
      </w:r>
      <w:r w:rsidRPr="004E57EE">
        <w:t>chopenhauer</w:t>
      </w:r>
    </w:p>
    <w:p w:rsidR="004E57EE" w:rsidRPr="004E57EE" w:rsidRDefault="004E57EE" w:rsidP="004E57EE">
      <w:pPr>
        <w:pStyle w:val="Paragrafoelenco"/>
        <w:widowControl/>
        <w:numPr>
          <w:ilvl w:val="0"/>
          <w:numId w:val="31"/>
        </w:numPr>
        <w:autoSpaceDE/>
        <w:autoSpaceDN/>
        <w:adjustRightInd/>
        <w:spacing w:after="200" w:line="276" w:lineRule="auto"/>
        <w:contextualSpacing/>
        <w:jc w:val="both"/>
      </w:pPr>
      <w:r>
        <w:t>K</w:t>
      </w:r>
      <w:r w:rsidRPr="004E57EE">
        <w:t>ierkegaard</w:t>
      </w:r>
    </w:p>
    <w:p w:rsidR="004E57EE" w:rsidRPr="004E57EE" w:rsidRDefault="004E57EE" w:rsidP="004E57EE">
      <w:pPr>
        <w:pStyle w:val="Paragrafoelenco"/>
        <w:widowControl/>
        <w:numPr>
          <w:ilvl w:val="0"/>
          <w:numId w:val="31"/>
        </w:numPr>
        <w:autoSpaceDE/>
        <w:autoSpaceDN/>
        <w:adjustRightInd/>
        <w:spacing w:after="200" w:line="276" w:lineRule="auto"/>
        <w:contextualSpacing/>
        <w:jc w:val="both"/>
      </w:pPr>
      <w:proofErr w:type="spellStart"/>
      <w:r>
        <w:t>F</w:t>
      </w:r>
      <w:r w:rsidRPr="004E57EE">
        <w:t>euerbach</w:t>
      </w:r>
      <w:proofErr w:type="spellEnd"/>
    </w:p>
    <w:p w:rsidR="004E57EE" w:rsidRPr="004E57EE" w:rsidRDefault="004E57EE" w:rsidP="004E57EE">
      <w:pPr>
        <w:pStyle w:val="Paragrafoelenco"/>
        <w:widowControl/>
        <w:numPr>
          <w:ilvl w:val="0"/>
          <w:numId w:val="31"/>
        </w:numPr>
        <w:autoSpaceDE/>
        <w:autoSpaceDN/>
        <w:adjustRightInd/>
        <w:spacing w:after="200" w:line="276" w:lineRule="auto"/>
        <w:contextualSpacing/>
        <w:jc w:val="both"/>
      </w:pPr>
      <w:proofErr w:type="spellStart"/>
      <w:r>
        <w:t>M</w:t>
      </w:r>
      <w:r w:rsidRPr="004E57EE">
        <w:t>arx</w:t>
      </w:r>
      <w:proofErr w:type="spellEnd"/>
    </w:p>
    <w:p w:rsidR="004E57EE" w:rsidRDefault="004E57EE" w:rsidP="004E57EE">
      <w:pPr>
        <w:pStyle w:val="Paragrafoelenco"/>
        <w:ind w:left="720"/>
        <w:jc w:val="right"/>
        <w:rPr>
          <w:b/>
        </w:rPr>
      </w:pPr>
    </w:p>
    <w:p w:rsidR="004E57EE" w:rsidRDefault="004E57EE" w:rsidP="004E57EE">
      <w:pPr>
        <w:pStyle w:val="Paragrafoelenco"/>
        <w:ind w:left="720"/>
        <w:jc w:val="right"/>
        <w:rPr>
          <w:b/>
        </w:rPr>
      </w:pPr>
    </w:p>
    <w:p w:rsidR="004E57EE" w:rsidRPr="004E57EE" w:rsidRDefault="004E57EE" w:rsidP="004E57EE">
      <w:pPr>
        <w:pStyle w:val="Paragrafoelenco"/>
        <w:ind w:left="720"/>
        <w:jc w:val="right"/>
        <w:rPr>
          <w:b/>
          <w:bCs/>
        </w:rPr>
      </w:pPr>
      <w:r w:rsidRPr="004E57EE">
        <w:rPr>
          <w:b/>
        </w:rPr>
        <w:t xml:space="preserve">La </w:t>
      </w:r>
      <w:r w:rsidRPr="004E57EE">
        <w:rPr>
          <w:b/>
          <w:bCs/>
        </w:rPr>
        <w:t xml:space="preserve">docente: </w:t>
      </w:r>
    </w:p>
    <w:p w:rsidR="004E57EE" w:rsidRPr="004E57EE" w:rsidRDefault="004E57EE" w:rsidP="004E57EE">
      <w:pPr>
        <w:pStyle w:val="Paragrafoelenco"/>
        <w:ind w:left="720"/>
        <w:jc w:val="right"/>
        <w:rPr>
          <w:b/>
          <w:bCs/>
        </w:rPr>
      </w:pPr>
      <w:r w:rsidRPr="004E57EE">
        <w:rPr>
          <w:b/>
        </w:rPr>
        <w:t xml:space="preserve">prof.ssa </w:t>
      </w:r>
      <w:proofErr w:type="spellStart"/>
      <w:r>
        <w:rPr>
          <w:b/>
        </w:rPr>
        <w:t>Affinito</w:t>
      </w:r>
      <w:proofErr w:type="spellEnd"/>
      <w:r>
        <w:rPr>
          <w:b/>
        </w:rPr>
        <w:t xml:space="preserve"> Maria Michela</w:t>
      </w:r>
    </w:p>
    <w:p w:rsidR="005E3F80" w:rsidRPr="0007067E" w:rsidRDefault="005E3F80" w:rsidP="005E3F80">
      <w:pPr>
        <w:jc w:val="center"/>
      </w:pPr>
    </w:p>
    <w:p w:rsidR="00AA7FBA" w:rsidRDefault="00AA7FBA" w:rsidP="000D63A0">
      <w:pPr>
        <w:pStyle w:val="Paragrafoelenco"/>
        <w:jc w:val="right"/>
        <w:rPr>
          <w:rFonts w:cs="Calibri"/>
          <w:b/>
        </w:rPr>
      </w:pPr>
    </w:p>
    <w:p w:rsidR="00AA7FBA" w:rsidRDefault="00AA7FBA"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4E57EE" w:rsidRDefault="004E57EE" w:rsidP="000D63A0">
      <w:pPr>
        <w:pStyle w:val="Paragrafoelenco"/>
        <w:jc w:val="right"/>
        <w:rPr>
          <w:rFonts w:cs="Calibri"/>
          <w:b/>
        </w:rPr>
      </w:pPr>
    </w:p>
    <w:p w:rsidR="00AA7FBA" w:rsidRDefault="00AA7FBA" w:rsidP="000D63A0">
      <w:pPr>
        <w:pStyle w:val="Paragrafoelenco"/>
        <w:jc w:val="right"/>
        <w:rPr>
          <w:rFonts w:cs="Calibri"/>
          <w:b/>
        </w:rPr>
      </w:pPr>
    </w:p>
    <w:p w:rsidR="00F92D87" w:rsidRPr="001B6921" w:rsidRDefault="00F92D87" w:rsidP="00091489">
      <w:pPr>
        <w:rPr>
          <w:b/>
        </w:rPr>
      </w:pPr>
    </w:p>
    <w:p w:rsidR="00091489" w:rsidRDefault="00091489" w:rsidP="00091489">
      <w:pPr>
        <w:jc w:val="center"/>
        <w:rPr>
          <w:b/>
        </w:rPr>
      </w:pPr>
      <w:r w:rsidRPr="0007067E">
        <w:rPr>
          <w:b/>
        </w:rPr>
        <w:t xml:space="preserve">PROGRAMMA </w:t>
      </w:r>
      <w:proofErr w:type="spellStart"/>
      <w:r w:rsidRPr="0007067E">
        <w:rPr>
          <w:b/>
        </w:rPr>
        <w:t>DI</w:t>
      </w:r>
      <w:proofErr w:type="spellEnd"/>
      <w:r w:rsidRPr="0007067E">
        <w:rPr>
          <w:b/>
        </w:rPr>
        <w:t xml:space="preserve"> </w:t>
      </w:r>
      <w:r>
        <w:rPr>
          <w:b/>
        </w:rPr>
        <w:t>STORIA DELL’ARTE</w:t>
      </w:r>
    </w:p>
    <w:p w:rsidR="00091489" w:rsidRPr="0007067E" w:rsidRDefault="00091489" w:rsidP="00091489">
      <w:pPr>
        <w:jc w:val="center"/>
      </w:pPr>
      <w:r w:rsidRPr="0007067E">
        <w:t xml:space="preserve">CLASSE V Sezione A Linguistico                                                                                                                                                                                                                                   Anno scolastico 2017/2018                                                                                                                                                              Docente: prof. </w:t>
      </w:r>
      <w:r>
        <w:t>Romano Angela</w:t>
      </w:r>
    </w:p>
    <w:p w:rsidR="00F92D87" w:rsidRDefault="00F92D87" w:rsidP="00F92D87"/>
    <w:p w:rsidR="00F92D87" w:rsidRPr="001B6921" w:rsidRDefault="00F92D87" w:rsidP="00F92D87"/>
    <w:p w:rsidR="00F92D87" w:rsidRPr="001B6921" w:rsidRDefault="00F92D87" w:rsidP="00F92D87">
      <w:pPr>
        <w:spacing w:line="276" w:lineRule="auto"/>
      </w:pPr>
      <w:r w:rsidRPr="001B6921">
        <w:t xml:space="preserve">La nascita dei nuovi generi artistici </w:t>
      </w:r>
    </w:p>
    <w:p w:rsidR="00F92D87" w:rsidRPr="001B6921" w:rsidRDefault="00F92D87" w:rsidP="00F92D87">
      <w:pPr>
        <w:spacing w:line="276" w:lineRule="auto"/>
      </w:pPr>
      <w:r w:rsidRPr="001B6921">
        <w:t xml:space="preserve">Cenni su Rubens, Rembrandt, </w:t>
      </w:r>
      <w:proofErr w:type="spellStart"/>
      <w:r w:rsidRPr="001B6921">
        <w:t>Vermeer</w:t>
      </w:r>
      <w:proofErr w:type="spellEnd"/>
      <w:r w:rsidRPr="001B6921">
        <w:t>, Velasquez</w:t>
      </w:r>
    </w:p>
    <w:p w:rsidR="00F92D87" w:rsidRPr="001B6921" w:rsidRDefault="00F92D87" w:rsidP="00F92D87">
      <w:pPr>
        <w:spacing w:line="276" w:lineRule="auto"/>
      </w:pPr>
      <w:r w:rsidRPr="001B6921">
        <w:t xml:space="preserve">La poetica neoclassica </w:t>
      </w:r>
    </w:p>
    <w:p w:rsidR="00F92D87" w:rsidRPr="001B6921" w:rsidRDefault="00F92D87" w:rsidP="00F92D87">
      <w:pPr>
        <w:spacing w:line="276" w:lineRule="auto"/>
      </w:pPr>
      <w:r w:rsidRPr="001B6921">
        <w:t>La cultura del XIX secolo</w:t>
      </w:r>
    </w:p>
    <w:p w:rsidR="00F92D87" w:rsidRPr="001B6921" w:rsidRDefault="00F92D87" w:rsidP="00F92D87">
      <w:pPr>
        <w:spacing w:line="276" w:lineRule="auto"/>
      </w:pPr>
      <w:r w:rsidRPr="001B6921">
        <w:t xml:space="preserve">Il culto dell’antico </w:t>
      </w:r>
    </w:p>
    <w:p w:rsidR="00F92D87" w:rsidRPr="001B6921" w:rsidRDefault="00F92D87" w:rsidP="00F92D87">
      <w:pPr>
        <w:spacing w:line="276" w:lineRule="auto"/>
      </w:pPr>
      <w:r w:rsidRPr="001B6921">
        <w:t xml:space="preserve">Le scoperte archeologiche e la teorizzazione del classico </w:t>
      </w:r>
    </w:p>
    <w:p w:rsidR="00F92D87" w:rsidRPr="001B6921" w:rsidRDefault="00F92D87" w:rsidP="00F92D87">
      <w:pPr>
        <w:spacing w:line="276" w:lineRule="auto"/>
      </w:pPr>
      <w:r w:rsidRPr="001B6921">
        <w:t>L’Urbanistica</w:t>
      </w:r>
    </w:p>
    <w:p w:rsidR="00F92D87" w:rsidRPr="001B6921" w:rsidRDefault="00F92D87" w:rsidP="00F92D87">
      <w:pPr>
        <w:spacing w:line="276" w:lineRule="auto"/>
      </w:pPr>
      <w:r w:rsidRPr="001B6921">
        <w:t>Francisco Goya</w:t>
      </w:r>
    </w:p>
    <w:p w:rsidR="00F92D87" w:rsidRPr="001B6921" w:rsidRDefault="00F92D87" w:rsidP="00F92D87">
      <w:pPr>
        <w:spacing w:line="276" w:lineRule="auto"/>
      </w:pPr>
      <w:r w:rsidRPr="001B6921">
        <w:t xml:space="preserve">Antonio </w:t>
      </w:r>
      <w:proofErr w:type="spellStart"/>
      <w:r w:rsidRPr="001B6921">
        <w:t>Canova</w:t>
      </w:r>
      <w:proofErr w:type="spellEnd"/>
      <w:r w:rsidRPr="001B6921">
        <w:t xml:space="preserve">  </w:t>
      </w:r>
    </w:p>
    <w:p w:rsidR="00F92D87" w:rsidRPr="001B6921" w:rsidRDefault="00F92D87" w:rsidP="00F92D87">
      <w:pPr>
        <w:spacing w:line="276" w:lineRule="auto"/>
      </w:pPr>
      <w:r w:rsidRPr="001B6921">
        <w:t xml:space="preserve">Romanticismo e naturalismo  </w:t>
      </w:r>
    </w:p>
    <w:p w:rsidR="00F92D87" w:rsidRPr="001B6921" w:rsidRDefault="00F92D87" w:rsidP="00F92D87">
      <w:pPr>
        <w:spacing w:line="276" w:lineRule="auto"/>
      </w:pPr>
      <w:r w:rsidRPr="001B6921">
        <w:t>Impressionismo: pittura en plein air</w:t>
      </w:r>
    </w:p>
    <w:p w:rsidR="00F92D87" w:rsidRPr="001B6921" w:rsidRDefault="00F92D87" w:rsidP="00F92D87">
      <w:pPr>
        <w:spacing w:line="276" w:lineRule="auto"/>
      </w:pPr>
      <w:r w:rsidRPr="001B6921">
        <w:t>Il Salone dei “Rifiutati”</w:t>
      </w:r>
    </w:p>
    <w:p w:rsidR="00F92D87" w:rsidRPr="001B6921" w:rsidRDefault="00F92D87" w:rsidP="00F92D87">
      <w:pPr>
        <w:spacing w:line="276" w:lineRule="auto"/>
      </w:pPr>
      <w:r w:rsidRPr="001B6921">
        <w:t>Parigi al centro del mondo : Monet, Manet, Degas;  Renoir</w:t>
      </w:r>
    </w:p>
    <w:p w:rsidR="00F92D87" w:rsidRPr="001B6921" w:rsidRDefault="00F92D87" w:rsidP="00F92D87">
      <w:pPr>
        <w:spacing w:line="276" w:lineRule="auto"/>
      </w:pPr>
      <w:r w:rsidRPr="001B6921">
        <w:t>Post- impressionismo: Cezanne, Gauguin, Van Gogh</w:t>
      </w:r>
    </w:p>
    <w:p w:rsidR="00F92D87" w:rsidRPr="001B6921" w:rsidRDefault="00F92D87" w:rsidP="00F92D87">
      <w:pPr>
        <w:spacing w:line="276" w:lineRule="auto"/>
      </w:pPr>
      <w:r w:rsidRPr="001B6921">
        <w:t xml:space="preserve">Divisionismo: </w:t>
      </w:r>
      <w:proofErr w:type="spellStart"/>
      <w:r w:rsidRPr="001B6921">
        <w:t>Seraut</w:t>
      </w:r>
      <w:proofErr w:type="spellEnd"/>
    </w:p>
    <w:p w:rsidR="00F92D87" w:rsidRPr="001B6921" w:rsidRDefault="00F92D87" w:rsidP="00F92D87">
      <w:pPr>
        <w:spacing w:line="276" w:lineRule="auto"/>
      </w:pPr>
      <w:proofErr w:type="spellStart"/>
      <w:r w:rsidRPr="001B6921">
        <w:t>Pellizza</w:t>
      </w:r>
      <w:proofErr w:type="spellEnd"/>
      <w:r w:rsidRPr="001B6921">
        <w:t xml:space="preserve"> Da </w:t>
      </w:r>
      <w:proofErr w:type="spellStart"/>
      <w:r w:rsidRPr="001B6921">
        <w:t>Volpedo</w:t>
      </w:r>
      <w:proofErr w:type="spellEnd"/>
    </w:p>
    <w:p w:rsidR="00F92D87" w:rsidRPr="001B6921" w:rsidRDefault="00F92D87" w:rsidP="00F92D87">
      <w:pPr>
        <w:spacing w:line="276" w:lineRule="auto"/>
      </w:pPr>
      <w:r w:rsidRPr="001B6921">
        <w:t>Giovanni Segantini</w:t>
      </w:r>
    </w:p>
    <w:p w:rsidR="00F92D87" w:rsidRPr="001B6921" w:rsidRDefault="00F92D87" w:rsidP="00F92D87">
      <w:pPr>
        <w:spacing w:line="276" w:lineRule="auto"/>
      </w:pPr>
      <w:r w:rsidRPr="001B6921">
        <w:t xml:space="preserve">L’Art </w:t>
      </w:r>
      <w:proofErr w:type="spellStart"/>
      <w:r w:rsidRPr="001B6921">
        <w:t>Nouveae</w:t>
      </w:r>
      <w:proofErr w:type="spellEnd"/>
    </w:p>
    <w:p w:rsidR="00F92D87" w:rsidRPr="001B6921" w:rsidRDefault="00F92D87" w:rsidP="00F92D87">
      <w:pPr>
        <w:spacing w:line="276" w:lineRule="auto"/>
      </w:pPr>
      <w:r w:rsidRPr="001B6921">
        <w:t xml:space="preserve">L‟arte tra realtà, simbolo ed espressione: </w:t>
      </w:r>
    </w:p>
    <w:p w:rsidR="00F92D87" w:rsidRPr="001B6921" w:rsidRDefault="00F92D87" w:rsidP="00F92D87">
      <w:pPr>
        <w:spacing w:line="276" w:lineRule="auto"/>
      </w:pPr>
      <w:r w:rsidRPr="001B6921">
        <w:t xml:space="preserve">Klimt, </w:t>
      </w:r>
    </w:p>
    <w:p w:rsidR="00F92D87" w:rsidRPr="001B6921" w:rsidRDefault="00F92D87" w:rsidP="00F92D87">
      <w:pPr>
        <w:spacing w:line="276" w:lineRule="auto"/>
      </w:pPr>
      <w:proofErr w:type="spellStart"/>
      <w:r w:rsidRPr="001B6921">
        <w:t>Gaudì</w:t>
      </w:r>
      <w:proofErr w:type="spellEnd"/>
    </w:p>
    <w:p w:rsidR="00F92D87" w:rsidRPr="001B6921" w:rsidRDefault="00F92D87" w:rsidP="00F92D87">
      <w:pPr>
        <w:spacing w:line="276" w:lineRule="auto"/>
      </w:pPr>
      <w:r w:rsidRPr="001B6921">
        <w:t xml:space="preserve">L’Espressionismo: </w:t>
      </w:r>
      <w:proofErr w:type="spellStart"/>
      <w:r w:rsidRPr="001B6921">
        <w:t>Munch</w:t>
      </w:r>
      <w:proofErr w:type="spellEnd"/>
    </w:p>
    <w:p w:rsidR="00F92D87" w:rsidRPr="001B6921" w:rsidRDefault="00F92D87" w:rsidP="00F92D87">
      <w:pPr>
        <w:spacing w:line="276" w:lineRule="auto"/>
      </w:pPr>
      <w:r w:rsidRPr="001B6921">
        <w:t xml:space="preserve">Il ruolo </w:t>
      </w:r>
      <w:proofErr w:type="spellStart"/>
      <w:r w:rsidRPr="001B6921">
        <w:t>dell</w:t>
      </w:r>
      <w:proofErr w:type="spellEnd"/>
      <w:r w:rsidRPr="001B6921">
        <w:t xml:space="preserve">‟artista del 900 </w:t>
      </w:r>
    </w:p>
    <w:p w:rsidR="00F92D87" w:rsidRPr="001B6921" w:rsidRDefault="00F92D87" w:rsidP="00F92D87">
      <w:pPr>
        <w:spacing w:line="276" w:lineRule="auto"/>
      </w:pPr>
      <w:r w:rsidRPr="001B6921">
        <w:t xml:space="preserve">Le avanguardie artistiche: Dadaismo e Surrealismo: Duchamp, </w:t>
      </w:r>
      <w:proofErr w:type="spellStart"/>
      <w:r w:rsidRPr="001B6921">
        <w:t>Dalì</w:t>
      </w:r>
      <w:proofErr w:type="spellEnd"/>
      <w:r w:rsidRPr="001B6921">
        <w:t xml:space="preserve">, </w:t>
      </w:r>
    </w:p>
    <w:p w:rsidR="00F92D87" w:rsidRPr="001B6921" w:rsidRDefault="00F92D87" w:rsidP="00F92D87">
      <w:pPr>
        <w:spacing w:line="276" w:lineRule="auto"/>
      </w:pPr>
      <w:r w:rsidRPr="001B6921">
        <w:t xml:space="preserve">Il Cubismo: Picasso;  </w:t>
      </w:r>
    </w:p>
    <w:p w:rsidR="00F92D87" w:rsidRPr="001B6921" w:rsidRDefault="00F92D87" w:rsidP="00F92D87">
      <w:pPr>
        <w:spacing w:line="276" w:lineRule="auto"/>
      </w:pPr>
      <w:r w:rsidRPr="001B6921">
        <w:t>Il Futurismo: Boccioni, Balla, Sant’Elia</w:t>
      </w:r>
    </w:p>
    <w:p w:rsidR="00F92D87" w:rsidRPr="001B6921" w:rsidRDefault="00F92D87" w:rsidP="00F92D87">
      <w:pPr>
        <w:spacing w:line="276" w:lineRule="auto"/>
      </w:pPr>
      <w:r w:rsidRPr="001B6921">
        <w:t xml:space="preserve">Le nuove tecniche pittoriche e le dinamiche </w:t>
      </w:r>
    </w:p>
    <w:p w:rsidR="00F92D87" w:rsidRPr="001B6921" w:rsidRDefault="00F92D87" w:rsidP="00F92D87">
      <w:pPr>
        <w:spacing w:line="276" w:lineRule="auto"/>
      </w:pPr>
      <w:r w:rsidRPr="001B6921">
        <w:t>Recupero di un formalismo dell’arte: De Chirico, Modigliani</w:t>
      </w:r>
    </w:p>
    <w:p w:rsidR="00F92D87" w:rsidRPr="001B6921" w:rsidRDefault="00F92D87" w:rsidP="00F92D87">
      <w:pPr>
        <w:spacing w:line="276" w:lineRule="auto"/>
      </w:pPr>
      <w:r w:rsidRPr="001B6921">
        <w:t>della modernità:  Kandinsky, Chagall</w:t>
      </w:r>
    </w:p>
    <w:p w:rsidR="00F92D87" w:rsidRPr="001B6921" w:rsidRDefault="00F92D87" w:rsidP="00F92D87">
      <w:pPr>
        <w:spacing w:line="276" w:lineRule="auto"/>
      </w:pPr>
      <w:r w:rsidRPr="001B6921">
        <w:t xml:space="preserve">Architettura razionalista </w:t>
      </w:r>
    </w:p>
    <w:p w:rsidR="00F92D87" w:rsidRDefault="00F92D87" w:rsidP="00F92D87">
      <w:pPr>
        <w:spacing w:line="276" w:lineRule="auto"/>
      </w:pPr>
      <w:r w:rsidRPr="001B6921">
        <w:t xml:space="preserve">Le </w:t>
      </w:r>
      <w:proofErr w:type="spellStart"/>
      <w:r w:rsidRPr="001B6921">
        <w:t>Corbusier</w:t>
      </w:r>
      <w:proofErr w:type="spellEnd"/>
      <w:r w:rsidRPr="001B6921">
        <w:t xml:space="preserve">, Wright </w:t>
      </w:r>
    </w:p>
    <w:p w:rsidR="00F92D87" w:rsidRDefault="00F92D87" w:rsidP="00F92D87">
      <w:pPr>
        <w:spacing w:line="276" w:lineRule="auto"/>
      </w:pPr>
    </w:p>
    <w:p w:rsidR="00F92D87" w:rsidRDefault="00F92D87" w:rsidP="00F92D87">
      <w:pPr>
        <w:spacing w:line="276" w:lineRule="auto"/>
      </w:pPr>
    </w:p>
    <w:p w:rsidR="00091489" w:rsidRPr="00091489" w:rsidRDefault="00091489" w:rsidP="00091489">
      <w:pPr>
        <w:jc w:val="right"/>
        <w:rPr>
          <w:b/>
          <w:bCs/>
        </w:rPr>
      </w:pPr>
      <w:r w:rsidRPr="00091489">
        <w:rPr>
          <w:b/>
        </w:rPr>
        <w:t xml:space="preserve">La </w:t>
      </w:r>
      <w:r w:rsidRPr="00091489">
        <w:rPr>
          <w:b/>
          <w:bCs/>
        </w:rPr>
        <w:t xml:space="preserve">docente: </w:t>
      </w:r>
    </w:p>
    <w:p w:rsidR="00F92D87" w:rsidRPr="00091489" w:rsidRDefault="00F92D87" w:rsidP="00091489">
      <w:pPr>
        <w:jc w:val="right"/>
        <w:rPr>
          <w:b/>
          <w:bCs/>
        </w:rPr>
      </w:pPr>
      <w:r w:rsidRPr="00091489">
        <w:rPr>
          <w:b/>
        </w:rPr>
        <w:t>prof.ssa Angela Romano</w:t>
      </w:r>
    </w:p>
    <w:p w:rsidR="00F92D87" w:rsidRDefault="00F92D87" w:rsidP="00F92D87">
      <w:pPr>
        <w:spacing w:line="276" w:lineRule="auto"/>
      </w:pPr>
    </w:p>
    <w:p w:rsidR="00091489" w:rsidRDefault="00091489" w:rsidP="00F92D87">
      <w:pPr>
        <w:spacing w:line="276" w:lineRule="auto"/>
      </w:pPr>
    </w:p>
    <w:p w:rsidR="00091489" w:rsidRDefault="00091489" w:rsidP="00F92D87">
      <w:pPr>
        <w:spacing w:line="276" w:lineRule="auto"/>
      </w:pPr>
    </w:p>
    <w:p w:rsidR="00F92D87" w:rsidRDefault="00F92D87" w:rsidP="00F92D87">
      <w:pPr>
        <w:spacing w:line="276" w:lineRule="auto"/>
      </w:pPr>
    </w:p>
    <w:p w:rsidR="00F92D87" w:rsidRPr="001B6921" w:rsidRDefault="00F92D87" w:rsidP="00F92D87">
      <w:pPr>
        <w:spacing w:line="276" w:lineRule="auto"/>
      </w:pPr>
    </w:p>
    <w:p w:rsidR="00744EEA" w:rsidRPr="0007067E" w:rsidRDefault="00744EEA" w:rsidP="00744EEA">
      <w:pPr>
        <w:jc w:val="center"/>
      </w:pPr>
      <w:r w:rsidRPr="0007067E">
        <w:rPr>
          <w:b/>
        </w:rPr>
        <w:t xml:space="preserve">PROGRAMMA </w:t>
      </w:r>
      <w:proofErr w:type="spellStart"/>
      <w:r w:rsidRPr="0007067E">
        <w:rPr>
          <w:b/>
        </w:rPr>
        <w:t>DI</w:t>
      </w:r>
      <w:proofErr w:type="spellEnd"/>
      <w:r w:rsidRPr="0007067E">
        <w:rPr>
          <w:b/>
        </w:rPr>
        <w:t xml:space="preserve"> SCIENZE MOTORIE E SPORTIVE                                                                                                                                                                                                                                   </w:t>
      </w:r>
      <w:r w:rsidRPr="0007067E">
        <w:t xml:space="preserve">CLASSE V Sezione A Linguistico                                                                                                                                                                                                                                   Anno scolastico 2017/2018                                                                                                                                                   </w:t>
      </w:r>
      <w:r w:rsidR="005F3915" w:rsidRPr="0007067E">
        <w:t xml:space="preserve">           Docente: prof. </w:t>
      </w:r>
      <w:proofErr w:type="spellStart"/>
      <w:r w:rsidR="005F3915" w:rsidRPr="0007067E">
        <w:t>Nicoli</w:t>
      </w:r>
      <w:r w:rsidRPr="0007067E">
        <w:t>na</w:t>
      </w:r>
      <w:proofErr w:type="spellEnd"/>
      <w:r w:rsidRPr="0007067E">
        <w:t xml:space="preserve"> Madonna</w:t>
      </w:r>
    </w:p>
    <w:p w:rsidR="00FC37C8" w:rsidRDefault="00FC37C8" w:rsidP="00FC37C8">
      <w:pPr>
        <w:rPr>
          <w:sz w:val="28"/>
          <w:szCs w:val="28"/>
        </w:rPr>
      </w:pPr>
    </w:p>
    <w:p w:rsidR="00FC37C8" w:rsidRDefault="00FC37C8" w:rsidP="00FC37C8">
      <w:pPr>
        <w:rPr>
          <w:sz w:val="28"/>
          <w:szCs w:val="28"/>
        </w:rPr>
      </w:pPr>
    </w:p>
    <w:p w:rsidR="00FC37C8" w:rsidRDefault="00FC37C8" w:rsidP="00FC37C8">
      <w:pPr>
        <w:rPr>
          <w:sz w:val="28"/>
          <w:szCs w:val="28"/>
        </w:rPr>
      </w:pPr>
    </w:p>
    <w:p w:rsidR="00FC37C8" w:rsidRDefault="00FC37C8" w:rsidP="00FC37C8">
      <w:r w:rsidRPr="002F6150">
        <w:t>PRATICA</w:t>
      </w:r>
    </w:p>
    <w:p w:rsidR="00826AE0" w:rsidRPr="002F6150" w:rsidRDefault="00826AE0" w:rsidP="00FC37C8"/>
    <w:p w:rsidR="00FC37C8" w:rsidRPr="002F6150" w:rsidRDefault="00FC37C8" w:rsidP="007014B7">
      <w:pPr>
        <w:numPr>
          <w:ilvl w:val="0"/>
          <w:numId w:val="25"/>
        </w:numPr>
        <w:suppressAutoHyphens w:val="0"/>
        <w:spacing w:line="360" w:lineRule="auto"/>
      </w:pPr>
      <w:r w:rsidRPr="002F6150">
        <w:t>Esercizi a corpo libero e di sviluppo generale e in decubito;</w:t>
      </w:r>
    </w:p>
    <w:p w:rsidR="00FC37C8" w:rsidRPr="002F6150" w:rsidRDefault="00FC37C8" w:rsidP="007014B7">
      <w:pPr>
        <w:numPr>
          <w:ilvl w:val="0"/>
          <w:numId w:val="25"/>
        </w:numPr>
        <w:suppressAutoHyphens w:val="0"/>
        <w:spacing w:line="360" w:lineRule="auto"/>
      </w:pPr>
      <w:r w:rsidRPr="002F6150">
        <w:t>Saltelli in varie forme: sul posto e con spostamenti;</w:t>
      </w:r>
    </w:p>
    <w:p w:rsidR="00FC37C8" w:rsidRPr="002F6150" w:rsidRDefault="00FC37C8" w:rsidP="007014B7">
      <w:pPr>
        <w:numPr>
          <w:ilvl w:val="0"/>
          <w:numId w:val="25"/>
        </w:numPr>
        <w:suppressAutoHyphens w:val="0"/>
        <w:spacing w:line="360" w:lineRule="auto"/>
      </w:pPr>
      <w:r w:rsidRPr="002F6150">
        <w:t>Esercizi tonificanti dei muscoli addominali e dorsali;</w:t>
      </w:r>
    </w:p>
    <w:p w:rsidR="00FC37C8" w:rsidRPr="002F6150" w:rsidRDefault="00FC37C8" w:rsidP="007014B7">
      <w:pPr>
        <w:numPr>
          <w:ilvl w:val="0"/>
          <w:numId w:val="25"/>
        </w:numPr>
        <w:suppressAutoHyphens w:val="0"/>
        <w:spacing w:line="360" w:lineRule="auto"/>
      </w:pPr>
      <w:r w:rsidRPr="002F6150">
        <w:t xml:space="preserve">Esercizi di estensione e </w:t>
      </w:r>
      <w:proofErr w:type="spellStart"/>
      <w:r w:rsidRPr="002F6150">
        <w:t>articolarità</w:t>
      </w:r>
      <w:proofErr w:type="spellEnd"/>
      <w:r w:rsidRPr="002F6150">
        <w:t xml:space="preserve"> della colonna vertebrale;</w:t>
      </w:r>
    </w:p>
    <w:p w:rsidR="00FC37C8" w:rsidRPr="002F6150" w:rsidRDefault="00FC37C8" w:rsidP="007014B7">
      <w:pPr>
        <w:numPr>
          <w:ilvl w:val="0"/>
          <w:numId w:val="25"/>
        </w:numPr>
        <w:suppressAutoHyphens w:val="0"/>
        <w:spacing w:line="360" w:lineRule="auto"/>
      </w:pPr>
      <w:r w:rsidRPr="002F6150">
        <w:t>Pallavolo: i fondamentali e le regole di gioco; torneo interclasse di pallavolo.</w:t>
      </w:r>
    </w:p>
    <w:p w:rsidR="00FC37C8" w:rsidRPr="002F6150" w:rsidRDefault="00FC37C8" w:rsidP="00FC37C8">
      <w:pPr>
        <w:spacing w:line="360" w:lineRule="auto"/>
      </w:pPr>
    </w:p>
    <w:p w:rsidR="00FC37C8" w:rsidRPr="002F6150" w:rsidRDefault="00FC37C8" w:rsidP="00FC37C8">
      <w:pPr>
        <w:spacing w:line="360" w:lineRule="auto"/>
      </w:pPr>
      <w:r w:rsidRPr="002F6150">
        <w:t>TEORIA</w:t>
      </w:r>
    </w:p>
    <w:p w:rsidR="00FC37C8" w:rsidRPr="002F6150" w:rsidRDefault="00FC37C8" w:rsidP="007014B7">
      <w:pPr>
        <w:numPr>
          <w:ilvl w:val="0"/>
          <w:numId w:val="26"/>
        </w:numPr>
        <w:suppressAutoHyphens w:val="0"/>
        <w:spacing w:line="360" w:lineRule="auto"/>
      </w:pPr>
      <w:r w:rsidRPr="002F6150">
        <w:t>Primi soccorsi in caso di infortuni: contusione, distorsione, lussazione, frattura e vari tipi di frattura, colpo di sole e colpo di calore;</w:t>
      </w:r>
    </w:p>
    <w:p w:rsidR="00FC37C8" w:rsidRPr="002F6150" w:rsidRDefault="00FC37C8" w:rsidP="007014B7">
      <w:pPr>
        <w:numPr>
          <w:ilvl w:val="0"/>
          <w:numId w:val="26"/>
        </w:numPr>
        <w:suppressAutoHyphens w:val="0"/>
        <w:spacing w:line="360" w:lineRule="auto"/>
      </w:pPr>
      <w:r w:rsidRPr="002F6150">
        <w:t>Olimpiadi antiche e moderne;</w:t>
      </w:r>
    </w:p>
    <w:p w:rsidR="00FC37C8" w:rsidRPr="002F6150" w:rsidRDefault="00FC37C8" w:rsidP="007014B7">
      <w:pPr>
        <w:numPr>
          <w:ilvl w:val="0"/>
          <w:numId w:val="26"/>
        </w:numPr>
        <w:suppressAutoHyphens w:val="0"/>
        <w:spacing w:line="360" w:lineRule="auto"/>
      </w:pPr>
      <w:r w:rsidRPr="002F6150">
        <w:t>Doping;</w:t>
      </w:r>
    </w:p>
    <w:p w:rsidR="00FC37C8" w:rsidRPr="002F6150" w:rsidRDefault="00FC37C8" w:rsidP="007014B7">
      <w:pPr>
        <w:numPr>
          <w:ilvl w:val="0"/>
          <w:numId w:val="26"/>
        </w:numPr>
        <w:suppressAutoHyphens w:val="0"/>
        <w:spacing w:line="360" w:lineRule="auto"/>
      </w:pPr>
      <w:r w:rsidRPr="002F6150">
        <w:t>Alimentazione, disturbi dell’alimentazione: anoressia, bulimia, obesità;</w:t>
      </w:r>
    </w:p>
    <w:p w:rsidR="00FC37C8" w:rsidRPr="002F6150" w:rsidRDefault="00FC37C8" w:rsidP="007014B7">
      <w:pPr>
        <w:numPr>
          <w:ilvl w:val="0"/>
          <w:numId w:val="26"/>
        </w:numPr>
        <w:suppressAutoHyphens w:val="0"/>
        <w:spacing w:line="360" w:lineRule="auto"/>
      </w:pPr>
      <w:r w:rsidRPr="002F6150">
        <w:t>Nozioni sull’atletica leggera: salti, lanci e corse;</w:t>
      </w:r>
    </w:p>
    <w:p w:rsidR="00FC37C8" w:rsidRPr="002F6150" w:rsidRDefault="00FC37C8" w:rsidP="007014B7">
      <w:pPr>
        <w:numPr>
          <w:ilvl w:val="0"/>
          <w:numId w:val="26"/>
        </w:numPr>
        <w:suppressAutoHyphens w:val="0"/>
        <w:spacing w:line="360" w:lineRule="auto"/>
      </w:pPr>
      <w:r w:rsidRPr="002F6150">
        <w:t>Paramorfismi- dimorfismi</w:t>
      </w:r>
    </w:p>
    <w:p w:rsidR="00FC37C8" w:rsidRPr="002F6150" w:rsidRDefault="00FC37C8" w:rsidP="007014B7">
      <w:pPr>
        <w:numPr>
          <w:ilvl w:val="0"/>
          <w:numId w:val="26"/>
        </w:numPr>
        <w:suppressAutoHyphens w:val="0"/>
      </w:pPr>
      <w:r w:rsidRPr="002F6150">
        <w:t>Salute e Benessere</w:t>
      </w:r>
    </w:p>
    <w:p w:rsidR="00FC37C8" w:rsidRDefault="00FC37C8" w:rsidP="00FC37C8">
      <w:pPr>
        <w:rPr>
          <w:sz w:val="28"/>
          <w:szCs w:val="28"/>
        </w:rPr>
      </w:pPr>
    </w:p>
    <w:p w:rsidR="00FC37C8" w:rsidRDefault="00FC37C8" w:rsidP="00FC37C8">
      <w:pPr>
        <w:rPr>
          <w:sz w:val="28"/>
          <w:szCs w:val="28"/>
        </w:rPr>
      </w:pPr>
    </w:p>
    <w:p w:rsidR="00FC37C8" w:rsidRDefault="00FC37C8" w:rsidP="00FC37C8">
      <w:pPr>
        <w:rPr>
          <w:sz w:val="28"/>
          <w:szCs w:val="28"/>
        </w:rPr>
      </w:pPr>
    </w:p>
    <w:p w:rsidR="00FC37C8" w:rsidRDefault="00FC37C8" w:rsidP="00FC37C8">
      <w:pPr>
        <w:jc w:val="right"/>
        <w:rPr>
          <w:sz w:val="28"/>
          <w:szCs w:val="28"/>
        </w:rPr>
      </w:pPr>
    </w:p>
    <w:p w:rsidR="00FC37C8" w:rsidRDefault="00FC37C8" w:rsidP="00FC37C8">
      <w:pPr>
        <w:jc w:val="right"/>
        <w:rPr>
          <w:sz w:val="28"/>
          <w:szCs w:val="28"/>
        </w:rPr>
      </w:pPr>
    </w:p>
    <w:p w:rsidR="00FC37C8" w:rsidRDefault="00FC37C8" w:rsidP="00FC37C8">
      <w:pPr>
        <w:jc w:val="right"/>
        <w:rPr>
          <w:b/>
          <w:bCs/>
        </w:rPr>
      </w:pPr>
      <w:r w:rsidRPr="007367E9">
        <w:rPr>
          <w:b/>
        </w:rPr>
        <w:t xml:space="preserve">La </w:t>
      </w:r>
      <w:r w:rsidRPr="007367E9">
        <w:rPr>
          <w:b/>
          <w:bCs/>
        </w:rPr>
        <w:t xml:space="preserve">docente: </w:t>
      </w:r>
    </w:p>
    <w:p w:rsidR="00FC37C8" w:rsidRPr="009D0833" w:rsidRDefault="00F670BB" w:rsidP="00FC37C8">
      <w:pPr>
        <w:jc w:val="right"/>
        <w:rPr>
          <w:sz w:val="28"/>
          <w:szCs w:val="28"/>
        </w:rPr>
      </w:pPr>
      <w:r>
        <w:rPr>
          <w:b/>
          <w:lang w:eastAsia="it-IT"/>
        </w:rPr>
        <w:t xml:space="preserve">Prof.ssa </w:t>
      </w:r>
      <w:proofErr w:type="spellStart"/>
      <w:r w:rsidR="00FC37C8" w:rsidRPr="007367E9">
        <w:rPr>
          <w:b/>
          <w:bCs/>
        </w:rPr>
        <w:t>Nicolina</w:t>
      </w:r>
      <w:proofErr w:type="spellEnd"/>
      <w:r w:rsidR="00FC37C8" w:rsidRPr="007367E9">
        <w:rPr>
          <w:b/>
          <w:bCs/>
        </w:rPr>
        <w:t xml:space="preserve"> Madonna</w:t>
      </w: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36"/>
        </w:rPr>
      </w:pPr>
    </w:p>
    <w:p w:rsidR="00781915" w:rsidRDefault="00781915" w:rsidP="00A838FA">
      <w:pPr>
        <w:rPr>
          <w:b/>
          <w:bCs/>
          <w:sz w:val="36"/>
        </w:rPr>
      </w:pPr>
    </w:p>
    <w:p w:rsidR="00781915" w:rsidRPr="00126CD3" w:rsidRDefault="00781915" w:rsidP="00A838FA">
      <w:pPr>
        <w:rPr>
          <w:b/>
          <w:bCs/>
          <w:sz w:val="36"/>
        </w:rPr>
      </w:pPr>
      <w:r>
        <w:rPr>
          <w:b/>
          <w:bCs/>
          <w:sz w:val="36"/>
        </w:rPr>
        <w:t xml:space="preserve"> </w:t>
      </w:r>
    </w:p>
    <w:p w:rsidR="00A838FA" w:rsidRDefault="00C33545" w:rsidP="00A838FA">
      <w:pPr>
        <w:pStyle w:val="Rientrocorpodeltesto"/>
        <w:rPr>
          <w:b/>
          <w:bCs/>
          <w:sz w:val="20"/>
        </w:rPr>
      </w:pPr>
      <w:r>
        <w:rPr>
          <w:b/>
          <w:bCs/>
          <w:noProof/>
          <w:sz w:val="20"/>
        </w:rPr>
        <w:pict>
          <v:shape id="_x0000_s1038" type="#_x0000_t202" style="position:absolute;left:0;text-align:left;margin-left:81pt;margin-top:3.95pt;width:279pt;height:36pt;z-index:251673600">
            <v:textbox style="mso-next-textbox:#_x0000_s1038">
              <w:txbxContent>
                <w:p w:rsidR="005F3064" w:rsidRPr="005D54CD" w:rsidRDefault="005F3064" w:rsidP="00F43655">
                  <w:pPr>
                    <w:pStyle w:val="Titolo2"/>
                    <w:jc w:val="center"/>
                    <w:rPr>
                      <w:bCs w:val="0"/>
                      <w:szCs w:val="24"/>
                    </w:rPr>
                  </w:pPr>
                  <w:r>
                    <w:rPr>
                      <w:bCs w:val="0"/>
                      <w:szCs w:val="24"/>
                    </w:rPr>
                    <w:t>METODODOLOGIE</w:t>
                  </w:r>
                </w:p>
              </w:txbxContent>
            </v:textbox>
          </v:shape>
        </w:pict>
      </w:r>
    </w:p>
    <w:p w:rsidR="00A838FA" w:rsidRDefault="00A838FA" w:rsidP="00A838FA">
      <w:pPr>
        <w:rPr>
          <w:b/>
          <w:bCs/>
          <w:sz w:val="20"/>
        </w:rPr>
      </w:pPr>
    </w:p>
    <w:tbl>
      <w:tblPr>
        <w:tblpPr w:leftFromText="141" w:rightFromText="141" w:vertAnchor="text" w:horzAnchor="margin" w:tblpY="6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1080"/>
        <w:gridCol w:w="1080"/>
        <w:gridCol w:w="1260"/>
        <w:gridCol w:w="1440"/>
        <w:gridCol w:w="1260"/>
        <w:gridCol w:w="900"/>
      </w:tblGrid>
      <w:tr w:rsidR="00A838FA" w:rsidRPr="0007067E" w:rsidTr="000E5045">
        <w:trPr>
          <w:trHeight w:val="636"/>
        </w:trPr>
        <w:tc>
          <w:tcPr>
            <w:tcW w:w="2230" w:type="dxa"/>
          </w:tcPr>
          <w:p w:rsidR="00A838FA" w:rsidRPr="0007067E" w:rsidRDefault="00A838FA" w:rsidP="000E5045">
            <w:pPr>
              <w:rPr>
                <w:b/>
                <w:bCs/>
              </w:rPr>
            </w:pPr>
          </w:p>
          <w:p w:rsidR="00A838FA" w:rsidRPr="0007067E" w:rsidRDefault="00A838FA" w:rsidP="000E5045">
            <w:pPr>
              <w:rPr>
                <w:b/>
                <w:bCs/>
              </w:rPr>
            </w:pPr>
          </w:p>
          <w:p w:rsidR="00A838FA" w:rsidRPr="0007067E" w:rsidRDefault="00A838FA" w:rsidP="000E5045">
            <w:pPr>
              <w:rPr>
                <w:b/>
                <w:bCs/>
              </w:rPr>
            </w:pPr>
            <w:r w:rsidRPr="0007067E">
              <w:rPr>
                <w:b/>
                <w:bCs/>
              </w:rPr>
              <w:t>Materie</w:t>
            </w:r>
          </w:p>
        </w:tc>
        <w:tc>
          <w:tcPr>
            <w:tcW w:w="1080" w:type="dxa"/>
          </w:tcPr>
          <w:p w:rsidR="00A838FA" w:rsidRPr="0007067E" w:rsidRDefault="00A838FA" w:rsidP="000E5045">
            <w:pPr>
              <w:rPr>
                <w:b/>
                <w:bCs/>
              </w:rPr>
            </w:pPr>
            <w:r w:rsidRPr="0007067E">
              <w:rPr>
                <w:b/>
                <w:bCs/>
              </w:rPr>
              <w:t>Lezione</w:t>
            </w:r>
          </w:p>
          <w:p w:rsidR="00A838FA" w:rsidRPr="0007067E" w:rsidRDefault="00A838FA" w:rsidP="000E5045">
            <w:pPr>
              <w:rPr>
                <w:b/>
                <w:bCs/>
              </w:rPr>
            </w:pPr>
            <w:r w:rsidRPr="0007067E">
              <w:rPr>
                <w:b/>
                <w:bCs/>
              </w:rPr>
              <w:t>frontale</w:t>
            </w:r>
          </w:p>
        </w:tc>
        <w:tc>
          <w:tcPr>
            <w:tcW w:w="1080" w:type="dxa"/>
          </w:tcPr>
          <w:p w:rsidR="00A838FA" w:rsidRPr="0007067E" w:rsidRDefault="00A838FA" w:rsidP="000E5045">
            <w:pPr>
              <w:rPr>
                <w:b/>
                <w:bCs/>
              </w:rPr>
            </w:pPr>
            <w:r w:rsidRPr="0007067E">
              <w:rPr>
                <w:b/>
                <w:bCs/>
              </w:rPr>
              <w:t>Lezioni interattive</w:t>
            </w:r>
          </w:p>
        </w:tc>
        <w:tc>
          <w:tcPr>
            <w:tcW w:w="1260" w:type="dxa"/>
          </w:tcPr>
          <w:p w:rsidR="00A838FA" w:rsidRPr="0007067E" w:rsidRDefault="00A838FA" w:rsidP="000E5045">
            <w:pPr>
              <w:rPr>
                <w:b/>
                <w:bCs/>
              </w:rPr>
            </w:pPr>
            <w:r w:rsidRPr="0007067E">
              <w:rPr>
                <w:b/>
                <w:bCs/>
              </w:rPr>
              <w:t>Lavori di</w:t>
            </w:r>
          </w:p>
          <w:p w:rsidR="00A838FA" w:rsidRPr="0007067E" w:rsidRDefault="00A838FA" w:rsidP="000E5045">
            <w:pPr>
              <w:rPr>
                <w:b/>
                <w:bCs/>
              </w:rPr>
            </w:pPr>
            <w:r w:rsidRPr="0007067E">
              <w:rPr>
                <w:b/>
                <w:bCs/>
              </w:rPr>
              <w:t>gruppo</w:t>
            </w:r>
          </w:p>
        </w:tc>
        <w:tc>
          <w:tcPr>
            <w:tcW w:w="1440" w:type="dxa"/>
          </w:tcPr>
          <w:p w:rsidR="00A838FA" w:rsidRPr="0007067E" w:rsidRDefault="00A838FA" w:rsidP="000E5045">
            <w:pPr>
              <w:rPr>
                <w:b/>
                <w:bCs/>
              </w:rPr>
            </w:pPr>
            <w:r w:rsidRPr="0007067E">
              <w:rPr>
                <w:b/>
                <w:bCs/>
              </w:rPr>
              <w:t>Discussione guidata</w:t>
            </w:r>
          </w:p>
        </w:tc>
        <w:tc>
          <w:tcPr>
            <w:tcW w:w="1260" w:type="dxa"/>
          </w:tcPr>
          <w:p w:rsidR="00A838FA" w:rsidRPr="0007067E" w:rsidRDefault="00A838FA" w:rsidP="00726722">
            <w:pPr>
              <w:rPr>
                <w:b/>
                <w:bCs/>
              </w:rPr>
            </w:pPr>
            <w:proofErr w:type="spellStart"/>
            <w:r w:rsidRPr="0007067E">
              <w:rPr>
                <w:b/>
                <w:bCs/>
              </w:rPr>
              <w:t>Problem</w:t>
            </w:r>
            <w:proofErr w:type="spellEnd"/>
          </w:p>
          <w:p w:rsidR="00A838FA" w:rsidRPr="0007067E" w:rsidRDefault="00A838FA" w:rsidP="00726722">
            <w:pPr>
              <w:rPr>
                <w:b/>
                <w:bCs/>
              </w:rPr>
            </w:pPr>
            <w:proofErr w:type="spellStart"/>
            <w:r w:rsidRPr="0007067E">
              <w:rPr>
                <w:b/>
                <w:bCs/>
              </w:rPr>
              <w:t>solving</w:t>
            </w:r>
            <w:proofErr w:type="spellEnd"/>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Religione</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A838FA" w:rsidP="0007067E">
            <w:pPr>
              <w:jc w:val="center"/>
            </w:pP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FD56C5" w:rsidRPr="0007067E" w:rsidTr="000E5045">
        <w:tc>
          <w:tcPr>
            <w:tcW w:w="2230" w:type="dxa"/>
          </w:tcPr>
          <w:p w:rsidR="00FD56C5" w:rsidRPr="0007067E" w:rsidRDefault="003A5396" w:rsidP="000E5045">
            <w:r>
              <w:t>Attività alternativa</w:t>
            </w:r>
          </w:p>
        </w:tc>
        <w:tc>
          <w:tcPr>
            <w:tcW w:w="1080" w:type="dxa"/>
          </w:tcPr>
          <w:p w:rsidR="00FD56C5" w:rsidRDefault="003A5396" w:rsidP="0007067E">
            <w:pPr>
              <w:jc w:val="center"/>
            </w:pPr>
            <w:r>
              <w:t>X</w:t>
            </w:r>
          </w:p>
        </w:tc>
        <w:tc>
          <w:tcPr>
            <w:tcW w:w="1080" w:type="dxa"/>
          </w:tcPr>
          <w:p w:rsidR="00FD56C5" w:rsidRDefault="003A5396" w:rsidP="0007067E">
            <w:pPr>
              <w:jc w:val="center"/>
            </w:pPr>
            <w:r>
              <w:t>X</w:t>
            </w:r>
          </w:p>
        </w:tc>
        <w:tc>
          <w:tcPr>
            <w:tcW w:w="1260" w:type="dxa"/>
          </w:tcPr>
          <w:p w:rsidR="00FD56C5" w:rsidRDefault="00FD56C5" w:rsidP="0007067E">
            <w:pPr>
              <w:jc w:val="center"/>
            </w:pPr>
          </w:p>
        </w:tc>
        <w:tc>
          <w:tcPr>
            <w:tcW w:w="1440" w:type="dxa"/>
          </w:tcPr>
          <w:p w:rsidR="00FD56C5" w:rsidRPr="0007067E" w:rsidRDefault="003A5396" w:rsidP="0007067E">
            <w:pPr>
              <w:jc w:val="center"/>
            </w:pPr>
            <w:r>
              <w:t>X</w:t>
            </w:r>
          </w:p>
        </w:tc>
        <w:tc>
          <w:tcPr>
            <w:tcW w:w="1260" w:type="dxa"/>
          </w:tcPr>
          <w:p w:rsidR="00FD56C5" w:rsidRPr="0007067E" w:rsidRDefault="00FD56C5" w:rsidP="00726722">
            <w:pPr>
              <w:jc w:val="center"/>
            </w:pPr>
          </w:p>
        </w:tc>
        <w:tc>
          <w:tcPr>
            <w:tcW w:w="900" w:type="dxa"/>
          </w:tcPr>
          <w:p w:rsidR="00FD56C5" w:rsidRPr="0007067E" w:rsidRDefault="00FD56C5" w:rsidP="00726722">
            <w:pPr>
              <w:jc w:val="center"/>
            </w:pPr>
          </w:p>
        </w:tc>
      </w:tr>
      <w:tr w:rsidR="00A838FA" w:rsidRPr="0007067E" w:rsidTr="000E5045">
        <w:tc>
          <w:tcPr>
            <w:tcW w:w="2230" w:type="dxa"/>
          </w:tcPr>
          <w:p w:rsidR="00A838FA" w:rsidRPr="0007067E" w:rsidRDefault="00A838FA" w:rsidP="000E5045">
            <w:r w:rsidRPr="0007067E">
              <w:t>Lingua e letteratura italiana</w:t>
            </w:r>
          </w:p>
        </w:tc>
        <w:tc>
          <w:tcPr>
            <w:tcW w:w="1080" w:type="dxa"/>
          </w:tcPr>
          <w:p w:rsidR="00A838FA" w:rsidRPr="0007067E" w:rsidRDefault="00E20C80" w:rsidP="0007067E">
            <w:pPr>
              <w:jc w:val="center"/>
            </w:pPr>
            <w:r>
              <w:t>X</w:t>
            </w:r>
          </w:p>
        </w:tc>
        <w:tc>
          <w:tcPr>
            <w:tcW w:w="1080" w:type="dxa"/>
          </w:tcPr>
          <w:p w:rsidR="00A838FA" w:rsidRPr="0007067E" w:rsidRDefault="00C4643E" w:rsidP="0007067E">
            <w:pPr>
              <w:jc w:val="center"/>
            </w:pPr>
            <w:r>
              <w:t>X</w:t>
            </w:r>
          </w:p>
        </w:tc>
        <w:tc>
          <w:tcPr>
            <w:tcW w:w="1260" w:type="dxa"/>
          </w:tcPr>
          <w:p w:rsidR="00A838FA" w:rsidRPr="0007067E" w:rsidRDefault="00A838FA" w:rsidP="0007067E">
            <w:pPr>
              <w:jc w:val="center"/>
            </w:pPr>
          </w:p>
        </w:tc>
        <w:tc>
          <w:tcPr>
            <w:tcW w:w="1440" w:type="dxa"/>
          </w:tcPr>
          <w:p w:rsidR="00A838FA" w:rsidRPr="0007067E" w:rsidRDefault="00C4643E" w:rsidP="0007067E">
            <w:pPr>
              <w:jc w:val="center"/>
            </w:pPr>
            <w:r>
              <w:t>X</w:t>
            </w: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Storia</w:t>
            </w:r>
          </w:p>
        </w:tc>
        <w:tc>
          <w:tcPr>
            <w:tcW w:w="1080" w:type="dxa"/>
          </w:tcPr>
          <w:p w:rsidR="00A838FA" w:rsidRPr="0007067E" w:rsidRDefault="00726722" w:rsidP="0007067E">
            <w:pPr>
              <w:jc w:val="center"/>
            </w:pPr>
            <w:r>
              <w:t>X</w:t>
            </w:r>
          </w:p>
        </w:tc>
        <w:tc>
          <w:tcPr>
            <w:tcW w:w="1080" w:type="dxa"/>
          </w:tcPr>
          <w:p w:rsidR="00A838FA" w:rsidRPr="0007067E" w:rsidRDefault="00A838FA" w:rsidP="0007067E">
            <w:pPr>
              <w:jc w:val="center"/>
            </w:pPr>
          </w:p>
        </w:tc>
        <w:tc>
          <w:tcPr>
            <w:tcW w:w="1260" w:type="dxa"/>
          </w:tcPr>
          <w:p w:rsidR="00A838FA" w:rsidRPr="0007067E" w:rsidRDefault="00A838FA" w:rsidP="0007067E">
            <w:pPr>
              <w:jc w:val="center"/>
            </w:pPr>
          </w:p>
        </w:tc>
        <w:tc>
          <w:tcPr>
            <w:tcW w:w="1440" w:type="dxa"/>
          </w:tcPr>
          <w:p w:rsidR="00A838FA" w:rsidRPr="0007067E" w:rsidRDefault="00A838FA" w:rsidP="0007067E">
            <w:pPr>
              <w:jc w:val="center"/>
            </w:pPr>
          </w:p>
        </w:tc>
        <w:tc>
          <w:tcPr>
            <w:tcW w:w="1260" w:type="dxa"/>
          </w:tcPr>
          <w:p w:rsidR="00A838FA" w:rsidRPr="0007067E" w:rsidRDefault="00726722" w:rsidP="00726722">
            <w:pPr>
              <w:jc w:val="center"/>
            </w:pPr>
            <w:r>
              <w:t>X</w:t>
            </w: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Inglese</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07067E" w:rsidP="0007067E">
            <w:pPr>
              <w:jc w:val="center"/>
            </w:pPr>
            <w:r>
              <w:t>X</w:t>
            </w: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Francese</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07067E" w:rsidP="0007067E">
            <w:pPr>
              <w:jc w:val="center"/>
            </w:pPr>
            <w:r>
              <w:t>X</w:t>
            </w: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Spagnolo</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07067E" w:rsidP="0007067E">
            <w:pPr>
              <w:jc w:val="center"/>
            </w:pPr>
            <w:r>
              <w:t>X</w:t>
            </w: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Matematica</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07067E" w:rsidP="0007067E">
            <w:pPr>
              <w:jc w:val="center"/>
            </w:pPr>
            <w:r>
              <w:t>X</w:t>
            </w: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Fisica</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07067E" w:rsidP="0007067E">
            <w:pPr>
              <w:jc w:val="center"/>
            </w:pPr>
            <w:r>
              <w:t>X</w:t>
            </w: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Scienze naturali</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07067E" w:rsidP="0007067E">
            <w:pPr>
              <w:jc w:val="center"/>
            </w:pPr>
            <w:r>
              <w:t>X</w:t>
            </w: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pPr>
              <w:pStyle w:val="Intestazione"/>
              <w:tabs>
                <w:tab w:val="clear" w:pos="4819"/>
                <w:tab w:val="clear" w:pos="9638"/>
              </w:tabs>
              <w:rPr>
                <w:sz w:val="24"/>
                <w:szCs w:val="24"/>
              </w:rPr>
            </w:pPr>
            <w:r w:rsidRPr="0007067E">
              <w:rPr>
                <w:sz w:val="24"/>
                <w:szCs w:val="24"/>
              </w:rPr>
              <w:t>Filosofia</w:t>
            </w:r>
          </w:p>
        </w:tc>
        <w:tc>
          <w:tcPr>
            <w:tcW w:w="1080" w:type="dxa"/>
          </w:tcPr>
          <w:p w:rsidR="00A838FA" w:rsidRPr="0007067E" w:rsidRDefault="00781915" w:rsidP="0007067E">
            <w:pPr>
              <w:jc w:val="center"/>
            </w:pPr>
            <w:r>
              <w:t>X</w:t>
            </w:r>
          </w:p>
        </w:tc>
        <w:tc>
          <w:tcPr>
            <w:tcW w:w="1080" w:type="dxa"/>
          </w:tcPr>
          <w:p w:rsidR="00A838FA" w:rsidRPr="0007067E" w:rsidRDefault="00A838FA" w:rsidP="0007067E">
            <w:pPr>
              <w:jc w:val="center"/>
            </w:pPr>
          </w:p>
        </w:tc>
        <w:tc>
          <w:tcPr>
            <w:tcW w:w="1260" w:type="dxa"/>
          </w:tcPr>
          <w:p w:rsidR="00A838FA" w:rsidRPr="0007067E" w:rsidRDefault="00A838FA" w:rsidP="0007067E">
            <w:pPr>
              <w:jc w:val="center"/>
            </w:pPr>
          </w:p>
        </w:tc>
        <w:tc>
          <w:tcPr>
            <w:tcW w:w="1440" w:type="dxa"/>
          </w:tcPr>
          <w:p w:rsidR="00A838FA" w:rsidRPr="0007067E" w:rsidRDefault="00A838FA" w:rsidP="0007067E">
            <w:pPr>
              <w:jc w:val="center"/>
            </w:pPr>
          </w:p>
        </w:tc>
        <w:tc>
          <w:tcPr>
            <w:tcW w:w="1260" w:type="dxa"/>
          </w:tcPr>
          <w:p w:rsidR="00A838FA" w:rsidRPr="0007067E" w:rsidRDefault="00781915" w:rsidP="00726722">
            <w:pPr>
              <w:jc w:val="center"/>
            </w:pPr>
            <w:r>
              <w:t>X</w:t>
            </w: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Storia dell’arte</w:t>
            </w:r>
          </w:p>
        </w:tc>
        <w:tc>
          <w:tcPr>
            <w:tcW w:w="1080" w:type="dxa"/>
          </w:tcPr>
          <w:p w:rsidR="00A838FA" w:rsidRPr="0007067E" w:rsidRDefault="00683DC6" w:rsidP="0007067E">
            <w:pPr>
              <w:jc w:val="center"/>
            </w:pPr>
            <w:r>
              <w:t>X</w:t>
            </w:r>
          </w:p>
        </w:tc>
        <w:tc>
          <w:tcPr>
            <w:tcW w:w="1080" w:type="dxa"/>
          </w:tcPr>
          <w:p w:rsidR="00A838FA" w:rsidRPr="0007067E" w:rsidRDefault="00A838FA" w:rsidP="0007067E">
            <w:pPr>
              <w:jc w:val="center"/>
            </w:pPr>
          </w:p>
        </w:tc>
        <w:tc>
          <w:tcPr>
            <w:tcW w:w="1260" w:type="dxa"/>
          </w:tcPr>
          <w:p w:rsidR="00A838FA" w:rsidRPr="0007067E" w:rsidRDefault="00683DC6" w:rsidP="0007067E">
            <w:pPr>
              <w:jc w:val="center"/>
            </w:pPr>
            <w:r>
              <w:t>X</w:t>
            </w:r>
          </w:p>
        </w:tc>
        <w:tc>
          <w:tcPr>
            <w:tcW w:w="1440" w:type="dxa"/>
          </w:tcPr>
          <w:p w:rsidR="00A838FA" w:rsidRPr="0007067E" w:rsidRDefault="00A838FA" w:rsidP="0007067E">
            <w:pPr>
              <w:jc w:val="center"/>
            </w:pP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r w:rsidR="00A838FA" w:rsidRPr="0007067E" w:rsidTr="000E5045">
        <w:tc>
          <w:tcPr>
            <w:tcW w:w="2230" w:type="dxa"/>
          </w:tcPr>
          <w:p w:rsidR="00A838FA" w:rsidRPr="0007067E" w:rsidRDefault="00A838FA" w:rsidP="000E5045">
            <w:r w:rsidRPr="0007067E">
              <w:t>Scienze motorie e sportive</w:t>
            </w:r>
          </w:p>
        </w:tc>
        <w:tc>
          <w:tcPr>
            <w:tcW w:w="1080" w:type="dxa"/>
          </w:tcPr>
          <w:p w:rsidR="00A838FA" w:rsidRPr="0007067E" w:rsidRDefault="0007067E" w:rsidP="0007067E">
            <w:pPr>
              <w:jc w:val="center"/>
            </w:pPr>
            <w:r>
              <w:t>X</w:t>
            </w:r>
          </w:p>
        </w:tc>
        <w:tc>
          <w:tcPr>
            <w:tcW w:w="1080" w:type="dxa"/>
          </w:tcPr>
          <w:p w:rsidR="00A838FA" w:rsidRPr="0007067E" w:rsidRDefault="0007067E" w:rsidP="0007067E">
            <w:pPr>
              <w:jc w:val="center"/>
            </w:pPr>
            <w:r>
              <w:t>X</w:t>
            </w:r>
          </w:p>
        </w:tc>
        <w:tc>
          <w:tcPr>
            <w:tcW w:w="1260" w:type="dxa"/>
          </w:tcPr>
          <w:p w:rsidR="00A838FA" w:rsidRPr="0007067E" w:rsidRDefault="0007067E" w:rsidP="0007067E">
            <w:pPr>
              <w:jc w:val="center"/>
            </w:pPr>
            <w:r>
              <w:t>X</w:t>
            </w:r>
          </w:p>
        </w:tc>
        <w:tc>
          <w:tcPr>
            <w:tcW w:w="1440" w:type="dxa"/>
          </w:tcPr>
          <w:p w:rsidR="00A838FA" w:rsidRPr="0007067E" w:rsidRDefault="00A838FA" w:rsidP="0007067E">
            <w:pPr>
              <w:jc w:val="center"/>
            </w:pPr>
          </w:p>
        </w:tc>
        <w:tc>
          <w:tcPr>
            <w:tcW w:w="1260" w:type="dxa"/>
          </w:tcPr>
          <w:p w:rsidR="00A838FA" w:rsidRPr="0007067E" w:rsidRDefault="00A838FA" w:rsidP="00726722">
            <w:pPr>
              <w:jc w:val="center"/>
            </w:pPr>
          </w:p>
        </w:tc>
        <w:tc>
          <w:tcPr>
            <w:tcW w:w="900" w:type="dxa"/>
          </w:tcPr>
          <w:p w:rsidR="00A838FA" w:rsidRPr="0007067E" w:rsidRDefault="00A838FA" w:rsidP="00726722">
            <w:pPr>
              <w:jc w:val="center"/>
            </w:pPr>
          </w:p>
        </w:tc>
      </w:tr>
    </w:tbl>
    <w:p w:rsidR="00A838FA" w:rsidRPr="0007067E" w:rsidRDefault="00A838FA" w:rsidP="00A838FA">
      <w:pPr>
        <w:rPr>
          <w:b/>
          <w:bCs/>
        </w:rPr>
      </w:pPr>
    </w:p>
    <w:p w:rsidR="00A838FA" w:rsidRPr="0007067E" w:rsidRDefault="00A838FA" w:rsidP="00A838FA">
      <w:pPr>
        <w:rPr>
          <w:b/>
          <w:bCs/>
        </w:rPr>
      </w:pPr>
    </w:p>
    <w:p w:rsidR="00A838FA" w:rsidRPr="0007067E" w:rsidRDefault="00A838FA" w:rsidP="00A838FA">
      <w:pPr>
        <w:rPr>
          <w:b/>
          <w:bCs/>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3A5396" w:rsidRDefault="003A5396" w:rsidP="00A838FA">
      <w:pPr>
        <w:rPr>
          <w:b/>
          <w:bCs/>
          <w:sz w:val="20"/>
        </w:rPr>
      </w:pPr>
    </w:p>
    <w:p w:rsidR="00A838FA" w:rsidRDefault="00C33545" w:rsidP="00A838FA">
      <w:pPr>
        <w:rPr>
          <w:b/>
          <w:bCs/>
          <w:sz w:val="20"/>
        </w:rPr>
      </w:pPr>
      <w:r>
        <w:rPr>
          <w:b/>
          <w:bCs/>
          <w:noProof/>
          <w:sz w:val="20"/>
        </w:rPr>
        <w:pict>
          <v:shape id="_x0000_s1039" type="#_x0000_t202" style="position:absolute;margin-left:90pt;margin-top:7pt;width:279pt;height:36pt;z-index:251674624">
            <v:textbox style="mso-next-textbox:#_x0000_s1039">
              <w:txbxContent>
                <w:p w:rsidR="005F3064" w:rsidRDefault="005F3064" w:rsidP="00F43655">
                  <w:pPr>
                    <w:pStyle w:val="Titolo2"/>
                    <w:jc w:val="center"/>
                    <w:rPr>
                      <w:bCs w:val="0"/>
                      <w:szCs w:val="24"/>
                    </w:rPr>
                  </w:pPr>
                  <w:r>
                    <w:rPr>
                      <w:bCs w:val="0"/>
                      <w:szCs w:val="24"/>
                    </w:rPr>
                    <w:t>SPAZI MEZZI E STRUMENTI</w:t>
                  </w:r>
                </w:p>
              </w:txbxContent>
            </v:textbox>
          </v:shape>
        </w:pict>
      </w: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b/>
          <w:bCs/>
          <w:sz w:val="20"/>
        </w:rPr>
      </w:pPr>
    </w:p>
    <w:p w:rsidR="00E81950" w:rsidRDefault="00E81950" w:rsidP="00A838FA">
      <w:pPr>
        <w:rPr>
          <w:b/>
          <w:bCs/>
          <w:sz w:val="20"/>
        </w:rPr>
      </w:pPr>
    </w:p>
    <w:tbl>
      <w:tblPr>
        <w:tblpPr w:leftFromText="141" w:rightFromText="141" w:vertAnchor="text" w:horzAnchor="margin" w:tblpY="-78"/>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10"/>
        <w:gridCol w:w="1440"/>
        <w:gridCol w:w="1260"/>
        <w:gridCol w:w="900"/>
        <w:gridCol w:w="1080"/>
        <w:gridCol w:w="2340"/>
      </w:tblGrid>
      <w:tr w:rsidR="00A838FA" w:rsidRPr="0007067E" w:rsidTr="000E5045">
        <w:trPr>
          <w:trHeight w:val="636"/>
        </w:trPr>
        <w:tc>
          <w:tcPr>
            <w:tcW w:w="2410" w:type="dxa"/>
          </w:tcPr>
          <w:p w:rsidR="00A838FA" w:rsidRPr="0007067E" w:rsidRDefault="00A838FA" w:rsidP="000E5045">
            <w:pPr>
              <w:jc w:val="center"/>
              <w:rPr>
                <w:b/>
                <w:bCs/>
              </w:rPr>
            </w:pPr>
          </w:p>
          <w:p w:rsidR="00A838FA" w:rsidRPr="0007067E" w:rsidRDefault="00A838FA" w:rsidP="000E5045">
            <w:pPr>
              <w:pStyle w:val="Titolo8"/>
              <w:rPr>
                <w:bCs/>
                <w:lang w:eastAsia="it-IT"/>
              </w:rPr>
            </w:pPr>
            <w:r w:rsidRPr="0007067E">
              <w:rPr>
                <w:bCs/>
                <w:lang w:eastAsia="it-IT"/>
              </w:rPr>
              <w:t>Materie</w:t>
            </w:r>
          </w:p>
        </w:tc>
        <w:tc>
          <w:tcPr>
            <w:tcW w:w="1440" w:type="dxa"/>
          </w:tcPr>
          <w:p w:rsidR="00A838FA" w:rsidRPr="00E30AE2" w:rsidRDefault="00A838FA" w:rsidP="000E5045">
            <w:pPr>
              <w:jc w:val="center"/>
              <w:rPr>
                <w:b/>
                <w:bCs/>
              </w:rPr>
            </w:pPr>
            <w:r w:rsidRPr="00E30AE2">
              <w:rPr>
                <w:b/>
                <w:bCs/>
                <w:sz w:val="22"/>
                <w:szCs w:val="22"/>
              </w:rPr>
              <w:t>Laboratorio</w:t>
            </w:r>
          </w:p>
          <w:p w:rsidR="00A838FA" w:rsidRPr="0007067E" w:rsidRDefault="00A838FA" w:rsidP="000E5045">
            <w:pPr>
              <w:jc w:val="center"/>
              <w:rPr>
                <w:b/>
                <w:bCs/>
              </w:rPr>
            </w:pPr>
            <w:r w:rsidRPr="00E30AE2">
              <w:rPr>
                <w:b/>
                <w:bCs/>
                <w:sz w:val="22"/>
                <w:szCs w:val="22"/>
              </w:rPr>
              <w:t>multimediale</w:t>
            </w:r>
          </w:p>
        </w:tc>
        <w:tc>
          <w:tcPr>
            <w:tcW w:w="1260" w:type="dxa"/>
          </w:tcPr>
          <w:p w:rsidR="00A838FA" w:rsidRPr="00E30AE2" w:rsidRDefault="00A838FA" w:rsidP="000E5045">
            <w:pPr>
              <w:jc w:val="center"/>
              <w:rPr>
                <w:b/>
                <w:bCs/>
              </w:rPr>
            </w:pPr>
            <w:r w:rsidRPr="00E30AE2">
              <w:rPr>
                <w:b/>
                <w:bCs/>
                <w:sz w:val="22"/>
                <w:szCs w:val="22"/>
              </w:rPr>
              <w:t>Laboratori scientifici</w:t>
            </w:r>
          </w:p>
        </w:tc>
        <w:tc>
          <w:tcPr>
            <w:tcW w:w="900" w:type="dxa"/>
          </w:tcPr>
          <w:p w:rsidR="00E30AE2" w:rsidRDefault="00E30AE2" w:rsidP="000E5045">
            <w:pPr>
              <w:jc w:val="center"/>
              <w:rPr>
                <w:b/>
                <w:bCs/>
                <w:sz w:val="20"/>
                <w:szCs w:val="20"/>
              </w:rPr>
            </w:pPr>
          </w:p>
          <w:p w:rsidR="00A838FA" w:rsidRPr="00E30AE2" w:rsidRDefault="00A838FA" w:rsidP="000E5045">
            <w:pPr>
              <w:jc w:val="center"/>
              <w:rPr>
                <w:b/>
                <w:bCs/>
                <w:sz w:val="20"/>
                <w:szCs w:val="20"/>
              </w:rPr>
            </w:pPr>
            <w:r w:rsidRPr="00E30AE2">
              <w:rPr>
                <w:b/>
                <w:bCs/>
                <w:sz w:val="20"/>
                <w:szCs w:val="20"/>
              </w:rPr>
              <w:t>Palestra</w:t>
            </w:r>
          </w:p>
        </w:tc>
        <w:tc>
          <w:tcPr>
            <w:tcW w:w="1080" w:type="dxa"/>
          </w:tcPr>
          <w:p w:rsidR="00A838FA" w:rsidRPr="00E30AE2" w:rsidRDefault="00A838FA" w:rsidP="000E5045">
            <w:pPr>
              <w:jc w:val="center"/>
              <w:rPr>
                <w:b/>
                <w:bCs/>
              </w:rPr>
            </w:pPr>
            <w:r w:rsidRPr="00E30AE2">
              <w:rPr>
                <w:b/>
                <w:bCs/>
              </w:rPr>
              <w:t>Sussidi</w:t>
            </w:r>
          </w:p>
          <w:p w:rsidR="00A838FA" w:rsidRPr="0007067E" w:rsidRDefault="00E30AE2" w:rsidP="000E5045">
            <w:pPr>
              <w:jc w:val="center"/>
              <w:rPr>
                <w:b/>
                <w:bCs/>
              </w:rPr>
            </w:pPr>
            <w:r w:rsidRPr="00E30AE2">
              <w:rPr>
                <w:b/>
                <w:bCs/>
              </w:rPr>
              <w:t>A</w:t>
            </w:r>
            <w:r w:rsidR="00A838FA" w:rsidRPr="00E30AE2">
              <w:rPr>
                <w:b/>
                <w:bCs/>
              </w:rPr>
              <w:t>udio</w:t>
            </w:r>
            <w:r>
              <w:rPr>
                <w:b/>
                <w:bCs/>
              </w:rPr>
              <w:t xml:space="preserve">- </w:t>
            </w:r>
            <w:r w:rsidR="00A838FA" w:rsidRPr="00E30AE2">
              <w:rPr>
                <w:b/>
                <w:bCs/>
              </w:rPr>
              <w:t>visivi</w:t>
            </w:r>
          </w:p>
        </w:tc>
        <w:tc>
          <w:tcPr>
            <w:tcW w:w="2340" w:type="dxa"/>
          </w:tcPr>
          <w:p w:rsidR="00A838FA" w:rsidRPr="0007067E" w:rsidRDefault="00A838FA" w:rsidP="000E5045">
            <w:pPr>
              <w:rPr>
                <w:b/>
                <w:bCs/>
              </w:rPr>
            </w:pPr>
            <w:r w:rsidRPr="0007067E">
              <w:rPr>
                <w:b/>
                <w:bCs/>
              </w:rPr>
              <w:t>Libri di testo ed altro materiale cartaceo</w:t>
            </w:r>
          </w:p>
        </w:tc>
      </w:tr>
      <w:tr w:rsidR="00A838FA" w:rsidRPr="0007067E" w:rsidTr="000E5045">
        <w:tc>
          <w:tcPr>
            <w:tcW w:w="2410" w:type="dxa"/>
          </w:tcPr>
          <w:p w:rsidR="00A838FA" w:rsidRPr="0007067E" w:rsidRDefault="00A838FA" w:rsidP="000E5045">
            <w:r w:rsidRPr="0007067E">
              <w:t>Religione</w:t>
            </w:r>
          </w:p>
        </w:tc>
        <w:tc>
          <w:tcPr>
            <w:tcW w:w="1440" w:type="dxa"/>
          </w:tcPr>
          <w:p w:rsidR="00A838FA" w:rsidRPr="0007067E" w:rsidRDefault="00A838FA" w:rsidP="000E5045"/>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2703D8" w:rsidP="000E5045">
            <w:r>
              <w:t>X</w:t>
            </w:r>
          </w:p>
        </w:tc>
        <w:tc>
          <w:tcPr>
            <w:tcW w:w="2340" w:type="dxa"/>
          </w:tcPr>
          <w:p w:rsidR="00A838FA" w:rsidRPr="0007067E" w:rsidRDefault="002703D8" w:rsidP="000E5045">
            <w:r>
              <w:t>X</w:t>
            </w:r>
          </w:p>
        </w:tc>
      </w:tr>
      <w:tr w:rsidR="003A5396" w:rsidRPr="0007067E" w:rsidTr="000E5045">
        <w:tc>
          <w:tcPr>
            <w:tcW w:w="2410" w:type="dxa"/>
          </w:tcPr>
          <w:p w:rsidR="003A5396" w:rsidRPr="0007067E" w:rsidRDefault="00381A0E" w:rsidP="000E5045">
            <w:r>
              <w:t>Attività alternativa</w:t>
            </w:r>
          </w:p>
        </w:tc>
        <w:tc>
          <w:tcPr>
            <w:tcW w:w="1440" w:type="dxa"/>
          </w:tcPr>
          <w:p w:rsidR="003A5396" w:rsidRPr="0007067E" w:rsidRDefault="003A5396" w:rsidP="000E5045"/>
        </w:tc>
        <w:tc>
          <w:tcPr>
            <w:tcW w:w="1260" w:type="dxa"/>
          </w:tcPr>
          <w:p w:rsidR="003A5396" w:rsidRPr="0007067E" w:rsidRDefault="003A5396" w:rsidP="000E5045"/>
        </w:tc>
        <w:tc>
          <w:tcPr>
            <w:tcW w:w="900" w:type="dxa"/>
          </w:tcPr>
          <w:p w:rsidR="003A5396" w:rsidRPr="0007067E" w:rsidRDefault="003A5396" w:rsidP="000E5045"/>
        </w:tc>
        <w:tc>
          <w:tcPr>
            <w:tcW w:w="1080" w:type="dxa"/>
          </w:tcPr>
          <w:p w:rsidR="003A5396" w:rsidRDefault="00381A0E" w:rsidP="000E5045">
            <w:r>
              <w:t>X</w:t>
            </w:r>
          </w:p>
        </w:tc>
        <w:tc>
          <w:tcPr>
            <w:tcW w:w="2340" w:type="dxa"/>
          </w:tcPr>
          <w:p w:rsidR="003A5396" w:rsidRDefault="00381A0E" w:rsidP="000E5045">
            <w:r>
              <w:t>X</w:t>
            </w:r>
          </w:p>
        </w:tc>
      </w:tr>
      <w:tr w:rsidR="00A838FA" w:rsidRPr="0007067E" w:rsidTr="000E5045">
        <w:tc>
          <w:tcPr>
            <w:tcW w:w="2410" w:type="dxa"/>
          </w:tcPr>
          <w:p w:rsidR="00A838FA" w:rsidRPr="0007067E" w:rsidRDefault="00A838FA" w:rsidP="000E5045">
            <w:r w:rsidRPr="0007067E">
              <w:t>Lingua e letteratura italiana</w:t>
            </w:r>
          </w:p>
        </w:tc>
        <w:tc>
          <w:tcPr>
            <w:tcW w:w="1440" w:type="dxa"/>
          </w:tcPr>
          <w:p w:rsidR="00A838FA" w:rsidRPr="0007067E" w:rsidRDefault="00A838FA" w:rsidP="000E5045"/>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C4643E" w:rsidP="000E5045">
            <w:r>
              <w:t>X</w:t>
            </w:r>
          </w:p>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Storia</w:t>
            </w:r>
          </w:p>
        </w:tc>
        <w:tc>
          <w:tcPr>
            <w:tcW w:w="1440" w:type="dxa"/>
          </w:tcPr>
          <w:p w:rsidR="00A838FA" w:rsidRPr="0007067E" w:rsidRDefault="00A838FA" w:rsidP="000E5045"/>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A838FA" w:rsidP="000E5045"/>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Inglese</w:t>
            </w:r>
          </w:p>
        </w:tc>
        <w:tc>
          <w:tcPr>
            <w:tcW w:w="1440" w:type="dxa"/>
          </w:tcPr>
          <w:p w:rsidR="00A838FA" w:rsidRPr="0007067E" w:rsidRDefault="002703D8" w:rsidP="000E5045">
            <w:r>
              <w:t>X</w:t>
            </w:r>
          </w:p>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2703D8" w:rsidP="000E5045">
            <w:r>
              <w:t>X</w:t>
            </w:r>
          </w:p>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Francese</w:t>
            </w:r>
          </w:p>
        </w:tc>
        <w:tc>
          <w:tcPr>
            <w:tcW w:w="1440" w:type="dxa"/>
          </w:tcPr>
          <w:p w:rsidR="00A838FA" w:rsidRPr="0007067E" w:rsidRDefault="002703D8" w:rsidP="000E5045">
            <w:r>
              <w:t>X</w:t>
            </w:r>
          </w:p>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2703D8" w:rsidP="000E5045">
            <w:r>
              <w:t>X</w:t>
            </w:r>
          </w:p>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Spagnolo</w:t>
            </w:r>
          </w:p>
        </w:tc>
        <w:tc>
          <w:tcPr>
            <w:tcW w:w="1440" w:type="dxa"/>
          </w:tcPr>
          <w:p w:rsidR="00A838FA" w:rsidRPr="0007067E" w:rsidRDefault="002703D8" w:rsidP="000E5045">
            <w:r>
              <w:t>X</w:t>
            </w:r>
          </w:p>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2703D8" w:rsidP="000E5045">
            <w:r>
              <w:t>X</w:t>
            </w:r>
          </w:p>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Matematica</w:t>
            </w:r>
          </w:p>
        </w:tc>
        <w:tc>
          <w:tcPr>
            <w:tcW w:w="1440" w:type="dxa"/>
          </w:tcPr>
          <w:p w:rsidR="00A838FA" w:rsidRPr="0007067E" w:rsidRDefault="00A838FA" w:rsidP="000E5045"/>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A838FA" w:rsidP="000E5045"/>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Fisica</w:t>
            </w:r>
          </w:p>
        </w:tc>
        <w:tc>
          <w:tcPr>
            <w:tcW w:w="1440" w:type="dxa"/>
          </w:tcPr>
          <w:p w:rsidR="00A838FA" w:rsidRPr="0007067E" w:rsidRDefault="00A838FA" w:rsidP="000E5045"/>
        </w:tc>
        <w:tc>
          <w:tcPr>
            <w:tcW w:w="1260" w:type="dxa"/>
          </w:tcPr>
          <w:p w:rsidR="00A838FA" w:rsidRPr="0007067E" w:rsidRDefault="002703D8" w:rsidP="000E5045">
            <w:r>
              <w:t>X</w:t>
            </w:r>
          </w:p>
        </w:tc>
        <w:tc>
          <w:tcPr>
            <w:tcW w:w="900" w:type="dxa"/>
          </w:tcPr>
          <w:p w:rsidR="00A838FA" w:rsidRPr="0007067E" w:rsidRDefault="00A838FA" w:rsidP="000E5045"/>
        </w:tc>
        <w:tc>
          <w:tcPr>
            <w:tcW w:w="1080" w:type="dxa"/>
          </w:tcPr>
          <w:p w:rsidR="00A838FA" w:rsidRPr="0007067E" w:rsidRDefault="00E20C80" w:rsidP="000E5045">
            <w:r>
              <w:t>X</w:t>
            </w:r>
          </w:p>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Scienze naturali</w:t>
            </w:r>
          </w:p>
        </w:tc>
        <w:tc>
          <w:tcPr>
            <w:tcW w:w="1440" w:type="dxa"/>
          </w:tcPr>
          <w:p w:rsidR="00A838FA" w:rsidRPr="0007067E" w:rsidRDefault="00A838FA" w:rsidP="000E5045"/>
        </w:tc>
        <w:tc>
          <w:tcPr>
            <w:tcW w:w="1260" w:type="dxa"/>
          </w:tcPr>
          <w:p w:rsidR="00A838FA" w:rsidRPr="0007067E" w:rsidRDefault="002703D8" w:rsidP="000E5045">
            <w:r>
              <w:t>X</w:t>
            </w:r>
          </w:p>
        </w:tc>
        <w:tc>
          <w:tcPr>
            <w:tcW w:w="900" w:type="dxa"/>
          </w:tcPr>
          <w:p w:rsidR="00A838FA" w:rsidRPr="0007067E" w:rsidRDefault="00A838FA" w:rsidP="000E5045"/>
        </w:tc>
        <w:tc>
          <w:tcPr>
            <w:tcW w:w="1080" w:type="dxa"/>
          </w:tcPr>
          <w:p w:rsidR="00A838FA" w:rsidRPr="0007067E" w:rsidRDefault="002703D8" w:rsidP="000E5045">
            <w:r>
              <w:t>X</w:t>
            </w:r>
          </w:p>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pPr>
              <w:pStyle w:val="Intestazione"/>
              <w:tabs>
                <w:tab w:val="clear" w:pos="4819"/>
                <w:tab w:val="clear" w:pos="9638"/>
              </w:tabs>
              <w:rPr>
                <w:sz w:val="24"/>
                <w:szCs w:val="24"/>
              </w:rPr>
            </w:pPr>
            <w:r w:rsidRPr="0007067E">
              <w:rPr>
                <w:sz w:val="24"/>
                <w:szCs w:val="24"/>
              </w:rPr>
              <w:t>Filosofia</w:t>
            </w:r>
          </w:p>
        </w:tc>
        <w:tc>
          <w:tcPr>
            <w:tcW w:w="1440" w:type="dxa"/>
          </w:tcPr>
          <w:p w:rsidR="00A838FA" w:rsidRPr="0007067E" w:rsidRDefault="00A838FA" w:rsidP="000E5045"/>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A838FA" w:rsidP="000E5045"/>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Storia dell’arte</w:t>
            </w:r>
          </w:p>
        </w:tc>
        <w:tc>
          <w:tcPr>
            <w:tcW w:w="1440" w:type="dxa"/>
          </w:tcPr>
          <w:p w:rsidR="00A838FA" w:rsidRPr="0007067E" w:rsidRDefault="002703D8" w:rsidP="000E5045">
            <w:r>
              <w:t>X</w:t>
            </w:r>
          </w:p>
        </w:tc>
        <w:tc>
          <w:tcPr>
            <w:tcW w:w="1260" w:type="dxa"/>
          </w:tcPr>
          <w:p w:rsidR="00A838FA" w:rsidRPr="0007067E" w:rsidRDefault="00A838FA" w:rsidP="000E5045"/>
        </w:tc>
        <w:tc>
          <w:tcPr>
            <w:tcW w:w="900" w:type="dxa"/>
          </w:tcPr>
          <w:p w:rsidR="00A838FA" w:rsidRPr="0007067E" w:rsidRDefault="00A838FA" w:rsidP="000E5045"/>
        </w:tc>
        <w:tc>
          <w:tcPr>
            <w:tcW w:w="1080" w:type="dxa"/>
          </w:tcPr>
          <w:p w:rsidR="00A838FA" w:rsidRPr="0007067E" w:rsidRDefault="00E20C80" w:rsidP="000E5045">
            <w:r>
              <w:t>X</w:t>
            </w:r>
          </w:p>
        </w:tc>
        <w:tc>
          <w:tcPr>
            <w:tcW w:w="2340" w:type="dxa"/>
          </w:tcPr>
          <w:p w:rsidR="00A838FA" w:rsidRPr="0007067E" w:rsidRDefault="002703D8" w:rsidP="000E5045">
            <w:r>
              <w:t>X</w:t>
            </w:r>
          </w:p>
        </w:tc>
      </w:tr>
      <w:tr w:rsidR="00A838FA" w:rsidRPr="0007067E" w:rsidTr="000E5045">
        <w:tc>
          <w:tcPr>
            <w:tcW w:w="2410" w:type="dxa"/>
          </w:tcPr>
          <w:p w:rsidR="00A838FA" w:rsidRPr="0007067E" w:rsidRDefault="00A838FA" w:rsidP="000E5045">
            <w:r w:rsidRPr="0007067E">
              <w:t>Scienze motorie e sportive</w:t>
            </w:r>
          </w:p>
        </w:tc>
        <w:tc>
          <w:tcPr>
            <w:tcW w:w="1440" w:type="dxa"/>
          </w:tcPr>
          <w:p w:rsidR="00A838FA" w:rsidRPr="0007067E" w:rsidRDefault="00A838FA" w:rsidP="000E5045"/>
        </w:tc>
        <w:tc>
          <w:tcPr>
            <w:tcW w:w="1260" w:type="dxa"/>
          </w:tcPr>
          <w:p w:rsidR="00A838FA" w:rsidRPr="0007067E" w:rsidRDefault="00A838FA" w:rsidP="000E5045"/>
        </w:tc>
        <w:tc>
          <w:tcPr>
            <w:tcW w:w="900" w:type="dxa"/>
          </w:tcPr>
          <w:p w:rsidR="00A838FA" w:rsidRPr="0007067E" w:rsidRDefault="002703D8" w:rsidP="000E5045">
            <w:r>
              <w:t>X</w:t>
            </w:r>
          </w:p>
        </w:tc>
        <w:tc>
          <w:tcPr>
            <w:tcW w:w="1080" w:type="dxa"/>
          </w:tcPr>
          <w:p w:rsidR="00A838FA" w:rsidRPr="0007067E" w:rsidRDefault="002703D8" w:rsidP="000E5045">
            <w:r>
              <w:t>X</w:t>
            </w:r>
          </w:p>
        </w:tc>
        <w:tc>
          <w:tcPr>
            <w:tcW w:w="2340" w:type="dxa"/>
          </w:tcPr>
          <w:p w:rsidR="00A838FA" w:rsidRPr="0007067E" w:rsidRDefault="002703D8" w:rsidP="000E5045">
            <w:r>
              <w:t>X</w:t>
            </w:r>
          </w:p>
        </w:tc>
      </w:tr>
    </w:tbl>
    <w:p w:rsidR="00A838FA" w:rsidRPr="0007067E" w:rsidRDefault="00A838FA" w:rsidP="00A838FA">
      <w:pPr>
        <w:rPr>
          <w:b/>
          <w:bCs/>
        </w:rPr>
      </w:pPr>
    </w:p>
    <w:p w:rsidR="00E81950" w:rsidRDefault="00E81950" w:rsidP="00A838FA">
      <w:pPr>
        <w:rPr>
          <w:b/>
          <w:bCs/>
          <w:sz w:val="20"/>
        </w:rPr>
      </w:pPr>
    </w:p>
    <w:p w:rsidR="00A838FA" w:rsidRDefault="00A838FA" w:rsidP="00A838FA">
      <w:pPr>
        <w:rPr>
          <w:b/>
          <w:bCs/>
          <w:sz w:val="20"/>
        </w:rPr>
      </w:pPr>
    </w:p>
    <w:p w:rsidR="00A838FA" w:rsidRDefault="00A838FA" w:rsidP="00A838FA">
      <w:pPr>
        <w:rPr>
          <w:b/>
          <w:bCs/>
          <w:sz w:val="20"/>
        </w:rPr>
      </w:pPr>
    </w:p>
    <w:p w:rsidR="00A838FA" w:rsidRDefault="00A838FA"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3A5396" w:rsidRDefault="003A5396" w:rsidP="00A838FA">
      <w:pPr>
        <w:rPr>
          <w:sz w:val="28"/>
        </w:rPr>
      </w:pPr>
    </w:p>
    <w:p w:rsidR="00A838FA" w:rsidRDefault="00C33545" w:rsidP="00A838FA">
      <w:pPr>
        <w:rPr>
          <w:sz w:val="28"/>
        </w:rPr>
      </w:pPr>
      <w:r w:rsidRPr="00C33545">
        <w:rPr>
          <w:noProof/>
        </w:rPr>
        <w:pict>
          <v:shape id="_x0000_s1044" type="#_x0000_t202" style="position:absolute;margin-left:25.4pt;margin-top:12.3pt;width:127.9pt;height:31.7pt;z-index:251679744">
            <v:textbox style="mso-next-textbox:#_x0000_s1044">
              <w:txbxContent>
                <w:p w:rsidR="005F3064" w:rsidRDefault="005F3064" w:rsidP="00A838FA">
                  <w:pPr>
                    <w:pStyle w:val="Titolo2"/>
                    <w:rPr>
                      <w:sz w:val="36"/>
                      <w:szCs w:val="24"/>
                    </w:rPr>
                  </w:pPr>
                  <w:r>
                    <w:rPr>
                      <w:szCs w:val="24"/>
                    </w:rPr>
                    <w:t xml:space="preserve">             TEMPI</w:t>
                  </w:r>
                </w:p>
              </w:txbxContent>
            </v:textbox>
          </v:shape>
        </w:pict>
      </w:r>
    </w:p>
    <w:p w:rsidR="00A838FA" w:rsidRDefault="00A838FA" w:rsidP="00A838FA">
      <w:pPr>
        <w:rPr>
          <w:sz w:val="28"/>
        </w:rPr>
      </w:pPr>
    </w:p>
    <w:p w:rsidR="00A838FA" w:rsidRDefault="00A838FA" w:rsidP="00A838FA">
      <w:pPr>
        <w:rPr>
          <w:sz w:val="28"/>
        </w:rPr>
      </w:pPr>
    </w:p>
    <w:p w:rsidR="00A838FA" w:rsidRDefault="00C33545" w:rsidP="00A838FA">
      <w:pPr>
        <w:rPr>
          <w:sz w:val="28"/>
        </w:rPr>
      </w:pPr>
      <w:r w:rsidRPr="00C33545">
        <w:rPr>
          <w:noProof/>
        </w:rPr>
        <w:pict>
          <v:shape id="_x0000_s1042" type="#_x0000_t202" style="position:absolute;margin-left:-363.6pt;margin-top:15.25pt;width:273.6pt;height:31.7pt;z-index:251677696">
            <v:textbox style="mso-next-textbox:#_x0000_s1042">
              <w:txbxContent>
                <w:p w:rsidR="005F3064" w:rsidRDefault="005F3064" w:rsidP="00A838FA">
                  <w:pPr>
                    <w:pStyle w:val="Titolo2"/>
                    <w:rPr>
                      <w:sz w:val="36"/>
                      <w:szCs w:val="24"/>
                    </w:rPr>
                  </w:pPr>
                  <w:r>
                    <w:rPr>
                      <w:szCs w:val="24"/>
                    </w:rPr>
                    <w:t>TEMPI</w:t>
                  </w:r>
                </w:p>
              </w:txbxContent>
            </v:textbox>
          </v:shape>
        </w:pict>
      </w:r>
      <w:r w:rsidR="00A838FA">
        <w:rPr>
          <w:sz w:val="28"/>
        </w:rPr>
        <w:tab/>
      </w:r>
      <w:r w:rsidR="00A838FA">
        <w:rPr>
          <w:sz w:val="28"/>
        </w:rPr>
        <w:tab/>
      </w:r>
      <w:r w:rsidR="00A838FA">
        <w:rPr>
          <w:sz w:val="28"/>
        </w:rPr>
        <w:tab/>
      </w:r>
      <w:r w:rsidR="00A838FA">
        <w:rPr>
          <w:sz w:val="28"/>
        </w:rPr>
        <w:tab/>
      </w:r>
    </w:p>
    <w:p w:rsidR="00A838FA" w:rsidRDefault="00A838FA" w:rsidP="00A838FA">
      <w:pPr>
        <w:rPr>
          <w:sz w:val="28"/>
        </w:rPr>
      </w:pPr>
      <w:r>
        <w:tab/>
      </w:r>
      <w:r>
        <w:tab/>
      </w:r>
      <w:r>
        <w:rPr>
          <w:sz w:val="28"/>
        </w:rPr>
        <w:tab/>
      </w:r>
      <w:r>
        <w:rPr>
          <w:sz w:val="28"/>
        </w:rPr>
        <w:tab/>
      </w:r>
      <w:r>
        <w:rPr>
          <w:sz w:val="28"/>
        </w:rPr>
        <w:tab/>
      </w:r>
      <w:r>
        <w:rPr>
          <w:sz w:val="28"/>
        </w:rPr>
        <w:tab/>
      </w:r>
      <w:r>
        <w:rPr>
          <w:sz w:val="28"/>
        </w:rPr>
        <w:tab/>
      </w:r>
      <w:r>
        <w:rPr>
          <w:sz w:val="28"/>
        </w:rPr>
        <w:tab/>
      </w:r>
      <w:r>
        <w:rPr>
          <w:sz w:val="28"/>
        </w:rPr>
        <w:tab/>
      </w:r>
      <w:r>
        <w:rPr>
          <w:sz w:val="28"/>
        </w:rPr>
        <w:tab/>
        <w:t xml:space="preserve"> </w:t>
      </w:r>
    </w:p>
    <w:p w:rsidR="00A838FA" w:rsidRDefault="00C33545" w:rsidP="00A838FA">
      <w:pPr>
        <w:rPr>
          <w:sz w:val="28"/>
        </w:rPr>
      </w:pPr>
      <w:r w:rsidRPr="00C33545">
        <w:rPr>
          <w:noProof/>
        </w:rPr>
        <w:pict>
          <v:shape id="_x0000_s1046" type="#_x0000_t202" style="position:absolute;margin-left:225pt;margin-top:3.8pt;width:280.8pt;height:36pt;z-index:251681792">
            <v:textbox style="mso-next-textbox:#_x0000_s1046">
              <w:txbxContent>
                <w:p w:rsidR="005F3064" w:rsidRDefault="005F3064" w:rsidP="00A838FA">
                  <w:pPr>
                    <w:pStyle w:val="Corpodeltesto3"/>
                    <w:rPr>
                      <w:b/>
                    </w:rPr>
                  </w:pPr>
                  <w:r>
                    <w:rPr>
                      <w:b/>
                    </w:rPr>
                    <w:t xml:space="preserve">ATTIVITA’ EXTRACURRICULARI </w:t>
                  </w:r>
                </w:p>
              </w:txbxContent>
            </v:textbox>
          </v:shape>
        </w:pict>
      </w:r>
      <w:r w:rsidRPr="00C33545">
        <w:rPr>
          <w:noProof/>
        </w:rPr>
        <w:pict>
          <v:shape id="_x0000_s1045" type="#_x0000_t202" style="position:absolute;margin-left:-36pt;margin-top:3.8pt;width:208.8pt;height:38.9pt;z-index:251680768">
            <v:textbox style="mso-next-textbox:#_x0000_s1045">
              <w:txbxContent>
                <w:p w:rsidR="005F3064" w:rsidRDefault="005F3064" w:rsidP="00A838FA">
                  <w:pPr>
                    <w:pStyle w:val="Corpodeltesto3"/>
                    <w:rPr>
                      <w:b/>
                    </w:rPr>
                  </w:pPr>
                  <w:r>
                    <w:rPr>
                      <w:b/>
                    </w:rPr>
                    <w:t xml:space="preserve">ATTIVITA’ CURRICULARI </w:t>
                  </w:r>
                </w:p>
              </w:txbxContent>
            </v:textbox>
          </v:shape>
        </w:pict>
      </w:r>
      <w:r>
        <w:rPr>
          <w:noProof/>
          <w:sz w:val="28"/>
        </w:rPr>
        <w:pict>
          <v:line id="_x0000_s1047" style="position:absolute;z-index:251682816" from="231.5pt,-.3pt" to="231.5pt,-.3pt" o:allowincell="f"/>
        </w:pict>
      </w:r>
      <w:r w:rsidR="00A838FA">
        <w:rPr>
          <w:sz w:val="28"/>
        </w:rPr>
        <w:t xml:space="preserve"> . </w:t>
      </w:r>
    </w:p>
    <w:p w:rsidR="00A838FA" w:rsidRDefault="00A838FA" w:rsidP="00A838FA">
      <w:pPr>
        <w:rPr>
          <w:i/>
          <w:iCs/>
        </w:rPr>
      </w:pPr>
    </w:p>
    <w:tbl>
      <w:tblPr>
        <w:tblpPr w:leftFromText="141" w:rightFromText="141" w:vertAnchor="text" w:horzAnchor="margin" w:tblpXSpec="right" w:tblpY="557"/>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59"/>
        <w:gridCol w:w="1751"/>
        <w:gridCol w:w="1800"/>
        <w:gridCol w:w="1269"/>
        <w:gridCol w:w="1971"/>
        <w:gridCol w:w="1800"/>
      </w:tblGrid>
      <w:tr w:rsidR="00A838FA" w:rsidTr="000E5045">
        <w:trPr>
          <w:cantSplit/>
          <w:trHeight w:val="260"/>
        </w:trPr>
        <w:tc>
          <w:tcPr>
            <w:tcW w:w="1559" w:type="dxa"/>
            <w:vMerge w:val="restart"/>
            <w:vAlign w:val="center"/>
          </w:tcPr>
          <w:p w:rsidR="00A838FA" w:rsidRPr="007D4A21" w:rsidRDefault="00A838FA" w:rsidP="000E5045">
            <w:pPr>
              <w:pStyle w:val="Titolo2"/>
              <w:rPr>
                <w:bCs w:val="0"/>
                <w:sz w:val="24"/>
                <w:lang w:eastAsia="it-IT"/>
              </w:rPr>
            </w:pPr>
            <w:r w:rsidRPr="007D4A21">
              <w:rPr>
                <w:bCs w:val="0"/>
                <w:sz w:val="24"/>
                <w:lang w:eastAsia="it-IT"/>
              </w:rPr>
              <w:t>Materie</w:t>
            </w:r>
          </w:p>
        </w:tc>
        <w:tc>
          <w:tcPr>
            <w:tcW w:w="1751" w:type="dxa"/>
          </w:tcPr>
          <w:p w:rsidR="00A838FA" w:rsidRDefault="00A838FA" w:rsidP="000E5045">
            <w:pPr>
              <w:jc w:val="center"/>
              <w:rPr>
                <w:rFonts w:ascii="Arial" w:hAnsi="Arial"/>
                <w:b/>
                <w:bCs/>
              </w:rPr>
            </w:pPr>
            <w:r>
              <w:rPr>
                <w:rFonts w:ascii="Arial" w:hAnsi="Arial"/>
                <w:b/>
                <w:bCs/>
              </w:rPr>
              <w:t>Primo quadrimestre</w:t>
            </w:r>
          </w:p>
        </w:tc>
        <w:tc>
          <w:tcPr>
            <w:tcW w:w="1800" w:type="dxa"/>
            <w:vAlign w:val="center"/>
          </w:tcPr>
          <w:p w:rsidR="00A838FA" w:rsidRDefault="00A838FA" w:rsidP="000E5045">
            <w:pPr>
              <w:jc w:val="center"/>
              <w:rPr>
                <w:rFonts w:ascii="Arial" w:hAnsi="Arial"/>
                <w:b/>
                <w:bCs/>
              </w:rPr>
            </w:pPr>
            <w:r>
              <w:rPr>
                <w:rFonts w:ascii="Arial" w:hAnsi="Arial"/>
                <w:b/>
                <w:bCs/>
              </w:rPr>
              <w:t>Secondo quadrimestre</w:t>
            </w:r>
          </w:p>
        </w:tc>
        <w:tc>
          <w:tcPr>
            <w:tcW w:w="1269" w:type="dxa"/>
            <w:tcBorders>
              <w:top w:val="nil"/>
              <w:bottom w:val="nil"/>
            </w:tcBorders>
            <w:vAlign w:val="center"/>
          </w:tcPr>
          <w:p w:rsidR="00A838FA" w:rsidRDefault="00A838FA" w:rsidP="000E5045">
            <w:pPr>
              <w:jc w:val="center"/>
              <w:rPr>
                <w:rFonts w:ascii="Arial" w:hAnsi="Arial"/>
                <w:b/>
                <w:bCs/>
              </w:rPr>
            </w:pPr>
          </w:p>
        </w:tc>
        <w:tc>
          <w:tcPr>
            <w:tcW w:w="1971" w:type="dxa"/>
            <w:vAlign w:val="center"/>
          </w:tcPr>
          <w:p w:rsidR="00A838FA" w:rsidRDefault="00A838FA" w:rsidP="000E5045">
            <w:pPr>
              <w:jc w:val="center"/>
              <w:rPr>
                <w:rFonts w:ascii="Arial" w:hAnsi="Arial"/>
                <w:b/>
                <w:bCs/>
              </w:rPr>
            </w:pPr>
            <w:r>
              <w:rPr>
                <w:rFonts w:ascii="Arial" w:hAnsi="Arial"/>
                <w:b/>
                <w:bCs/>
              </w:rPr>
              <w:t>Tipologie</w:t>
            </w:r>
          </w:p>
        </w:tc>
        <w:tc>
          <w:tcPr>
            <w:tcW w:w="1800" w:type="dxa"/>
            <w:vAlign w:val="center"/>
          </w:tcPr>
          <w:p w:rsidR="00A838FA" w:rsidRPr="007D4A21" w:rsidRDefault="00A838FA" w:rsidP="000E5045">
            <w:pPr>
              <w:pStyle w:val="Titolo6"/>
              <w:rPr>
                <w:b/>
                <w:bCs/>
                <w:lang w:eastAsia="it-IT"/>
              </w:rPr>
            </w:pPr>
            <w:r w:rsidRPr="007D4A21">
              <w:rPr>
                <w:b/>
                <w:bCs/>
                <w:lang w:eastAsia="it-IT"/>
              </w:rPr>
              <w:t xml:space="preserve"> N. ore effettive</w:t>
            </w:r>
          </w:p>
        </w:tc>
      </w:tr>
      <w:tr w:rsidR="00A838FA" w:rsidTr="000E5045">
        <w:trPr>
          <w:cantSplit/>
          <w:trHeight w:val="180"/>
        </w:trPr>
        <w:tc>
          <w:tcPr>
            <w:tcW w:w="1559" w:type="dxa"/>
            <w:vMerge/>
            <w:vAlign w:val="center"/>
          </w:tcPr>
          <w:p w:rsidR="00A838FA" w:rsidRPr="007D4A21" w:rsidRDefault="00A838FA" w:rsidP="000E5045">
            <w:pPr>
              <w:pStyle w:val="Titolo2"/>
              <w:rPr>
                <w:b w:val="0"/>
                <w:lang w:eastAsia="it-IT"/>
              </w:rPr>
            </w:pPr>
          </w:p>
        </w:tc>
        <w:tc>
          <w:tcPr>
            <w:tcW w:w="1751" w:type="dxa"/>
            <w:vAlign w:val="center"/>
          </w:tcPr>
          <w:p w:rsidR="00A838FA" w:rsidRDefault="00A838FA" w:rsidP="000E5045">
            <w:pPr>
              <w:jc w:val="center"/>
              <w:rPr>
                <w:rFonts w:ascii="Arial" w:hAnsi="Arial"/>
                <w:b/>
              </w:rPr>
            </w:pPr>
            <w:r>
              <w:rPr>
                <w:rFonts w:ascii="Arial" w:hAnsi="Arial"/>
                <w:b/>
              </w:rPr>
              <w:t>N. ore effettive</w:t>
            </w:r>
          </w:p>
        </w:tc>
        <w:tc>
          <w:tcPr>
            <w:tcW w:w="1800" w:type="dxa"/>
            <w:vAlign w:val="center"/>
          </w:tcPr>
          <w:p w:rsidR="00A838FA" w:rsidRDefault="00A838FA" w:rsidP="000E5045">
            <w:pPr>
              <w:jc w:val="center"/>
              <w:rPr>
                <w:rFonts w:ascii="Arial" w:hAnsi="Arial"/>
                <w:b/>
              </w:rPr>
            </w:pPr>
            <w:r>
              <w:rPr>
                <w:rFonts w:ascii="Arial" w:hAnsi="Arial"/>
                <w:b/>
              </w:rPr>
              <w:t>N. ore effettive</w:t>
            </w:r>
          </w:p>
        </w:tc>
        <w:tc>
          <w:tcPr>
            <w:tcW w:w="1269" w:type="dxa"/>
            <w:tcBorders>
              <w:top w:val="nil"/>
              <w:bottom w:val="nil"/>
            </w:tcBorders>
            <w:vAlign w:val="center"/>
          </w:tcPr>
          <w:p w:rsidR="00A838FA" w:rsidRDefault="00A838FA" w:rsidP="000E5045">
            <w:pPr>
              <w:jc w:val="center"/>
              <w:rPr>
                <w:rFonts w:ascii="Arial" w:hAnsi="Arial"/>
                <w:b/>
              </w:rPr>
            </w:pPr>
          </w:p>
        </w:tc>
        <w:tc>
          <w:tcPr>
            <w:tcW w:w="1971" w:type="dxa"/>
            <w:vAlign w:val="center"/>
          </w:tcPr>
          <w:p w:rsidR="00A838FA" w:rsidRPr="007D4A21" w:rsidRDefault="00A838FA" w:rsidP="000E5045">
            <w:pPr>
              <w:pStyle w:val="Titolo1"/>
              <w:rPr>
                <w:rFonts w:ascii="Arial" w:hAnsi="Arial"/>
                <w:b w:val="0"/>
                <w:sz w:val="24"/>
              </w:rPr>
            </w:pPr>
            <w:r w:rsidRPr="007D4A21">
              <w:rPr>
                <w:rFonts w:ascii="Arial" w:hAnsi="Arial"/>
                <w:b w:val="0"/>
                <w:sz w:val="24"/>
              </w:rPr>
              <w:t>Integrative</w:t>
            </w:r>
          </w:p>
        </w:tc>
        <w:tc>
          <w:tcPr>
            <w:tcW w:w="1800" w:type="dxa"/>
            <w:vAlign w:val="center"/>
          </w:tcPr>
          <w:p w:rsidR="00A838FA" w:rsidRPr="00DB38AC" w:rsidRDefault="004B7DA6" w:rsidP="000E5045">
            <w:pPr>
              <w:jc w:val="center"/>
              <w:rPr>
                <w:rFonts w:ascii="Arial" w:hAnsi="Arial"/>
              </w:rPr>
            </w:pPr>
            <w:r>
              <w:rPr>
                <w:rFonts w:ascii="Arial" w:hAnsi="Arial"/>
              </w:rPr>
              <w:t>/</w:t>
            </w:r>
          </w:p>
        </w:tc>
      </w:tr>
      <w:tr w:rsidR="00A838FA" w:rsidTr="000E5045">
        <w:trPr>
          <w:cantSplit/>
          <w:trHeight w:val="420"/>
        </w:trPr>
        <w:tc>
          <w:tcPr>
            <w:tcW w:w="1559" w:type="dxa"/>
            <w:vAlign w:val="center"/>
          </w:tcPr>
          <w:p w:rsidR="00A838FA" w:rsidRDefault="00A838FA" w:rsidP="000E5045">
            <w:r>
              <w:t>Religione</w:t>
            </w:r>
          </w:p>
        </w:tc>
        <w:tc>
          <w:tcPr>
            <w:tcW w:w="1751" w:type="dxa"/>
          </w:tcPr>
          <w:p w:rsidR="00A838FA" w:rsidRDefault="00B90488" w:rsidP="00B90488">
            <w:pPr>
              <w:jc w:val="center"/>
            </w:pPr>
            <w:r>
              <w:t>9</w:t>
            </w:r>
          </w:p>
        </w:tc>
        <w:tc>
          <w:tcPr>
            <w:tcW w:w="1800" w:type="dxa"/>
          </w:tcPr>
          <w:p w:rsidR="00A838FA" w:rsidRDefault="00B90488" w:rsidP="00B90488">
            <w:pPr>
              <w:jc w:val="center"/>
            </w:pPr>
            <w:r>
              <w:t>11</w:t>
            </w:r>
          </w:p>
        </w:tc>
        <w:tc>
          <w:tcPr>
            <w:tcW w:w="1269" w:type="dxa"/>
            <w:tcBorders>
              <w:top w:val="nil"/>
              <w:bottom w:val="nil"/>
            </w:tcBorders>
          </w:tcPr>
          <w:p w:rsidR="00A838FA" w:rsidRDefault="00A838FA" w:rsidP="000E5045">
            <w:pPr>
              <w:jc w:val="center"/>
            </w:pPr>
          </w:p>
        </w:tc>
        <w:tc>
          <w:tcPr>
            <w:tcW w:w="1971" w:type="dxa"/>
            <w:vAlign w:val="center"/>
          </w:tcPr>
          <w:p w:rsidR="00A838FA" w:rsidRDefault="00A838FA" w:rsidP="000E5045">
            <w:pPr>
              <w:rPr>
                <w:rFonts w:ascii="Arial" w:hAnsi="Arial"/>
              </w:rPr>
            </w:pPr>
            <w:r>
              <w:rPr>
                <w:rFonts w:ascii="Arial" w:hAnsi="Arial"/>
              </w:rPr>
              <w:t>Approfondimento</w:t>
            </w:r>
          </w:p>
        </w:tc>
        <w:tc>
          <w:tcPr>
            <w:tcW w:w="1800" w:type="dxa"/>
          </w:tcPr>
          <w:p w:rsidR="00A838FA" w:rsidRPr="004B7DA6" w:rsidRDefault="004B7DA6" w:rsidP="004B7DA6">
            <w:pPr>
              <w:jc w:val="center"/>
              <w:rPr>
                <w:b/>
              </w:rPr>
            </w:pPr>
            <w:r w:rsidRPr="004B7DA6">
              <w:rPr>
                <w:b/>
              </w:rPr>
              <w:t>/</w:t>
            </w:r>
          </w:p>
        </w:tc>
      </w:tr>
      <w:tr w:rsidR="00381A0E" w:rsidTr="000E5045">
        <w:trPr>
          <w:cantSplit/>
          <w:trHeight w:val="420"/>
        </w:trPr>
        <w:tc>
          <w:tcPr>
            <w:tcW w:w="1559" w:type="dxa"/>
            <w:vAlign w:val="center"/>
          </w:tcPr>
          <w:p w:rsidR="00381A0E" w:rsidRDefault="00381A0E" w:rsidP="000E5045">
            <w:r>
              <w:t>Attività alternativa</w:t>
            </w:r>
          </w:p>
        </w:tc>
        <w:tc>
          <w:tcPr>
            <w:tcW w:w="1751" w:type="dxa"/>
          </w:tcPr>
          <w:p w:rsidR="00381A0E" w:rsidRDefault="00381A0E" w:rsidP="00B90488">
            <w:pPr>
              <w:jc w:val="center"/>
            </w:pPr>
            <w:r>
              <w:t>8</w:t>
            </w:r>
          </w:p>
        </w:tc>
        <w:tc>
          <w:tcPr>
            <w:tcW w:w="1800" w:type="dxa"/>
          </w:tcPr>
          <w:p w:rsidR="00381A0E" w:rsidRDefault="00381A0E" w:rsidP="00B90488">
            <w:pPr>
              <w:jc w:val="center"/>
            </w:pPr>
            <w:r>
              <w:t>9</w:t>
            </w:r>
          </w:p>
        </w:tc>
        <w:tc>
          <w:tcPr>
            <w:tcW w:w="1269" w:type="dxa"/>
            <w:tcBorders>
              <w:top w:val="nil"/>
              <w:bottom w:val="nil"/>
            </w:tcBorders>
          </w:tcPr>
          <w:p w:rsidR="00381A0E" w:rsidRDefault="00381A0E" w:rsidP="000E5045">
            <w:pPr>
              <w:jc w:val="center"/>
            </w:pPr>
          </w:p>
        </w:tc>
        <w:tc>
          <w:tcPr>
            <w:tcW w:w="1971" w:type="dxa"/>
            <w:vAlign w:val="center"/>
          </w:tcPr>
          <w:p w:rsidR="00381A0E" w:rsidRDefault="00381A0E" w:rsidP="000E5045">
            <w:pPr>
              <w:rPr>
                <w:rFonts w:ascii="Arial" w:hAnsi="Arial"/>
              </w:rPr>
            </w:pPr>
          </w:p>
        </w:tc>
        <w:tc>
          <w:tcPr>
            <w:tcW w:w="1800" w:type="dxa"/>
          </w:tcPr>
          <w:p w:rsidR="00381A0E" w:rsidRPr="004B7DA6" w:rsidRDefault="00381A0E" w:rsidP="004B7DA6">
            <w:pPr>
              <w:jc w:val="center"/>
              <w:rPr>
                <w:b/>
              </w:rPr>
            </w:pPr>
          </w:p>
        </w:tc>
      </w:tr>
      <w:tr w:rsidR="00A838FA" w:rsidTr="000E5045">
        <w:trPr>
          <w:cantSplit/>
          <w:trHeight w:val="420"/>
        </w:trPr>
        <w:tc>
          <w:tcPr>
            <w:tcW w:w="1559" w:type="dxa"/>
            <w:vAlign w:val="center"/>
          </w:tcPr>
          <w:p w:rsidR="00A838FA" w:rsidRDefault="00A838FA" w:rsidP="000E5045">
            <w:r>
              <w:t>Inglese</w:t>
            </w:r>
          </w:p>
        </w:tc>
        <w:tc>
          <w:tcPr>
            <w:tcW w:w="1751" w:type="dxa"/>
          </w:tcPr>
          <w:p w:rsidR="00A838FA" w:rsidRDefault="00B90488" w:rsidP="000E5045">
            <w:pPr>
              <w:jc w:val="center"/>
            </w:pPr>
            <w:r>
              <w:t>37</w:t>
            </w:r>
          </w:p>
        </w:tc>
        <w:tc>
          <w:tcPr>
            <w:tcW w:w="1800" w:type="dxa"/>
          </w:tcPr>
          <w:p w:rsidR="00A838FA" w:rsidRDefault="00B90488" w:rsidP="000E5045">
            <w:pPr>
              <w:jc w:val="center"/>
            </w:pPr>
            <w:r>
              <w:t>22</w:t>
            </w:r>
          </w:p>
        </w:tc>
        <w:tc>
          <w:tcPr>
            <w:tcW w:w="1269" w:type="dxa"/>
            <w:tcBorders>
              <w:top w:val="nil"/>
              <w:bottom w:val="nil"/>
              <w:right w:val="nil"/>
            </w:tcBorders>
          </w:tcPr>
          <w:p w:rsidR="00A838FA" w:rsidRDefault="00A838FA" w:rsidP="000E5045">
            <w:pPr>
              <w:jc w:val="center"/>
            </w:pPr>
          </w:p>
        </w:tc>
        <w:tc>
          <w:tcPr>
            <w:tcW w:w="3771" w:type="dxa"/>
            <w:gridSpan w:val="2"/>
            <w:vMerge w:val="restart"/>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Francese</w:t>
            </w:r>
          </w:p>
        </w:tc>
        <w:tc>
          <w:tcPr>
            <w:tcW w:w="1751" w:type="dxa"/>
          </w:tcPr>
          <w:p w:rsidR="00A838FA" w:rsidRDefault="00824DA2" w:rsidP="000E5045">
            <w:pPr>
              <w:jc w:val="center"/>
            </w:pPr>
            <w:r>
              <w:t>57</w:t>
            </w:r>
          </w:p>
        </w:tc>
        <w:tc>
          <w:tcPr>
            <w:tcW w:w="1800" w:type="dxa"/>
          </w:tcPr>
          <w:p w:rsidR="00A838FA" w:rsidRDefault="00824DA2" w:rsidP="000E5045">
            <w:pPr>
              <w:jc w:val="center"/>
            </w:pPr>
            <w:r>
              <w:t>47</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Spagnolo</w:t>
            </w:r>
          </w:p>
        </w:tc>
        <w:tc>
          <w:tcPr>
            <w:tcW w:w="1751" w:type="dxa"/>
          </w:tcPr>
          <w:p w:rsidR="00A838FA" w:rsidRDefault="00B90488" w:rsidP="00B90488">
            <w:pPr>
              <w:jc w:val="center"/>
            </w:pPr>
            <w:r>
              <w:t>54</w:t>
            </w:r>
          </w:p>
        </w:tc>
        <w:tc>
          <w:tcPr>
            <w:tcW w:w="1800" w:type="dxa"/>
          </w:tcPr>
          <w:p w:rsidR="00A838FA" w:rsidRDefault="00B90488" w:rsidP="00B90488">
            <w:pPr>
              <w:jc w:val="center"/>
            </w:pPr>
            <w:r>
              <w:t>34</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Matematica</w:t>
            </w:r>
          </w:p>
        </w:tc>
        <w:tc>
          <w:tcPr>
            <w:tcW w:w="1751" w:type="dxa"/>
          </w:tcPr>
          <w:p w:rsidR="00A838FA" w:rsidRDefault="00E2270F" w:rsidP="00E2270F">
            <w:pPr>
              <w:jc w:val="center"/>
            </w:pPr>
            <w:r>
              <w:t>32</w:t>
            </w:r>
          </w:p>
        </w:tc>
        <w:tc>
          <w:tcPr>
            <w:tcW w:w="1800" w:type="dxa"/>
          </w:tcPr>
          <w:p w:rsidR="00A838FA" w:rsidRDefault="00E2270F" w:rsidP="00E2270F">
            <w:pPr>
              <w:jc w:val="center"/>
            </w:pPr>
            <w:r>
              <w:t>24</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Fisica</w:t>
            </w:r>
          </w:p>
        </w:tc>
        <w:tc>
          <w:tcPr>
            <w:tcW w:w="1751" w:type="dxa"/>
          </w:tcPr>
          <w:p w:rsidR="00A838FA" w:rsidRDefault="00093C39" w:rsidP="000E5045">
            <w:pPr>
              <w:jc w:val="center"/>
            </w:pPr>
            <w:r>
              <w:t>27</w:t>
            </w:r>
          </w:p>
        </w:tc>
        <w:tc>
          <w:tcPr>
            <w:tcW w:w="1800" w:type="dxa"/>
          </w:tcPr>
          <w:p w:rsidR="00A838FA" w:rsidRDefault="00093C39" w:rsidP="000E5045">
            <w:pPr>
              <w:jc w:val="center"/>
            </w:pPr>
            <w:r>
              <w:t>21</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Scienze naturali</w:t>
            </w:r>
          </w:p>
        </w:tc>
        <w:tc>
          <w:tcPr>
            <w:tcW w:w="1751" w:type="dxa"/>
          </w:tcPr>
          <w:p w:rsidR="00A838FA" w:rsidRDefault="00C233B0" w:rsidP="00C233B0">
            <w:pPr>
              <w:jc w:val="center"/>
            </w:pPr>
            <w:r>
              <w:t>28</w:t>
            </w:r>
          </w:p>
        </w:tc>
        <w:tc>
          <w:tcPr>
            <w:tcW w:w="1800" w:type="dxa"/>
          </w:tcPr>
          <w:p w:rsidR="00A838FA" w:rsidRDefault="00C233B0" w:rsidP="000E5045">
            <w:pPr>
              <w:jc w:val="center"/>
            </w:pPr>
            <w:r>
              <w:t>20</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Filosofia</w:t>
            </w:r>
          </w:p>
        </w:tc>
        <w:tc>
          <w:tcPr>
            <w:tcW w:w="1751" w:type="dxa"/>
          </w:tcPr>
          <w:p w:rsidR="00A838FA" w:rsidRDefault="00DC627A" w:rsidP="000E5045">
            <w:pPr>
              <w:jc w:val="center"/>
            </w:pPr>
            <w:r>
              <w:t>28</w:t>
            </w:r>
          </w:p>
        </w:tc>
        <w:tc>
          <w:tcPr>
            <w:tcW w:w="1800" w:type="dxa"/>
          </w:tcPr>
          <w:p w:rsidR="00A838FA" w:rsidRDefault="00DC627A" w:rsidP="000E5045">
            <w:pPr>
              <w:jc w:val="center"/>
            </w:pPr>
            <w:r>
              <w:t>20</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Storia dell’arte</w:t>
            </w:r>
          </w:p>
        </w:tc>
        <w:tc>
          <w:tcPr>
            <w:tcW w:w="1751" w:type="dxa"/>
          </w:tcPr>
          <w:p w:rsidR="00A838FA" w:rsidRDefault="00C233B0" w:rsidP="000E5045">
            <w:pPr>
              <w:jc w:val="center"/>
            </w:pPr>
            <w:r>
              <w:t>30</w:t>
            </w:r>
          </w:p>
        </w:tc>
        <w:tc>
          <w:tcPr>
            <w:tcW w:w="1800" w:type="dxa"/>
          </w:tcPr>
          <w:p w:rsidR="00A838FA" w:rsidRDefault="00C233B0" w:rsidP="000E5045">
            <w:pPr>
              <w:jc w:val="center"/>
            </w:pPr>
            <w:r>
              <w:t>25</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r w:rsidR="00A838FA" w:rsidTr="000E5045">
        <w:trPr>
          <w:cantSplit/>
          <w:trHeight w:val="420"/>
        </w:trPr>
        <w:tc>
          <w:tcPr>
            <w:tcW w:w="1559" w:type="dxa"/>
            <w:vAlign w:val="center"/>
          </w:tcPr>
          <w:p w:rsidR="00A838FA" w:rsidRDefault="00A838FA" w:rsidP="000E5045">
            <w:r>
              <w:t>Scienze motorie e sportive</w:t>
            </w:r>
          </w:p>
        </w:tc>
        <w:tc>
          <w:tcPr>
            <w:tcW w:w="1751" w:type="dxa"/>
          </w:tcPr>
          <w:p w:rsidR="00A838FA" w:rsidRDefault="00B90488" w:rsidP="000E5045">
            <w:pPr>
              <w:jc w:val="center"/>
            </w:pPr>
            <w:r>
              <w:t>28</w:t>
            </w:r>
          </w:p>
        </w:tc>
        <w:tc>
          <w:tcPr>
            <w:tcW w:w="1800" w:type="dxa"/>
          </w:tcPr>
          <w:p w:rsidR="00A838FA" w:rsidRDefault="00B90488" w:rsidP="000E5045">
            <w:pPr>
              <w:jc w:val="center"/>
            </w:pPr>
            <w:r>
              <w:t>20</w:t>
            </w:r>
          </w:p>
        </w:tc>
        <w:tc>
          <w:tcPr>
            <w:tcW w:w="1269" w:type="dxa"/>
            <w:tcBorders>
              <w:top w:val="nil"/>
              <w:bottom w:val="nil"/>
              <w:right w:val="nil"/>
            </w:tcBorders>
          </w:tcPr>
          <w:p w:rsidR="00A838FA" w:rsidRDefault="00A838FA" w:rsidP="000E5045">
            <w:pPr>
              <w:jc w:val="center"/>
            </w:pPr>
          </w:p>
        </w:tc>
        <w:tc>
          <w:tcPr>
            <w:tcW w:w="3771" w:type="dxa"/>
            <w:gridSpan w:val="2"/>
            <w:vMerge/>
            <w:tcBorders>
              <w:left w:val="nil"/>
              <w:bottom w:val="nil"/>
              <w:right w:val="nil"/>
            </w:tcBorders>
          </w:tcPr>
          <w:p w:rsidR="00A838FA" w:rsidRDefault="00A838FA" w:rsidP="000E5045">
            <w:pPr>
              <w:jc w:val="center"/>
            </w:pPr>
          </w:p>
        </w:tc>
      </w:tr>
    </w:tbl>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b/>
          <w:bCs/>
          <w:sz w:val="20"/>
        </w:rPr>
      </w:pPr>
    </w:p>
    <w:p w:rsidR="00A838FA" w:rsidRDefault="00A838FA" w:rsidP="00A838FA">
      <w:pPr>
        <w:rPr>
          <w:sz w:val="20"/>
          <w:szCs w:val="20"/>
        </w:rPr>
      </w:pPr>
    </w:p>
    <w:p w:rsidR="00A838FA" w:rsidRDefault="00A838FA" w:rsidP="00A838FA">
      <w:pPr>
        <w:ind w:right="-1134"/>
        <w:rPr>
          <w:sz w:val="20"/>
          <w:szCs w:val="20"/>
        </w:rPr>
      </w:pPr>
    </w:p>
    <w:p w:rsidR="00A838FA" w:rsidRDefault="00A838FA" w:rsidP="00A838FA">
      <w:pPr>
        <w:pStyle w:val="Intestazione"/>
        <w:tabs>
          <w:tab w:val="clear" w:pos="4819"/>
          <w:tab w:val="clear" w:pos="9638"/>
        </w:tabs>
      </w:pPr>
    </w:p>
    <w:p w:rsidR="00A838FA" w:rsidRDefault="00A838FA" w:rsidP="00A838FA">
      <w:pPr>
        <w:pStyle w:val="Intestazione"/>
        <w:tabs>
          <w:tab w:val="clear" w:pos="4819"/>
          <w:tab w:val="clear" w:pos="9638"/>
        </w:tabs>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381A0E" w:rsidRDefault="00381A0E" w:rsidP="00A838FA">
      <w:pPr>
        <w:rPr>
          <w:sz w:val="20"/>
          <w:szCs w:val="20"/>
        </w:rPr>
      </w:pPr>
    </w:p>
    <w:p w:rsidR="00381A0E" w:rsidRDefault="00381A0E" w:rsidP="00A838FA">
      <w:pPr>
        <w:rPr>
          <w:sz w:val="20"/>
          <w:szCs w:val="20"/>
        </w:rPr>
      </w:pPr>
    </w:p>
    <w:p w:rsidR="00381A0E" w:rsidRDefault="00381A0E"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A838FA" w:rsidRDefault="00A838FA" w:rsidP="00A838FA">
      <w:pPr>
        <w:rPr>
          <w:sz w:val="20"/>
          <w:szCs w:val="20"/>
        </w:rPr>
      </w:pPr>
    </w:p>
    <w:p w:rsidR="00B57639" w:rsidRDefault="00B57639" w:rsidP="00A838FA">
      <w:pPr>
        <w:rPr>
          <w:sz w:val="20"/>
          <w:szCs w:val="20"/>
        </w:rPr>
      </w:pPr>
    </w:p>
    <w:p w:rsidR="00A838FA" w:rsidRDefault="00C33545" w:rsidP="00A838FA">
      <w:pPr>
        <w:rPr>
          <w:sz w:val="20"/>
          <w:szCs w:val="20"/>
        </w:rPr>
      </w:pPr>
      <w:r w:rsidRPr="00C33545">
        <w:pict>
          <v:shape id="_x0000_s1036" type="#_x0000_t202" style="position:absolute;margin-left:36pt;margin-top:6.5pt;width:417.6pt;height:28.8pt;z-index:251671552">
            <v:textbox style="mso-next-textbox:#_x0000_s1036">
              <w:txbxContent>
                <w:p w:rsidR="005F3064" w:rsidRDefault="005F3064" w:rsidP="00A838FA">
                  <w:pPr>
                    <w:pStyle w:val="Titolo4"/>
                    <w:rPr>
                      <w:b/>
                      <w:bCs/>
                      <w:szCs w:val="24"/>
                    </w:rPr>
                  </w:pPr>
                  <w:r>
                    <w:rPr>
                      <w:b/>
                      <w:bCs/>
                      <w:szCs w:val="24"/>
                    </w:rPr>
                    <w:t>ATTIVITA’ CURRICULARI ED EXTRACURRICULARI</w:t>
                  </w:r>
                </w:p>
              </w:txbxContent>
            </v:textbox>
            <w10:wrap anchorx="page"/>
          </v:shape>
        </w:pict>
      </w:r>
    </w:p>
    <w:p w:rsidR="00A838FA" w:rsidRDefault="00A838FA" w:rsidP="00A838FA">
      <w:pPr>
        <w:rPr>
          <w:sz w:val="20"/>
          <w:szCs w:val="20"/>
        </w:rPr>
      </w:pPr>
    </w:p>
    <w:p w:rsidR="00A838FA" w:rsidRDefault="00A838FA" w:rsidP="00A838FA">
      <w:pPr>
        <w:rPr>
          <w:sz w:val="28"/>
          <w:szCs w:val="20"/>
        </w:rPr>
      </w:pPr>
    </w:p>
    <w:p w:rsidR="00A838FA" w:rsidRDefault="00252AB5" w:rsidP="00A838FA">
      <w:pPr>
        <w:rPr>
          <w:sz w:val="28"/>
          <w:szCs w:val="20"/>
        </w:rPr>
      </w:pPr>
      <w:r>
        <w:rPr>
          <w:sz w:val="28"/>
          <w:szCs w:val="20"/>
        </w:rPr>
        <w:t xml:space="preserve"> </w:t>
      </w:r>
    </w:p>
    <w:p w:rsidR="00A838FA" w:rsidRDefault="00A838FA" w:rsidP="00A838FA">
      <w:pPr>
        <w:rPr>
          <w:sz w:val="20"/>
          <w:szCs w:val="20"/>
        </w:rPr>
      </w:pPr>
    </w:p>
    <w:p w:rsidR="00A838FA" w:rsidRDefault="00A838FA" w:rsidP="00A838FA">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30"/>
        <w:gridCol w:w="4500"/>
        <w:gridCol w:w="1980"/>
        <w:gridCol w:w="1068"/>
      </w:tblGrid>
      <w:tr w:rsidR="00A838FA" w:rsidTr="009E0D79">
        <w:tc>
          <w:tcPr>
            <w:tcW w:w="2230" w:type="dxa"/>
          </w:tcPr>
          <w:p w:rsidR="00A838FA" w:rsidRPr="00624677" w:rsidRDefault="00A838FA" w:rsidP="000E5045">
            <w:pPr>
              <w:pStyle w:val="Titolo8"/>
              <w:rPr>
                <w:bCs/>
                <w:sz w:val="20"/>
                <w:szCs w:val="20"/>
                <w:lang w:eastAsia="it-IT"/>
              </w:rPr>
            </w:pPr>
            <w:r w:rsidRPr="00624677">
              <w:rPr>
                <w:bCs/>
                <w:szCs w:val="20"/>
                <w:lang w:eastAsia="it-IT"/>
              </w:rPr>
              <w:t>Tipologie</w:t>
            </w:r>
          </w:p>
        </w:tc>
        <w:tc>
          <w:tcPr>
            <w:tcW w:w="4500" w:type="dxa"/>
          </w:tcPr>
          <w:p w:rsidR="00A838FA" w:rsidRPr="00624677" w:rsidRDefault="00A838FA" w:rsidP="000E5045">
            <w:pPr>
              <w:pStyle w:val="Titolo8"/>
              <w:rPr>
                <w:bCs/>
                <w:szCs w:val="20"/>
                <w:lang w:eastAsia="it-IT"/>
              </w:rPr>
            </w:pPr>
            <w:r w:rsidRPr="00624677">
              <w:rPr>
                <w:bCs/>
                <w:szCs w:val="20"/>
                <w:lang w:eastAsia="it-IT"/>
              </w:rPr>
              <w:t>Descrizione</w:t>
            </w:r>
          </w:p>
        </w:tc>
        <w:tc>
          <w:tcPr>
            <w:tcW w:w="1980" w:type="dxa"/>
          </w:tcPr>
          <w:p w:rsidR="00A838FA" w:rsidRPr="00624677" w:rsidRDefault="00A838FA" w:rsidP="000E5045">
            <w:pPr>
              <w:pStyle w:val="Titolo8"/>
              <w:rPr>
                <w:bCs/>
                <w:szCs w:val="20"/>
                <w:lang w:eastAsia="it-IT"/>
              </w:rPr>
            </w:pPr>
            <w:r w:rsidRPr="00624677">
              <w:rPr>
                <w:bCs/>
                <w:szCs w:val="20"/>
                <w:lang w:eastAsia="it-IT"/>
              </w:rPr>
              <w:t>Materie coinvolte</w:t>
            </w:r>
          </w:p>
        </w:tc>
        <w:tc>
          <w:tcPr>
            <w:tcW w:w="1068" w:type="dxa"/>
          </w:tcPr>
          <w:p w:rsidR="00A838FA" w:rsidRPr="00624677" w:rsidRDefault="00A838FA" w:rsidP="000E5045">
            <w:pPr>
              <w:pStyle w:val="Titolo1"/>
              <w:rPr>
                <w:bCs/>
              </w:rPr>
            </w:pPr>
            <w:r w:rsidRPr="00624677">
              <w:rPr>
                <w:bCs/>
              </w:rPr>
              <w:t>Numero</w:t>
            </w:r>
          </w:p>
          <w:p w:rsidR="00A838FA" w:rsidRDefault="00B57639" w:rsidP="000E5045">
            <w:pPr>
              <w:jc w:val="center"/>
              <w:rPr>
                <w:b/>
                <w:bCs/>
                <w:sz w:val="20"/>
                <w:szCs w:val="20"/>
              </w:rPr>
            </w:pPr>
            <w:r>
              <w:rPr>
                <w:b/>
                <w:bCs/>
                <w:sz w:val="20"/>
                <w:szCs w:val="20"/>
              </w:rPr>
              <w:t>alunne</w:t>
            </w:r>
          </w:p>
        </w:tc>
      </w:tr>
      <w:tr w:rsidR="00A838FA" w:rsidTr="009E0D79">
        <w:trPr>
          <w:trHeight w:val="1474"/>
        </w:trPr>
        <w:tc>
          <w:tcPr>
            <w:tcW w:w="2230" w:type="dxa"/>
          </w:tcPr>
          <w:p w:rsidR="00A838FA" w:rsidRDefault="00A838FA" w:rsidP="000E5045">
            <w:pPr>
              <w:rPr>
                <w:szCs w:val="20"/>
              </w:rPr>
            </w:pPr>
            <w:r>
              <w:rPr>
                <w:szCs w:val="20"/>
              </w:rPr>
              <w:t>Percorsi pluridisciplinari</w:t>
            </w:r>
          </w:p>
          <w:p w:rsidR="00A838FA" w:rsidRDefault="00A838FA" w:rsidP="000E5045">
            <w:pPr>
              <w:rPr>
                <w:sz w:val="20"/>
                <w:szCs w:val="20"/>
              </w:rPr>
            </w:pPr>
          </w:p>
          <w:p w:rsidR="00A838FA" w:rsidRDefault="00A838FA" w:rsidP="000E5045">
            <w:pPr>
              <w:rPr>
                <w:sz w:val="20"/>
                <w:szCs w:val="20"/>
              </w:rPr>
            </w:pPr>
          </w:p>
        </w:tc>
        <w:tc>
          <w:tcPr>
            <w:tcW w:w="4500" w:type="dxa"/>
          </w:tcPr>
          <w:p w:rsidR="00A838FA" w:rsidRDefault="00B57639" w:rsidP="00B57639">
            <w:pPr>
              <w:pStyle w:val="Intestazione"/>
              <w:tabs>
                <w:tab w:val="clear" w:pos="4819"/>
                <w:tab w:val="clear" w:pos="9638"/>
              </w:tabs>
              <w:rPr>
                <w:sz w:val="24"/>
              </w:rPr>
            </w:pPr>
            <w:r>
              <w:rPr>
                <w:sz w:val="24"/>
              </w:rPr>
              <w:t>Nell’ambito dell’alternanza scuola lavoro</w:t>
            </w:r>
          </w:p>
        </w:tc>
        <w:tc>
          <w:tcPr>
            <w:tcW w:w="1980" w:type="dxa"/>
          </w:tcPr>
          <w:p w:rsidR="00A838FA" w:rsidRDefault="00B57639" w:rsidP="000E5045">
            <w:pPr>
              <w:rPr>
                <w:szCs w:val="20"/>
              </w:rPr>
            </w:pPr>
            <w:r>
              <w:rPr>
                <w:szCs w:val="20"/>
              </w:rPr>
              <w:t>Tutte</w:t>
            </w:r>
          </w:p>
        </w:tc>
        <w:tc>
          <w:tcPr>
            <w:tcW w:w="1068" w:type="dxa"/>
          </w:tcPr>
          <w:p w:rsidR="00A838FA" w:rsidRDefault="00B57639" w:rsidP="000E5045">
            <w:pPr>
              <w:rPr>
                <w:szCs w:val="20"/>
              </w:rPr>
            </w:pPr>
            <w:r>
              <w:rPr>
                <w:szCs w:val="20"/>
              </w:rPr>
              <w:t>Tutte</w:t>
            </w:r>
          </w:p>
        </w:tc>
      </w:tr>
      <w:tr w:rsidR="00A838FA" w:rsidTr="009E0D79">
        <w:trPr>
          <w:trHeight w:val="1474"/>
        </w:trPr>
        <w:tc>
          <w:tcPr>
            <w:tcW w:w="2230" w:type="dxa"/>
          </w:tcPr>
          <w:p w:rsidR="00A838FA" w:rsidRDefault="00A838FA" w:rsidP="000E5045">
            <w:pPr>
              <w:rPr>
                <w:szCs w:val="20"/>
              </w:rPr>
            </w:pPr>
            <w:r>
              <w:rPr>
                <w:szCs w:val="20"/>
              </w:rPr>
              <w:t>Visite guidate</w:t>
            </w:r>
          </w:p>
          <w:p w:rsidR="00A838FA" w:rsidRDefault="00A838FA" w:rsidP="000E5045">
            <w:pPr>
              <w:rPr>
                <w:szCs w:val="20"/>
              </w:rPr>
            </w:pPr>
          </w:p>
        </w:tc>
        <w:tc>
          <w:tcPr>
            <w:tcW w:w="4500" w:type="dxa"/>
          </w:tcPr>
          <w:p w:rsidR="004B7DA6" w:rsidRDefault="004B7DA6" w:rsidP="00B57639">
            <w:r>
              <w:t xml:space="preserve">Teatro in lingua Inglese </w:t>
            </w:r>
          </w:p>
          <w:p w:rsidR="004B7DA6" w:rsidRDefault="004B7DA6" w:rsidP="00B57639">
            <w:r>
              <w:t>Teatro in lingua Francese</w:t>
            </w:r>
          </w:p>
          <w:p w:rsidR="00A838FA" w:rsidRDefault="004B7DA6" w:rsidP="00B57639">
            <w:r>
              <w:t>Teatro in lingua Spagnola</w:t>
            </w:r>
          </w:p>
          <w:p w:rsidR="00B57639" w:rsidRDefault="00B57639" w:rsidP="00B57639">
            <w:pPr>
              <w:rPr>
                <w:sz w:val="20"/>
                <w:szCs w:val="20"/>
              </w:rPr>
            </w:pPr>
          </w:p>
          <w:p w:rsidR="00B57639" w:rsidRPr="009E0D79" w:rsidRDefault="00B57639" w:rsidP="00B57639">
            <w:r w:rsidRPr="009E0D79">
              <w:t xml:space="preserve">Mostra </w:t>
            </w:r>
            <w:proofErr w:type="spellStart"/>
            <w:r w:rsidRPr="009E0D79">
              <w:t>immersiva</w:t>
            </w:r>
            <w:proofErr w:type="spellEnd"/>
            <w:r w:rsidRPr="009E0D79">
              <w:t xml:space="preserve"> Klimt (13 Ottobre 2017)</w:t>
            </w:r>
          </w:p>
        </w:tc>
        <w:tc>
          <w:tcPr>
            <w:tcW w:w="1980" w:type="dxa"/>
          </w:tcPr>
          <w:p w:rsidR="00A838FA" w:rsidRDefault="004B7DA6" w:rsidP="00B57639">
            <w:r>
              <w:t>Inglese</w:t>
            </w:r>
          </w:p>
          <w:p w:rsidR="004B7DA6" w:rsidRDefault="004B7DA6" w:rsidP="00B57639">
            <w:r>
              <w:t xml:space="preserve">Francese </w:t>
            </w:r>
          </w:p>
          <w:p w:rsidR="004B7DA6" w:rsidRDefault="004B7DA6" w:rsidP="00B57639">
            <w:r>
              <w:t>Spagnolo</w:t>
            </w:r>
          </w:p>
          <w:p w:rsidR="00B57639" w:rsidRDefault="00B57639" w:rsidP="00B57639"/>
          <w:p w:rsidR="00B57639" w:rsidRDefault="00B57639" w:rsidP="00B57639">
            <w:pPr>
              <w:rPr>
                <w:szCs w:val="20"/>
              </w:rPr>
            </w:pPr>
            <w:r>
              <w:t>Storia dell’arte</w:t>
            </w:r>
          </w:p>
        </w:tc>
        <w:tc>
          <w:tcPr>
            <w:tcW w:w="1068" w:type="dxa"/>
          </w:tcPr>
          <w:p w:rsidR="00A838FA" w:rsidRPr="007E4C9D" w:rsidRDefault="007E4C9D" w:rsidP="000E5045">
            <w:r w:rsidRPr="007E4C9D">
              <w:t>15</w:t>
            </w:r>
          </w:p>
          <w:p w:rsidR="007E4C9D" w:rsidRPr="007E4C9D" w:rsidRDefault="007E4C9D" w:rsidP="000E5045">
            <w:r w:rsidRPr="007E4C9D">
              <w:t>20</w:t>
            </w:r>
          </w:p>
          <w:p w:rsidR="007E4C9D" w:rsidRPr="007E4C9D" w:rsidRDefault="007E4C9D" w:rsidP="000E5045">
            <w:r w:rsidRPr="007E4C9D">
              <w:t>21</w:t>
            </w:r>
          </w:p>
        </w:tc>
      </w:tr>
      <w:tr w:rsidR="00A838FA" w:rsidTr="009E0D79">
        <w:trPr>
          <w:trHeight w:val="751"/>
        </w:trPr>
        <w:tc>
          <w:tcPr>
            <w:tcW w:w="2230" w:type="dxa"/>
          </w:tcPr>
          <w:p w:rsidR="00B57639" w:rsidRDefault="00B57639" w:rsidP="000E5045">
            <w:pPr>
              <w:rPr>
                <w:szCs w:val="20"/>
              </w:rPr>
            </w:pPr>
          </w:p>
          <w:p w:rsidR="00A838FA" w:rsidRDefault="00A838FA" w:rsidP="000E5045">
            <w:pPr>
              <w:rPr>
                <w:szCs w:val="20"/>
              </w:rPr>
            </w:pPr>
            <w:r>
              <w:rPr>
                <w:szCs w:val="20"/>
              </w:rPr>
              <w:t>Viaggi di istruzione</w:t>
            </w:r>
          </w:p>
        </w:tc>
        <w:tc>
          <w:tcPr>
            <w:tcW w:w="4500" w:type="dxa"/>
          </w:tcPr>
          <w:p w:rsidR="00A838FA" w:rsidRPr="00B57639" w:rsidRDefault="00B57639" w:rsidP="00B57639">
            <w:pPr>
              <w:jc w:val="center"/>
              <w:rPr>
                <w:sz w:val="48"/>
                <w:szCs w:val="48"/>
              </w:rPr>
            </w:pPr>
            <w:r w:rsidRPr="00B57639">
              <w:rPr>
                <w:sz w:val="48"/>
                <w:szCs w:val="48"/>
              </w:rPr>
              <w:t>/</w:t>
            </w:r>
          </w:p>
        </w:tc>
        <w:tc>
          <w:tcPr>
            <w:tcW w:w="1980" w:type="dxa"/>
          </w:tcPr>
          <w:p w:rsidR="00A838FA" w:rsidRPr="00B57639" w:rsidRDefault="00B57639" w:rsidP="00B57639">
            <w:pPr>
              <w:jc w:val="center"/>
              <w:rPr>
                <w:sz w:val="48"/>
                <w:szCs w:val="48"/>
              </w:rPr>
            </w:pPr>
            <w:r w:rsidRPr="00B57639">
              <w:rPr>
                <w:sz w:val="48"/>
                <w:szCs w:val="48"/>
              </w:rPr>
              <w:t>/</w:t>
            </w:r>
          </w:p>
        </w:tc>
        <w:tc>
          <w:tcPr>
            <w:tcW w:w="1068" w:type="dxa"/>
          </w:tcPr>
          <w:p w:rsidR="00A838FA" w:rsidRPr="00B57639" w:rsidRDefault="00B57639" w:rsidP="00B57639">
            <w:pPr>
              <w:jc w:val="center"/>
              <w:rPr>
                <w:sz w:val="48"/>
                <w:szCs w:val="48"/>
              </w:rPr>
            </w:pPr>
            <w:r w:rsidRPr="00B57639">
              <w:rPr>
                <w:sz w:val="48"/>
                <w:szCs w:val="48"/>
              </w:rPr>
              <w:t>/</w:t>
            </w:r>
          </w:p>
        </w:tc>
      </w:tr>
      <w:tr w:rsidR="00A838FA" w:rsidTr="001B412B">
        <w:trPr>
          <w:trHeight w:val="931"/>
        </w:trPr>
        <w:tc>
          <w:tcPr>
            <w:tcW w:w="2230" w:type="dxa"/>
          </w:tcPr>
          <w:p w:rsidR="001B412B" w:rsidRDefault="001B412B" w:rsidP="000E5045">
            <w:pPr>
              <w:rPr>
                <w:szCs w:val="20"/>
              </w:rPr>
            </w:pPr>
          </w:p>
          <w:p w:rsidR="00A838FA" w:rsidRDefault="00A838FA" w:rsidP="000E5045">
            <w:pPr>
              <w:rPr>
                <w:szCs w:val="20"/>
              </w:rPr>
            </w:pPr>
            <w:r>
              <w:rPr>
                <w:szCs w:val="20"/>
              </w:rPr>
              <w:t xml:space="preserve">Progetti </w:t>
            </w:r>
            <w:proofErr w:type="spellStart"/>
            <w:r>
              <w:rPr>
                <w:szCs w:val="20"/>
              </w:rPr>
              <w:t>P.O.N.</w:t>
            </w:r>
            <w:proofErr w:type="spellEnd"/>
          </w:p>
          <w:p w:rsidR="00A838FA" w:rsidRDefault="00A838FA" w:rsidP="000E5045">
            <w:pPr>
              <w:rPr>
                <w:szCs w:val="20"/>
              </w:rPr>
            </w:pPr>
          </w:p>
          <w:p w:rsidR="00A838FA" w:rsidRDefault="00A838FA" w:rsidP="000E5045">
            <w:pPr>
              <w:rPr>
                <w:szCs w:val="20"/>
              </w:rPr>
            </w:pPr>
          </w:p>
          <w:p w:rsidR="00A838FA" w:rsidRDefault="00A838FA" w:rsidP="000E5045">
            <w:pPr>
              <w:rPr>
                <w:szCs w:val="20"/>
              </w:rPr>
            </w:pPr>
          </w:p>
        </w:tc>
        <w:tc>
          <w:tcPr>
            <w:tcW w:w="4500" w:type="dxa"/>
          </w:tcPr>
          <w:p w:rsidR="001B412B" w:rsidRDefault="001B412B" w:rsidP="000E5045">
            <w:pPr>
              <w:rPr>
                <w:szCs w:val="20"/>
              </w:rPr>
            </w:pPr>
          </w:p>
          <w:p w:rsidR="00A838FA" w:rsidRDefault="004B7DA6" w:rsidP="000E5045">
            <w:pPr>
              <w:rPr>
                <w:szCs w:val="20"/>
              </w:rPr>
            </w:pPr>
            <w:r>
              <w:rPr>
                <w:szCs w:val="20"/>
              </w:rPr>
              <w:t>Murales</w:t>
            </w:r>
          </w:p>
          <w:p w:rsidR="008F3344" w:rsidRPr="008F3344" w:rsidRDefault="008F3344" w:rsidP="000E5045">
            <w:pPr>
              <w:rPr>
                <w:szCs w:val="20"/>
              </w:rPr>
            </w:pPr>
            <w:r w:rsidRPr="008F3344">
              <w:rPr>
                <w:szCs w:val="20"/>
              </w:rPr>
              <w:t>Armonizzare mente e corpo</w:t>
            </w:r>
          </w:p>
          <w:p w:rsidR="00FB50C5" w:rsidRPr="00FB50C5" w:rsidRDefault="00FB50C5" w:rsidP="000E5045">
            <w:pPr>
              <w:rPr>
                <w:szCs w:val="20"/>
              </w:rPr>
            </w:pPr>
            <w:r w:rsidRPr="00FB50C5">
              <w:rPr>
                <w:szCs w:val="20"/>
              </w:rPr>
              <w:t>Novelli in Volley</w:t>
            </w:r>
          </w:p>
          <w:p w:rsidR="004B7DA6" w:rsidRPr="00F670BB" w:rsidRDefault="004B7DA6" w:rsidP="000E5045">
            <w:pPr>
              <w:rPr>
                <w:szCs w:val="20"/>
              </w:rPr>
            </w:pPr>
          </w:p>
        </w:tc>
        <w:tc>
          <w:tcPr>
            <w:tcW w:w="1980" w:type="dxa"/>
          </w:tcPr>
          <w:p w:rsidR="001B412B" w:rsidRDefault="001B412B" w:rsidP="000E5045">
            <w:pPr>
              <w:rPr>
                <w:szCs w:val="20"/>
              </w:rPr>
            </w:pPr>
          </w:p>
          <w:p w:rsidR="00A838FA" w:rsidRPr="00D15C52" w:rsidRDefault="004B7DA6" w:rsidP="000E5045">
            <w:pPr>
              <w:rPr>
                <w:szCs w:val="20"/>
              </w:rPr>
            </w:pPr>
            <w:r w:rsidRPr="00D15C52">
              <w:rPr>
                <w:szCs w:val="20"/>
              </w:rPr>
              <w:t>Storia dell’arte</w:t>
            </w:r>
          </w:p>
          <w:p w:rsidR="004B7DA6" w:rsidRPr="00D15C52" w:rsidRDefault="004B7DA6" w:rsidP="000E5045">
            <w:pPr>
              <w:rPr>
                <w:szCs w:val="20"/>
              </w:rPr>
            </w:pPr>
            <w:r w:rsidRPr="00D15C52">
              <w:rPr>
                <w:szCs w:val="20"/>
              </w:rPr>
              <w:t>Scienze motorie</w:t>
            </w:r>
          </w:p>
          <w:p w:rsidR="004B7DA6" w:rsidRPr="00D15C52" w:rsidRDefault="004B7DA6" w:rsidP="000E5045">
            <w:pPr>
              <w:rPr>
                <w:szCs w:val="20"/>
              </w:rPr>
            </w:pPr>
            <w:r w:rsidRPr="00D15C52">
              <w:rPr>
                <w:szCs w:val="20"/>
              </w:rPr>
              <w:t xml:space="preserve">Scienze motorie </w:t>
            </w:r>
          </w:p>
          <w:p w:rsidR="004B7DA6" w:rsidRPr="00D15C52" w:rsidRDefault="004B7DA6" w:rsidP="000E5045">
            <w:pPr>
              <w:rPr>
                <w:szCs w:val="20"/>
              </w:rPr>
            </w:pPr>
          </w:p>
        </w:tc>
        <w:tc>
          <w:tcPr>
            <w:tcW w:w="1068" w:type="dxa"/>
          </w:tcPr>
          <w:p w:rsidR="001B412B" w:rsidRDefault="001B412B" w:rsidP="000E5045"/>
          <w:p w:rsidR="00A838FA" w:rsidRPr="00D15C52" w:rsidRDefault="00033C79" w:rsidP="000E5045">
            <w:r w:rsidRPr="00D15C52">
              <w:t>4</w:t>
            </w:r>
          </w:p>
          <w:p w:rsidR="00033C79" w:rsidRPr="00D15C52" w:rsidRDefault="00033C79" w:rsidP="000E5045">
            <w:r w:rsidRPr="00D15C52">
              <w:t>2</w:t>
            </w:r>
          </w:p>
          <w:p w:rsidR="00033C79" w:rsidRPr="00D15C52" w:rsidRDefault="00033C79" w:rsidP="000E5045">
            <w:r w:rsidRPr="00D15C52">
              <w:t>1</w:t>
            </w:r>
          </w:p>
          <w:p w:rsidR="00033C79" w:rsidRPr="00D15C52" w:rsidRDefault="00033C79" w:rsidP="000E5045"/>
        </w:tc>
      </w:tr>
      <w:tr w:rsidR="00D8688F" w:rsidTr="00D04F00">
        <w:trPr>
          <w:trHeight w:val="373"/>
        </w:trPr>
        <w:tc>
          <w:tcPr>
            <w:tcW w:w="2230" w:type="dxa"/>
            <w:vMerge w:val="restart"/>
          </w:tcPr>
          <w:p w:rsidR="00D8688F" w:rsidRDefault="0070596B" w:rsidP="000E5045">
            <w:pPr>
              <w:rPr>
                <w:szCs w:val="20"/>
              </w:rPr>
            </w:pPr>
            <w:r>
              <w:rPr>
                <w:szCs w:val="20"/>
              </w:rPr>
              <w:t>Progetti PTOF</w:t>
            </w:r>
          </w:p>
        </w:tc>
        <w:tc>
          <w:tcPr>
            <w:tcW w:w="4500" w:type="dxa"/>
          </w:tcPr>
          <w:p w:rsidR="00D8688F" w:rsidRDefault="00D8688F" w:rsidP="000E5045">
            <w:pPr>
              <w:rPr>
                <w:szCs w:val="20"/>
              </w:rPr>
            </w:pPr>
            <w:r>
              <w:rPr>
                <w:szCs w:val="20"/>
              </w:rPr>
              <w:t xml:space="preserve">• </w:t>
            </w:r>
            <w:r w:rsidRPr="00DE0367">
              <w:rPr>
                <w:szCs w:val="20"/>
              </w:rPr>
              <w:t>Le</w:t>
            </w:r>
            <w:r>
              <w:rPr>
                <w:szCs w:val="20"/>
              </w:rPr>
              <w:t xml:space="preserve">ttura </w:t>
            </w:r>
            <w:r w:rsidRPr="00DE0367">
              <w:rPr>
                <w:szCs w:val="20"/>
              </w:rPr>
              <w:t>Leopardi</w:t>
            </w:r>
            <w:r>
              <w:rPr>
                <w:szCs w:val="20"/>
              </w:rPr>
              <w:t>ana</w:t>
            </w:r>
          </w:p>
        </w:tc>
        <w:tc>
          <w:tcPr>
            <w:tcW w:w="1980" w:type="dxa"/>
          </w:tcPr>
          <w:p w:rsidR="00D8688F" w:rsidRPr="00DE0367" w:rsidRDefault="00D8688F" w:rsidP="000E5045">
            <w:pPr>
              <w:rPr>
                <w:szCs w:val="20"/>
              </w:rPr>
            </w:pPr>
            <w:r w:rsidRPr="00DE0367">
              <w:rPr>
                <w:szCs w:val="20"/>
              </w:rPr>
              <w:t>Italiano</w:t>
            </w:r>
          </w:p>
        </w:tc>
        <w:tc>
          <w:tcPr>
            <w:tcW w:w="1068" w:type="dxa"/>
          </w:tcPr>
          <w:p w:rsidR="00D8688F" w:rsidRPr="007E4C9D" w:rsidRDefault="00D8688F" w:rsidP="000E5045">
            <w:r w:rsidRPr="007E4C9D">
              <w:t>11</w:t>
            </w:r>
          </w:p>
        </w:tc>
      </w:tr>
      <w:tr w:rsidR="00D8688F" w:rsidTr="00D04F00">
        <w:trPr>
          <w:trHeight w:val="373"/>
        </w:trPr>
        <w:tc>
          <w:tcPr>
            <w:tcW w:w="2230" w:type="dxa"/>
            <w:vMerge/>
          </w:tcPr>
          <w:p w:rsidR="00D8688F" w:rsidRDefault="00D8688F" w:rsidP="000E5045">
            <w:pPr>
              <w:rPr>
                <w:szCs w:val="20"/>
              </w:rPr>
            </w:pPr>
          </w:p>
        </w:tc>
        <w:tc>
          <w:tcPr>
            <w:tcW w:w="4500" w:type="dxa"/>
          </w:tcPr>
          <w:p w:rsidR="00D8688F" w:rsidRDefault="00D8688F" w:rsidP="000E5045">
            <w:pPr>
              <w:rPr>
                <w:szCs w:val="20"/>
              </w:rPr>
            </w:pPr>
            <w:r>
              <w:rPr>
                <w:szCs w:val="20"/>
              </w:rPr>
              <w:t xml:space="preserve">• Partecipazione alla manifestazione: </w:t>
            </w:r>
            <w:proofErr w:type="spellStart"/>
            <w:r>
              <w:rPr>
                <w:szCs w:val="20"/>
              </w:rPr>
              <w:t>TeDi</w:t>
            </w:r>
            <w:proofErr w:type="spellEnd"/>
            <w:r>
              <w:rPr>
                <w:szCs w:val="20"/>
              </w:rPr>
              <w:t xml:space="preserve"> “fiera della tecnica e della didattica innovativa”</w:t>
            </w:r>
          </w:p>
        </w:tc>
        <w:tc>
          <w:tcPr>
            <w:tcW w:w="1980" w:type="dxa"/>
          </w:tcPr>
          <w:p w:rsidR="00D8688F" w:rsidRPr="00D04F00" w:rsidRDefault="00D8688F" w:rsidP="000E5045">
            <w:pPr>
              <w:rPr>
                <w:szCs w:val="20"/>
              </w:rPr>
            </w:pPr>
            <w:r w:rsidRPr="00D04F00">
              <w:rPr>
                <w:szCs w:val="20"/>
              </w:rPr>
              <w:t>Fisica</w:t>
            </w:r>
          </w:p>
        </w:tc>
        <w:tc>
          <w:tcPr>
            <w:tcW w:w="1068" w:type="dxa"/>
          </w:tcPr>
          <w:p w:rsidR="00D8688F" w:rsidRPr="007E4C9D" w:rsidRDefault="00D8688F" w:rsidP="000E5045">
            <w:r w:rsidRPr="007E4C9D">
              <w:t>7</w:t>
            </w:r>
          </w:p>
        </w:tc>
      </w:tr>
      <w:tr w:rsidR="00D8688F" w:rsidTr="00D04F00">
        <w:trPr>
          <w:trHeight w:val="373"/>
        </w:trPr>
        <w:tc>
          <w:tcPr>
            <w:tcW w:w="2230" w:type="dxa"/>
            <w:vMerge/>
          </w:tcPr>
          <w:p w:rsidR="00D8688F" w:rsidRDefault="00D8688F" w:rsidP="000E5045">
            <w:pPr>
              <w:rPr>
                <w:szCs w:val="20"/>
              </w:rPr>
            </w:pPr>
          </w:p>
        </w:tc>
        <w:tc>
          <w:tcPr>
            <w:tcW w:w="4500" w:type="dxa"/>
          </w:tcPr>
          <w:p w:rsidR="00D8688F" w:rsidRDefault="00D8688F" w:rsidP="000E5045">
            <w:pPr>
              <w:rPr>
                <w:szCs w:val="20"/>
              </w:rPr>
            </w:pPr>
            <w:r>
              <w:rPr>
                <w:szCs w:val="20"/>
              </w:rPr>
              <w:t>• Progetto “ Scuola viva”: partecipazione al seminario “Giovani e comunicazione”</w:t>
            </w:r>
          </w:p>
        </w:tc>
        <w:tc>
          <w:tcPr>
            <w:tcW w:w="1980" w:type="dxa"/>
          </w:tcPr>
          <w:p w:rsidR="00D8688F" w:rsidRPr="00D04F00" w:rsidRDefault="00D8688F" w:rsidP="000E5045">
            <w:pPr>
              <w:rPr>
                <w:szCs w:val="20"/>
              </w:rPr>
            </w:pPr>
          </w:p>
        </w:tc>
        <w:tc>
          <w:tcPr>
            <w:tcW w:w="1068" w:type="dxa"/>
          </w:tcPr>
          <w:p w:rsidR="00D8688F" w:rsidRPr="007E4C9D" w:rsidRDefault="00D8688F" w:rsidP="000E5045">
            <w:r w:rsidRPr="007E4C9D">
              <w:t>1</w:t>
            </w:r>
          </w:p>
        </w:tc>
      </w:tr>
      <w:tr w:rsidR="00D8688F" w:rsidTr="009E0D79">
        <w:trPr>
          <w:trHeight w:val="414"/>
        </w:trPr>
        <w:tc>
          <w:tcPr>
            <w:tcW w:w="2230" w:type="dxa"/>
            <w:vMerge/>
          </w:tcPr>
          <w:p w:rsidR="00D8688F" w:rsidRDefault="00D8688F" w:rsidP="000E5045">
            <w:pPr>
              <w:rPr>
                <w:szCs w:val="20"/>
              </w:rPr>
            </w:pPr>
          </w:p>
        </w:tc>
        <w:tc>
          <w:tcPr>
            <w:tcW w:w="4500" w:type="dxa"/>
          </w:tcPr>
          <w:p w:rsidR="00D8688F" w:rsidRDefault="00D8688F" w:rsidP="009E0D79">
            <w:pPr>
              <w:rPr>
                <w:szCs w:val="20"/>
              </w:rPr>
            </w:pPr>
            <w:r>
              <w:rPr>
                <w:szCs w:val="20"/>
              </w:rPr>
              <w:t xml:space="preserve">• </w:t>
            </w:r>
            <w:proofErr w:type="spellStart"/>
            <w:r>
              <w:rPr>
                <w:szCs w:val="20"/>
              </w:rPr>
              <w:t>Orienta….mente</w:t>
            </w:r>
            <w:proofErr w:type="spellEnd"/>
            <w:r>
              <w:rPr>
                <w:szCs w:val="20"/>
              </w:rPr>
              <w:t xml:space="preserve">                                            (partecipazione all’open </w:t>
            </w:r>
            <w:proofErr w:type="spellStart"/>
            <w:r>
              <w:rPr>
                <w:szCs w:val="20"/>
              </w:rPr>
              <w:t>day</w:t>
            </w:r>
            <w:proofErr w:type="spellEnd"/>
            <w:r>
              <w:rPr>
                <w:szCs w:val="20"/>
              </w:rPr>
              <w:t xml:space="preserve">)                              </w:t>
            </w:r>
          </w:p>
          <w:p w:rsidR="00D8688F" w:rsidRDefault="00D8688F" w:rsidP="000E5045">
            <w:pPr>
              <w:rPr>
                <w:szCs w:val="20"/>
              </w:rPr>
            </w:pPr>
          </w:p>
        </w:tc>
        <w:tc>
          <w:tcPr>
            <w:tcW w:w="1980" w:type="dxa"/>
          </w:tcPr>
          <w:p w:rsidR="00D8688F" w:rsidRDefault="00D8688F" w:rsidP="009E0D79">
            <w:pPr>
              <w:rPr>
                <w:szCs w:val="20"/>
              </w:rPr>
            </w:pPr>
            <w:r>
              <w:rPr>
                <w:szCs w:val="20"/>
              </w:rPr>
              <w:t>Storia dell’arte</w:t>
            </w:r>
          </w:p>
          <w:p w:rsidR="00D8688F" w:rsidRDefault="00D8688F" w:rsidP="009E0D79">
            <w:pPr>
              <w:rPr>
                <w:szCs w:val="20"/>
              </w:rPr>
            </w:pPr>
            <w:r>
              <w:rPr>
                <w:szCs w:val="20"/>
              </w:rPr>
              <w:t>Francese</w:t>
            </w:r>
          </w:p>
          <w:p w:rsidR="00D8688F" w:rsidRDefault="00D8688F" w:rsidP="009E0D79">
            <w:pPr>
              <w:rPr>
                <w:szCs w:val="20"/>
              </w:rPr>
            </w:pPr>
            <w:r>
              <w:rPr>
                <w:szCs w:val="20"/>
              </w:rPr>
              <w:t>Fisica</w:t>
            </w:r>
          </w:p>
          <w:p w:rsidR="00D8688F" w:rsidRDefault="00D8688F" w:rsidP="000E5045">
            <w:pPr>
              <w:rPr>
                <w:szCs w:val="20"/>
              </w:rPr>
            </w:pPr>
          </w:p>
        </w:tc>
        <w:tc>
          <w:tcPr>
            <w:tcW w:w="1068" w:type="dxa"/>
          </w:tcPr>
          <w:p w:rsidR="00D8688F" w:rsidRPr="007E4C9D" w:rsidRDefault="00D8688F" w:rsidP="009E0D79">
            <w:r w:rsidRPr="007E4C9D">
              <w:t>9</w:t>
            </w:r>
          </w:p>
          <w:p w:rsidR="00D8688F" w:rsidRPr="007E4C9D" w:rsidRDefault="00D8688F" w:rsidP="009E0D79">
            <w:r w:rsidRPr="007E4C9D">
              <w:t>6</w:t>
            </w:r>
          </w:p>
          <w:p w:rsidR="00D8688F" w:rsidRPr="007E4C9D" w:rsidRDefault="00D8688F" w:rsidP="009E0D79">
            <w:r w:rsidRPr="007E4C9D">
              <w:t>5</w:t>
            </w:r>
          </w:p>
          <w:p w:rsidR="00D8688F" w:rsidRPr="007E4C9D" w:rsidRDefault="00D8688F" w:rsidP="000E5045"/>
        </w:tc>
      </w:tr>
      <w:tr w:rsidR="0070596B" w:rsidTr="009E0D79">
        <w:trPr>
          <w:trHeight w:val="414"/>
        </w:trPr>
        <w:tc>
          <w:tcPr>
            <w:tcW w:w="2230" w:type="dxa"/>
            <w:vMerge/>
          </w:tcPr>
          <w:p w:rsidR="0070596B" w:rsidRDefault="0070596B" w:rsidP="000E5045">
            <w:pPr>
              <w:rPr>
                <w:szCs w:val="20"/>
              </w:rPr>
            </w:pPr>
          </w:p>
        </w:tc>
        <w:tc>
          <w:tcPr>
            <w:tcW w:w="4500" w:type="dxa"/>
          </w:tcPr>
          <w:p w:rsidR="0070596B" w:rsidRDefault="0070596B" w:rsidP="009E0D79">
            <w:pPr>
              <w:rPr>
                <w:szCs w:val="20"/>
              </w:rPr>
            </w:pPr>
            <w:r>
              <w:rPr>
                <w:szCs w:val="20"/>
              </w:rPr>
              <w:t>• Natale e solidarietà (nell’ambito dell’orientamento)</w:t>
            </w:r>
          </w:p>
        </w:tc>
        <w:tc>
          <w:tcPr>
            <w:tcW w:w="1980" w:type="dxa"/>
          </w:tcPr>
          <w:p w:rsidR="0070596B" w:rsidRDefault="0070596B" w:rsidP="009E0D79">
            <w:pPr>
              <w:rPr>
                <w:szCs w:val="20"/>
              </w:rPr>
            </w:pPr>
            <w:r>
              <w:rPr>
                <w:szCs w:val="20"/>
              </w:rPr>
              <w:t>Storia dell’arte</w:t>
            </w:r>
          </w:p>
        </w:tc>
        <w:tc>
          <w:tcPr>
            <w:tcW w:w="1068" w:type="dxa"/>
          </w:tcPr>
          <w:p w:rsidR="0070596B" w:rsidRPr="007E4C9D" w:rsidRDefault="0070596B" w:rsidP="009E0D79">
            <w:r>
              <w:t>3</w:t>
            </w:r>
          </w:p>
        </w:tc>
      </w:tr>
      <w:tr w:rsidR="00D8688F" w:rsidRPr="009E0D79" w:rsidTr="009E0D79">
        <w:trPr>
          <w:trHeight w:val="414"/>
        </w:trPr>
        <w:tc>
          <w:tcPr>
            <w:tcW w:w="2230" w:type="dxa"/>
            <w:vMerge/>
          </w:tcPr>
          <w:p w:rsidR="00D8688F" w:rsidRDefault="00D8688F" w:rsidP="000E5045">
            <w:pPr>
              <w:rPr>
                <w:szCs w:val="20"/>
              </w:rPr>
            </w:pPr>
          </w:p>
        </w:tc>
        <w:tc>
          <w:tcPr>
            <w:tcW w:w="4500" w:type="dxa"/>
          </w:tcPr>
          <w:p w:rsidR="00D8688F" w:rsidRPr="009E0D79" w:rsidRDefault="00D8688F" w:rsidP="009E0D79">
            <w:pPr>
              <w:rPr>
                <w:szCs w:val="20"/>
                <w:lang w:val="en-US"/>
              </w:rPr>
            </w:pPr>
            <w:r w:rsidRPr="009E0D79">
              <w:rPr>
                <w:szCs w:val="20"/>
                <w:lang w:val="en-US"/>
              </w:rPr>
              <w:t xml:space="preserve">• </w:t>
            </w:r>
            <w:proofErr w:type="spellStart"/>
            <w:r w:rsidRPr="009E0D79">
              <w:rPr>
                <w:szCs w:val="20"/>
                <w:lang w:val="en-US"/>
              </w:rPr>
              <w:t>Articolo</w:t>
            </w:r>
            <w:proofErr w:type="spellEnd"/>
            <w:r w:rsidRPr="009E0D79">
              <w:rPr>
                <w:szCs w:val="20"/>
                <w:lang w:val="en-US"/>
              </w:rPr>
              <w:t xml:space="preserve"> 9 </w:t>
            </w:r>
            <w:r w:rsidR="0070596B">
              <w:rPr>
                <w:szCs w:val="20"/>
                <w:lang w:val="en-US"/>
              </w:rPr>
              <w:t xml:space="preserve">  </w:t>
            </w:r>
            <w:r>
              <w:rPr>
                <w:szCs w:val="20"/>
                <w:lang w:val="en-US"/>
              </w:rPr>
              <w:t xml:space="preserve">- </w:t>
            </w:r>
            <w:r w:rsidRPr="009E0D79">
              <w:rPr>
                <w:b/>
                <w:i/>
                <w:szCs w:val="20"/>
                <w:lang w:val="en-US"/>
              </w:rPr>
              <w:t>Music and English language</w:t>
            </w:r>
          </w:p>
        </w:tc>
        <w:tc>
          <w:tcPr>
            <w:tcW w:w="1980" w:type="dxa"/>
          </w:tcPr>
          <w:p w:rsidR="00D8688F" w:rsidRPr="009E0D79" w:rsidRDefault="00D8688F" w:rsidP="000E5045">
            <w:pPr>
              <w:rPr>
                <w:szCs w:val="20"/>
                <w:lang w:val="en-US"/>
              </w:rPr>
            </w:pPr>
            <w:r>
              <w:rPr>
                <w:szCs w:val="20"/>
              </w:rPr>
              <w:t>Inglese</w:t>
            </w:r>
          </w:p>
        </w:tc>
        <w:tc>
          <w:tcPr>
            <w:tcW w:w="1068" w:type="dxa"/>
          </w:tcPr>
          <w:p w:rsidR="00D8688F" w:rsidRPr="007E4C9D" w:rsidRDefault="00D8688F" w:rsidP="000E5045">
            <w:pPr>
              <w:rPr>
                <w:lang w:val="en-US"/>
              </w:rPr>
            </w:pPr>
            <w:r w:rsidRPr="007E4C9D">
              <w:rPr>
                <w:lang w:val="en-US"/>
              </w:rPr>
              <w:t>4</w:t>
            </w:r>
          </w:p>
        </w:tc>
      </w:tr>
      <w:tr w:rsidR="00D8688F" w:rsidRPr="009E0D79" w:rsidTr="009E0D79">
        <w:trPr>
          <w:trHeight w:val="414"/>
        </w:trPr>
        <w:tc>
          <w:tcPr>
            <w:tcW w:w="2230" w:type="dxa"/>
            <w:vMerge/>
          </w:tcPr>
          <w:p w:rsidR="00D8688F" w:rsidRDefault="00D8688F" w:rsidP="000E5045">
            <w:pPr>
              <w:rPr>
                <w:szCs w:val="20"/>
              </w:rPr>
            </w:pPr>
          </w:p>
        </w:tc>
        <w:tc>
          <w:tcPr>
            <w:tcW w:w="4500" w:type="dxa"/>
          </w:tcPr>
          <w:p w:rsidR="00D8688F" w:rsidRPr="009E0D79" w:rsidRDefault="0070596B" w:rsidP="009E0D79">
            <w:pPr>
              <w:rPr>
                <w:szCs w:val="20"/>
                <w:lang w:val="en-US"/>
              </w:rPr>
            </w:pPr>
            <w:r>
              <w:rPr>
                <w:szCs w:val="20"/>
                <w:lang w:val="en-US"/>
              </w:rPr>
              <w:t xml:space="preserve">• </w:t>
            </w:r>
            <w:proofErr w:type="spellStart"/>
            <w:r>
              <w:rPr>
                <w:szCs w:val="20"/>
                <w:lang w:val="en-US"/>
              </w:rPr>
              <w:t>Articolo</w:t>
            </w:r>
            <w:proofErr w:type="spellEnd"/>
            <w:r>
              <w:rPr>
                <w:szCs w:val="20"/>
                <w:lang w:val="en-US"/>
              </w:rPr>
              <w:t xml:space="preserve"> 9   - </w:t>
            </w:r>
            <w:r w:rsidR="00D8688F">
              <w:rPr>
                <w:szCs w:val="20"/>
                <w:lang w:val="en-US"/>
              </w:rPr>
              <w:t xml:space="preserve"> </w:t>
            </w:r>
            <w:proofErr w:type="spellStart"/>
            <w:r w:rsidR="00D8688F" w:rsidRPr="007C6E59">
              <w:rPr>
                <w:b/>
                <w:i/>
                <w:szCs w:val="20"/>
                <w:lang w:val="en-US"/>
              </w:rPr>
              <w:t>Laboratorio</w:t>
            </w:r>
            <w:proofErr w:type="spellEnd"/>
            <w:r w:rsidR="00D8688F" w:rsidRPr="007C6E59">
              <w:rPr>
                <w:b/>
                <w:i/>
                <w:szCs w:val="20"/>
                <w:lang w:val="en-US"/>
              </w:rPr>
              <w:t xml:space="preserve"> </w:t>
            </w:r>
            <w:proofErr w:type="spellStart"/>
            <w:r w:rsidR="00D8688F" w:rsidRPr="007C6E59">
              <w:rPr>
                <w:b/>
                <w:i/>
                <w:szCs w:val="20"/>
                <w:lang w:val="en-US"/>
              </w:rPr>
              <w:t>teatrale</w:t>
            </w:r>
            <w:proofErr w:type="spellEnd"/>
          </w:p>
        </w:tc>
        <w:tc>
          <w:tcPr>
            <w:tcW w:w="1980" w:type="dxa"/>
          </w:tcPr>
          <w:p w:rsidR="00D8688F" w:rsidRDefault="001B412B" w:rsidP="000E5045">
            <w:pPr>
              <w:rPr>
                <w:szCs w:val="20"/>
              </w:rPr>
            </w:pPr>
            <w:r w:rsidRPr="00D15C52">
              <w:rPr>
                <w:szCs w:val="20"/>
              </w:rPr>
              <w:t xml:space="preserve">Scienze motorie </w:t>
            </w:r>
          </w:p>
        </w:tc>
        <w:tc>
          <w:tcPr>
            <w:tcW w:w="1068" w:type="dxa"/>
          </w:tcPr>
          <w:p w:rsidR="00D8688F" w:rsidRPr="007E4C9D" w:rsidRDefault="001B412B" w:rsidP="000E5045">
            <w:pPr>
              <w:rPr>
                <w:lang w:val="en-US"/>
              </w:rPr>
            </w:pPr>
            <w:r>
              <w:rPr>
                <w:lang w:val="en-US"/>
              </w:rPr>
              <w:t>3</w:t>
            </w:r>
          </w:p>
        </w:tc>
      </w:tr>
    </w:tbl>
    <w:p w:rsidR="00A838FA" w:rsidRPr="009E0D79" w:rsidRDefault="00A838FA" w:rsidP="00A838FA">
      <w:pPr>
        <w:rPr>
          <w:sz w:val="20"/>
          <w:szCs w:val="20"/>
          <w:lang w:val="en-US"/>
        </w:rPr>
      </w:pPr>
    </w:p>
    <w:p w:rsidR="00A838FA" w:rsidRPr="008F3344" w:rsidRDefault="00A838FA" w:rsidP="00A838FA">
      <w:pPr>
        <w:rPr>
          <w:sz w:val="40"/>
          <w:szCs w:val="40"/>
        </w:rPr>
      </w:pPr>
    </w:p>
    <w:p w:rsidR="00A838FA" w:rsidRDefault="00A838FA" w:rsidP="00A838FA"/>
    <w:p w:rsidR="00A838FA" w:rsidRDefault="00A838FA" w:rsidP="00A838FA"/>
    <w:p w:rsidR="009A3D29" w:rsidRDefault="009A3D29" w:rsidP="00A838FA"/>
    <w:p w:rsidR="005F3064" w:rsidRDefault="00CD1606" w:rsidP="00A838FA">
      <w:r>
        <w:t xml:space="preserve"> </w:t>
      </w:r>
    </w:p>
    <w:p w:rsidR="00F43655" w:rsidRDefault="00F43655" w:rsidP="00A838FA"/>
    <w:p w:rsidR="006602A4" w:rsidRDefault="00C33545" w:rsidP="00A838FA">
      <w:r>
        <w:rPr>
          <w:noProof/>
        </w:rPr>
        <w:lastRenderedPageBreak/>
        <w:pict>
          <v:shape id="_x0000_s1051" type="#_x0000_t202" style="position:absolute;margin-left:88.8pt;margin-top:7.9pt;width:263.5pt;height:47.15pt;z-index:251686912">
            <v:textbox style="mso-next-textbox:#_x0000_s1051">
              <w:txbxContent>
                <w:p w:rsidR="005F3064" w:rsidRDefault="005F3064" w:rsidP="00A838FA">
                  <w:pPr>
                    <w:pStyle w:val="Titolo4"/>
                    <w:rPr>
                      <w:b/>
                      <w:bCs/>
                      <w:szCs w:val="24"/>
                    </w:rPr>
                  </w:pPr>
                  <w:r>
                    <w:rPr>
                      <w:b/>
                      <w:bCs/>
                      <w:szCs w:val="24"/>
                    </w:rPr>
                    <w:t>ATTIVITA’ EXTRASCOLASTICHE</w:t>
                  </w:r>
                </w:p>
              </w:txbxContent>
            </v:textbox>
          </v:shape>
        </w:pict>
      </w:r>
    </w:p>
    <w:p w:rsidR="006602A4" w:rsidRDefault="006602A4" w:rsidP="00A838FA"/>
    <w:p w:rsidR="00B57639" w:rsidRDefault="00B57639" w:rsidP="00A838FA"/>
    <w:p w:rsidR="00B57639" w:rsidRDefault="00B57639" w:rsidP="00A838FA"/>
    <w:p w:rsidR="00B57639" w:rsidRDefault="00B57639" w:rsidP="00A838FA"/>
    <w:p w:rsidR="00B57639" w:rsidRDefault="00B57639" w:rsidP="00A838FA"/>
    <w:p w:rsidR="00B57639" w:rsidRDefault="00B57639" w:rsidP="00A838FA"/>
    <w:p w:rsidR="006602A4" w:rsidRDefault="006602A4" w:rsidP="00A838FA"/>
    <w:p w:rsidR="006602A4" w:rsidRDefault="006602A4" w:rsidP="00A838FA"/>
    <w:p w:rsidR="006602A4" w:rsidRDefault="006602A4" w:rsidP="00A838FA"/>
    <w:p w:rsidR="006602A4" w:rsidRDefault="006602A4"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6602A4" w:rsidRDefault="006602A4" w:rsidP="00A838FA"/>
    <w:p w:rsidR="006602A4" w:rsidRDefault="006602A4"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tbl>
      <w:tblPr>
        <w:tblpPr w:leftFromText="141" w:rightFromText="141" w:vertAnchor="page" w:horzAnchor="page" w:tblpX="2061" w:tblpY="26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56"/>
        <w:gridCol w:w="2410"/>
      </w:tblGrid>
      <w:tr w:rsidR="00A838FA" w:rsidTr="000E5045">
        <w:tc>
          <w:tcPr>
            <w:tcW w:w="3756" w:type="dxa"/>
          </w:tcPr>
          <w:p w:rsidR="00A838FA" w:rsidRDefault="00A838FA" w:rsidP="000E5045">
            <w:pPr>
              <w:rPr>
                <w:b/>
                <w:bCs/>
                <w:sz w:val="28"/>
                <w:szCs w:val="20"/>
              </w:rPr>
            </w:pPr>
          </w:p>
          <w:p w:rsidR="00A838FA" w:rsidRDefault="00A838FA" w:rsidP="000E5045">
            <w:pPr>
              <w:jc w:val="center"/>
              <w:rPr>
                <w:b/>
                <w:bCs/>
                <w:sz w:val="28"/>
                <w:szCs w:val="20"/>
              </w:rPr>
            </w:pPr>
            <w:r>
              <w:rPr>
                <w:b/>
                <w:bCs/>
                <w:sz w:val="28"/>
                <w:szCs w:val="20"/>
              </w:rPr>
              <w:t>Tipologia</w:t>
            </w:r>
          </w:p>
          <w:p w:rsidR="00A838FA" w:rsidRDefault="00A838FA" w:rsidP="000E5045">
            <w:pPr>
              <w:jc w:val="center"/>
              <w:rPr>
                <w:b/>
                <w:bCs/>
                <w:szCs w:val="20"/>
              </w:rPr>
            </w:pPr>
          </w:p>
          <w:p w:rsidR="00A838FA" w:rsidRDefault="00A838FA" w:rsidP="000E5045">
            <w:pPr>
              <w:jc w:val="center"/>
              <w:rPr>
                <w:b/>
                <w:bCs/>
                <w:szCs w:val="20"/>
              </w:rPr>
            </w:pPr>
          </w:p>
        </w:tc>
        <w:tc>
          <w:tcPr>
            <w:tcW w:w="2410" w:type="dxa"/>
          </w:tcPr>
          <w:p w:rsidR="00A838FA" w:rsidRDefault="00A838FA" w:rsidP="000E5045">
            <w:pPr>
              <w:jc w:val="center"/>
              <w:rPr>
                <w:b/>
                <w:bCs/>
                <w:szCs w:val="20"/>
              </w:rPr>
            </w:pPr>
          </w:p>
          <w:p w:rsidR="00A838FA" w:rsidRDefault="00A838FA" w:rsidP="000E5045">
            <w:pPr>
              <w:jc w:val="center"/>
              <w:rPr>
                <w:b/>
                <w:bCs/>
                <w:sz w:val="28"/>
                <w:szCs w:val="20"/>
              </w:rPr>
            </w:pPr>
            <w:r>
              <w:rPr>
                <w:b/>
                <w:bCs/>
                <w:sz w:val="28"/>
                <w:szCs w:val="20"/>
              </w:rPr>
              <w:t>Numero Studenti in possesso di idonea documentazione</w:t>
            </w:r>
          </w:p>
        </w:tc>
      </w:tr>
      <w:tr w:rsidR="00A838FA" w:rsidTr="000E5045">
        <w:trPr>
          <w:trHeight w:val="242"/>
        </w:trPr>
        <w:tc>
          <w:tcPr>
            <w:tcW w:w="3756" w:type="dxa"/>
          </w:tcPr>
          <w:p w:rsidR="00A838FA" w:rsidRDefault="00A838FA" w:rsidP="000E5045">
            <w:pPr>
              <w:rPr>
                <w:szCs w:val="20"/>
              </w:rPr>
            </w:pPr>
            <w:r>
              <w:rPr>
                <w:szCs w:val="20"/>
              </w:rPr>
              <w:t>Attività sportive</w:t>
            </w:r>
          </w:p>
          <w:p w:rsidR="00A838FA" w:rsidRDefault="00A838FA" w:rsidP="000E5045">
            <w:pPr>
              <w:rPr>
                <w:szCs w:val="20"/>
              </w:rPr>
            </w:pPr>
          </w:p>
          <w:p w:rsidR="00A838FA" w:rsidRDefault="00A838FA" w:rsidP="000E5045">
            <w:pPr>
              <w:rPr>
                <w:szCs w:val="20"/>
              </w:rPr>
            </w:pPr>
          </w:p>
        </w:tc>
        <w:tc>
          <w:tcPr>
            <w:tcW w:w="2410" w:type="dxa"/>
          </w:tcPr>
          <w:p w:rsidR="0006493F" w:rsidRDefault="0006493F" w:rsidP="000E5045">
            <w:pPr>
              <w:rPr>
                <w:sz w:val="28"/>
                <w:szCs w:val="20"/>
              </w:rPr>
            </w:pPr>
          </w:p>
          <w:p w:rsidR="00A838FA" w:rsidRPr="001B412B" w:rsidRDefault="001B412B" w:rsidP="000E5045">
            <w:pPr>
              <w:rPr>
                <w:sz w:val="28"/>
                <w:szCs w:val="20"/>
              </w:rPr>
            </w:pPr>
            <w:r w:rsidRPr="001B412B">
              <w:rPr>
                <w:sz w:val="28"/>
                <w:szCs w:val="20"/>
              </w:rPr>
              <w:t>1</w:t>
            </w:r>
          </w:p>
        </w:tc>
      </w:tr>
      <w:tr w:rsidR="00A838FA" w:rsidTr="000E5045">
        <w:tc>
          <w:tcPr>
            <w:tcW w:w="3756" w:type="dxa"/>
          </w:tcPr>
          <w:p w:rsidR="00A838FA" w:rsidRDefault="00A838FA" w:rsidP="000E5045">
            <w:pPr>
              <w:rPr>
                <w:szCs w:val="20"/>
              </w:rPr>
            </w:pPr>
            <w:r>
              <w:rPr>
                <w:szCs w:val="20"/>
              </w:rPr>
              <w:t>Attività lavorative</w:t>
            </w:r>
          </w:p>
          <w:p w:rsidR="00A838FA" w:rsidRDefault="00A838FA" w:rsidP="000E5045">
            <w:pPr>
              <w:rPr>
                <w:szCs w:val="20"/>
              </w:rPr>
            </w:pPr>
          </w:p>
          <w:p w:rsidR="00A838FA" w:rsidRDefault="00A838FA" w:rsidP="000E5045">
            <w:pPr>
              <w:rPr>
                <w:szCs w:val="20"/>
              </w:rPr>
            </w:pPr>
          </w:p>
        </w:tc>
        <w:tc>
          <w:tcPr>
            <w:tcW w:w="2410" w:type="dxa"/>
          </w:tcPr>
          <w:p w:rsidR="00A838FA" w:rsidRDefault="00A838FA" w:rsidP="000E5045">
            <w:pPr>
              <w:rPr>
                <w:sz w:val="28"/>
                <w:szCs w:val="20"/>
              </w:rPr>
            </w:pPr>
          </w:p>
        </w:tc>
      </w:tr>
      <w:tr w:rsidR="00A838FA" w:rsidTr="000E5045">
        <w:tc>
          <w:tcPr>
            <w:tcW w:w="3756" w:type="dxa"/>
          </w:tcPr>
          <w:p w:rsidR="00A838FA" w:rsidRDefault="00A838FA" w:rsidP="000E5045">
            <w:pPr>
              <w:rPr>
                <w:szCs w:val="20"/>
              </w:rPr>
            </w:pPr>
            <w:r>
              <w:rPr>
                <w:szCs w:val="20"/>
              </w:rPr>
              <w:t>Attività artistiche e culturali</w:t>
            </w:r>
          </w:p>
          <w:p w:rsidR="00A838FA" w:rsidRDefault="00A838FA" w:rsidP="000E5045">
            <w:pPr>
              <w:rPr>
                <w:szCs w:val="20"/>
              </w:rPr>
            </w:pPr>
          </w:p>
          <w:p w:rsidR="00A838FA" w:rsidRDefault="00A838FA" w:rsidP="000E5045">
            <w:pPr>
              <w:rPr>
                <w:szCs w:val="20"/>
              </w:rPr>
            </w:pPr>
          </w:p>
        </w:tc>
        <w:tc>
          <w:tcPr>
            <w:tcW w:w="2410" w:type="dxa"/>
          </w:tcPr>
          <w:p w:rsidR="00A838FA" w:rsidRDefault="00A838FA" w:rsidP="000E5045">
            <w:pPr>
              <w:rPr>
                <w:sz w:val="28"/>
                <w:szCs w:val="20"/>
              </w:rPr>
            </w:pPr>
          </w:p>
        </w:tc>
      </w:tr>
      <w:tr w:rsidR="00A838FA" w:rsidTr="000E5045">
        <w:tc>
          <w:tcPr>
            <w:tcW w:w="3756" w:type="dxa"/>
          </w:tcPr>
          <w:p w:rsidR="00A838FA" w:rsidRDefault="00A838FA" w:rsidP="000E5045">
            <w:pPr>
              <w:pStyle w:val="Corpodeltesto2"/>
              <w:framePr w:hSpace="0" w:wrap="auto" w:hAnchor="text" w:yAlign="inline"/>
            </w:pPr>
            <w:r>
              <w:t>Attività sociali o di volontariato</w:t>
            </w:r>
          </w:p>
          <w:p w:rsidR="00A838FA" w:rsidRDefault="00A838FA" w:rsidP="000E5045">
            <w:pPr>
              <w:rPr>
                <w:szCs w:val="20"/>
              </w:rPr>
            </w:pPr>
          </w:p>
        </w:tc>
        <w:tc>
          <w:tcPr>
            <w:tcW w:w="2410" w:type="dxa"/>
          </w:tcPr>
          <w:p w:rsidR="00A838FA" w:rsidRPr="00D8688F" w:rsidRDefault="00B44618" w:rsidP="008D68DC">
            <w:pPr>
              <w:rPr>
                <w:color w:val="FF0000"/>
                <w:sz w:val="28"/>
                <w:szCs w:val="20"/>
              </w:rPr>
            </w:pPr>
            <w:r w:rsidRPr="00D8688F">
              <w:rPr>
                <w:color w:val="FF0000"/>
                <w:sz w:val="28"/>
                <w:szCs w:val="20"/>
              </w:rPr>
              <w:t xml:space="preserve"> </w:t>
            </w:r>
          </w:p>
        </w:tc>
      </w:tr>
      <w:tr w:rsidR="00A838FA" w:rsidTr="000E5045">
        <w:tc>
          <w:tcPr>
            <w:tcW w:w="3756" w:type="dxa"/>
          </w:tcPr>
          <w:p w:rsidR="00A838FA" w:rsidRDefault="00A838FA" w:rsidP="000E5045">
            <w:pPr>
              <w:rPr>
                <w:szCs w:val="20"/>
              </w:rPr>
            </w:pPr>
            <w:r>
              <w:rPr>
                <w:szCs w:val="20"/>
              </w:rPr>
              <w:t>Corsi di lingua</w:t>
            </w:r>
          </w:p>
          <w:p w:rsidR="00A838FA" w:rsidRDefault="00A838FA" w:rsidP="000E5045">
            <w:pPr>
              <w:rPr>
                <w:szCs w:val="20"/>
              </w:rPr>
            </w:pPr>
          </w:p>
        </w:tc>
        <w:tc>
          <w:tcPr>
            <w:tcW w:w="2410" w:type="dxa"/>
          </w:tcPr>
          <w:p w:rsidR="00A838FA" w:rsidRPr="009F240D" w:rsidRDefault="00A838FA" w:rsidP="000E5045">
            <w:pPr>
              <w:rPr>
                <w:sz w:val="20"/>
                <w:szCs w:val="20"/>
              </w:rPr>
            </w:pPr>
          </w:p>
        </w:tc>
      </w:tr>
      <w:tr w:rsidR="00A838FA" w:rsidTr="000E5045">
        <w:tc>
          <w:tcPr>
            <w:tcW w:w="3756" w:type="dxa"/>
          </w:tcPr>
          <w:p w:rsidR="00A838FA" w:rsidRDefault="0006493F" w:rsidP="0006493F">
            <w:pPr>
              <w:rPr>
                <w:szCs w:val="20"/>
              </w:rPr>
            </w:pPr>
            <w:r>
              <w:rPr>
                <w:szCs w:val="20"/>
              </w:rPr>
              <w:t>Certificazioni linguistiche</w:t>
            </w:r>
          </w:p>
          <w:p w:rsidR="00C36C3B" w:rsidRDefault="00C36C3B" w:rsidP="0006493F">
            <w:pPr>
              <w:rPr>
                <w:szCs w:val="20"/>
              </w:rPr>
            </w:pPr>
          </w:p>
        </w:tc>
        <w:tc>
          <w:tcPr>
            <w:tcW w:w="2410" w:type="dxa"/>
          </w:tcPr>
          <w:p w:rsidR="00A838FA" w:rsidRDefault="008D68DC" w:rsidP="000E5045">
            <w:pPr>
              <w:rPr>
                <w:sz w:val="28"/>
                <w:szCs w:val="20"/>
              </w:rPr>
            </w:pPr>
            <w:r>
              <w:rPr>
                <w:sz w:val="28"/>
                <w:szCs w:val="20"/>
              </w:rPr>
              <w:t>11</w:t>
            </w:r>
          </w:p>
        </w:tc>
      </w:tr>
    </w:tbl>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Pr="008449FF" w:rsidRDefault="00C33545" w:rsidP="008449FF">
      <w:pPr>
        <w:rPr>
          <w:sz w:val="28"/>
          <w:szCs w:val="20"/>
        </w:rPr>
      </w:pPr>
      <w:r w:rsidRPr="00C33545">
        <w:pict>
          <v:line id="_x0000_s1037" style="position:absolute;z-index:251672576" from="231.5pt,-.3pt" to="231.5pt,-.3pt" o:allowincell="f"/>
        </w:pict>
      </w:r>
      <w:r w:rsidR="00A838FA">
        <w:rPr>
          <w:b/>
        </w:rPr>
        <w:t xml:space="preserve">Nello svolgimento delle attività didattiche curriculari ed extracurriculari, docenti e alunni si sono attenuti a quanto concordato nel Contratto formativo, in coerenza con il </w:t>
      </w:r>
      <w:proofErr w:type="spellStart"/>
      <w:r w:rsidR="00A838FA">
        <w:rPr>
          <w:b/>
        </w:rPr>
        <w:t>P.T.O.F.</w:t>
      </w:r>
      <w:proofErr w:type="spellEnd"/>
      <w:r w:rsidR="00A838FA">
        <w:rPr>
          <w:b/>
        </w:rPr>
        <w:t xml:space="preserve"> e </w:t>
      </w:r>
      <w:smartTag w:uri="urn:schemas-microsoft-com:office:smarttags" w:element="PersonName">
        <w:smartTagPr>
          <w:attr w:name="ProductID" w:val="la Carta"/>
        </w:smartTagPr>
        <w:r w:rsidR="00A838FA">
          <w:rPr>
            <w:b/>
          </w:rPr>
          <w:t>la Carta</w:t>
        </w:r>
      </w:smartTag>
      <w:r w:rsidR="00A838FA">
        <w:rPr>
          <w:b/>
        </w:rPr>
        <w:t xml:space="preserve"> dei Servizi e nel rispetto del Regolamento d’Istituto. </w:t>
      </w:r>
    </w:p>
    <w:p w:rsidR="00A838FA" w:rsidRDefault="00A838FA" w:rsidP="00A838FA">
      <w:pPr>
        <w:jc w:val="both"/>
        <w:rPr>
          <w:b/>
        </w:rPr>
      </w:pPr>
    </w:p>
    <w:p w:rsidR="00A838FA" w:rsidRDefault="00A838FA" w:rsidP="00A838FA">
      <w:pPr>
        <w:rPr>
          <w:sz w:val="28"/>
          <w:szCs w:val="20"/>
        </w:rPr>
      </w:pPr>
    </w:p>
    <w:p w:rsidR="008449FF" w:rsidRDefault="008449FF" w:rsidP="00A838FA">
      <w:pPr>
        <w:rPr>
          <w:sz w:val="28"/>
          <w:szCs w:val="20"/>
        </w:rPr>
      </w:pPr>
    </w:p>
    <w:p w:rsidR="008449FF" w:rsidRDefault="008449FF" w:rsidP="00A838FA">
      <w:pPr>
        <w:rPr>
          <w:sz w:val="28"/>
          <w:szCs w:val="20"/>
        </w:rPr>
      </w:pPr>
    </w:p>
    <w:p w:rsidR="008449FF" w:rsidRDefault="008449FF" w:rsidP="00A838FA">
      <w:pPr>
        <w:rPr>
          <w:sz w:val="28"/>
          <w:szCs w:val="20"/>
        </w:rPr>
      </w:pPr>
    </w:p>
    <w:p w:rsidR="008449FF" w:rsidRDefault="008449FF" w:rsidP="00A838FA">
      <w:pPr>
        <w:rPr>
          <w:sz w:val="28"/>
          <w:szCs w:val="20"/>
        </w:rPr>
      </w:pPr>
    </w:p>
    <w:p w:rsidR="008449FF" w:rsidRDefault="008449FF" w:rsidP="00A838FA">
      <w:pPr>
        <w:rPr>
          <w:sz w:val="28"/>
          <w:szCs w:val="20"/>
        </w:rPr>
      </w:pPr>
    </w:p>
    <w:p w:rsidR="008449FF" w:rsidRDefault="008449FF" w:rsidP="00A838FA">
      <w:pPr>
        <w:rPr>
          <w:sz w:val="28"/>
          <w:szCs w:val="20"/>
        </w:rPr>
      </w:pPr>
    </w:p>
    <w:p w:rsidR="008449FF" w:rsidRDefault="008449FF" w:rsidP="00A838FA">
      <w:pPr>
        <w:rPr>
          <w:sz w:val="28"/>
          <w:szCs w:val="20"/>
        </w:rPr>
      </w:pPr>
    </w:p>
    <w:p w:rsidR="008449FF" w:rsidRDefault="008449FF" w:rsidP="00A838FA">
      <w:pPr>
        <w:rPr>
          <w:sz w:val="28"/>
          <w:szCs w:val="20"/>
        </w:rPr>
      </w:pPr>
    </w:p>
    <w:p w:rsidR="003A4049" w:rsidRDefault="003A4049" w:rsidP="00A838FA"/>
    <w:p w:rsidR="00A838FA" w:rsidRDefault="00A838FA" w:rsidP="00A838FA"/>
    <w:p w:rsidR="00A838FA" w:rsidRDefault="00A838FA" w:rsidP="00A838FA"/>
    <w:p w:rsidR="00A838FA" w:rsidRDefault="00C33545" w:rsidP="00A838FA">
      <w:r>
        <w:rPr>
          <w:noProof/>
        </w:rPr>
        <w:pict>
          <v:shape id="_x0000_s1040" type="#_x0000_t202" style="position:absolute;margin-left:162pt;margin-top:-27pt;width:115.2pt;height:28.8pt;z-index:251675648">
            <v:textbox style="mso-next-textbox:#_x0000_s1040">
              <w:txbxContent>
                <w:p w:rsidR="005F3064" w:rsidRDefault="005F3064" w:rsidP="00A838FA">
                  <w:pPr>
                    <w:pStyle w:val="Titolo8"/>
                    <w:rPr>
                      <w:sz w:val="28"/>
                    </w:rPr>
                  </w:pPr>
                  <w:r>
                    <w:rPr>
                      <w:sz w:val="28"/>
                    </w:rPr>
                    <w:t>VERIFICHE</w:t>
                  </w:r>
                </w:p>
              </w:txbxContent>
            </v:textbox>
          </v:shape>
        </w:pict>
      </w:r>
    </w:p>
    <w:p w:rsidR="00A838FA" w:rsidRDefault="00C33545" w:rsidP="00A838FA">
      <w:r>
        <w:rPr>
          <w:noProof/>
        </w:rPr>
        <w:pict>
          <v:shape id="_x0000_s1041" type="#_x0000_t202" style="position:absolute;margin-left:0;margin-top:4.2pt;width:151.2pt;height:28.8pt;z-index:251676672">
            <v:textbox style="mso-next-textbox:#_x0000_s1041">
              <w:txbxContent>
                <w:p w:rsidR="005F3064" w:rsidRDefault="005F3064" w:rsidP="00A838FA">
                  <w:pPr>
                    <w:pStyle w:val="Titolo7"/>
                    <w:jc w:val="center"/>
                  </w:pPr>
                  <w:r>
                    <w:t>TIPOLOGIE</w:t>
                  </w:r>
                </w:p>
                <w:p w:rsidR="005F3064" w:rsidRDefault="005F3064" w:rsidP="00A838FA">
                  <w:pPr>
                    <w:pStyle w:val="Titolo7"/>
                  </w:pPr>
                </w:p>
                <w:p w:rsidR="005F3064" w:rsidRDefault="005F3064" w:rsidP="00A838FA">
                  <w:pPr>
                    <w:pStyle w:val="Titolo7"/>
                  </w:pPr>
                  <w:r>
                    <w:t>OLOGIE</w:t>
                  </w:r>
                </w:p>
              </w:txbxContent>
            </v:textbox>
          </v:shape>
        </w:pict>
      </w:r>
    </w:p>
    <w:p w:rsidR="00A838FA" w:rsidRDefault="00A838FA" w:rsidP="00A838FA"/>
    <w:p w:rsidR="00A838FA" w:rsidRDefault="00A838FA" w:rsidP="00A838FA"/>
    <w:tbl>
      <w:tblPr>
        <w:tblW w:w="5682" w:type="pct"/>
        <w:tblInd w:w="-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163"/>
        <w:gridCol w:w="1351"/>
        <w:gridCol w:w="1351"/>
        <w:gridCol w:w="1209"/>
        <w:gridCol w:w="1142"/>
        <w:gridCol w:w="938"/>
        <w:gridCol w:w="989"/>
        <w:gridCol w:w="991"/>
        <w:gridCol w:w="989"/>
        <w:gridCol w:w="989"/>
      </w:tblGrid>
      <w:tr w:rsidR="00A838FA" w:rsidTr="008449FF">
        <w:trPr>
          <w:cantSplit/>
        </w:trPr>
        <w:tc>
          <w:tcPr>
            <w:tcW w:w="523" w:type="pct"/>
            <w:vMerge w:val="restart"/>
            <w:vAlign w:val="center"/>
          </w:tcPr>
          <w:p w:rsidR="00A838FA" w:rsidRPr="007D4A21" w:rsidRDefault="00A838FA" w:rsidP="000E5045">
            <w:pPr>
              <w:pStyle w:val="Titolo2"/>
              <w:rPr>
                <w:sz w:val="24"/>
                <w:lang w:eastAsia="it-IT"/>
              </w:rPr>
            </w:pPr>
            <w:r w:rsidRPr="007D4A21">
              <w:rPr>
                <w:sz w:val="24"/>
                <w:lang w:eastAsia="it-IT"/>
              </w:rPr>
              <w:t>Materie</w:t>
            </w:r>
          </w:p>
        </w:tc>
        <w:tc>
          <w:tcPr>
            <w:tcW w:w="608" w:type="pct"/>
            <w:tcBorders>
              <w:bottom w:val="nil"/>
            </w:tcBorders>
            <w:vAlign w:val="center"/>
          </w:tcPr>
          <w:p w:rsidR="00A838FA" w:rsidRPr="007D4A21" w:rsidRDefault="00A838FA" w:rsidP="000E5045">
            <w:pPr>
              <w:pStyle w:val="Titolo3"/>
              <w:rPr>
                <w:rFonts w:ascii="Arial" w:hAnsi="Arial"/>
                <w:lang w:eastAsia="it-IT"/>
              </w:rPr>
            </w:pPr>
          </w:p>
        </w:tc>
        <w:tc>
          <w:tcPr>
            <w:tcW w:w="608" w:type="pct"/>
            <w:tcBorders>
              <w:bottom w:val="nil"/>
            </w:tcBorders>
            <w:vAlign w:val="center"/>
          </w:tcPr>
          <w:p w:rsidR="00A838FA" w:rsidRPr="007D4A21" w:rsidRDefault="00A838FA" w:rsidP="000E5045">
            <w:pPr>
              <w:pStyle w:val="Titolo3"/>
              <w:rPr>
                <w:rFonts w:ascii="Arial" w:hAnsi="Arial"/>
                <w:lang w:eastAsia="it-IT"/>
              </w:rPr>
            </w:pPr>
          </w:p>
        </w:tc>
        <w:tc>
          <w:tcPr>
            <w:tcW w:w="544" w:type="pct"/>
            <w:tcBorders>
              <w:bottom w:val="nil"/>
            </w:tcBorders>
            <w:vAlign w:val="center"/>
          </w:tcPr>
          <w:p w:rsidR="00A838FA" w:rsidRPr="007D4A21" w:rsidRDefault="00A838FA" w:rsidP="000E5045">
            <w:pPr>
              <w:pStyle w:val="Titolo3"/>
              <w:rPr>
                <w:rFonts w:ascii="Arial" w:hAnsi="Arial"/>
                <w:lang w:eastAsia="it-IT"/>
              </w:rPr>
            </w:pPr>
          </w:p>
        </w:tc>
        <w:tc>
          <w:tcPr>
            <w:tcW w:w="1381" w:type="pct"/>
            <w:gridSpan w:val="3"/>
            <w:vAlign w:val="center"/>
          </w:tcPr>
          <w:p w:rsidR="00A838FA" w:rsidRPr="007D4A21" w:rsidRDefault="00A838FA" w:rsidP="000E5045">
            <w:pPr>
              <w:pStyle w:val="Titolo3"/>
              <w:rPr>
                <w:rFonts w:ascii="Arial" w:hAnsi="Arial"/>
                <w:i/>
                <w:iCs/>
                <w:lang w:eastAsia="it-IT"/>
              </w:rPr>
            </w:pPr>
            <w:r w:rsidRPr="007D4A21">
              <w:rPr>
                <w:i/>
                <w:iCs/>
                <w:lang w:eastAsia="it-IT"/>
              </w:rPr>
              <w:t xml:space="preserve">TEST </w:t>
            </w:r>
            <w:proofErr w:type="spellStart"/>
            <w:r w:rsidRPr="007D4A21">
              <w:rPr>
                <w:i/>
                <w:iCs/>
                <w:lang w:eastAsia="it-IT"/>
              </w:rPr>
              <w:t>DI</w:t>
            </w:r>
            <w:proofErr w:type="spellEnd"/>
            <w:r w:rsidRPr="007D4A21">
              <w:rPr>
                <w:i/>
                <w:iCs/>
                <w:lang w:eastAsia="it-IT"/>
              </w:rPr>
              <w:t xml:space="preserve"> PROFITTO DISCIPLINARI</w:t>
            </w:r>
          </w:p>
        </w:tc>
        <w:tc>
          <w:tcPr>
            <w:tcW w:w="1336" w:type="pct"/>
            <w:gridSpan w:val="3"/>
            <w:vAlign w:val="center"/>
          </w:tcPr>
          <w:p w:rsidR="00A838FA" w:rsidRPr="007D4A21" w:rsidRDefault="00A838FA" w:rsidP="000E5045">
            <w:pPr>
              <w:pStyle w:val="Titolo3"/>
              <w:rPr>
                <w:i/>
                <w:iCs/>
                <w:lang w:eastAsia="it-IT"/>
              </w:rPr>
            </w:pPr>
            <w:r w:rsidRPr="007D4A21">
              <w:rPr>
                <w:i/>
                <w:iCs/>
                <w:lang w:eastAsia="it-IT"/>
              </w:rPr>
              <w:t xml:space="preserve">TEST </w:t>
            </w:r>
            <w:proofErr w:type="spellStart"/>
            <w:r w:rsidRPr="007D4A21">
              <w:rPr>
                <w:i/>
                <w:iCs/>
                <w:lang w:eastAsia="it-IT"/>
              </w:rPr>
              <w:t>DI</w:t>
            </w:r>
            <w:proofErr w:type="spellEnd"/>
            <w:r w:rsidRPr="007D4A21">
              <w:rPr>
                <w:i/>
                <w:iCs/>
                <w:lang w:eastAsia="it-IT"/>
              </w:rPr>
              <w:t xml:space="preserve"> PROFITTO PLURIDISCIPLINARI</w:t>
            </w:r>
          </w:p>
        </w:tc>
      </w:tr>
      <w:tr w:rsidR="00A838FA" w:rsidTr="008449FF">
        <w:trPr>
          <w:cantSplit/>
        </w:trPr>
        <w:tc>
          <w:tcPr>
            <w:tcW w:w="523" w:type="pct"/>
            <w:vMerge/>
            <w:vAlign w:val="center"/>
          </w:tcPr>
          <w:p w:rsidR="00A838FA" w:rsidRPr="007D4A21" w:rsidRDefault="00A838FA" w:rsidP="000E5045">
            <w:pPr>
              <w:pStyle w:val="Titolo2"/>
              <w:rPr>
                <w:lang w:eastAsia="it-IT"/>
              </w:rPr>
            </w:pPr>
          </w:p>
        </w:tc>
        <w:tc>
          <w:tcPr>
            <w:tcW w:w="608" w:type="pct"/>
            <w:tcBorders>
              <w:top w:val="nil"/>
            </w:tcBorders>
            <w:vAlign w:val="center"/>
          </w:tcPr>
          <w:p w:rsidR="00A838FA" w:rsidRDefault="00A838FA" w:rsidP="000E5045">
            <w:pPr>
              <w:jc w:val="center"/>
              <w:rPr>
                <w:rFonts w:ascii="Arial" w:hAnsi="Arial"/>
                <w:iCs/>
                <w:sz w:val="20"/>
              </w:rPr>
            </w:pPr>
            <w:r>
              <w:rPr>
                <w:rFonts w:ascii="Arial" w:hAnsi="Arial"/>
                <w:iCs/>
                <w:sz w:val="20"/>
              </w:rPr>
              <w:t>Interrogazioni individuali</w:t>
            </w:r>
          </w:p>
        </w:tc>
        <w:tc>
          <w:tcPr>
            <w:tcW w:w="608" w:type="pct"/>
            <w:tcBorders>
              <w:top w:val="nil"/>
            </w:tcBorders>
            <w:vAlign w:val="center"/>
          </w:tcPr>
          <w:p w:rsidR="00A838FA" w:rsidRDefault="00A838FA" w:rsidP="000E5045">
            <w:pPr>
              <w:jc w:val="center"/>
              <w:rPr>
                <w:rFonts w:ascii="Arial" w:hAnsi="Arial"/>
                <w:iCs/>
                <w:sz w:val="20"/>
              </w:rPr>
            </w:pPr>
            <w:r>
              <w:rPr>
                <w:rFonts w:ascii="Arial" w:hAnsi="Arial"/>
                <w:iCs/>
                <w:sz w:val="20"/>
              </w:rPr>
              <w:t>Interrogazioni di gruppo</w:t>
            </w:r>
          </w:p>
        </w:tc>
        <w:tc>
          <w:tcPr>
            <w:tcW w:w="544" w:type="pct"/>
            <w:tcBorders>
              <w:top w:val="nil"/>
            </w:tcBorders>
            <w:vAlign w:val="center"/>
          </w:tcPr>
          <w:p w:rsidR="00A838FA" w:rsidRDefault="00A838FA" w:rsidP="000E5045">
            <w:pPr>
              <w:jc w:val="center"/>
              <w:rPr>
                <w:rFonts w:ascii="Arial" w:hAnsi="Arial"/>
                <w:iCs/>
                <w:sz w:val="20"/>
              </w:rPr>
            </w:pPr>
            <w:r>
              <w:rPr>
                <w:rFonts w:ascii="Arial" w:hAnsi="Arial"/>
                <w:iCs/>
                <w:sz w:val="20"/>
              </w:rPr>
              <w:t>Elaborati scritti (disciplinari)</w:t>
            </w:r>
          </w:p>
        </w:tc>
        <w:tc>
          <w:tcPr>
            <w:tcW w:w="514" w:type="pct"/>
            <w:vAlign w:val="center"/>
          </w:tcPr>
          <w:p w:rsidR="00A838FA" w:rsidRDefault="00A838FA" w:rsidP="000E5045">
            <w:pPr>
              <w:jc w:val="center"/>
              <w:rPr>
                <w:rFonts w:ascii="Arial" w:hAnsi="Arial"/>
                <w:iCs/>
                <w:sz w:val="20"/>
              </w:rPr>
            </w:pPr>
            <w:r>
              <w:rPr>
                <w:rFonts w:ascii="Arial" w:hAnsi="Arial"/>
                <w:iCs/>
                <w:sz w:val="20"/>
              </w:rPr>
              <w:t>Trattazione sintetica</w:t>
            </w:r>
          </w:p>
        </w:tc>
        <w:tc>
          <w:tcPr>
            <w:tcW w:w="422" w:type="pct"/>
            <w:vAlign w:val="center"/>
          </w:tcPr>
          <w:p w:rsidR="00A838FA" w:rsidRDefault="00A838FA" w:rsidP="000E5045">
            <w:pPr>
              <w:jc w:val="center"/>
              <w:rPr>
                <w:rFonts w:ascii="Arial" w:hAnsi="Arial"/>
                <w:iCs/>
                <w:sz w:val="20"/>
              </w:rPr>
            </w:pPr>
            <w:r>
              <w:rPr>
                <w:rFonts w:ascii="Arial" w:hAnsi="Arial"/>
                <w:iCs/>
                <w:sz w:val="20"/>
              </w:rPr>
              <w:t>Quesiti risposta singola</w:t>
            </w:r>
          </w:p>
        </w:tc>
        <w:tc>
          <w:tcPr>
            <w:tcW w:w="445" w:type="pct"/>
            <w:vAlign w:val="center"/>
          </w:tcPr>
          <w:p w:rsidR="00A838FA" w:rsidRDefault="00A838FA" w:rsidP="000E5045">
            <w:pPr>
              <w:jc w:val="center"/>
              <w:rPr>
                <w:rFonts w:ascii="Arial" w:hAnsi="Arial"/>
                <w:iCs/>
                <w:sz w:val="20"/>
              </w:rPr>
            </w:pPr>
            <w:r>
              <w:rPr>
                <w:rFonts w:ascii="Arial" w:hAnsi="Arial"/>
                <w:iCs/>
                <w:sz w:val="20"/>
              </w:rPr>
              <w:t>Quesiti risposta multipla</w:t>
            </w:r>
          </w:p>
        </w:tc>
        <w:tc>
          <w:tcPr>
            <w:tcW w:w="446" w:type="pct"/>
            <w:vAlign w:val="center"/>
          </w:tcPr>
          <w:p w:rsidR="00A838FA" w:rsidRDefault="00A838FA" w:rsidP="000E5045">
            <w:pPr>
              <w:jc w:val="center"/>
              <w:rPr>
                <w:rFonts w:ascii="Arial" w:hAnsi="Arial"/>
                <w:iCs/>
                <w:sz w:val="20"/>
              </w:rPr>
            </w:pPr>
            <w:r>
              <w:rPr>
                <w:rFonts w:ascii="Arial" w:hAnsi="Arial"/>
                <w:iCs/>
                <w:sz w:val="20"/>
              </w:rPr>
              <w:t>Trattazione sintetica</w:t>
            </w:r>
          </w:p>
        </w:tc>
        <w:tc>
          <w:tcPr>
            <w:tcW w:w="445" w:type="pct"/>
            <w:vAlign w:val="center"/>
          </w:tcPr>
          <w:p w:rsidR="00A838FA" w:rsidRDefault="00A838FA" w:rsidP="000E5045">
            <w:pPr>
              <w:jc w:val="center"/>
              <w:rPr>
                <w:rFonts w:ascii="Arial" w:hAnsi="Arial"/>
                <w:iCs/>
                <w:sz w:val="20"/>
              </w:rPr>
            </w:pPr>
            <w:r>
              <w:rPr>
                <w:rFonts w:ascii="Arial" w:hAnsi="Arial"/>
                <w:iCs/>
                <w:sz w:val="20"/>
              </w:rPr>
              <w:t>Quesiti risposta singola</w:t>
            </w:r>
          </w:p>
        </w:tc>
        <w:tc>
          <w:tcPr>
            <w:tcW w:w="445" w:type="pct"/>
            <w:vAlign w:val="center"/>
          </w:tcPr>
          <w:p w:rsidR="00A838FA" w:rsidRDefault="00A838FA" w:rsidP="000E5045">
            <w:pPr>
              <w:jc w:val="center"/>
              <w:rPr>
                <w:rFonts w:ascii="Arial" w:hAnsi="Arial"/>
                <w:iCs/>
                <w:sz w:val="20"/>
              </w:rPr>
            </w:pPr>
            <w:r>
              <w:rPr>
                <w:rFonts w:ascii="Arial" w:hAnsi="Arial"/>
                <w:iCs/>
                <w:sz w:val="20"/>
              </w:rPr>
              <w:t>Quesiti a</w:t>
            </w:r>
          </w:p>
          <w:p w:rsidR="00A838FA" w:rsidRDefault="00A838FA" w:rsidP="000E5045">
            <w:pPr>
              <w:jc w:val="center"/>
              <w:rPr>
                <w:rFonts w:ascii="Arial" w:hAnsi="Arial"/>
                <w:iCs/>
                <w:sz w:val="20"/>
              </w:rPr>
            </w:pPr>
            <w:r>
              <w:rPr>
                <w:rFonts w:ascii="Arial" w:hAnsi="Arial"/>
                <w:iCs/>
                <w:sz w:val="20"/>
              </w:rPr>
              <w:t>risposta</w:t>
            </w:r>
          </w:p>
          <w:p w:rsidR="00A838FA" w:rsidRDefault="00A838FA" w:rsidP="000E5045">
            <w:pPr>
              <w:jc w:val="center"/>
              <w:rPr>
                <w:rFonts w:ascii="Arial" w:hAnsi="Arial"/>
                <w:iCs/>
                <w:sz w:val="20"/>
              </w:rPr>
            </w:pPr>
            <w:r>
              <w:rPr>
                <w:rFonts w:ascii="Arial" w:hAnsi="Arial"/>
                <w:iCs/>
                <w:sz w:val="20"/>
              </w:rPr>
              <w:t>multipla</w:t>
            </w:r>
          </w:p>
        </w:tc>
      </w:tr>
      <w:tr w:rsidR="00A838FA" w:rsidTr="008449FF">
        <w:trPr>
          <w:trHeight w:val="420"/>
        </w:trPr>
        <w:tc>
          <w:tcPr>
            <w:tcW w:w="523" w:type="pct"/>
            <w:vAlign w:val="center"/>
          </w:tcPr>
          <w:p w:rsidR="00A838FA" w:rsidRDefault="00A838FA" w:rsidP="000E5045">
            <w:pPr>
              <w:rPr>
                <w:sz w:val="20"/>
              </w:rPr>
            </w:pPr>
            <w:r>
              <w:rPr>
                <w:sz w:val="20"/>
              </w:rPr>
              <w:t>Religione</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A838FA" w:rsidP="000E5045">
            <w:pPr>
              <w:rPr>
                <w:sz w:val="20"/>
              </w:rPr>
            </w:pPr>
          </w:p>
        </w:tc>
        <w:tc>
          <w:tcPr>
            <w:tcW w:w="514" w:type="pct"/>
          </w:tcPr>
          <w:p w:rsidR="00A838FA" w:rsidRDefault="00A838FA" w:rsidP="000E5045">
            <w:pPr>
              <w:rPr>
                <w:sz w:val="20"/>
              </w:rPr>
            </w:pPr>
          </w:p>
        </w:tc>
        <w:tc>
          <w:tcPr>
            <w:tcW w:w="422" w:type="pct"/>
          </w:tcPr>
          <w:p w:rsidR="00A838FA" w:rsidRDefault="00A838FA" w:rsidP="000E5045">
            <w:pPr>
              <w:rPr>
                <w:sz w:val="20"/>
              </w:rPr>
            </w:pPr>
          </w:p>
        </w:tc>
        <w:tc>
          <w:tcPr>
            <w:tcW w:w="445" w:type="pct"/>
          </w:tcPr>
          <w:p w:rsidR="00A838FA" w:rsidRDefault="00033C79" w:rsidP="000E5045">
            <w:pPr>
              <w:rPr>
                <w:sz w:val="20"/>
              </w:rPr>
            </w:pPr>
            <w:r>
              <w:rPr>
                <w:sz w:val="20"/>
              </w:rPr>
              <w:t>X</w:t>
            </w: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D0627C" w:rsidTr="008449FF">
        <w:trPr>
          <w:trHeight w:val="420"/>
        </w:trPr>
        <w:tc>
          <w:tcPr>
            <w:tcW w:w="523" w:type="pct"/>
            <w:vAlign w:val="center"/>
          </w:tcPr>
          <w:p w:rsidR="00D0627C" w:rsidRDefault="00D0627C" w:rsidP="000E5045">
            <w:pPr>
              <w:rPr>
                <w:sz w:val="20"/>
              </w:rPr>
            </w:pPr>
            <w:r>
              <w:rPr>
                <w:sz w:val="20"/>
              </w:rPr>
              <w:t>Attività alternativa</w:t>
            </w:r>
          </w:p>
        </w:tc>
        <w:tc>
          <w:tcPr>
            <w:tcW w:w="608" w:type="pct"/>
          </w:tcPr>
          <w:p w:rsidR="00D0627C" w:rsidRDefault="00D0627C" w:rsidP="000E5045">
            <w:pPr>
              <w:rPr>
                <w:sz w:val="20"/>
              </w:rPr>
            </w:pPr>
            <w:r>
              <w:rPr>
                <w:sz w:val="20"/>
              </w:rPr>
              <w:t>X</w:t>
            </w:r>
          </w:p>
        </w:tc>
        <w:tc>
          <w:tcPr>
            <w:tcW w:w="608" w:type="pct"/>
          </w:tcPr>
          <w:p w:rsidR="00D0627C" w:rsidRDefault="00D0627C" w:rsidP="000E5045">
            <w:pPr>
              <w:rPr>
                <w:sz w:val="20"/>
              </w:rPr>
            </w:pPr>
          </w:p>
        </w:tc>
        <w:tc>
          <w:tcPr>
            <w:tcW w:w="544" w:type="pct"/>
          </w:tcPr>
          <w:p w:rsidR="00D0627C" w:rsidRDefault="00D0627C" w:rsidP="000E5045">
            <w:pPr>
              <w:rPr>
                <w:sz w:val="20"/>
              </w:rPr>
            </w:pPr>
          </w:p>
        </w:tc>
        <w:tc>
          <w:tcPr>
            <w:tcW w:w="514" w:type="pct"/>
          </w:tcPr>
          <w:p w:rsidR="00D0627C" w:rsidRDefault="00D0627C" w:rsidP="000E5045">
            <w:pPr>
              <w:rPr>
                <w:sz w:val="20"/>
              </w:rPr>
            </w:pPr>
          </w:p>
        </w:tc>
        <w:tc>
          <w:tcPr>
            <w:tcW w:w="422" w:type="pct"/>
          </w:tcPr>
          <w:p w:rsidR="00D0627C" w:rsidRDefault="00D0627C" w:rsidP="000E5045">
            <w:pPr>
              <w:rPr>
                <w:sz w:val="20"/>
              </w:rPr>
            </w:pPr>
          </w:p>
        </w:tc>
        <w:tc>
          <w:tcPr>
            <w:tcW w:w="445" w:type="pct"/>
          </w:tcPr>
          <w:p w:rsidR="00D0627C" w:rsidRDefault="00D0627C" w:rsidP="000E5045">
            <w:pPr>
              <w:rPr>
                <w:sz w:val="20"/>
              </w:rPr>
            </w:pPr>
          </w:p>
        </w:tc>
        <w:tc>
          <w:tcPr>
            <w:tcW w:w="446" w:type="pct"/>
          </w:tcPr>
          <w:p w:rsidR="00D0627C" w:rsidRDefault="00D0627C" w:rsidP="000E5045">
            <w:pPr>
              <w:rPr>
                <w:sz w:val="20"/>
              </w:rPr>
            </w:pPr>
          </w:p>
        </w:tc>
        <w:tc>
          <w:tcPr>
            <w:tcW w:w="445" w:type="pct"/>
          </w:tcPr>
          <w:p w:rsidR="00D0627C" w:rsidRDefault="00D0627C" w:rsidP="000E5045">
            <w:pPr>
              <w:rPr>
                <w:sz w:val="20"/>
              </w:rPr>
            </w:pPr>
          </w:p>
        </w:tc>
        <w:tc>
          <w:tcPr>
            <w:tcW w:w="445" w:type="pct"/>
          </w:tcPr>
          <w:p w:rsidR="00D0627C" w:rsidRDefault="00D0627C"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Lingua e letteratura italiana</w:t>
            </w:r>
          </w:p>
        </w:tc>
        <w:tc>
          <w:tcPr>
            <w:tcW w:w="608" w:type="pct"/>
          </w:tcPr>
          <w:p w:rsidR="00A838FA" w:rsidRDefault="00033C79" w:rsidP="000E5045">
            <w:pPr>
              <w:rPr>
                <w:sz w:val="20"/>
              </w:rPr>
            </w:pPr>
            <w:r>
              <w:rPr>
                <w:sz w:val="20"/>
              </w:rPr>
              <w:t>X</w:t>
            </w:r>
          </w:p>
        </w:tc>
        <w:tc>
          <w:tcPr>
            <w:tcW w:w="608" w:type="pct"/>
          </w:tcPr>
          <w:p w:rsidR="00A838FA" w:rsidRDefault="00B35D1D" w:rsidP="000E5045">
            <w:pPr>
              <w:rPr>
                <w:sz w:val="20"/>
              </w:rPr>
            </w:pPr>
            <w:r>
              <w:rPr>
                <w:sz w:val="20"/>
              </w:rPr>
              <w:t>X</w:t>
            </w:r>
          </w:p>
        </w:tc>
        <w:tc>
          <w:tcPr>
            <w:tcW w:w="544" w:type="pct"/>
          </w:tcPr>
          <w:p w:rsidR="00A838FA" w:rsidRDefault="00033C79" w:rsidP="000E5045">
            <w:pPr>
              <w:rPr>
                <w:sz w:val="20"/>
              </w:rPr>
            </w:pPr>
            <w:r>
              <w:rPr>
                <w:sz w:val="20"/>
              </w:rPr>
              <w:t>X</w:t>
            </w:r>
          </w:p>
        </w:tc>
        <w:tc>
          <w:tcPr>
            <w:tcW w:w="514" w:type="pct"/>
          </w:tcPr>
          <w:p w:rsidR="00A838FA" w:rsidRDefault="00A838FA" w:rsidP="000E5045">
            <w:pPr>
              <w:rPr>
                <w:sz w:val="20"/>
              </w:rPr>
            </w:pPr>
          </w:p>
        </w:tc>
        <w:tc>
          <w:tcPr>
            <w:tcW w:w="422" w:type="pct"/>
          </w:tcPr>
          <w:p w:rsidR="00A838FA" w:rsidRDefault="00B35D1D" w:rsidP="000E5045">
            <w:pPr>
              <w:rPr>
                <w:sz w:val="20"/>
              </w:rPr>
            </w:pPr>
            <w:r>
              <w:rPr>
                <w:sz w:val="20"/>
              </w:rPr>
              <w:t>X</w:t>
            </w:r>
          </w:p>
        </w:tc>
        <w:tc>
          <w:tcPr>
            <w:tcW w:w="445" w:type="pct"/>
          </w:tcPr>
          <w:p w:rsidR="00A838FA" w:rsidRDefault="00B35D1D" w:rsidP="000E5045">
            <w:pPr>
              <w:rPr>
                <w:sz w:val="20"/>
              </w:rPr>
            </w:pPr>
            <w:r>
              <w:rPr>
                <w:sz w:val="20"/>
              </w:rPr>
              <w:t>X</w:t>
            </w: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Storia</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A838FA" w:rsidP="000E5045">
            <w:pPr>
              <w:rPr>
                <w:sz w:val="20"/>
              </w:rPr>
            </w:pPr>
          </w:p>
        </w:tc>
        <w:tc>
          <w:tcPr>
            <w:tcW w:w="514" w:type="pct"/>
          </w:tcPr>
          <w:p w:rsidR="00A838FA" w:rsidRDefault="00A838FA" w:rsidP="000E5045">
            <w:pPr>
              <w:rPr>
                <w:sz w:val="20"/>
              </w:rPr>
            </w:pPr>
          </w:p>
        </w:tc>
        <w:tc>
          <w:tcPr>
            <w:tcW w:w="422" w:type="pct"/>
          </w:tcPr>
          <w:p w:rsidR="00A838FA" w:rsidRDefault="00A838FA" w:rsidP="000E5045">
            <w:pPr>
              <w:rPr>
                <w:sz w:val="20"/>
              </w:rPr>
            </w:pPr>
          </w:p>
        </w:tc>
        <w:tc>
          <w:tcPr>
            <w:tcW w:w="445" w:type="pct"/>
          </w:tcPr>
          <w:p w:rsidR="00A838FA" w:rsidRDefault="00A838FA" w:rsidP="000E5045">
            <w:pPr>
              <w:rPr>
                <w:sz w:val="20"/>
              </w:rPr>
            </w:pP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Inglese</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033C79" w:rsidP="000E5045">
            <w:pPr>
              <w:rPr>
                <w:sz w:val="20"/>
              </w:rPr>
            </w:pPr>
            <w:r>
              <w:rPr>
                <w:sz w:val="20"/>
              </w:rPr>
              <w:t>X</w:t>
            </w:r>
          </w:p>
        </w:tc>
        <w:tc>
          <w:tcPr>
            <w:tcW w:w="514" w:type="pct"/>
          </w:tcPr>
          <w:p w:rsidR="00A838FA" w:rsidRDefault="00A838FA" w:rsidP="000E5045">
            <w:pPr>
              <w:rPr>
                <w:sz w:val="20"/>
              </w:rPr>
            </w:pPr>
          </w:p>
        </w:tc>
        <w:tc>
          <w:tcPr>
            <w:tcW w:w="422" w:type="pct"/>
          </w:tcPr>
          <w:p w:rsidR="00A838FA" w:rsidRDefault="00B35D1D" w:rsidP="000E5045">
            <w:pPr>
              <w:rPr>
                <w:sz w:val="20"/>
              </w:rPr>
            </w:pPr>
            <w:r>
              <w:rPr>
                <w:sz w:val="20"/>
              </w:rPr>
              <w:t>X</w:t>
            </w:r>
          </w:p>
        </w:tc>
        <w:tc>
          <w:tcPr>
            <w:tcW w:w="445" w:type="pct"/>
          </w:tcPr>
          <w:p w:rsidR="00A838FA" w:rsidRDefault="00A838FA" w:rsidP="000E5045">
            <w:pPr>
              <w:rPr>
                <w:sz w:val="20"/>
              </w:rPr>
            </w:pP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Francese</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033C79" w:rsidP="000E5045">
            <w:pPr>
              <w:rPr>
                <w:sz w:val="20"/>
              </w:rPr>
            </w:pPr>
            <w:r>
              <w:rPr>
                <w:sz w:val="20"/>
              </w:rPr>
              <w:t>X</w:t>
            </w:r>
          </w:p>
        </w:tc>
        <w:tc>
          <w:tcPr>
            <w:tcW w:w="514" w:type="pct"/>
          </w:tcPr>
          <w:p w:rsidR="00A838FA" w:rsidRDefault="00B35D1D" w:rsidP="000E5045">
            <w:pPr>
              <w:rPr>
                <w:sz w:val="20"/>
              </w:rPr>
            </w:pPr>
            <w:r>
              <w:rPr>
                <w:sz w:val="20"/>
              </w:rPr>
              <w:t>X</w:t>
            </w:r>
          </w:p>
        </w:tc>
        <w:tc>
          <w:tcPr>
            <w:tcW w:w="422" w:type="pct"/>
          </w:tcPr>
          <w:p w:rsidR="00A838FA" w:rsidRDefault="00B35D1D" w:rsidP="000E5045">
            <w:pPr>
              <w:rPr>
                <w:sz w:val="20"/>
              </w:rPr>
            </w:pPr>
            <w:r>
              <w:rPr>
                <w:sz w:val="20"/>
              </w:rPr>
              <w:t>X</w:t>
            </w:r>
          </w:p>
        </w:tc>
        <w:tc>
          <w:tcPr>
            <w:tcW w:w="445" w:type="pct"/>
          </w:tcPr>
          <w:p w:rsidR="00A838FA" w:rsidRDefault="00B35D1D" w:rsidP="000E5045">
            <w:pPr>
              <w:rPr>
                <w:sz w:val="20"/>
              </w:rPr>
            </w:pPr>
            <w:r>
              <w:rPr>
                <w:sz w:val="20"/>
              </w:rPr>
              <w:t>X</w:t>
            </w: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Spagnolo</w:t>
            </w:r>
          </w:p>
        </w:tc>
        <w:tc>
          <w:tcPr>
            <w:tcW w:w="608" w:type="pct"/>
          </w:tcPr>
          <w:p w:rsidR="00A838FA" w:rsidRDefault="00033C79" w:rsidP="000E5045">
            <w:pPr>
              <w:rPr>
                <w:sz w:val="20"/>
              </w:rPr>
            </w:pPr>
            <w:r>
              <w:rPr>
                <w:sz w:val="20"/>
              </w:rPr>
              <w:t>X</w:t>
            </w:r>
          </w:p>
        </w:tc>
        <w:tc>
          <w:tcPr>
            <w:tcW w:w="608" w:type="pct"/>
          </w:tcPr>
          <w:p w:rsidR="00A838FA" w:rsidRDefault="00D15D41" w:rsidP="000E5045">
            <w:pPr>
              <w:rPr>
                <w:sz w:val="20"/>
              </w:rPr>
            </w:pPr>
            <w:r>
              <w:rPr>
                <w:sz w:val="20"/>
              </w:rPr>
              <w:t>X</w:t>
            </w:r>
          </w:p>
        </w:tc>
        <w:tc>
          <w:tcPr>
            <w:tcW w:w="544" w:type="pct"/>
          </w:tcPr>
          <w:p w:rsidR="00A838FA" w:rsidRDefault="00033C79" w:rsidP="000E5045">
            <w:pPr>
              <w:rPr>
                <w:sz w:val="20"/>
              </w:rPr>
            </w:pPr>
            <w:r>
              <w:rPr>
                <w:sz w:val="20"/>
              </w:rPr>
              <w:t>X</w:t>
            </w:r>
          </w:p>
        </w:tc>
        <w:tc>
          <w:tcPr>
            <w:tcW w:w="514" w:type="pct"/>
          </w:tcPr>
          <w:p w:rsidR="00A838FA" w:rsidRDefault="00D15D41" w:rsidP="000E5045">
            <w:pPr>
              <w:rPr>
                <w:sz w:val="20"/>
              </w:rPr>
            </w:pPr>
            <w:r>
              <w:rPr>
                <w:sz w:val="20"/>
              </w:rPr>
              <w:t>X</w:t>
            </w:r>
          </w:p>
        </w:tc>
        <w:tc>
          <w:tcPr>
            <w:tcW w:w="422" w:type="pct"/>
          </w:tcPr>
          <w:p w:rsidR="00A838FA" w:rsidRDefault="00D15D41" w:rsidP="000E5045">
            <w:pPr>
              <w:rPr>
                <w:sz w:val="20"/>
              </w:rPr>
            </w:pPr>
            <w:r>
              <w:rPr>
                <w:sz w:val="20"/>
              </w:rPr>
              <w:t>X</w:t>
            </w:r>
          </w:p>
        </w:tc>
        <w:tc>
          <w:tcPr>
            <w:tcW w:w="445" w:type="pct"/>
          </w:tcPr>
          <w:p w:rsidR="00A838FA" w:rsidRDefault="00D15D41" w:rsidP="000E5045">
            <w:pPr>
              <w:rPr>
                <w:sz w:val="20"/>
              </w:rPr>
            </w:pPr>
            <w:r>
              <w:rPr>
                <w:sz w:val="20"/>
              </w:rPr>
              <w:t>X</w:t>
            </w: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Matematica</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033C79" w:rsidP="000E5045">
            <w:pPr>
              <w:rPr>
                <w:sz w:val="20"/>
              </w:rPr>
            </w:pPr>
            <w:r>
              <w:rPr>
                <w:sz w:val="20"/>
              </w:rPr>
              <w:t>X</w:t>
            </w:r>
          </w:p>
        </w:tc>
        <w:tc>
          <w:tcPr>
            <w:tcW w:w="514" w:type="pct"/>
          </w:tcPr>
          <w:p w:rsidR="00A838FA" w:rsidRDefault="00A838FA" w:rsidP="000E5045">
            <w:pPr>
              <w:rPr>
                <w:sz w:val="20"/>
              </w:rPr>
            </w:pPr>
          </w:p>
        </w:tc>
        <w:tc>
          <w:tcPr>
            <w:tcW w:w="422" w:type="pct"/>
          </w:tcPr>
          <w:p w:rsidR="00A838FA" w:rsidRDefault="00D15D41" w:rsidP="000E5045">
            <w:pPr>
              <w:rPr>
                <w:sz w:val="20"/>
              </w:rPr>
            </w:pPr>
            <w:r>
              <w:rPr>
                <w:sz w:val="20"/>
              </w:rPr>
              <w:t>X</w:t>
            </w:r>
          </w:p>
        </w:tc>
        <w:tc>
          <w:tcPr>
            <w:tcW w:w="445" w:type="pct"/>
          </w:tcPr>
          <w:p w:rsidR="00A838FA" w:rsidRDefault="00D15D41" w:rsidP="000E5045">
            <w:pPr>
              <w:rPr>
                <w:sz w:val="20"/>
              </w:rPr>
            </w:pPr>
            <w:r>
              <w:rPr>
                <w:sz w:val="20"/>
              </w:rPr>
              <w:t>X</w:t>
            </w: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Fisica</w:t>
            </w:r>
          </w:p>
        </w:tc>
        <w:tc>
          <w:tcPr>
            <w:tcW w:w="608" w:type="pct"/>
          </w:tcPr>
          <w:p w:rsidR="00A838FA" w:rsidRDefault="00033C79" w:rsidP="000E5045">
            <w:pPr>
              <w:rPr>
                <w:sz w:val="20"/>
              </w:rPr>
            </w:pPr>
            <w:r>
              <w:rPr>
                <w:sz w:val="20"/>
              </w:rPr>
              <w:t>X</w:t>
            </w:r>
          </w:p>
        </w:tc>
        <w:tc>
          <w:tcPr>
            <w:tcW w:w="608" w:type="pct"/>
          </w:tcPr>
          <w:p w:rsidR="00A838FA" w:rsidRDefault="00D15D41" w:rsidP="000E5045">
            <w:pPr>
              <w:rPr>
                <w:sz w:val="20"/>
              </w:rPr>
            </w:pPr>
            <w:r>
              <w:rPr>
                <w:sz w:val="20"/>
              </w:rPr>
              <w:t>X</w:t>
            </w:r>
          </w:p>
        </w:tc>
        <w:tc>
          <w:tcPr>
            <w:tcW w:w="544" w:type="pct"/>
          </w:tcPr>
          <w:p w:rsidR="00A838FA" w:rsidRDefault="00A838FA" w:rsidP="000E5045">
            <w:pPr>
              <w:rPr>
                <w:sz w:val="20"/>
              </w:rPr>
            </w:pPr>
          </w:p>
        </w:tc>
        <w:tc>
          <w:tcPr>
            <w:tcW w:w="514" w:type="pct"/>
          </w:tcPr>
          <w:p w:rsidR="00A838FA" w:rsidRDefault="00A838FA" w:rsidP="000E5045">
            <w:pPr>
              <w:rPr>
                <w:sz w:val="20"/>
              </w:rPr>
            </w:pPr>
          </w:p>
        </w:tc>
        <w:tc>
          <w:tcPr>
            <w:tcW w:w="422" w:type="pct"/>
          </w:tcPr>
          <w:p w:rsidR="00A838FA" w:rsidRDefault="00A838FA" w:rsidP="000E5045">
            <w:pPr>
              <w:rPr>
                <w:sz w:val="20"/>
              </w:rPr>
            </w:pPr>
          </w:p>
        </w:tc>
        <w:tc>
          <w:tcPr>
            <w:tcW w:w="445" w:type="pct"/>
          </w:tcPr>
          <w:p w:rsidR="00A838FA" w:rsidRDefault="00A838FA" w:rsidP="000E5045">
            <w:pPr>
              <w:rPr>
                <w:sz w:val="20"/>
              </w:rPr>
            </w:pP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Scienze naturali</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A838FA" w:rsidP="000E5045">
            <w:pPr>
              <w:rPr>
                <w:sz w:val="20"/>
              </w:rPr>
            </w:pPr>
          </w:p>
        </w:tc>
        <w:tc>
          <w:tcPr>
            <w:tcW w:w="514" w:type="pct"/>
          </w:tcPr>
          <w:p w:rsidR="00A838FA" w:rsidRDefault="00033C79" w:rsidP="000E5045">
            <w:pPr>
              <w:rPr>
                <w:sz w:val="20"/>
              </w:rPr>
            </w:pPr>
            <w:r>
              <w:rPr>
                <w:sz w:val="20"/>
              </w:rPr>
              <w:t>X</w:t>
            </w:r>
          </w:p>
        </w:tc>
        <w:tc>
          <w:tcPr>
            <w:tcW w:w="422" w:type="pct"/>
          </w:tcPr>
          <w:p w:rsidR="00A838FA" w:rsidRDefault="00033C79" w:rsidP="000E5045">
            <w:pPr>
              <w:rPr>
                <w:sz w:val="20"/>
              </w:rPr>
            </w:pPr>
            <w:r>
              <w:rPr>
                <w:sz w:val="20"/>
              </w:rPr>
              <w:t>X</w:t>
            </w:r>
          </w:p>
        </w:tc>
        <w:tc>
          <w:tcPr>
            <w:tcW w:w="445" w:type="pct"/>
          </w:tcPr>
          <w:p w:rsidR="00A838FA" w:rsidRDefault="00033C79" w:rsidP="000E5045">
            <w:pPr>
              <w:rPr>
                <w:sz w:val="20"/>
              </w:rPr>
            </w:pPr>
            <w:r>
              <w:rPr>
                <w:sz w:val="20"/>
              </w:rPr>
              <w:t>X</w:t>
            </w: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Filosofia</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A838FA" w:rsidP="000E5045">
            <w:pPr>
              <w:rPr>
                <w:sz w:val="20"/>
              </w:rPr>
            </w:pPr>
          </w:p>
        </w:tc>
        <w:tc>
          <w:tcPr>
            <w:tcW w:w="514" w:type="pct"/>
          </w:tcPr>
          <w:p w:rsidR="00A838FA" w:rsidRDefault="00A838FA" w:rsidP="000E5045">
            <w:pPr>
              <w:rPr>
                <w:sz w:val="20"/>
              </w:rPr>
            </w:pPr>
          </w:p>
        </w:tc>
        <w:tc>
          <w:tcPr>
            <w:tcW w:w="422" w:type="pct"/>
          </w:tcPr>
          <w:p w:rsidR="00A838FA" w:rsidRDefault="00A838FA" w:rsidP="000E5045">
            <w:pPr>
              <w:rPr>
                <w:sz w:val="20"/>
              </w:rPr>
            </w:pPr>
          </w:p>
        </w:tc>
        <w:tc>
          <w:tcPr>
            <w:tcW w:w="445" w:type="pct"/>
          </w:tcPr>
          <w:p w:rsidR="00A838FA" w:rsidRDefault="00A838FA" w:rsidP="000E5045">
            <w:pPr>
              <w:rPr>
                <w:sz w:val="20"/>
              </w:rPr>
            </w:pP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Storia dell’arte</w:t>
            </w:r>
          </w:p>
        </w:tc>
        <w:tc>
          <w:tcPr>
            <w:tcW w:w="608" w:type="pct"/>
          </w:tcPr>
          <w:p w:rsidR="00A838FA" w:rsidRDefault="00033C79" w:rsidP="000E5045">
            <w:pPr>
              <w:rPr>
                <w:sz w:val="20"/>
              </w:rPr>
            </w:pPr>
            <w:r>
              <w:rPr>
                <w:sz w:val="20"/>
              </w:rPr>
              <w:t>X</w:t>
            </w:r>
          </w:p>
        </w:tc>
        <w:tc>
          <w:tcPr>
            <w:tcW w:w="608" w:type="pct"/>
          </w:tcPr>
          <w:p w:rsidR="00A838FA" w:rsidRDefault="00DE0367" w:rsidP="000E5045">
            <w:pPr>
              <w:rPr>
                <w:sz w:val="20"/>
              </w:rPr>
            </w:pPr>
            <w:r>
              <w:rPr>
                <w:sz w:val="20"/>
              </w:rPr>
              <w:t>X</w:t>
            </w:r>
          </w:p>
        </w:tc>
        <w:tc>
          <w:tcPr>
            <w:tcW w:w="544" w:type="pct"/>
          </w:tcPr>
          <w:p w:rsidR="00A838FA" w:rsidRDefault="00A838FA" w:rsidP="000E5045">
            <w:pPr>
              <w:rPr>
                <w:sz w:val="20"/>
              </w:rPr>
            </w:pPr>
          </w:p>
        </w:tc>
        <w:tc>
          <w:tcPr>
            <w:tcW w:w="514" w:type="pct"/>
          </w:tcPr>
          <w:p w:rsidR="00A838FA" w:rsidRDefault="00DE0367" w:rsidP="000E5045">
            <w:pPr>
              <w:rPr>
                <w:sz w:val="20"/>
              </w:rPr>
            </w:pPr>
            <w:r>
              <w:rPr>
                <w:sz w:val="20"/>
              </w:rPr>
              <w:t>X</w:t>
            </w:r>
          </w:p>
        </w:tc>
        <w:tc>
          <w:tcPr>
            <w:tcW w:w="422" w:type="pct"/>
          </w:tcPr>
          <w:p w:rsidR="00A838FA" w:rsidRDefault="00A838FA" w:rsidP="000E5045">
            <w:pPr>
              <w:rPr>
                <w:sz w:val="20"/>
              </w:rPr>
            </w:pPr>
          </w:p>
        </w:tc>
        <w:tc>
          <w:tcPr>
            <w:tcW w:w="445" w:type="pct"/>
          </w:tcPr>
          <w:p w:rsidR="00A838FA" w:rsidRDefault="00A838FA" w:rsidP="000E5045">
            <w:pPr>
              <w:rPr>
                <w:sz w:val="20"/>
              </w:rPr>
            </w:pP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r w:rsidR="00A838FA" w:rsidTr="008449FF">
        <w:trPr>
          <w:trHeight w:val="420"/>
        </w:trPr>
        <w:tc>
          <w:tcPr>
            <w:tcW w:w="523" w:type="pct"/>
            <w:vAlign w:val="center"/>
          </w:tcPr>
          <w:p w:rsidR="00A838FA" w:rsidRDefault="00A838FA" w:rsidP="000E5045">
            <w:pPr>
              <w:rPr>
                <w:sz w:val="20"/>
              </w:rPr>
            </w:pPr>
            <w:r>
              <w:rPr>
                <w:sz w:val="20"/>
              </w:rPr>
              <w:t>Scienze motorie e sportive</w:t>
            </w:r>
          </w:p>
        </w:tc>
        <w:tc>
          <w:tcPr>
            <w:tcW w:w="608" w:type="pct"/>
          </w:tcPr>
          <w:p w:rsidR="00A838FA" w:rsidRDefault="00033C79" w:rsidP="000E5045">
            <w:pPr>
              <w:rPr>
                <w:sz w:val="20"/>
              </w:rPr>
            </w:pPr>
            <w:r>
              <w:rPr>
                <w:sz w:val="20"/>
              </w:rPr>
              <w:t>X</w:t>
            </w:r>
          </w:p>
        </w:tc>
        <w:tc>
          <w:tcPr>
            <w:tcW w:w="608" w:type="pct"/>
          </w:tcPr>
          <w:p w:rsidR="00A838FA" w:rsidRDefault="00A838FA" w:rsidP="000E5045">
            <w:pPr>
              <w:rPr>
                <w:sz w:val="20"/>
              </w:rPr>
            </w:pPr>
          </w:p>
        </w:tc>
        <w:tc>
          <w:tcPr>
            <w:tcW w:w="544" w:type="pct"/>
          </w:tcPr>
          <w:p w:rsidR="00A838FA" w:rsidRDefault="00A838FA" w:rsidP="000E5045">
            <w:pPr>
              <w:rPr>
                <w:sz w:val="20"/>
              </w:rPr>
            </w:pPr>
          </w:p>
        </w:tc>
        <w:tc>
          <w:tcPr>
            <w:tcW w:w="514" w:type="pct"/>
          </w:tcPr>
          <w:p w:rsidR="00A838FA" w:rsidRDefault="00A838FA" w:rsidP="000E5045">
            <w:pPr>
              <w:rPr>
                <w:sz w:val="20"/>
              </w:rPr>
            </w:pPr>
          </w:p>
        </w:tc>
        <w:tc>
          <w:tcPr>
            <w:tcW w:w="422" w:type="pct"/>
          </w:tcPr>
          <w:p w:rsidR="00A838FA" w:rsidRDefault="00A838FA" w:rsidP="000E5045">
            <w:pPr>
              <w:rPr>
                <w:sz w:val="20"/>
              </w:rPr>
            </w:pPr>
          </w:p>
        </w:tc>
        <w:tc>
          <w:tcPr>
            <w:tcW w:w="445" w:type="pct"/>
          </w:tcPr>
          <w:p w:rsidR="00A838FA" w:rsidRDefault="00B57F4D" w:rsidP="000E5045">
            <w:pPr>
              <w:rPr>
                <w:sz w:val="20"/>
              </w:rPr>
            </w:pPr>
            <w:r>
              <w:rPr>
                <w:sz w:val="20"/>
              </w:rPr>
              <w:t>X</w:t>
            </w:r>
          </w:p>
        </w:tc>
        <w:tc>
          <w:tcPr>
            <w:tcW w:w="446" w:type="pct"/>
          </w:tcPr>
          <w:p w:rsidR="00A838FA" w:rsidRDefault="00A838FA" w:rsidP="000E5045">
            <w:pPr>
              <w:rPr>
                <w:sz w:val="20"/>
              </w:rPr>
            </w:pPr>
          </w:p>
        </w:tc>
        <w:tc>
          <w:tcPr>
            <w:tcW w:w="445" w:type="pct"/>
          </w:tcPr>
          <w:p w:rsidR="00A838FA" w:rsidRDefault="00A838FA" w:rsidP="000E5045">
            <w:pPr>
              <w:rPr>
                <w:sz w:val="20"/>
              </w:rPr>
            </w:pPr>
          </w:p>
        </w:tc>
        <w:tc>
          <w:tcPr>
            <w:tcW w:w="445" w:type="pct"/>
          </w:tcPr>
          <w:p w:rsidR="00A838FA" w:rsidRDefault="00A838FA" w:rsidP="000E5045">
            <w:pPr>
              <w:rPr>
                <w:sz w:val="20"/>
              </w:rPr>
            </w:pPr>
          </w:p>
        </w:tc>
      </w:tr>
    </w:tbl>
    <w:p w:rsidR="00E81950" w:rsidRDefault="00E81950" w:rsidP="00A838FA"/>
    <w:p w:rsidR="00A838FA" w:rsidRDefault="00A838FA" w:rsidP="00A838FA">
      <w:r>
        <w:t xml:space="preserve">Sono state somministrate durante l’anno scolastico n.  </w:t>
      </w:r>
      <w:r w:rsidR="003D06B5">
        <w:t>2</w:t>
      </w:r>
      <w:r>
        <w:t xml:space="preserve">      prove per simulare la terza prova scritta. (Specificare numero e discipline coinvolte, tipologia prescelta )</w:t>
      </w:r>
    </w:p>
    <w:p w:rsidR="00A838FA" w:rsidRDefault="00A838FA" w:rsidP="00A838FA"/>
    <w:p w:rsidR="00A838FA" w:rsidRDefault="00A838FA" w:rsidP="003D06B5">
      <w:r>
        <w:t xml:space="preserve">SIMULAZIONE   n. </w:t>
      </w:r>
      <w:r w:rsidR="00CE16A0">
        <w:t>1</w:t>
      </w:r>
      <w:r>
        <w:t xml:space="preserve">              </w:t>
      </w:r>
      <w:r w:rsidR="003D06B5">
        <w:t xml:space="preserve"> TIPOLOGIA: B                                                                                                                                                             </w:t>
      </w:r>
      <w:r>
        <w:t>DISCIPLINE :</w:t>
      </w:r>
      <w:r w:rsidR="003D06B5">
        <w:t>Francese, Spagnolo, Storia, Filosofia, Scienze</w:t>
      </w:r>
    </w:p>
    <w:p w:rsidR="00A838FA" w:rsidRDefault="00A838FA" w:rsidP="00A838FA"/>
    <w:p w:rsidR="003D06B5" w:rsidRDefault="003D06B5" w:rsidP="003D06B5">
      <w:r>
        <w:t>SIMULAZIONE   n. 1               TIPOLOGIA: B                                                                                                                                                             DISCIPLINE :Francese, Spagnolo, Storia, Filosofia, Scienze</w:t>
      </w:r>
    </w:p>
    <w:p w:rsidR="00A838FA" w:rsidRDefault="00A838FA" w:rsidP="00A838FA"/>
    <w:p w:rsidR="00A838FA" w:rsidRDefault="00A838FA" w:rsidP="00A838FA"/>
    <w:p w:rsidR="00E81950" w:rsidRDefault="00E81950"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C33545" w:rsidP="00A838FA">
      <w:r>
        <w:rPr>
          <w:noProof/>
        </w:rPr>
        <w:pict>
          <v:shape id="_x0000_s1052" type="#_x0000_t202" style="position:absolute;margin-left:13.05pt;margin-top:-16.2pt;width:431.25pt;height:36pt;z-index:251687936">
            <v:textbox style="mso-next-textbox:#_x0000_s1052">
              <w:txbxContent>
                <w:p w:rsidR="005F3064" w:rsidRDefault="005F3064" w:rsidP="00A838FA">
                  <w:pPr>
                    <w:rPr>
                      <w:b/>
                      <w:bCs/>
                      <w:sz w:val="28"/>
                    </w:rPr>
                  </w:pPr>
                  <w:r>
                    <w:rPr>
                      <w:b/>
                      <w:bCs/>
                      <w:sz w:val="28"/>
                    </w:rPr>
                    <w:t xml:space="preserve">CRITERI </w:t>
                  </w:r>
                  <w:proofErr w:type="spellStart"/>
                  <w:r>
                    <w:rPr>
                      <w:b/>
                      <w:bCs/>
                      <w:sz w:val="28"/>
                    </w:rPr>
                    <w:t>DI</w:t>
                  </w:r>
                  <w:proofErr w:type="spellEnd"/>
                  <w:r>
                    <w:rPr>
                      <w:b/>
                      <w:bCs/>
                      <w:sz w:val="28"/>
                    </w:rPr>
                    <w:t xml:space="preserve"> ATTRIBUZIONE DEL CREDITO SCOLASTICO</w:t>
                  </w:r>
                </w:p>
                <w:p w:rsidR="005F3064" w:rsidRPr="00925823" w:rsidRDefault="005F3064" w:rsidP="00A838FA">
                  <w:r>
                    <w:t xml:space="preserve">         (Delibera del Collegio dei Docenti del 31/10/2017 verbale n. 326)</w:t>
                  </w:r>
                </w:p>
                <w:p w:rsidR="005F3064" w:rsidRPr="00286FD6" w:rsidRDefault="005F3064" w:rsidP="00A838FA"/>
              </w:txbxContent>
            </v:textbox>
          </v:shape>
        </w:pict>
      </w:r>
    </w:p>
    <w:p w:rsidR="00A838FA" w:rsidRDefault="00A838FA" w:rsidP="00A838FA"/>
    <w:p w:rsidR="00A838FA" w:rsidRDefault="00A838FA" w:rsidP="00A838FA"/>
    <w:p w:rsidR="00A838FA" w:rsidRDefault="00A838FA" w:rsidP="00A838FA">
      <w:pPr>
        <w:jc w:val="center"/>
      </w:pPr>
      <w:r w:rsidRPr="009D6C33">
        <w:rPr>
          <w:b/>
          <w:bCs/>
          <w:color w:val="0070C1"/>
        </w:rPr>
        <w:t>Tabella A D.M. 99/2009</w:t>
      </w:r>
    </w:p>
    <w:tbl>
      <w:tblPr>
        <w:tblpPr w:leftFromText="141" w:rightFromText="141" w:vertAnchor="text" w:horzAnchor="margin" w:tblpXSpec="center" w:tblpY="13"/>
        <w:tblW w:w="5531" w:type="dxa"/>
        <w:tblCellMar>
          <w:left w:w="0" w:type="dxa"/>
          <w:right w:w="0" w:type="dxa"/>
        </w:tblCellMar>
        <w:tblLook w:val="04A0"/>
      </w:tblPr>
      <w:tblGrid>
        <w:gridCol w:w="2696"/>
        <w:gridCol w:w="2835"/>
      </w:tblGrid>
      <w:tr w:rsidR="00A838FA" w:rsidRPr="004970B7" w:rsidTr="000E5045">
        <w:trPr>
          <w:trHeight w:val="351"/>
        </w:trPr>
        <w:tc>
          <w:tcPr>
            <w:tcW w:w="2696"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kern w:val="24"/>
                <w:sz w:val="22"/>
                <w:szCs w:val="22"/>
              </w:rPr>
              <w:t>Media dei voti  M</w:t>
            </w:r>
            <w:r w:rsidRPr="004970B7">
              <w:rPr>
                <w:kern w:val="24"/>
                <w:sz w:val="22"/>
                <w:szCs w:val="22"/>
              </w:rPr>
              <w:t xml:space="preserve"> </w:t>
            </w:r>
          </w:p>
        </w:tc>
        <w:tc>
          <w:tcPr>
            <w:tcW w:w="2835" w:type="dxa"/>
            <w:tcBorders>
              <w:top w:val="single" w:sz="8" w:space="0" w:color="006699"/>
              <w:left w:val="single" w:sz="8" w:space="0" w:color="006699"/>
              <w:bottom w:val="single" w:sz="8" w:space="0" w:color="006699"/>
              <w:right w:val="single" w:sz="8" w:space="0" w:color="000000"/>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kern w:val="24"/>
                <w:sz w:val="22"/>
                <w:szCs w:val="22"/>
              </w:rPr>
              <w:t>Credito</w:t>
            </w:r>
            <w:r w:rsidRPr="004970B7">
              <w:rPr>
                <w:sz w:val="22"/>
                <w:szCs w:val="22"/>
              </w:rPr>
              <w:t xml:space="preserve"> </w:t>
            </w:r>
            <w:r w:rsidRPr="004970B7">
              <w:rPr>
                <w:b/>
                <w:bCs/>
                <w:kern w:val="24"/>
                <w:sz w:val="22"/>
                <w:szCs w:val="22"/>
              </w:rPr>
              <w:t>Scolastico</w:t>
            </w:r>
            <w:r w:rsidRPr="004970B7">
              <w:rPr>
                <w:sz w:val="22"/>
                <w:szCs w:val="22"/>
              </w:rPr>
              <w:t xml:space="preserve">  </w:t>
            </w:r>
            <w:r w:rsidRPr="004970B7">
              <w:rPr>
                <w:b/>
                <w:sz w:val="22"/>
                <w:szCs w:val="22"/>
              </w:rPr>
              <w:t>V anno</w:t>
            </w:r>
            <w:r w:rsidRPr="004970B7">
              <w:rPr>
                <w:sz w:val="22"/>
                <w:szCs w:val="22"/>
              </w:rPr>
              <w:t xml:space="preserve"> </w:t>
            </w:r>
            <w:r w:rsidRPr="004970B7">
              <w:rPr>
                <w:b/>
                <w:bCs/>
                <w:kern w:val="24"/>
                <w:sz w:val="22"/>
                <w:szCs w:val="22"/>
              </w:rPr>
              <w:t>(Punti)</w:t>
            </w:r>
            <w:r w:rsidRPr="004970B7">
              <w:rPr>
                <w:kern w:val="24"/>
                <w:sz w:val="22"/>
                <w:szCs w:val="22"/>
              </w:rPr>
              <w:t xml:space="preserve"> </w:t>
            </w:r>
          </w:p>
        </w:tc>
      </w:tr>
      <w:tr w:rsidR="00A838FA" w:rsidRPr="004970B7" w:rsidTr="000E5045">
        <w:trPr>
          <w:trHeight w:val="57"/>
        </w:trPr>
        <w:tc>
          <w:tcPr>
            <w:tcW w:w="2696"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color w:val="0070C1"/>
                <w:sz w:val="22"/>
                <w:szCs w:val="22"/>
              </w:rPr>
              <w:t>M = 6</w:t>
            </w:r>
          </w:p>
        </w:tc>
        <w:tc>
          <w:tcPr>
            <w:tcW w:w="2835"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color w:val="0070C1"/>
                <w:sz w:val="22"/>
                <w:szCs w:val="22"/>
              </w:rPr>
              <w:t>4-5</w:t>
            </w:r>
          </w:p>
        </w:tc>
      </w:tr>
      <w:tr w:rsidR="00A838FA" w:rsidRPr="004970B7" w:rsidTr="000E5045">
        <w:trPr>
          <w:trHeight w:val="265"/>
        </w:trPr>
        <w:tc>
          <w:tcPr>
            <w:tcW w:w="2696"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rFonts w:ascii="Times New Roman,Bold" w:hAnsi="Times New Roman,Bold" w:cs="Times New Roman,Bold"/>
                <w:b/>
                <w:bCs/>
                <w:color w:val="0070C1"/>
                <w:sz w:val="22"/>
                <w:szCs w:val="22"/>
              </w:rPr>
              <w:t>6 &lt; M ≤ 7</w:t>
            </w:r>
          </w:p>
        </w:tc>
        <w:tc>
          <w:tcPr>
            <w:tcW w:w="2835"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color w:val="0070C1"/>
                <w:sz w:val="22"/>
                <w:szCs w:val="22"/>
              </w:rPr>
              <w:t>5-6</w:t>
            </w:r>
          </w:p>
        </w:tc>
      </w:tr>
      <w:tr w:rsidR="00A838FA" w:rsidRPr="004970B7" w:rsidTr="000E5045">
        <w:trPr>
          <w:trHeight w:val="268"/>
        </w:trPr>
        <w:tc>
          <w:tcPr>
            <w:tcW w:w="2696"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rFonts w:ascii="Times New Roman,Bold" w:hAnsi="Times New Roman,Bold" w:cs="Times New Roman,Bold"/>
                <w:b/>
                <w:bCs/>
                <w:color w:val="0070C1"/>
                <w:sz w:val="22"/>
                <w:szCs w:val="22"/>
              </w:rPr>
              <w:t>7 &lt; M ≤ 8</w:t>
            </w:r>
          </w:p>
        </w:tc>
        <w:tc>
          <w:tcPr>
            <w:tcW w:w="2835"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color w:val="0070C1"/>
                <w:sz w:val="22"/>
                <w:szCs w:val="22"/>
              </w:rPr>
              <w:t>6-7</w:t>
            </w:r>
          </w:p>
        </w:tc>
      </w:tr>
      <w:tr w:rsidR="00A838FA" w:rsidRPr="004970B7" w:rsidTr="000E5045">
        <w:trPr>
          <w:trHeight w:val="224"/>
        </w:trPr>
        <w:tc>
          <w:tcPr>
            <w:tcW w:w="2696"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rFonts w:ascii="Times New Roman,Bold" w:hAnsi="Times New Roman,Bold" w:cs="Times New Roman,Bold"/>
                <w:b/>
                <w:bCs/>
                <w:color w:val="0070C1"/>
                <w:sz w:val="22"/>
                <w:szCs w:val="22"/>
              </w:rPr>
              <w:t>8 &lt; M ≤ 9</w:t>
            </w:r>
          </w:p>
        </w:tc>
        <w:tc>
          <w:tcPr>
            <w:tcW w:w="2835"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color w:val="0070C1"/>
                <w:sz w:val="22"/>
                <w:szCs w:val="22"/>
              </w:rPr>
              <w:t>7-8</w:t>
            </w:r>
          </w:p>
        </w:tc>
      </w:tr>
      <w:tr w:rsidR="00A838FA" w:rsidRPr="004970B7" w:rsidTr="000E5045">
        <w:trPr>
          <w:trHeight w:val="321"/>
        </w:trPr>
        <w:tc>
          <w:tcPr>
            <w:tcW w:w="2696"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rFonts w:ascii="Times New Roman,Bold" w:hAnsi="Times New Roman,Bold" w:cs="Times New Roman,Bold"/>
                <w:b/>
                <w:bCs/>
                <w:color w:val="0070C1"/>
                <w:sz w:val="22"/>
                <w:szCs w:val="22"/>
              </w:rPr>
              <w:t>9 &lt; M ≤ 10</w:t>
            </w:r>
          </w:p>
        </w:tc>
        <w:tc>
          <w:tcPr>
            <w:tcW w:w="2835" w:type="dxa"/>
            <w:tcBorders>
              <w:top w:val="single" w:sz="8" w:space="0" w:color="006699"/>
              <w:left w:val="single" w:sz="8" w:space="0" w:color="006699"/>
              <w:bottom w:val="single" w:sz="8" w:space="0" w:color="006699"/>
              <w:right w:val="single" w:sz="8" w:space="0" w:color="006699"/>
            </w:tcBorders>
            <w:shd w:val="clear" w:color="auto" w:fill="auto"/>
            <w:tcMar>
              <w:top w:w="72" w:type="dxa"/>
              <w:left w:w="144" w:type="dxa"/>
              <w:bottom w:w="72" w:type="dxa"/>
              <w:right w:w="144" w:type="dxa"/>
            </w:tcMar>
            <w:hideMark/>
          </w:tcPr>
          <w:p w:rsidR="00A838FA" w:rsidRPr="004970B7" w:rsidRDefault="00A838FA" w:rsidP="000E5045">
            <w:pPr>
              <w:ind w:left="547" w:hanging="547"/>
              <w:textAlignment w:val="baseline"/>
            </w:pPr>
            <w:r w:rsidRPr="004970B7">
              <w:rPr>
                <w:b/>
                <w:bCs/>
                <w:color w:val="0070C1"/>
                <w:sz w:val="22"/>
                <w:szCs w:val="22"/>
              </w:rPr>
              <w:t>8-9</w:t>
            </w:r>
          </w:p>
        </w:tc>
      </w:tr>
    </w:tbl>
    <w:p w:rsidR="00A838FA" w:rsidRDefault="00A838FA" w:rsidP="00A838FA"/>
    <w:p w:rsidR="00A838FA" w:rsidRDefault="00A838FA" w:rsidP="00A838FA"/>
    <w:p w:rsidR="00A838FA" w:rsidRDefault="00A838FA" w:rsidP="00A838FA"/>
    <w:p w:rsidR="00A838FA" w:rsidRDefault="00A838FA" w:rsidP="00A838FA">
      <w:pPr>
        <w:jc w:val="both"/>
      </w:pPr>
    </w:p>
    <w:p w:rsidR="00A838FA" w:rsidRDefault="00A838FA" w:rsidP="00A838FA">
      <w:pPr>
        <w:jc w:val="both"/>
      </w:pPr>
    </w:p>
    <w:p w:rsidR="00A838FA" w:rsidRDefault="00A838FA" w:rsidP="00A838FA">
      <w:pPr>
        <w:jc w:val="both"/>
      </w:pPr>
    </w:p>
    <w:p w:rsidR="00A838FA" w:rsidRDefault="00A838FA" w:rsidP="00A838FA">
      <w:pPr>
        <w:jc w:val="both"/>
      </w:pPr>
    </w:p>
    <w:p w:rsidR="00A838FA" w:rsidRDefault="00A838FA" w:rsidP="00A838FA">
      <w:pPr>
        <w:jc w:val="both"/>
      </w:pPr>
    </w:p>
    <w:p w:rsidR="00A838FA" w:rsidRDefault="00A838FA" w:rsidP="00A838FA">
      <w:pPr>
        <w:jc w:val="both"/>
      </w:pPr>
    </w:p>
    <w:p w:rsidR="00A838FA" w:rsidRDefault="00A838FA" w:rsidP="00A838FA">
      <w:pPr>
        <w:jc w:val="both"/>
      </w:pPr>
    </w:p>
    <w:p w:rsidR="00A838FA" w:rsidRDefault="00A838FA" w:rsidP="00A838FA">
      <w:pPr>
        <w:jc w:val="both"/>
      </w:pPr>
    </w:p>
    <w:p w:rsidR="00A838FA" w:rsidRDefault="00A838FA" w:rsidP="00A838FA">
      <w:pPr>
        <w:jc w:val="both"/>
        <w:rPr>
          <w:sz w:val="22"/>
          <w:szCs w:val="22"/>
        </w:rPr>
      </w:pPr>
    </w:p>
    <w:p w:rsidR="00A838FA" w:rsidRPr="004A1875" w:rsidRDefault="00A838FA" w:rsidP="00A838FA">
      <w:pPr>
        <w:jc w:val="both"/>
      </w:pPr>
      <w:r w:rsidRPr="004A1875">
        <w:t xml:space="preserve">Ai fini dell’attribuzione del credito scolastico  agli allievi del </w:t>
      </w:r>
      <w:r w:rsidRPr="004A1875">
        <w:rPr>
          <w:b/>
        </w:rPr>
        <w:t>Triennio</w:t>
      </w:r>
      <w:r w:rsidRPr="004A1875">
        <w:t xml:space="preserve">, oltre alla media aritmetica M dei voti riportata dall’allievo in seno agli scrutini finali, si devono considerare i seguenti </w:t>
      </w:r>
      <w:r w:rsidRPr="004A1875">
        <w:rPr>
          <w:b/>
        </w:rPr>
        <w:t>quattro parametri</w:t>
      </w:r>
      <w:r w:rsidRPr="004A1875">
        <w:t xml:space="preserve"> :</w:t>
      </w:r>
    </w:p>
    <w:p w:rsidR="00A838FA" w:rsidRPr="004A1875" w:rsidRDefault="00A838FA" w:rsidP="00A838FA">
      <w:pPr>
        <w:jc w:val="both"/>
      </w:pPr>
      <w:r w:rsidRPr="004A1875">
        <w:t xml:space="preserve">1)Frequenza  </w:t>
      </w:r>
    </w:p>
    <w:p w:rsidR="00A838FA" w:rsidRPr="004A1875" w:rsidRDefault="00A838FA" w:rsidP="00A838FA">
      <w:pPr>
        <w:jc w:val="both"/>
      </w:pPr>
      <w:r w:rsidRPr="004A1875">
        <w:t xml:space="preserve">2)Interesse ed impegno nella partecipazione al dialogo educativo tenendo anche conto   </w:t>
      </w:r>
    </w:p>
    <w:p w:rsidR="00A838FA" w:rsidRPr="004A1875" w:rsidRDefault="00A838FA" w:rsidP="00A838FA">
      <w:pPr>
        <w:jc w:val="both"/>
      </w:pPr>
      <w:r w:rsidRPr="004A1875">
        <w:t xml:space="preserve">  dell’interessamento con il quale l’allievo ha seguito l’insegnamento della religione cattolica o</w:t>
      </w:r>
    </w:p>
    <w:p w:rsidR="00A838FA" w:rsidRPr="004A1875" w:rsidRDefault="00A838FA" w:rsidP="00A838FA">
      <w:pPr>
        <w:jc w:val="both"/>
      </w:pPr>
      <w:r w:rsidRPr="004A1875">
        <w:t xml:space="preserve">  l’attività alternativa e  al profitto che ne ha tratto.  </w:t>
      </w:r>
    </w:p>
    <w:p w:rsidR="00A838FA" w:rsidRPr="004A1875" w:rsidRDefault="00A838FA" w:rsidP="00A838FA">
      <w:pPr>
        <w:jc w:val="both"/>
      </w:pPr>
      <w:r w:rsidRPr="004A1875">
        <w:t>3)Partecipazione ad attività complementari ed integrative realizzate dall’istituzione scolastica</w:t>
      </w:r>
    </w:p>
    <w:p w:rsidR="00A838FA" w:rsidRPr="004A1875" w:rsidRDefault="00A838FA" w:rsidP="00A838FA">
      <w:pPr>
        <w:jc w:val="both"/>
      </w:pPr>
      <w:r w:rsidRPr="004A1875">
        <w:t>4)Crediti formativi</w:t>
      </w:r>
    </w:p>
    <w:p w:rsidR="00A838FA" w:rsidRDefault="00A838FA" w:rsidP="00A838FA"/>
    <w:tbl>
      <w:tblPr>
        <w:tblW w:w="9817"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607"/>
        <w:gridCol w:w="4210"/>
      </w:tblGrid>
      <w:tr w:rsidR="00A838FA" w:rsidRPr="004A1875" w:rsidTr="000E5045">
        <w:trPr>
          <w:trHeight w:val="277"/>
          <w:tblCellSpacing w:w="0" w:type="dxa"/>
          <w:jc w:val="center"/>
        </w:trPr>
        <w:tc>
          <w:tcPr>
            <w:tcW w:w="5607" w:type="dxa"/>
          </w:tcPr>
          <w:p w:rsidR="00A838FA" w:rsidRPr="004A1875" w:rsidRDefault="00A838FA" w:rsidP="000E5045">
            <w:r w:rsidRPr="004A1875">
              <w:rPr>
                <w:sz w:val="22"/>
                <w:szCs w:val="22"/>
              </w:rPr>
              <w:t>Parametro</w:t>
            </w:r>
          </w:p>
        </w:tc>
        <w:tc>
          <w:tcPr>
            <w:tcW w:w="4210" w:type="dxa"/>
          </w:tcPr>
          <w:p w:rsidR="00A838FA" w:rsidRPr="004A1875" w:rsidRDefault="00A838FA" w:rsidP="000E5045">
            <w:r w:rsidRPr="004A1875">
              <w:rPr>
                <w:sz w:val="22"/>
                <w:szCs w:val="22"/>
              </w:rPr>
              <w:t>Punteggio</w:t>
            </w:r>
          </w:p>
        </w:tc>
      </w:tr>
      <w:tr w:rsidR="00A838FA" w:rsidRPr="004A1875" w:rsidTr="000E5045">
        <w:trPr>
          <w:trHeight w:val="567"/>
          <w:tblCellSpacing w:w="0" w:type="dxa"/>
          <w:jc w:val="center"/>
        </w:trPr>
        <w:tc>
          <w:tcPr>
            <w:tcW w:w="5607" w:type="dxa"/>
          </w:tcPr>
          <w:p w:rsidR="00A838FA" w:rsidRPr="004A1875" w:rsidRDefault="00A838FA" w:rsidP="000E5045">
            <w:r w:rsidRPr="004A1875">
              <w:rPr>
                <w:sz w:val="22"/>
                <w:szCs w:val="22"/>
              </w:rPr>
              <w:t xml:space="preserve">1)Frequenza </w:t>
            </w:r>
          </w:p>
        </w:tc>
        <w:tc>
          <w:tcPr>
            <w:tcW w:w="4210" w:type="dxa"/>
          </w:tcPr>
          <w:p w:rsidR="00A838FA" w:rsidRPr="004A1875" w:rsidRDefault="00A838FA" w:rsidP="000E5045">
            <w:r w:rsidRPr="004A1875">
              <w:rPr>
                <w:sz w:val="22"/>
                <w:szCs w:val="22"/>
              </w:rPr>
              <w:t xml:space="preserve">da </w:t>
            </w:r>
            <w:smartTag w:uri="urn:schemas-microsoft-com:office:smarttags" w:element="metricconverter">
              <w:smartTagPr>
                <w:attr w:name="ProductID" w:val="0 a"/>
              </w:smartTagPr>
              <w:r w:rsidRPr="004A1875">
                <w:rPr>
                  <w:sz w:val="22"/>
                  <w:szCs w:val="22"/>
                </w:rPr>
                <w:t>0 a</w:t>
              </w:r>
            </w:smartTag>
            <w:r w:rsidRPr="004A1875">
              <w:rPr>
                <w:sz w:val="22"/>
                <w:szCs w:val="22"/>
              </w:rPr>
              <w:t xml:space="preserve"> 60 ore di assenza </w:t>
            </w:r>
            <w:r w:rsidRPr="004A1875">
              <w:rPr>
                <w:sz w:val="22"/>
                <w:szCs w:val="22"/>
              </w:rPr>
              <w:sym w:font="Wingdings" w:char="00E0"/>
            </w:r>
            <w:r w:rsidRPr="004A1875">
              <w:rPr>
                <w:sz w:val="22"/>
                <w:szCs w:val="22"/>
              </w:rPr>
              <w:t>0,30 punti</w:t>
            </w:r>
          </w:p>
          <w:p w:rsidR="00A838FA" w:rsidRPr="004A1875" w:rsidRDefault="00A838FA" w:rsidP="000E5045">
            <w:r w:rsidRPr="004A1875">
              <w:rPr>
                <w:sz w:val="22"/>
                <w:szCs w:val="22"/>
              </w:rPr>
              <w:t xml:space="preserve">da 61 a 80 ore di assenza </w:t>
            </w:r>
            <w:r w:rsidRPr="004A1875">
              <w:rPr>
                <w:sz w:val="22"/>
                <w:szCs w:val="22"/>
              </w:rPr>
              <w:sym w:font="Wingdings" w:char="00E0"/>
            </w:r>
            <w:r w:rsidRPr="004A1875">
              <w:rPr>
                <w:sz w:val="22"/>
                <w:szCs w:val="22"/>
              </w:rPr>
              <w:t xml:space="preserve"> 0,20 punti</w:t>
            </w:r>
          </w:p>
          <w:p w:rsidR="00A838FA" w:rsidRPr="004A1875" w:rsidRDefault="00A838FA" w:rsidP="000E5045">
            <w:r w:rsidRPr="004A1875">
              <w:rPr>
                <w:sz w:val="22"/>
                <w:szCs w:val="22"/>
              </w:rPr>
              <w:t xml:space="preserve">da 81 a 100  ore di assenza </w:t>
            </w:r>
            <w:r w:rsidRPr="004A1875">
              <w:rPr>
                <w:sz w:val="22"/>
                <w:szCs w:val="22"/>
              </w:rPr>
              <w:sym w:font="Wingdings" w:char="00E0"/>
            </w:r>
            <w:r w:rsidRPr="004A1875">
              <w:rPr>
                <w:sz w:val="22"/>
                <w:szCs w:val="22"/>
              </w:rPr>
              <w:t>0,10 punti</w:t>
            </w:r>
          </w:p>
        </w:tc>
      </w:tr>
      <w:tr w:rsidR="00A838FA" w:rsidRPr="004A1875" w:rsidTr="000E5045">
        <w:trPr>
          <w:trHeight w:val="567"/>
          <w:tblCellSpacing w:w="0" w:type="dxa"/>
          <w:jc w:val="center"/>
        </w:trPr>
        <w:tc>
          <w:tcPr>
            <w:tcW w:w="5607" w:type="dxa"/>
          </w:tcPr>
          <w:p w:rsidR="00A838FA" w:rsidRPr="004A1875" w:rsidRDefault="00A838FA" w:rsidP="000E5045">
            <w:r w:rsidRPr="004A1875">
              <w:rPr>
                <w:sz w:val="22"/>
                <w:szCs w:val="22"/>
              </w:rPr>
              <w:t xml:space="preserve">2) Interesse ed impegno nella partecipazione al dialogo </w:t>
            </w:r>
          </w:p>
          <w:p w:rsidR="00A838FA" w:rsidRPr="004A1875" w:rsidRDefault="00A838FA" w:rsidP="000E5045"/>
          <w:p w:rsidR="00A838FA" w:rsidRPr="004A1875" w:rsidRDefault="00A838FA" w:rsidP="000E5045"/>
          <w:p w:rsidR="00A838FA" w:rsidRPr="004A1875" w:rsidRDefault="00A838FA" w:rsidP="000E5045">
            <w:r w:rsidRPr="004A1875">
              <w:rPr>
                <w:sz w:val="22"/>
                <w:szCs w:val="22"/>
              </w:rPr>
              <w:t xml:space="preserve">Interessamento con il quale l’allievo ha seguito l’insegnamento della Religione Cattolica o l’Attività Alternativa e  considerazione del profitto che ne ha tratto.  </w:t>
            </w:r>
          </w:p>
          <w:p w:rsidR="00A838FA" w:rsidRPr="004A1875" w:rsidRDefault="00A838FA" w:rsidP="000E5045"/>
        </w:tc>
        <w:tc>
          <w:tcPr>
            <w:tcW w:w="4210" w:type="dxa"/>
          </w:tcPr>
          <w:p w:rsidR="00A838FA" w:rsidRPr="004A1875" w:rsidRDefault="00A838FA" w:rsidP="000E5045">
            <w:r w:rsidRPr="004A1875">
              <w:rPr>
                <w:sz w:val="22"/>
                <w:szCs w:val="22"/>
              </w:rPr>
              <w:t>0,15</w:t>
            </w:r>
          </w:p>
          <w:p w:rsidR="00A838FA" w:rsidRPr="004A1875" w:rsidRDefault="00A838FA" w:rsidP="000E5045"/>
          <w:p w:rsidR="00A838FA" w:rsidRPr="004A1875" w:rsidRDefault="00A838FA" w:rsidP="000E5045"/>
          <w:p w:rsidR="00A838FA" w:rsidRPr="004A1875" w:rsidRDefault="00A838FA" w:rsidP="000E5045">
            <w:r w:rsidRPr="004A1875">
              <w:rPr>
                <w:sz w:val="22"/>
                <w:szCs w:val="22"/>
              </w:rPr>
              <w:t>0,10</w:t>
            </w:r>
          </w:p>
        </w:tc>
      </w:tr>
      <w:tr w:rsidR="00A838FA" w:rsidRPr="004A1875" w:rsidTr="000E5045">
        <w:trPr>
          <w:trHeight w:val="567"/>
          <w:tblCellSpacing w:w="0" w:type="dxa"/>
          <w:jc w:val="center"/>
        </w:trPr>
        <w:tc>
          <w:tcPr>
            <w:tcW w:w="5607" w:type="dxa"/>
          </w:tcPr>
          <w:p w:rsidR="00A838FA" w:rsidRPr="004A1875" w:rsidRDefault="00A838FA" w:rsidP="000E5045">
            <w:r w:rsidRPr="004A1875">
              <w:rPr>
                <w:sz w:val="22"/>
                <w:szCs w:val="22"/>
              </w:rPr>
              <w:t xml:space="preserve">3) Partecipazione ad attività complementari ed integrative </w:t>
            </w:r>
            <w:r w:rsidRPr="004A1875">
              <w:rPr>
                <w:sz w:val="22"/>
                <w:szCs w:val="22"/>
                <w:u w:val="single"/>
              </w:rPr>
              <w:t>realizzate dall’Istituzione scolastica</w:t>
            </w:r>
            <w:r w:rsidRPr="004A1875">
              <w:rPr>
                <w:sz w:val="22"/>
                <w:szCs w:val="22"/>
              </w:rPr>
              <w:t xml:space="preserve"> </w:t>
            </w:r>
          </w:p>
        </w:tc>
        <w:tc>
          <w:tcPr>
            <w:tcW w:w="4210" w:type="dxa"/>
          </w:tcPr>
          <w:p w:rsidR="00A838FA" w:rsidRPr="004A1875" w:rsidRDefault="00A838FA" w:rsidP="000E5045">
            <w:proofErr w:type="spellStart"/>
            <w:r w:rsidRPr="004A1875">
              <w:rPr>
                <w:sz w:val="22"/>
                <w:szCs w:val="22"/>
              </w:rPr>
              <w:t>max</w:t>
            </w:r>
            <w:proofErr w:type="spellEnd"/>
            <w:r w:rsidRPr="004A1875">
              <w:rPr>
                <w:sz w:val="22"/>
                <w:szCs w:val="22"/>
              </w:rPr>
              <w:t xml:space="preserve"> 0,30 punti  (si specificano di seguito in maniera puntuale  le valutazioni delle attività afferenti al parametro 3) )</w:t>
            </w:r>
          </w:p>
        </w:tc>
      </w:tr>
      <w:tr w:rsidR="00A838FA" w:rsidRPr="004A1875" w:rsidTr="000E5045">
        <w:trPr>
          <w:trHeight w:val="567"/>
          <w:tblCellSpacing w:w="0" w:type="dxa"/>
          <w:jc w:val="center"/>
        </w:trPr>
        <w:tc>
          <w:tcPr>
            <w:tcW w:w="5607" w:type="dxa"/>
          </w:tcPr>
          <w:p w:rsidR="00A838FA" w:rsidRPr="004A1875" w:rsidRDefault="00A838FA" w:rsidP="000E5045">
            <w:r w:rsidRPr="004A1875">
              <w:rPr>
                <w:sz w:val="22"/>
                <w:szCs w:val="22"/>
              </w:rPr>
              <w:t xml:space="preserve">4)Crediti Formativi : partecipazione ad ogni attività o esperienza formativa </w:t>
            </w:r>
            <w:r w:rsidRPr="004A1875">
              <w:rPr>
                <w:sz w:val="22"/>
                <w:szCs w:val="22"/>
                <w:u w:val="single"/>
              </w:rPr>
              <w:t>acquisita al di fuori della Scuola</w:t>
            </w:r>
            <w:r w:rsidRPr="004A1875">
              <w:rPr>
                <w:sz w:val="22"/>
                <w:szCs w:val="22"/>
              </w:rPr>
              <w:t xml:space="preserve"> e coerente con gli obiettivi formativi ed educativi propri dell’indirizzo di studi. </w:t>
            </w:r>
          </w:p>
        </w:tc>
        <w:tc>
          <w:tcPr>
            <w:tcW w:w="4210" w:type="dxa"/>
          </w:tcPr>
          <w:p w:rsidR="00A838FA" w:rsidRPr="004A1875" w:rsidRDefault="00A838FA" w:rsidP="000E5045">
            <w:r w:rsidRPr="004A1875">
              <w:rPr>
                <w:sz w:val="22"/>
                <w:szCs w:val="22"/>
              </w:rPr>
              <w:t>0,15 (</w:t>
            </w:r>
            <w:proofErr w:type="spellStart"/>
            <w:r w:rsidRPr="004A1875">
              <w:rPr>
                <w:sz w:val="22"/>
                <w:szCs w:val="22"/>
              </w:rPr>
              <w:t>max</w:t>
            </w:r>
            <w:proofErr w:type="spellEnd"/>
            <w:r w:rsidRPr="004A1875">
              <w:rPr>
                <w:sz w:val="22"/>
                <w:szCs w:val="22"/>
              </w:rPr>
              <w:t xml:space="preserve"> 1 attività valutabile)</w:t>
            </w:r>
          </w:p>
        </w:tc>
      </w:tr>
    </w:tbl>
    <w:p w:rsidR="00A838FA" w:rsidRDefault="00A838FA" w:rsidP="00A838FA"/>
    <w:p w:rsidR="00A838FA" w:rsidRPr="00F45114" w:rsidRDefault="00A838FA" w:rsidP="00A838FA">
      <w:r w:rsidRPr="00F45114">
        <w:t xml:space="preserve">In particolare per quanto riguarda il </w:t>
      </w:r>
      <w:r w:rsidRPr="00F45114">
        <w:rPr>
          <w:b/>
        </w:rPr>
        <w:t>parametro “frequenza”:</w:t>
      </w:r>
    </w:p>
    <w:p w:rsidR="00A838FA" w:rsidRPr="004A1875" w:rsidRDefault="00A838FA" w:rsidP="007014B7">
      <w:pPr>
        <w:numPr>
          <w:ilvl w:val="0"/>
          <w:numId w:val="9"/>
        </w:numPr>
        <w:suppressAutoHyphens w:val="0"/>
        <w:jc w:val="both"/>
      </w:pPr>
      <w:r w:rsidRPr="00F45114">
        <w:t xml:space="preserve">si </w:t>
      </w:r>
      <w:r w:rsidRPr="004A1875">
        <w:t>con</w:t>
      </w:r>
      <w:r w:rsidRPr="00F45114">
        <w:t>sidera</w:t>
      </w:r>
      <w:r w:rsidRPr="004A1875">
        <w:t xml:space="preserve"> assidua la frequenza qualora l’allievo nel corso dell’anno scolastico abbia effettuato un numero di  ore di assenza minore o uguale a 100 e di attribuire per il parametro frequenza i punteggi così come riportati sopra; </w:t>
      </w:r>
    </w:p>
    <w:p w:rsidR="00A838FA" w:rsidRPr="004A1875" w:rsidRDefault="00A838FA" w:rsidP="007014B7">
      <w:pPr>
        <w:numPr>
          <w:ilvl w:val="0"/>
          <w:numId w:val="9"/>
        </w:numPr>
        <w:suppressAutoHyphens w:val="0"/>
        <w:jc w:val="both"/>
        <w:rPr>
          <w:u w:val="single"/>
        </w:rPr>
      </w:pPr>
      <w:r w:rsidRPr="004A1875">
        <w:rPr>
          <w:u w:val="single"/>
        </w:rPr>
        <w:lastRenderedPageBreak/>
        <w:t>le assenze, dovute  a motivi di salute, NON vengono scomputate dal numero totale di ore di assenza effettuate dallo studente ( si valuta il parametro frequenza scolastica nel senso di frequenza effettiva a scuola).</w:t>
      </w:r>
    </w:p>
    <w:p w:rsidR="00A838FA" w:rsidRDefault="00A838FA" w:rsidP="00A838FA">
      <w:pPr>
        <w:jc w:val="both"/>
      </w:pPr>
    </w:p>
    <w:p w:rsidR="00A838FA" w:rsidRPr="004A1875" w:rsidRDefault="00A838FA" w:rsidP="00A838FA">
      <w:pPr>
        <w:rPr>
          <w:b/>
        </w:rPr>
      </w:pPr>
      <w:r w:rsidRPr="004A1875">
        <w:rPr>
          <w:b/>
        </w:rPr>
        <w:t xml:space="preserve">Parametro 3)  </w:t>
      </w:r>
      <w:r w:rsidRPr="004A1875">
        <w:rPr>
          <w:b/>
        </w:rPr>
        <w:br/>
      </w:r>
      <w:r w:rsidRPr="004A1875">
        <w:rPr>
          <w:b/>
          <w:u w:val="single"/>
        </w:rPr>
        <w:t>Partecipazione ad attività complementari ed integrative realizzate dall’Istituzione scolastica</w:t>
      </w:r>
    </w:p>
    <w:p w:rsidR="00A838FA" w:rsidRPr="004A1875" w:rsidRDefault="00A838FA" w:rsidP="00A838FA">
      <w:pPr>
        <w:jc w:val="both"/>
      </w:pPr>
    </w:p>
    <w:p w:rsidR="00A838FA" w:rsidRPr="004A1875" w:rsidRDefault="00A838FA" w:rsidP="00A838FA">
      <w:pPr>
        <w:contextualSpacing/>
        <w:jc w:val="both"/>
      </w:pPr>
      <w:r w:rsidRPr="004A1875">
        <w:t xml:space="preserve">Ai fini dell’attribuzione del credito scolastico sono valutabili le partecipazioni degli studenti ad attività  complementari ed integrative </w:t>
      </w:r>
      <w:r w:rsidRPr="00F45114">
        <w:rPr>
          <w:u w:val="single"/>
        </w:rPr>
        <w:t>realizzate dall’Istituzione S</w:t>
      </w:r>
      <w:r w:rsidRPr="004A1875">
        <w:rPr>
          <w:u w:val="single"/>
        </w:rPr>
        <w:t xml:space="preserve">colastica </w:t>
      </w:r>
      <w:r w:rsidRPr="004A1875">
        <w:t>e rientranti in una di queste tipologie così come di seguito indicate:</w:t>
      </w:r>
    </w:p>
    <w:p w:rsidR="00A838FA" w:rsidRPr="004A1875" w:rsidRDefault="00A838FA" w:rsidP="00A838FA">
      <w:pPr>
        <w:contextualSpacing/>
        <w:jc w:val="both"/>
      </w:pPr>
    </w:p>
    <w:p w:rsidR="00A838FA" w:rsidRPr="004A1875" w:rsidRDefault="00A838FA" w:rsidP="00A838FA">
      <w:pPr>
        <w:contextualSpacing/>
        <w:jc w:val="both"/>
      </w:pPr>
      <w:r w:rsidRPr="004A1875">
        <w:t xml:space="preserve">a)Partecipazione ad attività progettuali </w:t>
      </w:r>
      <w:r w:rsidRPr="004A1875">
        <w:rPr>
          <w:u w:val="single"/>
        </w:rPr>
        <w:t xml:space="preserve">svolte in orario extra curriculare </w:t>
      </w:r>
      <w:r w:rsidRPr="004A1875">
        <w:t xml:space="preserve">di durata di </w:t>
      </w:r>
      <w:r w:rsidRPr="004A1875">
        <w:rPr>
          <w:u w:val="single"/>
        </w:rPr>
        <w:t>almeno 15 ore</w:t>
      </w:r>
      <w:r w:rsidRPr="004A1875">
        <w:t xml:space="preserve">  documentate da un’attestazione di competenze redatta e sottoscritta a cura del docente che si occupa dell’attività progettuale. Affinché possa essere rilasciato, ad un allievo frequentante qualunque anno di ciascun indirizzo di studi di questa Istituzione scolastica, l’attestato di partecipazione relativamente ad un’attività progettuale afferente al POF </w:t>
      </w:r>
      <w:proofErr w:type="spellStart"/>
      <w:r w:rsidRPr="004A1875">
        <w:t>a.s.</w:t>
      </w:r>
      <w:proofErr w:type="spellEnd"/>
      <w:r w:rsidRPr="004A1875">
        <w:t xml:space="preserve"> 2017/2018 svolta dallo studente internamente all’istituzione scolastica ISISS “G.B. Novelli” di Marcianise, </w:t>
      </w:r>
      <w:r w:rsidRPr="004A1875">
        <w:rPr>
          <w:u w:val="single"/>
        </w:rPr>
        <w:t>l’allievo deve aver frequentato l’attività</w:t>
      </w:r>
      <w:r w:rsidRPr="004A1875">
        <w:t xml:space="preserve"> </w:t>
      </w:r>
      <w:r w:rsidRPr="004A1875">
        <w:rPr>
          <w:u w:val="single"/>
        </w:rPr>
        <w:t>progettuale per almeno il 75% della durata dell’attività progettuale stessa</w:t>
      </w:r>
      <w:r w:rsidRPr="004A1875">
        <w:t xml:space="preserve">. </w:t>
      </w:r>
    </w:p>
    <w:p w:rsidR="00A838FA" w:rsidRPr="004A1875" w:rsidRDefault="00A838FA" w:rsidP="00A838FA">
      <w:pPr>
        <w:contextualSpacing/>
        <w:jc w:val="both"/>
      </w:pPr>
      <w:r w:rsidRPr="004A1875">
        <w:t xml:space="preserve">Si ribadisce che detto attestato dovrà altresì certificare le competenze acquisite dall’allievo. </w:t>
      </w:r>
    </w:p>
    <w:p w:rsidR="00A838FA" w:rsidRPr="004A1875" w:rsidRDefault="00A838FA" w:rsidP="00A838FA">
      <w:pPr>
        <w:contextualSpacing/>
        <w:jc w:val="both"/>
        <w:rPr>
          <w:b/>
        </w:rPr>
      </w:pPr>
      <w:r w:rsidRPr="004A1875">
        <w:rPr>
          <w:b/>
        </w:rPr>
        <w:t>Valutazione 0,15 punti ad attività</w:t>
      </w:r>
    </w:p>
    <w:p w:rsidR="00A838FA" w:rsidRPr="004A1875" w:rsidRDefault="00A838FA" w:rsidP="00A838FA">
      <w:pPr>
        <w:contextualSpacing/>
        <w:jc w:val="both"/>
      </w:pPr>
    </w:p>
    <w:p w:rsidR="00A838FA" w:rsidRPr="004A1875" w:rsidRDefault="00A838FA" w:rsidP="00A838FA">
      <w:pPr>
        <w:contextualSpacing/>
        <w:jc w:val="both"/>
      </w:pPr>
      <w:r w:rsidRPr="004A1875">
        <w:t>b)Partecipazione documentata a manifestazioni, eventi, gare come  esito di attività curriculari o extracurriculari effettuate nell’ambito  dell’istituzione scolastica ( ad esempio partecipazione al Festival</w:t>
      </w:r>
    </w:p>
    <w:p w:rsidR="00A838FA" w:rsidRPr="004A1875" w:rsidRDefault="00A838FA" w:rsidP="00A838FA">
      <w:pPr>
        <w:contextualSpacing/>
        <w:jc w:val="both"/>
      </w:pPr>
      <w:r w:rsidRPr="004A1875">
        <w:t xml:space="preserve">SLAM, partecipazione ad  attività di Orientamento, partecipazione alla Marcia della pace, sfilate, manifestazioni gastronomiche, etc.). </w:t>
      </w:r>
    </w:p>
    <w:p w:rsidR="00A838FA" w:rsidRPr="004A1875" w:rsidRDefault="00A838FA" w:rsidP="00A838FA">
      <w:pPr>
        <w:contextualSpacing/>
        <w:jc w:val="both"/>
      </w:pPr>
      <w:r w:rsidRPr="004A1875">
        <w:t>(</w:t>
      </w:r>
      <w:r w:rsidRPr="004A1875">
        <w:rPr>
          <w:b/>
        </w:rPr>
        <w:t>Valutazione 0,</w:t>
      </w:r>
      <w:r>
        <w:rPr>
          <w:b/>
        </w:rPr>
        <w:t>0</w:t>
      </w:r>
      <w:r w:rsidRPr="004A1875">
        <w:rPr>
          <w:b/>
        </w:rPr>
        <w:t xml:space="preserve">5 punti per ciascuna attività, </w:t>
      </w:r>
      <w:proofErr w:type="spellStart"/>
      <w:r w:rsidRPr="004A1875">
        <w:rPr>
          <w:b/>
        </w:rPr>
        <w:t>max</w:t>
      </w:r>
      <w:proofErr w:type="spellEnd"/>
      <w:r w:rsidRPr="004A1875">
        <w:rPr>
          <w:b/>
        </w:rPr>
        <w:t xml:space="preserve"> 3 attività valutabili, </w:t>
      </w:r>
      <w:r w:rsidRPr="004A1875">
        <w:rPr>
          <w:b/>
          <w:u w:val="single"/>
        </w:rPr>
        <w:t>si</w:t>
      </w:r>
      <w:r w:rsidRPr="004A1875">
        <w:rPr>
          <w:b/>
        </w:rPr>
        <w:t xml:space="preserve"> </w:t>
      </w:r>
      <w:r w:rsidRPr="004A1875">
        <w:rPr>
          <w:b/>
          <w:u w:val="single"/>
        </w:rPr>
        <w:t>valuta anche una sola attività svolta</w:t>
      </w:r>
      <w:r w:rsidRPr="004A1875">
        <w:t>)</w:t>
      </w:r>
    </w:p>
    <w:p w:rsidR="00A838FA" w:rsidRPr="004A1875" w:rsidRDefault="00A838FA" w:rsidP="00A838FA">
      <w:pPr>
        <w:contextualSpacing/>
        <w:jc w:val="both"/>
      </w:pPr>
    </w:p>
    <w:p w:rsidR="00A838FA" w:rsidRPr="004A1875" w:rsidRDefault="00A838FA" w:rsidP="00A838FA">
      <w:pPr>
        <w:contextualSpacing/>
        <w:jc w:val="both"/>
      </w:pPr>
      <w:r w:rsidRPr="004A1875">
        <w:t>c) Partecipazione attiva dei rappresentanti degli studenti eletti i</w:t>
      </w:r>
      <w:r w:rsidRPr="004A1875">
        <w:rPr>
          <w:u w:val="single"/>
        </w:rPr>
        <w:t>n seno al Consiglio di Istituto</w:t>
      </w:r>
      <w:r w:rsidRPr="004A1875">
        <w:t xml:space="preserve"> ( frequenza almeno del 75% alle sedute del C.I.) (</w:t>
      </w:r>
      <w:r w:rsidRPr="004A1875">
        <w:rPr>
          <w:b/>
        </w:rPr>
        <w:t>Valutazione 0,15 punti</w:t>
      </w:r>
      <w:r w:rsidRPr="004A1875">
        <w:t xml:space="preserve"> )</w:t>
      </w:r>
    </w:p>
    <w:p w:rsidR="00A838FA" w:rsidRPr="004A1875" w:rsidRDefault="00A838FA" w:rsidP="00A838FA">
      <w:pPr>
        <w:contextualSpacing/>
        <w:jc w:val="both"/>
      </w:pPr>
    </w:p>
    <w:p w:rsidR="00A838FA" w:rsidRPr="004A1875" w:rsidRDefault="00A838FA" w:rsidP="00A838FA">
      <w:pPr>
        <w:contextualSpacing/>
        <w:jc w:val="both"/>
      </w:pPr>
      <w:r w:rsidRPr="004A1875">
        <w:t>d)Per ciascun anno del triennio ( 3°, 4° e 5° anno) è valutabile una sola attività svolta durante il primo Biennio, non ancora valutata ai fini del credito scolastico. Detta attività svolta durante il primo biennio sarà</w:t>
      </w:r>
    </w:p>
    <w:p w:rsidR="00A838FA" w:rsidRPr="004A1875" w:rsidRDefault="00A838FA" w:rsidP="00A838FA">
      <w:pPr>
        <w:contextualSpacing/>
        <w:jc w:val="both"/>
      </w:pPr>
      <w:r w:rsidRPr="004A1875">
        <w:t>valutata a seconda della tipologia di cui ai casi a), b) e c)</w:t>
      </w:r>
    </w:p>
    <w:p w:rsidR="00A838FA" w:rsidRPr="004A1875" w:rsidRDefault="00A838FA" w:rsidP="00A838FA">
      <w:pPr>
        <w:contextualSpacing/>
        <w:jc w:val="both"/>
      </w:pPr>
    </w:p>
    <w:p w:rsidR="00A838FA" w:rsidRPr="004A1875" w:rsidRDefault="00A838FA" w:rsidP="00A838FA">
      <w:pPr>
        <w:contextualSpacing/>
        <w:jc w:val="both"/>
      </w:pPr>
      <w:r w:rsidRPr="004A1875">
        <w:rPr>
          <w:b/>
          <w:u w:val="single"/>
        </w:rPr>
        <w:t>NOTA BENE</w:t>
      </w:r>
      <w:r w:rsidRPr="004A1875">
        <w:t xml:space="preserve"> : Il punteggio ottenuto dalla valutazione delle attività  svolte da un allievo relativamente al parametro 3)  (tipologie a), b),c) e d) ), </w:t>
      </w:r>
      <w:r w:rsidRPr="004A1875">
        <w:rPr>
          <w:u w:val="single"/>
        </w:rPr>
        <w:t>non potrà in ogni caso superare 0,30 punti</w:t>
      </w:r>
      <w:r w:rsidRPr="004A1875">
        <w:t>.</w:t>
      </w:r>
    </w:p>
    <w:p w:rsidR="00A838FA" w:rsidRPr="004A1875" w:rsidRDefault="00A838FA" w:rsidP="00A838FA">
      <w:pPr>
        <w:contextualSpacing/>
        <w:jc w:val="both"/>
      </w:pPr>
    </w:p>
    <w:p w:rsidR="00A838FA" w:rsidRPr="004A1875" w:rsidRDefault="00A838FA" w:rsidP="00A838FA">
      <w:pPr>
        <w:contextualSpacing/>
        <w:jc w:val="both"/>
        <w:rPr>
          <w:b/>
          <w:u w:val="single"/>
        </w:rPr>
      </w:pPr>
      <w:r w:rsidRPr="004A1875">
        <w:rPr>
          <w:b/>
          <w:u w:val="single"/>
        </w:rPr>
        <w:t xml:space="preserve">Precisazioni : </w:t>
      </w:r>
    </w:p>
    <w:p w:rsidR="00A838FA" w:rsidRPr="004A1875" w:rsidRDefault="00A838FA" w:rsidP="00A838FA">
      <w:pPr>
        <w:contextualSpacing/>
        <w:jc w:val="both"/>
      </w:pPr>
      <w:r w:rsidRPr="00F45114">
        <w:t>1</w:t>
      </w:r>
      <w:r w:rsidRPr="004A1875">
        <w:t xml:space="preserve">) </w:t>
      </w:r>
      <w:r w:rsidRPr="004A1875">
        <w:rPr>
          <w:u w:val="single"/>
        </w:rPr>
        <w:t xml:space="preserve">Non sono valutabili </w:t>
      </w:r>
      <w:r w:rsidRPr="004A1875">
        <w:t>come attività di cui al parametro 3) gli stage relativi ad Alternanza Scuola Lavoro.</w:t>
      </w:r>
    </w:p>
    <w:p w:rsidR="00A838FA" w:rsidRPr="004A1875" w:rsidRDefault="00A838FA" w:rsidP="00A838FA">
      <w:pPr>
        <w:contextualSpacing/>
        <w:jc w:val="both"/>
      </w:pPr>
      <w:r w:rsidRPr="00F45114">
        <w:t>2) P</w:t>
      </w:r>
      <w:r w:rsidRPr="004A1875">
        <w:t xml:space="preserve">er gli allievi che partecipano alle attività extracurriculari relative al </w:t>
      </w:r>
      <w:r w:rsidRPr="004A1875">
        <w:rPr>
          <w:b/>
          <w:u w:val="single"/>
        </w:rPr>
        <w:t>Gruppo Sportivo</w:t>
      </w:r>
      <w:r w:rsidRPr="004A1875">
        <w:t>, in considerazione del fatto che l’orario delle lezioni di molti studenti contempla le lezioni in orario pomeridiano nei giorni di Lunedì, Mercoledì e Venerdì,  il Collegio dei Docenti nella seduta del 31 ottobre 2017 ha deliberato  quanto segue:</w:t>
      </w:r>
    </w:p>
    <w:p w:rsidR="00A838FA" w:rsidRPr="004A1875" w:rsidRDefault="00A838FA" w:rsidP="00A838FA">
      <w:pPr>
        <w:contextualSpacing/>
        <w:jc w:val="both"/>
      </w:pPr>
      <w:r w:rsidRPr="004A1875">
        <w:t>è bastevole almeno  il 50% delle presenze affinché  gli allievi partecipanti alle attività del gruppo sportivo  ricevano l’attestazione di competenze relativa alla partecipazione alle attività del gruppo sportivo.</w:t>
      </w:r>
    </w:p>
    <w:p w:rsidR="00A838FA" w:rsidRPr="004A1875" w:rsidRDefault="00A838FA" w:rsidP="00A838FA">
      <w:pPr>
        <w:contextualSpacing/>
        <w:jc w:val="both"/>
        <w:rPr>
          <w:b/>
        </w:rPr>
      </w:pPr>
      <w:r w:rsidRPr="004A1875">
        <w:rPr>
          <w:b/>
        </w:rPr>
        <w:lastRenderedPageBreak/>
        <w:t>Valutazione : La partecipazione alle attività del gruppo sportivo dà diritto al riconoscimento del punteggio di 0,15 punti.</w:t>
      </w:r>
    </w:p>
    <w:p w:rsidR="00A838FA" w:rsidRDefault="00A838FA" w:rsidP="00A838FA">
      <w:pPr>
        <w:jc w:val="both"/>
      </w:pPr>
    </w:p>
    <w:p w:rsidR="00A838FA" w:rsidRDefault="00A838FA" w:rsidP="00A838FA">
      <w:pPr>
        <w:jc w:val="both"/>
      </w:pPr>
    </w:p>
    <w:p w:rsidR="00A838FA" w:rsidRDefault="00A838FA" w:rsidP="00A838FA">
      <w:pPr>
        <w:jc w:val="both"/>
      </w:pPr>
    </w:p>
    <w:p w:rsidR="00A838FA" w:rsidRPr="004A1875" w:rsidRDefault="00A838FA" w:rsidP="00A838FA">
      <w:pPr>
        <w:contextualSpacing/>
        <w:rPr>
          <w:b/>
          <w:u w:val="single"/>
        </w:rPr>
      </w:pPr>
      <w:r w:rsidRPr="004A1875">
        <w:rPr>
          <w:b/>
          <w:u w:val="single"/>
        </w:rPr>
        <w:t>Parametro 4) Crediti Formativi</w:t>
      </w:r>
      <w:r w:rsidRPr="00F45114">
        <w:rPr>
          <w:b/>
          <w:u w:val="single"/>
        </w:rPr>
        <w:t xml:space="preserve"> ( </w:t>
      </w:r>
      <w:r w:rsidRPr="004A1875">
        <w:rPr>
          <w:b/>
          <w:u w:val="single"/>
        </w:rPr>
        <w:t>Ai sensi del D.M. n. 34/99</w:t>
      </w:r>
      <w:r w:rsidRPr="00F45114">
        <w:rPr>
          <w:b/>
          <w:u w:val="single"/>
        </w:rPr>
        <w:t>)</w:t>
      </w:r>
    </w:p>
    <w:p w:rsidR="00A838FA" w:rsidRPr="004A1875" w:rsidRDefault="00A838FA" w:rsidP="00A838FA">
      <w:pPr>
        <w:contextualSpacing/>
        <w:jc w:val="both"/>
      </w:pPr>
    </w:p>
    <w:p w:rsidR="00A838FA" w:rsidRPr="004A1875" w:rsidRDefault="00A838FA" w:rsidP="00A838FA">
      <w:pPr>
        <w:contextualSpacing/>
        <w:jc w:val="both"/>
      </w:pPr>
      <w:r w:rsidRPr="004A1875">
        <w:rPr>
          <w:b/>
          <w:bCs/>
        </w:rPr>
        <w:t xml:space="preserve">Art. 1 </w:t>
      </w:r>
    </w:p>
    <w:p w:rsidR="00A838FA" w:rsidRPr="004A1875" w:rsidRDefault="00A838FA" w:rsidP="00A838FA">
      <w:pPr>
        <w:ind w:left="720"/>
        <w:contextualSpacing/>
        <w:jc w:val="both"/>
      </w:pPr>
      <w:r w:rsidRPr="004A1875">
        <w:t xml:space="preserve">1. Le esperienze che danno luogo all'acquisizione dei crediti formativi </w:t>
      </w:r>
      <w:r w:rsidRPr="004A1875">
        <w:rPr>
          <w:u w:val="single"/>
        </w:rPr>
        <w:t>sono acquisite, al di fuori della scuola di appartenenza</w:t>
      </w:r>
      <w:r w:rsidRPr="004A1875">
        <w:t>, in ambiti e settori della società civile legati alla formazione della persona ed alla crescita umana, civile e culturale quali quelli relativi, in particolare, alle attività culturali, artistiche e ricreative, alla formazione professionale, al lavoro, all'ambiente, al volontariato, alla solidarietà, alla cooperazione, allo sport.</w:t>
      </w:r>
    </w:p>
    <w:p w:rsidR="00A838FA" w:rsidRPr="004A1875" w:rsidRDefault="00A838FA" w:rsidP="00A838FA">
      <w:pPr>
        <w:ind w:left="720"/>
        <w:contextualSpacing/>
        <w:jc w:val="both"/>
      </w:pPr>
      <w:r w:rsidRPr="004A1875">
        <w:t>2. La partecipazione ad iniziative complementari ed integrative non dà luogo all'acquisizione dei crediti formativi, ma rientra tra le esperienze acquisite all'interno della scuola di appartenenza, che concorrono alla definizione del credito scolastico.</w:t>
      </w:r>
    </w:p>
    <w:p w:rsidR="00A838FA" w:rsidRPr="004A1875" w:rsidRDefault="00A838FA" w:rsidP="00A838FA">
      <w:pPr>
        <w:ind w:left="720"/>
        <w:contextualSpacing/>
        <w:jc w:val="both"/>
        <w:rPr>
          <w:sz w:val="22"/>
          <w:szCs w:val="22"/>
        </w:rPr>
      </w:pPr>
    </w:p>
    <w:p w:rsidR="00A838FA" w:rsidRPr="004A1875" w:rsidRDefault="00A838FA" w:rsidP="00A838FA">
      <w:pPr>
        <w:contextualSpacing/>
        <w:jc w:val="both"/>
      </w:pPr>
      <w:r w:rsidRPr="004A1875">
        <w:rPr>
          <w:b/>
          <w:bCs/>
        </w:rPr>
        <w:t xml:space="preserve">Art. </w:t>
      </w:r>
      <w:r w:rsidRPr="00F45114">
        <w:rPr>
          <w:b/>
          <w:bCs/>
        </w:rPr>
        <w:t>2</w:t>
      </w:r>
      <w:r w:rsidRPr="004A1875">
        <w:rPr>
          <w:b/>
          <w:bCs/>
        </w:rPr>
        <w:t>Aspetti procedurali:</w:t>
      </w:r>
    </w:p>
    <w:p w:rsidR="00A838FA" w:rsidRPr="004A1875" w:rsidRDefault="00A838FA" w:rsidP="00A838FA">
      <w:pPr>
        <w:ind w:left="720"/>
        <w:contextualSpacing/>
        <w:jc w:val="both"/>
      </w:pPr>
      <w:r w:rsidRPr="004A1875">
        <w:rPr>
          <w:b/>
          <w:bCs/>
        </w:rPr>
        <w:t xml:space="preserve"> </w:t>
      </w:r>
      <w:r w:rsidRPr="004A1875">
        <w:t xml:space="preserve">1. La documentazione relativa all'esperienza che dà luogo ai crediti formativi </w:t>
      </w:r>
      <w:r w:rsidRPr="004A1875">
        <w:rPr>
          <w:u w:val="single"/>
        </w:rPr>
        <w:t xml:space="preserve">deve comprendere in ogni caso un'attestazione </w:t>
      </w:r>
      <w:r w:rsidRPr="004A1875">
        <w:t xml:space="preserve">proveniente dagli Enti, Associazioni, Istituzioni presso i quali il candidato ha realizzato l'esperienza </w:t>
      </w:r>
      <w:r w:rsidRPr="004A1875">
        <w:rPr>
          <w:b/>
          <w:bCs/>
          <w:u w:val="single"/>
        </w:rPr>
        <w:t>e contenere una sintetica descrizione dell'esperienza stessa</w:t>
      </w:r>
      <w:r w:rsidRPr="004A1875">
        <w:t>.</w:t>
      </w:r>
    </w:p>
    <w:p w:rsidR="00A838FA" w:rsidRPr="004A1875" w:rsidRDefault="00A838FA" w:rsidP="00A838FA">
      <w:pPr>
        <w:ind w:left="720"/>
        <w:contextualSpacing/>
        <w:jc w:val="both"/>
      </w:pPr>
      <w:r w:rsidRPr="004A1875">
        <w:t>2. A norma dell'art. 12, comma 3 del Regolamento le certificazioni dei crediti formativi acquisiti all'estero sono convalidate dall'Autorità diplomatica e consolare.</w:t>
      </w:r>
    </w:p>
    <w:p w:rsidR="00A838FA" w:rsidRPr="004A1875" w:rsidRDefault="00A838FA" w:rsidP="00A838FA">
      <w:pPr>
        <w:ind w:left="720"/>
        <w:contextualSpacing/>
        <w:jc w:val="both"/>
      </w:pPr>
      <w:r w:rsidRPr="004A1875">
        <w:t xml:space="preserve">3. </w:t>
      </w:r>
      <w:r w:rsidRPr="004A1875">
        <w:rPr>
          <w:u w:val="single"/>
        </w:rPr>
        <w:t>La documentazione relativa ai crediti formativi deve pervenire all'istituto sede di esame entro il 15 maggio per consentirne l'esame e la valutazione da parte degli organi competenti.</w:t>
      </w:r>
    </w:p>
    <w:p w:rsidR="00A838FA" w:rsidRPr="004A1875" w:rsidRDefault="00A838FA" w:rsidP="00A838FA">
      <w:pPr>
        <w:contextualSpacing/>
        <w:jc w:val="both"/>
      </w:pPr>
    </w:p>
    <w:p w:rsidR="00A838FA" w:rsidRPr="004A1875" w:rsidRDefault="00A838FA" w:rsidP="00A838FA">
      <w:pPr>
        <w:contextualSpacing/>
        <w:jc w:val="both"/>
        <w:rPr>
          <w:b/>
        </w:rPr>
      </w:pPr>
      <w:r w:rsidRPr="00F45114">
        <w:rPr>
          <w:b/>
        </w:rPr>
        <w:t>A</w:t>
      </w:r>
      <w:r w:rsidRPr="004A1875">
        <w:rPr>
          <w:b/>
        </w:rPr>
        <w:t xml:space="preserve"> ciascuna attività realizzata all’esterno e </w:t>
      </w:r>
      <w:r w:rsidRPr="00F45114">
        <w:rPr>
          <w:b/>
        </w:rPr>
        <w:t>valutata quale credito formativo  viene</w:t>
      </w:r>
      <w:r w:rsidRPr="004A1875">
        <w:rPr>
          <w:b/>
        </w:rPr>
        <w:t xml:space="preserve"> attribuito il valore di 0,15 punti ( </w:t>
      </w:r>
      <w:proofErr w:type="spellStart"/>
      <w:r w:rsidRPr="004A1875">
        <w:rPr>
          <w:b/>
        </w:rPr>
        <w:t>max</w:t>
      </w:r>
      <w:proofErr w:type="spellEnd"/>
      <w:r w:rsidRPr="004A1875">
        <w:rPr>
          <w:b/>
        </w:rPr>
        <w:t xml:space="preserve"> 1 attività valutabile).</w:t>
      </w:r>
    </w:p>
    <w:p w:rsidR="00A838FA" w:rsidRPr="004A1875" w:rsidRDefault="00A838FA" w:rsidP="00A838FA">
      <w:pPr>
        <w:contextualSpacing/>
        <w:jc w:val="both"/>
      </w:pPr>
    </w:p>
    <w:p w:rsidR="00A838FA" w:rsidRPr="004A1875" w:rsidRDefault="00A838FA" w:rsidP="00A838FA">
      <w:pPr>
        <w:jc w:val="both"/>
      </w:pPr>
      <w:r w:rsidRPr="004A1875">
        <w:rPr>
          <w:b/>
          <w:u w:val="single"/>
        </w:rPr>
        <w:t>Specifiche relative al parametro 4) ovvero relative al parametro “Crediti Formativi” :</w:t>
      </w:r>
      <w:r w:rsidRPr="004A1875">
        <w:t xml:space="preserve"> </w:t>
      </w:r>
    </w:p>
    <w:p w:rsidR="00A838FA" w:rsidRPr="004A1875" w:rsidRDefault="00A838FA" w:rsidP="007014B7">
      <w:pPr>
        <w:numPr>
          <w:ilvl w:val="0"/>
          <w:numId w:val="10"/>
        </w:numPr>
        <w:suppressAutoHyphens w:val="0"/>
        <w:jc w:val="both"/>
      </w:pPr>
      <w:r w:rsidRPr="004A1875">
        <w:t xml:space="preserve">Le certificazioni rilasciate da Enti esterni ( ad esempio certificazioni informatiche, certificazioni linguistiche, </w:t>
      </w:r>
      <w:proofErr w:type="spellStart"/>
      <w:r w:rsidRPr="004A1875">
        <w:t>etc</w:t>
      </w:r>
      <w:proofErr w:type="spellEnd"/>
      <w:r w:rsidRPr="004A1875">
        <w:t>) sono valutabili UNA SOLA VOLTA – come credito formativo punti 0,15 - e senza limite temporale rispetto alla data di conseguimento della certificazione.</w:t>
      </w:r>
    </w:p>
    <w:p w:rsidR="00A838FA" w:rsidRPr="004A1875" w:rsidRDefault="00A838FA" w:rsidP="007014B7">
      <w:pPr>
        <w:numPr>
          <w:ilvl w:val="0"/>
          <w:numId w:val="10"/>
        </w:numPr>
        <w:suppressAutoHyphens w:val="0"/>
        <w:jc w:val="both"/>
      </w:pPr>
      <w:r w:rsidRPr="004A1875">
        <w:t xml:space="preserve">In relazione alle attività complementari ed integrative, realizzate da questa istituzione scolastica, che prevedono una certificazione rilasciata da enti esterni alla scuola ( ad esempio: certificazioni informatiche, certificazioni linguistiche , </w:t>
      </w:r>
      <w:proofErr w:type="spellStart"/>
      <w:r w:rsidRPr="004A1875">
        <w:t>etc</w:t>
      </w:r>
      <w:proofErr w:type="spellEnd"/>
      <w:r w:rsidRPr="004A1875">
        <w:t xml:space="preserve">), la valutazione di dette attività ai fini del credito scolastico avverrà nel seguente modo:  </w:t>
      </w:r>
    </w:p>
    <w:p w:rsidR="00A838FA" w:rsidRPr="004A1875" w:rsidRDefault="00A838FA" w:rsidP="007014B7">
      <w:pPr>
        <w:numPr>
          <w:ilvl w:val="0"/>
          <w:numId w:val="11"/>
        </w:numPr>
        <w:suppressAutoHyphens w:val="0"/>
        <w:jc w:val="both"/>
      </w:pPr>
      <w:r w:rsidRPr="004A1875">
        <w:t>0,15 punti relativamente alla frequenza dell’attività complementare ed integrativa realizzata dalla scuola in orario extracurriculare ai fini della preparazione all’esame per conseguire la certificazione esterna ( se detta attività ha una durata superiore a 15 ore).</w:t>
      </w:r>
    </w:p>
    <w:p w:rsidR="00A838FA" w:rsidRPr="004A1875" w:rsidRDefault="00A838FA" w:rsidP="007014B7">
      <w:pPr>
        <w:numPr>
          <w:ilvl w:val="0"/>
          <w:numId w:val="11"/>
        </w:numPr>
        <w:suppressAutoHyphens w:val="0"/>
        <w:jc w:val="both"/>
      </w:pPr>
      <w:r w:rsidRPr="004A1875">
        <w:t>Oltre ai 0,15 punti predetti (attività interna) allo studente saranno attribuiti 0,15 punti (credito formativo) nel caso in cui l’allievo superi l’esame e consegua la certificazione esterna obiettivo della attività complementare ed integrativa realizzata dalla scuola in orario extracurriculare.</w:t>
      </w:r>
    </w:p>
    <w:p w:rsidR="00A838FA" w:rsidRPr="004A1875" w:rsidRDefault="00A838FA" w:rsidP="007014B7">
      <w:pPr>
        <w:numPr>
          <w:ilvl w:val="0"/>
          <w:numId w:val="10"/>
        </w:numPr>
        <w:suppressAutoHyphens w:val="0"/>
        <w:jc w:val="both"/>
      </w:pPr>
      <w:r w:rsidRPr="004A1875">
        <w:t>Gli allievi già in possesso di certificazioni esterne perché conseguite negli anni scolastici passati,  per i quali dette certificazioni non sono state ancora valutate, possono presentare e far valutare come credito formativo dette certificazioni. Ovviamente dette certificazioni potranno essere presentate e valutate una sola volta nel corso del Triennio</w:t>
      </w:r>
      <w:r w:rsidRPr="00F45114">
        <w:t>.</w:t>
      </w:r>
    </w:p>
    <w:p w:rsidR="00A838FA" w:rsidRPr="004A1875" w:rsidRDefault="00A838FA" w:rsidP="00A838FA">
      <w:pPr>
        <w:jc w:val="both"/>
        <w:rPr>
          <w:sz w:val="20"/>
          <w:szCs w:val="20"/>
        </w:rPr>
      </w:pPr>
    </w:p>
    <w:p w:rsidR="00A838FA" w:rsidRPr="00F45114" w:rsidRDefault="00A838FA" w:rsidP="00A838FA">
      <w:pPr>
        <w:jc w:val="center"/>
        <w:rPr>
          <w:b/>
          <w:sz w:val="20"/>
          <w:szCs w:val="20"/>
          <w:u w:val="single"/>
        </w:rPr>
      </w:pPr>
      <w:r w:rsidRPr="00F45114">
        <w:rPr>
          <w:b/>
          <w:sz w:val="20"/>
          <w:szCs w:val="20"/>
          <w:u w:val="single"/>
        </w:rPr>
        <w:t>CREDITO DA ATTRIBUIRE AGLI STUDENTI ELETTI IN SENO ALLA CONSULTA PROVINCIALE</w:t>
      </w:r>
    </w:p>
    <w:p w:rsidR="00A838FA" w:rsidRPr="00F45114" w:rsidRDefault="00A838FA" w:rsidP="00A838FA">
      <w:pPr>
        <w:jc w:val="both"/>
      </w:pPr>
      <w:r>
        <w:t>A</w:t>
      </w:r>
      <w:r w:rsidRPr="00F45114">
        <w:t xml:space="preserve"> ciascuno dei  due studenti eletti in seno alla Consulta provinciale degli studenti  e partecipanti attivamente alle attività della consulta ai fini dell’attribuzione del credito scolastico venga riconosciuto un punteggio pari a 0,45 punti ( ovvero il riconoscimento del punteggio massimo relativo al parametro 3) pari a 0.30 punti  più il punteggio relativo al riconoscimento del parametro 4) pari a 0,15 punti per un totale pari a 0,45 punti).</w:t>
      </w:r>
    </w:p>
    <w:p w:rsidR="00A838FA" w:rsidRDefault="00A838FA" w:rsidP="00A838FA">
      <w:pPr>
        <w:jc w:val="both"/>
      </w:pPr>
    </w:p>
    <w:p w:rsidR="00A838FA" w:rsidRDefault="00A838FA" w:rsidP="00A838FA">
      <w:pPr>
        <w:jc w:val="both"/>
      </w:pPr>
    </w:p>
    <w:p w:rsidR="00A838FA" w:rsidRPr="00CD0428" w:rsidRDefault="00A838FA" w:rsidP="00A838FA">
      <w:pPr>
        <w:jc w:val="both"/>
        <w:rPr>
          <w:sz w:val="22"/>
          <w:szCs w:val="22"/>
        </w:rPr>
      </w:pPr>
      <w:r w:rsidRPr="00CD0428">
        <w:rPr>
          <w:sz w:val="22"/>
          <w:szCs w:val="22"/>
        </w:rPr>
        <w:t xml:space="preserve">Ai fini dell’attribuzione del credito scolastico per gli alunni delle classi Terze , Quarte e Quinte relativamente all’anno scolastico 2017-2018,  si </w:t>
      </w:r>
      <w:r>
        <w:rPr>
          <w:sz w:val="22"/>
          <w:szCs w:val="22"/>
        </w:rPr>
        <w:t xml:space="preserve">adottano </w:t>
      </w:r>
      <w:r w:rsidRPr="00CD0428">
        <w:rPr>
          <w:sz w:val="22"/>
          <w:szCs w:val="22"/>
        </w:rPr>
        <w:t xml:space="preserve">i seguenti criteri : </w:t>
      </w:r>
    </w:p>
    <w:p w:rsidR="00A838FA" w:rsidRPr="00CD0428" w:rsidRDefault="00A838FA" w:rsidP="00A838FA">
      <w:pPr>
        <w:jc w:val="both"/>
        <w:rPr>
          <w:sz w:val="22"/>
          <w:szCs w:val="22"/>
        </w:rPr>
      </w:pPr>
      <w:r w:rsidRPr="00CD0428">
        <w:rPr>
          <w:sz w:val="22"/>
          <w:szCs w:val="22"/>
        </w:rPr>
        <w:t>considerata  la  suddetta Tabella A, si distinguono due casi a seconda che la media M  conseguita dall’allievo in seno allo scrutinio finale  sia compresa tra 6 e 9 (9 incluso) oppure sia compresa tra 9 e 10.</w:t>
      </w:r>
    </w:p>
    <w:p w:rsidR="00A838FA" w:rsidRPr="00CD0428" w:rsidRDefault="00A838FA" w:rsidP="00A838FA">
      <w:pPr>
        <w:jc w:val="both"/>
        <w:rPr>
          <w:b/>
          <w:sz w:val="22"/>
          <w:szCs w:val="22"/>
        </w:rPr>
      </w:pPr>
      <w:r w:rsidRPr="00CD0428">
        <w:rPr>
          <w:b/>
          <w:sz w:val="22"/>
          <w:szCs w:val="22"/>
        </w:rPr>
        <w:t xml:space="preserve">Caso  media M compresa tra 6 e 9  :  6 </w:t>
      </w:r>
      <w:r w:rsidRPr="00CD0428">
        <w:rPr>
          <w:b/>
          <w:sz w:val="22"/>
          <w:szCs w:val="22"/>
        </w:rPr>
        <w:sym w:font="Symbol" w:char="F0A3"/>
      </w:r>
      <w:r w:rsidRPr="00CD0428">
        <w:rPr>
          <w:b/>
          <w:sz w:val="22"/>
          <w:szCs w:val="22"/>
        </w:rPr>
        <w:t xml:space="preserve"> M </w:t>
      </w:r>
      <w:r w:rsidRPr="00CD0428">
        <w:rPr>
          <w:b/>
          <w:sz w:val="22"/>
          <w:szCs w:val="22"/>
        </w:rPr>
        <w:sym w:font="Symbol" w:char="F0A3"/>
      </w:r>
      <w:r w:rsidRPr="00CD0428">
        <w:rPr>
          <w:b/>
          <w:sz w:val="22"/>
          <w:szCs w:val="22"/>
        </w:rPr>
        <w:t xml:space="preserve"> 9</w:t>
      </w:r>
    </w:p>
    <w:p w:rsidR="00A838FA" w:rsidRPr="00CD0428" w:rsidRDefault="00A838FA" w:rsidP="00A838FA">
      <w:pPr>
        <w:jc w:val="both"/>
        <w:rPr>
          <w:sz w:val="22"/>
          <w:szCs w:val="22"/>
        </w:rPr>
      </w:pPr>
      <w:r w:rsidRPr="00CD0428">
        <w:rPr>
          <w:sz w:val="22"/>
          <w:szCs w:val="22"/>
        </w:rPr>
        <w:t xml:space="preserve">se la media M è tale che la sua parte decimale è maggiore del valore di 0,50 allora si attribuirà automaticamente come credito scolastico il valore massimo della banda di oscillazione individuata dalla media M. </w:t>
      </w:r>
    </w:p>
    <w:p w:rsidR="00A838FA" w:rsidRPr="00CD0428" w:rsidRDefault="00A838FA" w:rsidP="00A838FA">
      <w:pPr>
        <w:jc w:val="both"/>
        <w:rPr>
          <w:sz w:val="22"/>
          <w:szCs w:val="22"/>
        </w:rPr>
      </w:pPr>
      <w:r w:rsidRPr="00CD0428">
        <w:rPr>
          <w:sz w:val="22"/>
          <w:szCs w:val="22"/>
        </w:rPr>
        <w:t xml:space="preserve">Se la parte decimale della media M dei voti è inferiore o uguale al valore di 0,50 ma all’allievo è stato attribuito un punteggio aggiuntivo </w:t>
      </w:r>
      <w:r w:rsidRPr="00CD0428">
        <w:rPr>
          <w:b/>
          <w:bCs/>
          <w:sz w:val="22"/>
          <w:szCs w:val="22"/>
        </w:rPr>
        <w:t>P</w:t>
      </w:r>
      <w:r w:rsidRPr="00CD0428">
        <w:rPr>
          <w:sz w:val="22"/>
          <w:szCs w:val="22"/>
        </w:rPr>
        <w:t xml:space="preserve"> in virtù del soddisfacimento di uno o più di uno  dei quattro parametri contemplati dalla normativa, alla parte decimale della media M si andrà ad aggiungere il punteggio aggiuntivo P.</w:t>
      </w:r>
    </w:p>
    <w:p w:rsidR="00A838FA" w:rsidRPr="00CD0428" w:rsidRDefault="00A838FA" w:rsidP="00A838FA">
      <w:pPr>
        <w:jc w:val="both"/>
        <w:rPr>
          <w:sz w:val="22"/>
          <w:szCs w:val="22"/>
        </w:rPr>
      </w:pPr>
      <w:r w:rsidRPr="00CD0428">
        <w:rPr>
          <w:sz w:val="22"/>
          <w:szCs w:val="22"/>
        </w:rPr>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rsidR="00A838FA" w:rsidRPr="00CD0428" w:rsidRDefault="00A838FA" w:rsidP="00A838FA">
      <w:pPr>
        <w:jc w:val="both"/>
        <w:rPr>
          <w:b/>
          <w:sz w:val="22"/>
          <w:szCs w:val="22"/>
        </w:rPr>
      </w:pPr>
      <w:r w:rsidRPr="00CD0428">
        <w:rPr>
          <w:b/>
          <w:sz w:val="22"/>
          <w:szCs w:val="22"/>
        </w:rPr>
        <w:t xml:space="preserve">Caso  media M compresa tra 9 e 10  : 9 </w:t>
      </w:r>
      <w:r w:rsidRPr="00CD0428">
        <w:rPr>
          <w:b/>
          <w:sz w:val="22"/>
          <w:szCs w:val="22"/>
        </w:rPr>
        <w:sym w:font="Symbol" w:char="F03C"/>
      </w:r>
      <w:r w:rsidRPr="00CD0428">
        <w:rPr>
          <w:b/>
          <w:sz w:val="22"/>
          <w:szCs w:val="22"/>
        </w:rPr>
        <w:t xml:space="preserve">  M </w:t>
      </w:r>
      <w:r w:rsidRPr="00CD0428">
        <w:rPr>
          <w:b/>
          <w:sz w:val="22"/>
          <w:szCs w:val="22"/>
        </w:rPr>
        <w:sym w:font="Symbol" w:char="F0A3"/>
      </w:r>
      <w:r w:rsidRPr="00CD0428">
        <w:rPr>
          <w:b/>
          <w:sz w:val="22"/>
          <w:szCs w:val="22"/>
        </w:rPr>
        <w:t xml:space="preserve"> 10</w:t>
      </w:r>
    </w:p>
    <w:p w:rsidR="00A838FA" w:rsidRPr="00CD0428" w:rsidRDefault="00A838FA" w:rsidP="00A838FA">
      <w:pPr>
        <w:jc w:val="both"/>
        <w:rPr>
          <w:sz w:val="22"/>
          <w:szCs w:val="22"/>
        </w:rPr>
      </w:pPr>
      <w:r w:rsidRPr="00CD0428">
        <w:rPr>
          <w:sz w:val="22"/>
          <w:szCs w:val="22"/>
        </w:rPr>
        <w:t xml:space="preserve">Per gli allievi meritevoli ovvero nel caso in cui un allievo riporti una media M  con 9&lt;M </w:t>
      </w:r>
      <w:r w:rsidRPr="00CD0428">
        <w:rPr>
          <w:b/>
          <w:bCs/>
          <w:sz w:val="22"/>
          <w:szCs w:val="22"/>
        </w:rPr>
        <w:t>≤</w:t>
      </w:r>
      <w:r w:rsidRPr="00CD0428">
        <w:rPr>
          <w:sz w:val="22"/>
          <w:szCs w:val="22"/>
        </w:rPr>
        <w:t xml:space="preserve"> 10 </w:t>
      </w:r>
      <w:r>
        <w:rPr>
          <w:sz w:val="22"/>
          <w:szCs w:val="22"/>
        </w:rPr>
        <w:t xml:space="preserve">si adotta </w:t>
      </w:r>
      <w:r w:rsidRPr="00CD0428">
        <w:rPr>
          <w:sz w:val="22"/>
          <w:szCs w:val="22"/>
        </w:rPr>
        <w:t xml:space="preserve">il seguente criterio : </w:t>
      </w:r>
    </w:p>
    <w:p w:rsidR="00A838FA" w:rsidRPr="00CD0428" w:rsidRDefault="00A838FA" w:rsidP="007014B7">
      <w:pPr>
        <w:numPr>
          <w:ilvl w:val="0"/>
          <w:numId w:val="12"/>
        </w:numPr>
        <w:suppressAutoHyphens w:val="0"/>
        <w:jc w:val="both"/>
        <w:rPr>
          <w:sz w:val="22"/>
          <w:szCs w:val="22"/>
        </w:rPr>
      </w:pPr>
      <w:r w:rsidRPr="00CD0428">
        <w:rPr>
          <w:sz w:val="22"/>
          <w:szCs w:val="22"/>
        </w:rPr>
        <w:t xml:space="preserve">se la media M dei voti  conseguita  dall’allievo è </w:t>
      </w:r>
      <w:r w:rsidRPr="00CD0428">
        <w:rPr>
          <w:b/>
          <w:bCs/>
          <w:sz w:val="22"/>
          <w:szCs w:val="22"/>
        </w:rPr>
        <w:t>maggiore o uguale</w:t>
      </w:r>
      <w:r w:rsidRPr="00CD0428">
        <w:rPr>
          <w:sz w:val="22"/>
          <w:szCs w:val="22"/>
        </w:rPr>
        <w:t xml:space="preserve"> al valore di  9,20 </w:t>
      </w:r>
    </w:p>
    <w:p w:rsidR="00A838FA" w:rsidRPr="00CD0428" w:rsidRDefault="00A838FA" w:rsidP="00A838FA">
      <w:pPr>
        <w:jc w:val="both"/>
        <w:rPr>
          <w:sz w:val="22"/>
          <w:szCs w:val="22"/>
        </w:rPr>
      </w:pPr>
      <w:r w:rsidRPr="00CD0428">
        <w:rPr>
          <w:sz w:val="22"/>
          <w:szCs w:val="22"/>
        </w:rPr>
        <w:t xml:space="preserve"> - </w:t>
      </w:r>
      <w:r w:rsidRPr="00CD0428">
        <w:rPr>
          <w:sz w:val="22"/>
          <w:szCs w:val="22"/>
          <w:u w:val="single"/>
        </w:rPr>
        <w:t xml:space="preserve">prescindendo dalla valutazione dei 4 parametri - </w:t>
      </w:r>
      <w:r w:rsidRPr="00CD0428">
        <w:rPr>
          <w:sz w:val="22"/>
          <w:szCs w:val="22"/>
        </w:rPr>
        <w:t xml:space="preserve">  si attribuisce  direttamente il massimo della relativa banda di oscillazione, ovvero 8 punti per il Terzo anno , 8 punti per il Quarto anno e 9 punti per il Quinti anno.</w:t>
      </w:r>
    </w:p>
    <w:p w:rsidR="00A838FA" w:rsidRPr="00CD0428" w:rsidRDefault="00A838FA" w:rsidP="007014B7">
      <w:pPr>
        <w:numPr>
          <w:ilvl w:val="0"/>
          <w:numId w:val="13"/>
        </w:numPr>
        <w:suppressAutoHyphens w:val="0"/>
        <w:jc w:val="both"/>
        <w:rPr>
          <w:sz w:val="22"/>
          <w:szCs w:val="22"/>
        </w:rPr>
      </w:pPr>
      <w:r w:rsidRPr="00CD0428">
        <w:rPr>
          <w:sz w:val="22"/>
          <w:szCs w:val="22"/>
        </w:rPr>
        <w:t xml:space="preserve">Se invece la media M  è compresa strettamente tra 9 e 9,20:   </w:t>
      </w:r>
    </w:p>
    <w:p w:rsidR="00A838FA" w:rsidRPr="00CD0428" w:rsidRDefault="00A838FA" w:rsidP="00A838FA">
      <w:pPr>
        <w:jc w:val="both"/>
        <w:rPr>
          <w:sz w:val="22"/>
          <w:szCs w:val="22"/>
        </w:rPr>
      </w:pPr>
      <w:r w:rsidRPr="00CD0428">
        <w:rPr>
          <w:sz w:val="22"/>
          <w:szCs w:val="22"/>
        </w:rPr>
        <w:t xml:space="preserve">                        9 &lt; M &lt; 9,20 </w:t>
      </w:r>
    </w:p>
    <w:p w:rsidR="00A838FA" w:rsidRPr="00CD0428" w:rsidRDefault="00A838FA" w:rsidP="00A838FA">
      <w:pPr>
        <w:jc w:val="both"/>
        <w:rPr>
          <w:sz w:val="22"/>
          <w:szCs w:val="22"/>
        </w:rPr>
      </w:pPr>
      <w:r w:rsidRPr="00CD0428">
        <w:rPr>
          <w:sz w:val="22"/>
          <w:szCs w:val="22"/>
        </w:rPr>
        <w:t xml:space="preserve"> nell’attribuzione del credito scolastico si considererà anche l’eventuale punteggio P scaturito dalla valutazione dei 4 parametri  di modo tale che alla parte decimale della media M si andrà ad aggiungere l’eventuale punteggio aggiuntivo P. 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rsidR="00A838FA" w:rsidRDefault="00A838FA" w:rsidP="00A838FA">
      <w:pPr>
        <w:jc w:val="both"/>
      </w:pPr>
    </w:p>
    <w:p w:rsidR="00A838FA" w:rsidRDefault="00A838FA" w:rsidP="00A838FA">
      <w:pPr>
        <w:jc w:val="both"/>
      </w:pPr>
    </w:p>
    <w:p w:rsidR="003D06B5" w:rsidRDefault="003D06B5" w:rsidP="00A838FA">
      <w:pPr>
        <w:autoSpaceDE w:val="0"/>
        <w:autoSpaceDN w:val="0"/>
        <w:adjustRightInd w:val="0"/>
        <w:jc w:val="center"/>
        <w:rPr>
          <w:b/>
          <w:bCs/>
          <w:color w:val="0000FF"/>
          <w:sz w:val="28"/>
          <w:szCs w:val="28"/>
        </w:rPr>
      </w:pPr>
    </w:p>
    <w:p w:rsidR="003D06B5" w:rsidRDefault="003D06B5" w:rsidP="00A838FA">
      <w:pPr>
        <w:autoSpaceDE w:val="0"/>
        <w:autoSpaceDN w:val="0"/>
        <w:adjustRightInd w:val="0"/>
        <w:jc w:val="center"/>
        <w:rPr>
          <w:b/>
          <w:bCs/>
          <w:color w:val="0000FF"/>
          <w:sz w:val="28"/>
          <w:szCs w:val="28"/>
        </w:rPr>
      </w:pPr>
    </w:p>
    <w:p w:rsidR="003D06B5" w:rsidRDefault="003D06B5" w:rsidP="00A838FA">
      <w:pPr>
        <w:autoSpaceDE w:val="0"/>
        <w:autoSpaceDN w:val="0"/>
        <w:adjustRightInd w:val="0"/>
        <w:jc w:val="center"/>
        <w:rPr>
          <w:b/>
          <w:bCs/>
          <w:color w:val="0000FF"/>
          <w:sz w:val="28"/>
          <w:szCs w:val="28"/>
        </w:rPr>
      </w:pPr>
    </w:p>
    <w:p w:rsidR="003D06B5" w:rsidRDefault="003D06B5" w:rsidP="00A838FA">
      <w:pPr>
        <w:autoSpaceDE w:val="0"/>
        <w:autoSpaceDN w:val="0"/>
        <w:adjustRightInd w:val="0"/>
        <w:jc w:val="center"/>
        <w:rPr>
          <w:b/>
          <w:bCs/>
          <w:color w:val="0000FF"/>
          <w:sz w:val="28"/>
          <w:szCs w:val="28"/>
        </w:rPr>
      </w:pPr>
    </w:p>
    <w:p w:rsidR="003D06B5" w:rsidRDefault="003D06B5" w:rsidP="00A838FA">
      <w:pPr>
        <w:autoSpaceDE w:val="0"/>
        <w:autoSpaceDN w:val="0"/>
        <w:adjustRightInd w:val="0"/>
        <w:jc w:val="center"/>
        <w:rPr>
          <w:b/>
          <w:bCs/>
          <w:color w:val="0000FF"/>
          <w:sz w:val="28"/>
          <w:szCs w:val="28"/>
        </w:rPr>
      </w:pPr>
    </w:p>
    <w:p w:rsidR="00033C79" w:rsidRDefault="00033C79" w:rsidP="00A838FA">
      <w:pPr>
        <w:autoSpaceDE w:val="0"/>
        <w:autoSpaceDN w:val="0"/>
        <w:adjustRightInd w:val="0"/>
        <w:jc w:val="center"/>
        <w:rPr>
          <w:b/>
          <w:bCs/>
          <w:color w:val="0000FF"/>
          <w:sz w:val="28"/>
          <w:szCs w:val="28"/>
        </w:rPr>
      </w:pPr>
    </w:p>
    <w:p w:rsidR="00033C79" w:rsidRDefault="00033C79" w:rsidP="00A838FA">
      <w:pPr>
        <w:autoSpaceDE w:val="0"/>
        <w:autoSpaceDN w:val="0"/>
        <w:adjustRightInd w:val="0"/>
        <w:jc w:val="center"/>
        <w:rPr>
          <w:b/>
          <w:bCs/>
          <w:color w:val="0000FF"/>
          <w:sz w:val="28"/>
          <w:szCs w:val="28"/>
        </w:rPr>
      </w:pPr>
    </w:p>
    <w:p w:rsidR="00033C79" w:rsidRDefault="00033C79" w:rsidP="00A838FA">
      <w:pPr>
        <w:autoSpaceDE w:val="0"/>
        <w:autoSpaceDN w:val="0"/>
        <w:adjustRightInd w:val="0"/>
        <w:jc w:val="center"/>
        <w:rPr>
          <w:b/>
          <w:bCs/>
          <w:color w:val="0000FF"/>
          <w:sz w:val="28"/>
          <w:szCs w:val="28"/>
        </w:rPr>
      </w:pPr>
    </w:p>
    <w:p w:rsidR="003D06B5" w:rsidRDefault="003D06B5" w:rsidP="00A838FA">
      <w:pPr>
        <w:autoSpaceDE w:val="0"/>
        <w:autoSpaceDN w:val="0"/>
        <w:adjustRightInd w:val="0"/>
        <w:jc w:val="center"/>
        <w:rPr>
          <w:b/>
          <w:bCs/>
          <w:color w:val="0000FF"/>
          <w:sz w:val="28"/>
          <w:szCs w:val="28"/>
        </w:rPr>
      </w:pPr>
    </w:p>
    <w:p w:rsidR="003D06B5" w:rsidRDefault="003D06B5" w:rsidP="00A838FA">
      <w:pPr>
        <w:autoSpaceDE w:val="0"/>
        <w:autoSpaceDN w:val="0"/>
        <w:adjustRightInd w:val="0"/>
        <w:jc w:val="center"/>
        <w:rPr>
          <w:b/>
          <w:bCs/>
          <w:color w:val="0000FF"/>
          <w:sz w:val="28"/>
          <w:szCs w:val="28"/>
        </w:rPr>
      </w:pPr>
    </w:p>
    <w:p w:rsidR="00A838FA" w:rsidRPr="00AF1152" w:rsidRDefault="00A838FA" w:rsidP="00A838FA">
      <w:pPr>
        <w:autoSpaceDE w:val="0"/>
        <w:autoSpaceDN w:val="0"/>
        <w:adjustRightInd w:val="0"/>
        <w:jc w:val="center"/>
        <w:rPr>
          <w:b/>
          <w:bCs/>
          <w:color w:val="2E74B6"/>
          <w:sz w:val="28"/>
          <w:szCs w:val="28"/>
        </w:rPr>
      </w:pPr>
      <w:r w:rsidRPr="00AF1152">
        <w:rPr>
          <w:b/>
          <w:bCs/>
          <w:color w:val="0000FF"/>
          <w:sz w:val="28"/>
          <w:szCs w:val="28"/>
        </w:rPr>
        <w:lastRenderedPageBreak/>
        <w:t>Attribuzione Crediti per i Candidati esterni (Privatisti</w:t>
      </w:r>
      <w:r w:rsidRPr="00AF1152">
        <w:rPr>
          <w:b/>
          <w:bCs/>
          <w:color w:val="2E74B6"/>
          <w:sz w:val="28"/>
          <w:szCs w:val="28"/>
        </w:rPr>
        <w:t>)</w:t>
      </w:r>
    </w:p>
    <w:p w:rsidR="00A838FA" w:rsidRPr="00AF1152" w:rsidRDefault="00A838FA" w:rsidP="00A838FA">
      <w:pPr>
        <w:jc w:val="center"/>
        <w:rPr>
          <w:sz w:val="28"/>
          <w:szCs w:val="28"/>
        </w:rPr>
      </w:pPr>
    </w:p>
    <w:p w:rsidR="00A838FA" w:rsidRPr="00AF1152" w:rsidRDefault="00A838FA" w:rsidP="00A838FA">
      <w:pPr>
        <w:autoSpaceDE w:val="0"/>
        <w:autoSpaceDN w:val="0"/>
        <w:adjustRightInd w:val="0"/>
        <w:jc w:val="center"/>
        <w:rPr>
          <w:b/>
          <w:bCs/>
        </w:rPr>
      </w:pPr>
      <w:r w:rsidRPr="00AF1152">
        <w:rPr>
          <w:b/>
          <w:bCs/>
        </w:rPr>
        <w:t>Tabella C (D.M. 99/2009)</w:t>
      </w:r>
    </w:p>
    <w:p w:rsidR="00A838FA" w:rsidRPr="00AF1152" w:rsidRDefault="00A838FA" w:rsidP="00A838FA">
      <w:pPr>
        <w:autoSpaceDE w:val="0"/>
        <w:autoSpaceDN w:val="0"/>
        <w:adjustRightInd w:val="0"/>
        <w:jc w:val="center"/>
      </w:pPr>
      <w:r w:rsidRPr="00AF1152">
        <w:t>Credito scolastico Candidati esterni- Prove preliminari</w:t>
      </w:r>
    </w:p>
    <w:tbl>
      <w:tblPr>
        <w:tblpPr w:leftFromText="141" w:rightFromText="141" w:vertAnchor="text" w:horzAnchor="margin" w:tblpXSpec="center" w:tblpY="13"/>
        <w:tblW w:w="5531" w:type="dxa"/>
        <w:tblCellMar>
          <w:left w:w="0" w:type="dxa"/>
          <w:right w:w="0" w:type="dxa"/>
        </w:tblCellMar>
        <w:tblLook w:val="04A0"/>
      </w:tblPr>
      <w:tblGrid>
        <w:gridCol w:w="2696"/>
        <w:gridCol w:w="2835"/>
      </w:tblGrid>
      <w:tr w:rsidR="00A838FA" w:rsidRPr="00AF1152" w:rsidTr="000E5045">
        <w:trPr>
          <w:trHeight w:val="351"/>
        </w:trPr>
        <w:tc>
          <w:tcPr>
            <w:tcW w:w="2696"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Media dei voti  M</w:t>
            </w:r>
            <w:r w:rsidRPr="00AF1152">
              <w:rPr>
                <w:kern w:val="24"/>
                <w:sz w:val="22"/>
                <w:szCs w:val="22"/>
              </w:rPr>
              <w:t xml:space="preserve"> </w:t>
            </w:r>
          </w:p>
        </w:tc>
        <w:tc>
          <w:tcPr>
            <w:tcW w:w="2835" w:type="dxa"/>
            <w:tcBorders>
              <w:top w:val="single" w:sz="8" w:space="0" w:color="006699"/>
              <w:left w:val="single" w:sz="8" w:space="0" w:color="006699"/>
              <w:bottom w:val="single" w:sz="8" w:space="0" w:color="006699"/>
              <w:right w:val="single" w:sz="8" w:space="0" w:color="000000"/>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Credito</w:t>
            </w:r>
            <w:r w:rsidRPr="00AF1152">
              <w:rPr>
                <w:sz w:val="22"/>
                <w:szCs w:val="22"/>
              </w:rPr>
              <w:t xml:space="preserve"> </w:t>
            </w:r>
            <w:r w:rsidRPr="00AF1152">
              <w:rPr>
                <w:b/>
                <w:bCs/>
                <w:kern w:val="24"/>
                <w:sz w:val="22"/>
                <w:szCs w:val="22"/>
              </w:rPr>
              <w:t>Scolastico</w:t>
            </w:r>
            <w:r w:rsidRPr="00AF1152">
              <w:rPr>
                <w:sz w:val="22"/>
                <w:szCs w:val="22"/>
              </w:rPr>
              <w:t xml:space="preserve"> </w:t>
            </w:r>
            <w:r w:rsidRPr="00AF1152">
              <w:rPr>
                <w:b/>
                <w:bCs/>
                <w:kern w:val="24"/>
                <w:sz w:val="22"/>
                <w:szCs w:val="22"/>
              </w:rPr>
              <w:t>(Punti)</w:t>
            </w:r>
            <w:r w:rsidRPr="00AF1152">
              <w:rPr>
                <w:kern w:val="24"/>
                <w:sz w:val="22"/>
                <w:szCs w:val="22"/>
              </w:rPr>
              <w:t xml:space="preserve"> </w:t>
            </w:r>
          </w:p>
        </w:tc>
      </w:tr>
      <w:tr w:rsidR="00A838FA" w:rsidRPr="00AF1152" w:rsidTr="000E5045">
        <w:trPr>
          <w:trHeight w:val="57"/>
        </w:trPr>
        <w:tc>
          <w:tcPr>
            <w:tcW w:w="2696"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M = 6</w:t>
            </w:r>
            <w:r w:rsidRPr="00AF1152">
              <w:rPr>
                <w:kern w:val="24"/>
                <w:sz w:val="22"/>
                <w:szCs w:val="22"/>
              </w:rPr>
              <w:t xml:space="preserve"> </w:t>
            </w:r>
          </w:p>
        </w:tc>
        <w:tc>
          <w:tcPr>
            <w:tcW w:w="2835"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3</w:t>
            </w:r>
            <w:r w:rsidRPr="00AF1152">
              <w:rPr>
                <w:kern w:val="24"/>
                <w:sz w:val="22"/>
                <w:szCs w:val="22"/>
              </w:rPr>
              <w:t xml:space="preserve"> </w:t>
            </w:r>
          </w:p>
        </w:tc>
      </w:tr>
      <w:tr w:rsidR="00A838FA" w:rsidRPr="00AF1152" w:rsidTr="000E5045">
        <w:trPr>
          <w:trHeight w:val="265"/>
        </w:trPr>
        <w:tc>
          <w:tcPr>
            <w:tcW w:w="2696"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6 &lt; M ≤ 7</w:t>
            </w:r>
            <w:r w:rsidRPr="00AF1152">
              <w:rPr>
                <w:kern w:val="24"/>
                <w:sz w:val="22"/>
                <w:szCs w:val="22"/>
              </w:rPr>
              <w:t xml:space="preserve"> </w:t>
            </w:r>
          </w:p>
        </w:tc>
        <w:tc>
          <w:tcPr>
            <w:tcW w:w="2835"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4-5</w:t>
            </w:r>
            <w:r w:rsidRPr="00AF1152">
              <w:rPr>
                <w:kern w:val="24"/>
                <w:sz w:val="22"/>
                <w:szCs w:val="22"/>
              </w:rPr>
              <w:t xml:space="preserve"> </w:t>
            </w:r>
          </w:p>
        </w:tc>
      </w:tr>
      <w:tr w:rsidR="00A838FA" w:rsidRPr="00AF1152" w:rsidTr="000E5045">
        <w:trPr>
          <w:trHeight w:val="268"/>
        </w:trPr>
        <w:tc>
          <w:tcPr>
            <w:tcW w:w="2696"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7 &lt; M ≤ 8</w:t>
            </w:r>
            <w:r w:rsidRPr="00AF1152">
              <w:rPr>
                <w:kern w:val="24"/>
                <w:sz w:val="22"/>
                <w:szCs w:val="22"/>
              </w:rPr>
              <w:t xml:space="preserve"> </w:t>
            </w:r>
          </w:p>
        </w:tc>
        <w:tc>
          <w:tcPr>
            <w:tcW w:w="2835"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5-6</w:t>
            </w:r>
            <w:r w:rsidRPr="00AF1152">
              <w:rPr>
                <w:kern w:val="24"/>
                <w:sz w:val="22"/>
                <w:szCs w:val="22"/>
              </w:rPr>
              <w:t xml:space="preserve"> </w:t>
            </w:r>
          </w:p>
        </w:tc>
      </w:tr>
      <w:tr w:rsidR="00A838FA" w:rsidRPr="00AF1152" w:rsidTr="000E5045">
        <w:trPr>
          <w:trHeight w:val="224"/>
        </w:trPr>
        <w:tc>
          <w:tcPr>
            <w:tcW w:w="2696"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8 &lt; M ≤ 9</w:t>
            </w:r>
            <w:r w:rsidRPr="00AF1152">
              <w:rPr>
                <w:kern w:val="24"/>
                <w:sz w:val="22"/>
                <w:szCs w:val="22"/>
              </w:rPr>
              <w:t xml:space="preserve"> </w:t>
            </w:r>
          </w:p>
        </w:tc>
        <w:tc>
          <w:tcPr>
            <w:tcW w:w="2835"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6-7</w:t>
            </w:r>
            <w:r w:rsidRPr="00AF1152">
              <w:rPr>
                <w:kern w:val="24"/>
                <w:sz w:val="22"/>
                <w:szCs w:val="22"/>
              </w:rPr>
              <w:t xml:space="preserve"> </w:t>
            </w:r>
          </w:p>
        </w:tc>
      </w:tr>
      <w:tr w:rsidR="00A838FA" w:rsidRPr="00AF1152" w:rsidTr="000E5045">
        <w:trPr>
          <w:trHeight w:val="321"/>
        </w:trPr>
        <w:tc>
          <w:tcPr>
            <w:tcW w:w="2696"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9 &lt; M ≤ 10</w:t>
            </w:r>
            <w:r w:rsidRPr="00AF1152">
              <w:rPr>
                <w:kern w:val="24"/>
                <w:sz w:val="22"/>
                <w:szCs w:val="22"/>
              </w:rPr>
              <w:t xml:space="preserve"> </w:t>
            </w:r>
          </w:p>
        </w:tc>
        <w:tc>
          <w:tcPr>
            <w:tcW w:w="2835" w:type="dxa"/>
            <w:tcBorders>
              <w:top w:val="single" w:sz="8" w:space="0" w:color="006699"/>
              <w:left w:val="single" w:sz="8" w:space="0" w:color="006699"/>
              <w:bottom w:val="single" w:sz="8" w:space="0" w:color="006699"/>
              <w:right w:val="single" w:sz="8" w:space="0" w:color="006699"/>
            </w:tcBorders>
            <w:tcMar>
              <w:top w:w="72" w:type="dxa"/>
              <w:left w:w="144" w:type="dxa"/>
              <w:bottom w:w="72" w:type="dxa"/>
              <w:right w:w="144" w:type="dxa"/>
            </w:tcMar>
            <w:hideMark/>
          </w:tcPr>
          <w:p w:rsidR="00A838FA" w:rsidRPr="00AF1152" w:rsidRDefault="00A838FA" w:rsidP="000E5045">
            <w:pPr>
              <w:ind w:left="547" w:hanging="547"/>
              <w:textAlignment w:val="baseline"/>
            </w:pPr>
            <w:r w:rsidRPr="00AF1152">
              <w:rPr>
                <w:b/>
                <w:bCs/>
                <w:kern w:val="24"/>
                <w:sz w:val="22"/>
                <w:szCs w:val="22"/>
              </w:rPr>
              <w:t>7-8</w:t>
            </w:r>
            <w:r w:rsidRPr="00AF1152">
              <w:rPr>
                <w:kern w:val="24"/>
                <w:sz w:val="22"/>
                <w:szCs w:val="22"/>
              </w:rPr>
              <w:t xml:space="preserve"> </w:t>
            </w:r>
          </w:p>
        </w:tc>
      </w:tr>
    </w:tbl>
    <w:p w:rsidR="00A838FA" w:rsidRPr="00AF1152" w:rsidRDefault="00A838FA" w:rsidP="00A838FA">
      <w:pPr>
        <w:jc w:val="both"/>
      </w:pPr>
    </w:p>
    <w:p w:rsidR="00A838FA" w:rsidRPr="00AF1152" w:rsidRDefault="00A838FA" w:rsidP="00A838FA">
      <w:pPr>
        <w:jc w:val="both"/>
      </w:pPr>
    </w:p>
    <w:p w:rsidR="00A838FA" w:rsidRPr="00AF1152" w:rsidRDefault="00A838FA" w:rsidP="00A838FA">
      <w:pPr>
        <w:jc w:val="both"/>
      </w:pPr>
    </w:p>
    <w:p w:rsidR="00A838FA" w:rsidRPr="00AF1152" w:rsidRDefault="00A838FA" w:rsidP="00A838FA">
      <w:pPr>
        <w:jc w:val="both"/>
      </w:pPr>
    </w:p>
    <w:p w:rsidR="00A838FA" w:rsidRPr="00AF1152" w:rsidRDefault="00A838FA" w:rsidP="00A838FA">
      <w:pPr>
        <w:jc w:val="both"/>
      </w:pPr>
    </w:p>
    <w:p w:rsidR="00A838FA" w:rsidRPr="00AF1152" w:rsidRDefault="00A838FA" w:rsidP="00A838FA">
      <w:pPr>
        <w:jc w:val="both"/>
      </w:pPr>
    </w:p>
    <w:p w:rsidR="00A838FA" w:rsidRPr="00AF1152" w:rsidRDefault="00A838FA" w:rsidP="00A838FA">
      <w:pPr>
        <w:jc w:val="both"/>
      </w:pPr>
    </w:p>
    <w:p w:rsidR="00A838FA" w:rsidRPr="00AF1152" w:rsidRDefault="00A838FA" w:rsidP="00A838FA">
      <w:pPr>
        <w:autoSpaceDE w:val="0"/>
        <w:autoSpaceDN w:val="0"/>
        <w:adjustRightInd w:val="0"/>
        <w:jc w:val="both"/>
        <w:rPr>
          <w:b/>
          <w:bCs/>
          <w:color w:val="000000"/>
        </w:rPr>
      </w:pPr>
    </w:p>
    <w:p w:rsidR="00A838FA" w:rsidRPr="00AF1152" w:rsidRDefault="00A838FA" w:rsidP="00A838FA">
      <w:pPr>
        <w:autoSpaceDE w:val="0"/>
        <w:autoSpaceDN w:val="0"/>
        <w:adjustRightInd w:val="0"/>
        <w:jc w:val="both"/>
        <w:rPr>
          <w:b/>
          <w:bCs/>
          <w:color w:val="000000"/>
        </w:rPr>
      </w:pPr>
    </w:p>
    <w:p w:rsidR="00A838FA" w:rsidRPr="00AF1152" w:rsidRDefault="00A838FA" w:rsidP="00A838FA">
      <w:pPr>
        <w:autoSpaceDE w:val="0"/>
        <w:autoSpaceDN w:val="0"/>
        <w:adjustRightInd w:val="0"/>
        <w:jc w:val="both"/>
        <w:rPr>
          <w:b/>
          <w:bCs/>
          <w:color w:val="000000"/>
        </w:rPr>
      </w:pPr>
    </w:p>
    <w:p w:rsidR="00A838FA" w:rsidRPr="00AF1152" w:rsidRDefault="00A838FA" w:rsidP="00A838FA">
      <w:pPr>
        <w:autoSpaceDE w:val="0"/>
        <w:autoSpaceDN w:val="0"/>
        <w:adjustRightInd w:val="0"/>
        <w:jc w:val="both"/>
        <w:rPr>
          <w:b/>
          <w:bCs/>
          <w:color w:val="000000"/>
        </w:rPr>
      </w:pPr>
    </w:p>
    <w:p w:rsidR="00A838FA" w:rsidRPr="00AF1152" w:rsidRDefault="00A838FA" w:rsidP="00A838FA">
      <w:pPr>
        <w:autoSpaceDE w:val="0"/>
        <w:autoSpaceDN w:val="0"/>
        <w:adjustRightInd w:val="0"/>
        <w:jc w:val="both"/>
        <w:rPr>
          <w:b/>
          <w:bCs/>
          <w:color w:val="000000"/>
        </w:rPr>
      </w:pPr>
      <w:r w:rsidRPr="00AF1152">
        <w:rPr>
          <w:b/>
          <w:bCs/>
          <w:color w:val="000000"/>
        </w:rPr>
        <w:t>Ai fini dell’attribuzione del credito formativo, si valutano :</w:t>
      </w:r>
    </w:p>
    <w:p w:rsidR="00A838FA" w:rsidRPr="000553BF" w:rsidRDefault="00A838FA" w:rsidP="007014B7">
      <w:pPr>
        <w:numPr>
          <w:ilvl w:val="0"/>
          <w:numId w:val="14"/>
        </w:numPr>
        <w:suppressAutoHyphens w:val="0"/>
        <w:jc w:val="both"/>
      </w:pPr>
      <w:r w:rsidRPr="000553BF">
        <w:t>0,35 punti per ogni attestazione relativa a percorsi di studio/formazione coerenti con gli obiettivi formativi ed educativi propri dell’indirizzo di studi per il quale l’aspirante si presenta a sostenere gli Esami in qualità di candidato esterno (</w:t>
      </w:r>
      <w:proofErr w:type="spellStart"/>
      <w:r w:rsidRPr="000553BF">
        <w:t>max</w:t>
      </w:r>
      <w:proofErr w:type="spellEnd"/>
      <w:r w:rsidRPr="000553BF">
        <w:t xml:space="preserve"> 2 titoli valutabili)</w:t>
      </w:r>
    </w:p>
    <w:p w:rsidR="00A838FA" w:rsidRPr="000553BF" w:rsidRDefault="00A838FA" w:rsidP="00A838FA">
      <w:pPr>
        <w:ind w:left="720"/>
        <w:jc w:val="both"/>
      </w:pPr>
    </w:p>
    <w:p w:rsidR="00A838FA" w:rsidRPr="000553BF" w:rsidRDefault="00A838FA" w:rsidP="007014B7">
      <w:pPr>
        <w:numPr>
          <w:ilvl w:val="0"/>
          <w:numId w:val="14"/>
        </w:numPr>
        <w:suppressAutoHyphens w:val="0"/>
        <w:jc w:val="both"/>
      </w:pPr>
      <w:r w:rsidRPr="000553BF">
        <w:t xml:space="preserve">0,15 punti per ogni credito formativo  ( </w:t>
      </w:r>
      <w:proofErr w:type="spellStart"/>
      <w:r w:rsidRPr="000553BF">
        <w:t>max</w:t>
      </w:r>
      <w:proofErr w:type="spellEnd"/>
      <w:r w:rsidRPr="000553BF">
        <w:t xml:space="preserve"> 2 crediti formativi valutabili )</w:t>
      </w:r>
    </w:p>
    <w:p w:rsidR="00A838FA" w:rsidRPr="000553BF" w:rsidRDefault="00A838FA" w:rsidP="00A838FA">
      <w:pPr>
        <w:jc w:val="both"/>
      </w:pPr>
      <w:r w:rsidRPr="000553BF">
        <w:t xml:space="preserve">            Per i crediti formativi si tenga presente quanto contemplato dal D.M. 34/99</w:t>
      </w:r>
    </w:p>
    <w:p w:rsidR="00A838FA" w:rsidRPr="000553BF" w:rsidRDefault="00A838FA" w:rsidP="00A838FA">
      <w:pPr>
        <w:ind w:left="720"/>
        <w:contextualSpacing/>
      </w:pPr>
    </w:p>
    <w:p w:rsidR="00A838FA" w:rsidRPr="004A1875" w:rsidRDefault="00A838FA" w:rsidP="00A838FA">
      <w:pPr>
        <w:contextualSpacing/>
        <w:jc w:val="both"/>
      </w:pPr>
      <w:r w:rsidRPr="004A1875">
        <w:rPr>
          <w:u w:val="single"/>
        </w:rPr>
        <w:t>Per i candidati esterni si tiene conto anche del possesso di altri titoli conseguiti al termine di corsi di studio di livello pari o superiore</w:t>
      </w:r>
      <w:r w:rsidRPr="004A1875">
        <w:t>.</w:t>
      </w:r>
    </w:p>
    <w:p w:rsidR="00A838FA" w:rsidRPr="00F17855" w:rsidRDefault="00A838FA" w:rsidP="00A838FA">
      <w:pPr>
        <w:ind w:left="720"/>
        <w:jc w:val="both"/>
        <w:rPr>
          <w:color w:val="FF0000"/>
        </w:rPr>
      </w:pPr>
    </w:p>
    <w:p w:rsidR="00A838FA" w:rsidRPr="00F17855" w:rsidRDefault="00A838FA" w:rsidP="00A838FA">
      <w:pPr>
        <w:autoSpaceDE w:val="0"/>
        <w:autoSpaceDN w:val="0"/>
        <w:adjustRightInd w:val="0"/>
        <w:jc w:val="both"/>
        <w:rPr>
          <w:color w:val="000000"/>
        </w:rPr>
      </w:pPr>
    </w:p>
    <w:p w:rsidR="00A838FA" w:rsidRPr="000553BF" w:rsidRDefault="00A838FA" w:rsidP="00A838FA">
      <w:pPr>
        <w:jc w:val="both"/>
      </w:pPr>
      <w:r w:rsidRPr="000553BF">
        <w:t>Se la media M conseguita dal candidato esterno è compresa tra 6 e 9 (9 incluso) :</w:t>
      </w:r>
    </w:p>
    <w:p w:rsidR="00A838FA" w:rsidRPr="000553BF" w:rsidRDefault="00A838FA" w:rsidP="007014B7">
      <w:pPr>
        <w:numPr>
          <w:ilvl w:val="0"/>
          <w:numId w:val="15"/>
        </w:numPr>
        <w:suppressAutoHyphens w:val="0"/>
        <w:jc w:val="both"/>
      </w:pPr>
      <w:r w:rsidRPr="000553BF">
        <w:t xml:space="preserve">Considerata la media M dei voti, se la sua parte decimale è maggiore del valore di 0,50 allora si attribuirà automaticamente come credito scolastico il valore massimo della banda di oscillazione individuata dalla media M. </w:t>
      </w:r>
    </w:p>
    <w:p w:rsidR="00A838FA" w:rsidRPr="000553BF" w:rsidRDefault="00A838FA" w:rsidP="007014B7">
      <w:pPr>
        <w:numPr>
          <w:ilvl w:val="0"/>
          <w:numId w:val="15"/>
        </w:numPr>
        <w:suppressAutoHyphens w:val="0"/>
        <w:jc w:val="both"/>
      </w:pPr>
      <w:r w:rsidRPr="000553BF">
        <w:t xml:space="preserve">Se la parte decimale della media M dei voti è inferiore o uguale al valore di 0,50 ma all’allievo è stato attribuito un punteggio aggiuntivo </w:t>
      </w:r>
      <w:r w:rsidRPr="000553BF">
        <w:rPr>
          <w:b/>
          <w:bCs/>
        </w:rPr>
        <w:t>P</w:t>
      </w:r>
      <w:r w:rsidRPr="000553BF">
        <w:t xml:space="preserve"> in virtù della presenza di crediti formativi, alla parte decimale della media M si andrà ad aggiungere il punteggio aggiuntivo P.</w:t>
      </w:r>
    </w:p>
    <w:p w:rsidR="00A838FA" w:rsidRPr="000553BF" w:rsidRDefault="00A838FA" w:rsidP="00A838FA">
      <w:pPr>
        <w:jc w:val="both"/>
      </w:pPr>
      <w:r w:rsidRPr="000553BF">
        <w:t xml:space="preserve"> </w:t>
      </w:r>
    </w:p>
    <w:p w:rsidR="00A838FA" w:rsidRPr="000553BF" w:rsidRDefault="00A838FA" w:rsidP="00A838FA">
      <w:pPr>
        <w:jc w:val="both"/>
      </w:pPr>
      <w:r w:rsidRPr="000553BF">
        <w:t>Se tale nuovo valore ottenuto è ancora inferiore o uguale al valore di 0,50 all’allievo sarà attribuito, come credito scolastico, il valore minimo della banda di oscillazione, se invece tale nuovo valore è maggiore del valore di 0,50 allora all’allievo sarà attribuito un credito scolastico pari al valore massimo della banda di oscillazione.</w:t>
      </w:r>
    </w:p>
    <w:p w:rsidR="00A838FA" w:rsidRPr="000553BF" w:rsidRDefault="00A838FA" w:rsidP="00A838FA">
      <w:pPr>
        <w:rPr>
          <w:b/>
        </w:rPr>
      </w:pPr>
    </w:p>
    <w:p w:rsidR="00A838FA" w:rsidRPr="000553BF" w:rsidRDefault="00A838FA" w:rsidP="00A838FA">
      <w:pPr>
        <w:rPr>
          <w:b/>
          <w:u w:val="single"/>
        </w:rPr>
      </w:pPr>
      <w:r w:rsidRPr="000553BF">
        <w:rPr>
          <w:b/>
          <w:u w:val="single"/>
        </w:rPr>
        <w:t xml:space="preserve">Per i candidati esterni che riportino una media M  con 9&lt;M </w:t>
      </w:r>
      <w:r w:rsidRPr="000553BF">
        <w:rPr>
          <w:b/>
          <w:bCs/>
          <w:u w:val="single"/>
        </w:rPr>
        <w:t>≤</w:t>
      </w:r>
      <w:r w:rsidRPr="000553BF">
        <w:rPr>
          <w:b/>
          <w:u w:val="single"/>
        </w:rPr>
        <w:t xml:space="preserve"> 10,</w:t>
      </w:r>
      <w:r>
        <w:rPr>
          <w:b/>
          <w:u w:val="single"/>
        </w:rPr>
        <w:t xml:space="preserve"> si adotta   il seguente </w:t>
      </w:r>
      <w:r w:rsidRPr="000553BF">
        <w:rPr>
          <w:b/>
          <w:u w:val="single"/>
        </w:rPr>
        <w:t>criterio:</w:t>
      </w:r>
    </w:p>
    <w:p w:rsidR="00A838FA" w:rsidRPr="000553BF" w:rsidRDefault="00A838FA" w:rsidP="00A838FA">
      <w:pPr>
        <w:jc w:val="center"/>
        <w:rPr>
          <w:b/>
          <w:u w:val="single"/>
        </w:rPr>
      </w:pPr>
    </w:p>
    <w:p w:rsidR="00A838FA" w:rsidRPr="000553BF" w:rsidRDefault="00A838FA" w:rsidP="007014B7">
      <w:pPr>
        <w:numPr>
          <w:ilvl w:val="0"/>
          <w:numId w:val="16"/>
        </w:numPr>
        <w:suppressAutoHyphens w:val="0"/>
        <w:jc w:val="both"/>
      </w:pPr>
      <w:r w:rsidRPr="000553BF">
        <w:t xml:space="preserve">se la media M dei voti  conseguita  dal candidato esterno è </w:t>
      </w:r>
      <w:r w:rsidRPr="000553BF">
        <w:rPr>
          <w:b/>
          <w:bCs/>
        </w:rPr>
        <w:t>maggiore o uguale</w:t>
      </w:r>
      <w:r w:rsidRPr="000553BF">
        <w:t xml:space="preserve"> al valore di  9,20 </w:t>
      </w:r>
    </w:p>
    <w:p w:rsidR="00A838FA" w:rsidRPr="000553BF" w:rsidRDefault="00A838FA" w:rsidP="00A838FA">
      <w:pPr>
        <w:jc w:val="both"/>
      </w:pPr>
      <w:r w:rsidRPr="000553BF">
        <w:t xml:space="preserve"> - </w:t>
      </w:r>
      <w:r w:rsidRPr="000553BF">
        <w:rPr>
          <w:u w:val="single"/>
        </w:rPr>
        <w:t xml:space="preserve">prescindendo dalla valutazione dei crediti formativi- </w:t>
      </w:r>
      <w:r w:rsidRPr="000553BF">
        <w:t xml:space="preserve">  si attribuisce  direttamente il massimo della relativa banda di oscillazione.</w:t>
      </w:r>
    </w:p>
    <w:p w:rsidR="00A838FA" w:rsidRPr="000553BF" w:rsidRDefault="00A838FA" w:rsidP="007014B7">
      <w:pPr>
        <w:numPr>
          <w:ilvl w:val="0"/>
          <w:numId w:val="17"/>
        </w:numPr>
        <w:suppressAutoHyphens w:val="0"/>
        <w:jc w:val="both"/>
      </w:pPr>
      <w:r w:rsidRPr="000553BF">
        <w:t xml:space="preserve">Se invece la media M  è compresa strettamente tra 9 e 9,20:   </w:t>
      </w:r>
    </w:p>
    <w:p w:rsidR="00A838FA" w:rsidRPr="000553BF" w:rsidRDefault="00A838FA" w:rsidP="00A838FA">
      <w:pPr>
        <w:jc w:val="both"/>
      </w:pPr>
      <w:r w:rsidRPr="000553BF">
        <w:t xml:space="preserve">                        9 &lt; M &lt; 9,20 </w:t>
      </w:r>
    </w:p>
    <w:p w:rsidR="00A838FA" w:rsidRDefault="00A838FA" w:rsidP="00A838FA">
      <w:pPr>
        <w:jc w:val="both"/>
        <w:rPr>
          <w:sz w:val="22"/>
          <w:szCs w:val="22"/>
        </w:rPr>
      </w:pPr>
      <w:r w:rsidRPr="000553BF">
        <w:lastRenderedPageBreak/>
        <w:t xml:space="preserve"> nell’attribuzione del credito scolastico si considererà anche l’eventuale punteggio </w:t>
      </w:r>
      <w:r w:rsidRPr="000553BF">
        <w:rPr>
          <w:b/>
          <w:bCs/>
        </w:rPr>
        <w:t xml:space="preserve">P </w:t>
      </w:r>
      <w:r w:rsidRPr="000553BF">
        <w:t xml:space="preserve">scaturito dalla valutazione dei crediti formativi </w:t>
      </w:r>
      <w:r w:rsidRPr="000553BF">
        <w:rPr>
          <w:sz w:val="22"/>
          <w:szCs w:val="22"/>
        </w:rPr>
        <w:t>di modo tale che alla parte decimale della media M si andrà ad aggiungere l’eventuale punteggio aggiuntivo P. Se tale nuovo valore ottenuto è ancora inferiore o uguale al valore di 0,50 al candidato esterno sarà attribuito, come credito scolastico, il valore minimo della banda di oscillazione, se invece tale nuovo valore è maggiore del valore di 0,50 allora al candidato esterno sarà attribuito un credito scolastico pari al valore massimo della banda di oscillazione.</w:t>
      </w:r>
    </w:p>
    <w:p w:rsidR="00A838FA" w:rsidRPr="000553BF" w:rsidRDefault="00A838FA" w:rsidP="00A838FA">
      <w:pPr>
        <w:jc w:val="both"/>
      </w:pPr>
    </w:p>
    <w:p w:rsidR="00A838FA" w:rsidRPr="000553BF" w:rsidRDefault="00A838FA" w:rsidP="00A838FA">
      <w:pPr>
        <w:autoSpaceDE w:val="0"/>
        <w:autoSpaceDN w:val="0"/>
        <w:adjustRightInd w:val="0"/>
        <w:jc w:val="both"/>
        <w:rPr>
          <w:b/>
          <w:bCs/>
        </w:rPr>
      </w:pPr>
      <w:r w:rsidRPr="000553BF">
        <w:rPr>
          <w:b/>
          <w:bCs/>
        </w:rPr>
        <w:t>Credito scolastico complessivo per candidati esterni</w:t>
      </w:r>
    </w:p>
    <w:p w:rsidR="00A838FA" w:rsidRPr="000553BF" w:rsidRDefault="00A838FA" w:rsidP="00A838FA">
      <w:pPr>
        <w:jc w:val="both"/>
      </w:pPr>
      <w:r>
        <w:t>P</w:t>
      </w:r>
      <w:r w:rsidRPr="000553BF">
        <w:t xml:space="preserve">er tutti i </w:t>
      </w:r>
      <w:r w:rsidRPr="000553BF">
        <w:rPr>
          <w:u w:val="single"/>
        </w:rPr>
        <w:t>candidati esterni</w:t>
      </w:r>
      <w:r w:rsidRPr="000553BF">
        <w:t>, a decorrere dall'anno scolastico 2008/2009, la Commissione di esame, fermo restando il punteggio massimo di 25 punti, può aumentare il punteggio in caso di possesso di credito formativo. Per esigenze di omogeneità di punteggio conseguibile dai candidati esterni ed interni, tale integrazione può essere di 1 punto (comma 4, Art. 1  D.M. 42/2007).</w:t>
      </w:r>
    </w:p>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E81950" w:rsidRDefault="00E81950" w:rsidP="00A838FA"/>
    <w:p w:rsidR="00A048A5" w:rsidRDefault="00A048A5" w:rsidP="00A838FA"/>
    <w:p w:rsidR="00A048A5" w:rsidRDefault="00A048A5" w:rsidP="00A838FA"/>
    <w:p w:rsidR="0037644B" w:rsidRDefault="0037644B" w:rsidP="00A838FA"/>
    <w:p w:rsidR="0037644B" w:rsidRDefault="0037644B" w:rsidP="00A838FA"/>
    <w:p w:rsidR="00A048A5" w:rsidRDefault="00A048A5" w:rsidP="00A838FA"/>
    <w:p w:rsidR="00E81950" w:rsidRDefault="00E81950" w:rsidP="00A838FA"/>
    <w:p w:rsidR="008449FF" w:rsidRDefault="008449FF" w:rsidP="00A838FA"/>
    <w:p w:rsidR="008449FF" w:rsidRDefault="008449FF" w:rsidP="00A838FA"/>
    <w:p w:rsidR="008449FF" w:rsidRDefault="008449FF" w:rsidP="00A838FA"/>
    <w:p w:rsidR="008449FF" w:rsidRDefault="008449FF" w:rsidP="00A838FA"/>
    <w:p w:rsidR="00E81950" w:rsidRDefault="00E81950" w:rsidP="00A838FA"/>
    <w:p w:rsidR="00E81950" w:rsidRDefault="00E81950" w:rsidP="00A838FA"/>
    <w:p w:rsidR="00A838FA" w:rsidRDefault="00C33545" w:rsidP="00A838FA">
      <w:r w:rsidRPr="00C33545">
        <w:rPr>
          <w:noProof/>
          <w:sz w:val="20"/>
        </w:rPr>
        <w:lastRenderedPageBreak/>
        <w:pict>
          <v:shape id="_x0000_s1043" type="#_x0000_t202" style="position:absolute;margin-left:90pt;margin-top:0;width:252pt;height:36pt;z-index:251678720">
            <v:textbox style="mso-next-textbox:#_x0000_s1043">
              <w:txbxContent>
                <w:p w:rsidR="005F3064" w:rsidRDefault="005F3064" w:rsidP="00A838FA">
                  <w:pPr>
                    <w:pStyle w:val="Titolo7"/>
                    <w:jc w:val="center"/>
                    <w:rPr>
                      <w:szCs w:val="24"/>
                    </w:rPr>
                  </w:pPr>
                  <w:r>
                    <w:rPr>
                      <w:szCs w:val="24"/>
                    </w:rPr>
                    <w:t>VALUTAZIONE</w:t>
                  </w:r>
                </w:p>
              </w:txbxContent>
            </v:textbox>
          </v:shape>
        </w:pict>
      </w:r>
    </w:p>
    <w:p w:rsidR="00A838FA" w:rsidRDefault="00A838FA" w:rsidP="00A838FA"/>
    <w:p w:rsidR="00A838FA" w:rsidRDefault="00A838FA" w:rsidP="00A838FA"/>
    <w:p w:rsidR="00A838FA" w:rsidRDefault="00A838FA" w:rsidP="00A838FA"/>
    <w:p w:rsidR="00A838FA" w:rsidRDefault="00A838FA" w:rsidP="00A838FA">
      <w:pPr>
        <w:jc w:val="center"/>
        <w:rPr>
          <w:sz w:val="28"/>
        </w:rPr>
      </w:pPr>
      <w:r>
        <w:rPr>
          <w:sz w:val="28"/>
        </w:rPr>
        <w:t xml:space="preserve">CRITERI  </w:t>
      </w:r>
      <w:proofErr w:type="spellStart"/>
      <w:r>
        <w:rPr>
          <w:sz w:val="28"/>
        </w:rPr>
        <w:t>DI</w:t>
      </w:r>
      <w:proofErr w:type="spellEnd"/>
      <w:r>
        <w:rPr>
          <w:sz w:val="28"/>
        </w:rPr>
        <w:t xml:space="preserve">  VALUTAZIONE</w:t>
      </w:r>
      <w:r w:rsidRPr="00870895">
        <w:t xml:space="preserve"> </w:t>
      </w:r>
      <w:r w:rsidRPr="00870895">
        <w:rPr>
          <w:b/>
        </w:rPr>
        <w:t>DEGLI APPRENDIMENTI DEGLI STUDENTI</w:t>
      </w:r>
    </w:p>
    <w:p w:rsidR="00A838FA" w:rsidRDefault="00A838FA" w:rsidP="00A838FA">
      <w:pPr>
        <w:jc w:val="both"/>
      </w:pPr>
    </w:p>
    <w:p w:rsidR="00A838FA" w:rsidRDefault="00A838FA" w:rsidP="00A838FA">
      <w:pPr>
        <w:jc w:val="both"/>
      </w:pPr>
    </w:p>
    <w:tbl>
      <w:tblPr>
        <w:tblW w:w="10031" w:type="dxa"/>
        <w:tblBorders>
          <w:top w:val="triple" w:sz="4" w:space="0" w:color="2E74B5"/>
          <w:left w:val="triple" w:sz="4" w:space="0" w:color="2E74B5"/>
          <w:bottom w:val="triple" w:sz="4" w:space="0" w:color="2E74B5"/>
          <w:right w:val="triple" w:sz="4" w:space="0" w:color="2E74B5"/>
          <w:insideH w:val="single" w:sz="6" w:space="0" w:color="2E74B5"/>
          <w:insideV w:val="single" w:sz="6" w:space="0" w:color="2E74B5"/>
        </w:tblBorders>
        <w:tblLayout w:type="fixed"/>
        <w:tblLook w:val="00A0"/>
      </w:tblPr>
      <w:tblGrid>
        <w:gridCol w:w="961"/>
        <w:gridCol w:w="990"/>
        <w:gridCol w:w="992"/>
        <w:gridCol w:w="1929"/>
        <w:gridCol w:w="5159"/>
      </w:tblGrid>
      <w:tr w:rsidR="00A838FA" w:rsidRPr="00870895" w:rsidTr="000E5045">
        <w:tc>
          <w:tcPr>
            <w:tcW w:w="961" w:type="dxa"/>
            <w:hideMark/>
          </w:tcPr>
          <w:p w:rsidR="00A048A5" w:rsidRPr="00BA3627" w:rsidRDefault="00A048A5" w:rsidP="000E5045">
            <w:pPr>
              <w:autoSpaceDE w:val="0"/>
              <w:autoSpaceDN w:val="0"/>
              <w:rPr>
                <w:rFonts w:eastAsia="Calibri"/>
                <w:noProof/>
              </w:rPr>
            </w:pP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Voto</w:t>
            </w: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(in30/30)</w:t>
            </w:r>
          </w:p>
        </w:tc>
        <w:tc>
          <w:tcPr>
            <w:tcW w:w="990" w:type="dxa"/>
            <w:hideMark/>
          </w:tcPr>
          <w:p w:rsidR="00A048A5" w:rsidRDefault="00A048A5" w:rsidP="000E5045">
            <w:pPr>
              <w:autoSpaceDE w:val="0"/>
              <w:autoSpaceDN w:val="0"/>
              <w:rPr>
                <w:rFonts w:eastAsia="Calibri"/>
                <w:noProof/>
                <w:lang w:val="en-US"/>
              </w:rPr>
            </w:pP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Voto</w:t>
            </w: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(in15/15)</w:t>
            </w:r>
          </w:p>
        </w:tc>
        <w:tc>
          <w:tcPr>
            <w:tcW w:w="992" w:type="dxa"/>
            <w:hideMark/>
          </w:tcPr>
          <w:p w:rsidR="00A048A5" w:rsidRDefault="00A048A5" w:rsidP="000E5045">
            <w:pPr>
              <w:autoSpaceDE w:val="0"/>
              <w:autoSpaceDN w:val="0"/>
              <w:rPr>
                <w:rFonts w:eastAsia="Calibri"/>
                <w:noProof/>
                <w:lang w:val="en-US"/>
              </w:rPr>
            </w:pP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Voto</w:t>
            </w: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(in10/10)</w:t>
            </w:r>
          </w:p>
        </w:tc>
        <w:tc>
          <w:tcPr>
            <w:tcW w:w="1929" w:type="dxa"/>
            <w:hideMark/>
          </w:tcPr>
          <w:p w:rsidR="00A048A5" w:rsidRDefault="00A048A5" w:rsidP="000E5045">
            <w:pPr>
              <w:autoSpaceDE w:val="0"/>
              <w:autoSpaceDN w:val="0"/>
              <w:rPr>
                <w:rFonts w:eastAsia="Calibri"/>
                <w:noProof/>
                <w:lang w:val="en-US"/>
              </w:rPr>
            </w:pP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 xml:space="preserve">CONOSCENZE   </w:t>
            </w:r>
          </w:p>
        </w:tc>
        <w:tc>
          <w:tcPr>
            <w:tcW w:w="5159" w:type="dxa"/>
            <w:hideMark/>
          </w:tcPr>
          <w:p w:rsidR="00A048A5" w:rsidRDefault="00A048A5" w:rsidP="000E5045">
            <w:pPr>
              <w:autoSpaceDE w:val="0"/>
              <w:autoSpaceDN w:val="0"/>
              <w:rPr>
                <w:rFonts w:eastAsia="Calibri"/>
                <w:noProof/>
                <w:lang w:val="en-US"/>
              </w:rPr>
            </w:pP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 xml:space="preserve">ABILITÀ’ </w:t>
            </w:r>
          </w:p>
        </w:tc>
      </w:tr>
      <w:tr w:rsidR="00A838FA" w:rsidRPr="00870895" w:rsidTr="000E5045">
        <w:tc>
          <w:tcPr>
            <w:tcW w:w="961"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 1 a 7</w:t>
            </w:r>
          </w:p>
        </w:tc>
        <w:tc>
          <w:tcPr>
            <w:tcW w:w="990"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 1 a 3</w:t>
            </w:r>
          </w:p>
        </w:tc>
        <w:tc>
          <w:tcPr>
            <w:tcW w:w="992"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 1 a2</w:t>
            </w:r>
          </w:p>
        </w:tc>
        <w:tc>
          <w:tcPr>
            <w:tcW w:w="192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Errate, stentate e molto frammentarie</w:t>
            </w:r>
          </w:p>
          <w:p w:rsidR="00A838FA" w:rsidRPr="00870895" w:rsidRDefault="00A838FA" w:rsidP="000E5045">
            <w:pPr>
              <w:autoSpaceDE w:val="0"/>
              <w:autoSpaceDN w:val="0"/>
              <w:rPr>
                <w:rFonts w:eastAsia="Calibri"/>
                <w:noProof/>
              </w:rPr>
            </w:pPr>
            <w:r w:rsidRPr="00870895">
              <w:rPr>
                <w:rFonts w:eastAsia="Calibri"/>
                <w:noProof/>
                <w:sz w:val="22"/>
                <w:szCs w:val="22"/>
              </w:rPr>
              <w:t>.</w:t>
            </w:r>
          </w:p>
        </w:tc>
        <w:tc>
          <w:tcPr>
            <w:tcW w:w="5159"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rPr>
              <w:t xml:space="preserve">Inadatte  al contesto. Non appropriate. Mancanti di rielaborazione. Espressione imprecisa. </w:t>
            </w:r>
            <w:r w:rsidRPr="00870895">
              <w:rPr>
                <w:rFonts w:eastAsia="Calibri"/>
                <w:noProof/>
                <w:sz w:val="22"/>
                <w:szCs w:val="22"/>
                <w:lang w:val="en-US"/>
              </w:rPr>
              <w:t>Metodo disorganizzato,  impegno inadeguato. Mancanza di autonomia</w:t>
            </w:r>
          </w:p>
        </w:tc>
      </w:tr>
      <w:tr w:rsidR="00A838FA" w:rsidRPr="00870895" w:rsidTr="000E5045">
        <w:trPr>
          <w:trHeight w:val="1002"/>
        </w:trPr>
        <w:tc>
          <w:tcPr>
            <w:tcW w:w="961"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da8 a12</w:t>
            </w:r>
          </w:p>
        </w:tc>
        <w:tc>
          <w:tcPr>
            <w:tcW w:w="990"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da4 a 6</w:t>
            </w:r>
          </w:p>
        </w:tc>
        <w:tc>
          <w:tcPr>
            <w:tcW w:w="992"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da3 a 4</w:t>
            </w:r>
          </w:p>
        </w:tc>
        <w:tc>
          <w:tcPr>
            <w:tcW w:w="192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Inadeguate , scarse</w:t>
            </w:r>
          </w:p>
          <w:p w:rsidR="00A838FA" w:rsidRPr="00870895" w:rsidRDefault="00A838FA" w:rsidP="000E5045">
            <w:pPr>
              <w:autoSpaceDE w:val="0"/>
              <w:autoSpaceDN w:val="0"/>
              <w:rPr>
                <w:rFonts w:eastAsia="Calibri"/>
                <w:noProof/>
              </w:rPr>
            </w:pPr>
            <w:r w:rsidRPr="00870895">
              <w:rPr>
                <w:rFonts w:eastAsia="Calibri"/>
                <w:noProof/>
                <w:sz w:val="22"/>
                <w:szCs w:val="22"/>
              </w:rPr>
              <w:t xml:space="preserve">Conoscenza frammentarie con presenza di  errori; </w:t>
            </w:r>
          </w:p>
        </w:tc>
        <w:tc>
          <w:tcPr>
            <w:tcW w:w="515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Improprie / disarticolate, imprecise</w:t>
            </w:r>
          </w:p>
          <w:p w:rsidR="00A838FA" w:rsidRPr="00870895" w:rsidRDefault="00A838FA" w:rsidP="000E5045">
            <w:pPr>
              <w:autoSpaceDE w:val="0"/>
              <w:autoSpaceDN w:val="0"/>
              <w:rPr>
                <w:rFonts w:eastAsia="Calibri"/>
                <w:noProof/>
                <w:lang w:val="en-US"/>
              </w:rPr>
            </w:pPr>
            <w:r w:rsidRPr="00870895">
              <w:rPr>
                <w:rFonts w:eastAsia="Calibri"/>
                <w:noProof/>
                <w:sz w:val="22"/>
                <w:szCs w:val="22"/>
              </w:rPr>
              <w:t xml:space="preserve"> Scarsa classificazione dei dati appresi, Limitata rielaborazione.  </w:t>
            </w:r>
            <w:r w:rsidRPr="00870895">
              <w:rPr>
                <w:rFonts w:eastAsia="Calibri"/>
                <w:noProof/>
                <w:sz w:val="22"/>
                <w:szCs w:val="22"/>
                <w:lang w:val="en-US"/>
              </w:rPr>
              <w:t xml:space="preserve">Difficoltà di espressione.  Metodo disorganizzato e mnemonico. Scrittura carente  </w:t>
            </w:r>
          </w:p>
        </w:tc>
      </w:tr>
      <w:tr w:rsidR="00A838FA" w:rsidRPr="00870895" w:rsidTr="000E5045">
        <w:tc>
          <w:tcPr>
            <w:tcW w:w="961"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da13 a16</w:t>
            </w:r>
          </w:p>
        </w:tc>
        <w:tc>
          <w:tcPr>
            <w:tcW w:w="990"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da7 a 8</w:t>
            </w:r>
          </w:p>
        </w:tc>
        <w:tc>
          <w:tcPr>
            <w:tcW w:w="992"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5</w:t>
            </w:r>
          </w:p>
        </w:tc>
        <w:tc>
          <w:tcPr>
            <w:tcW w:w="192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Limitate, incerte, superficiali con qualche errore, contenuti semplici.</w:t>
            </w:r>
          </w:p>
        </w:tc>
        <w:tc>
          <w:tcPr>
            <w:tcW w:w="5159"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rPr>
              <w:t xml:space="preserve">Approssimate. Disorientamento esecutivo. Modeste capacità operative . Limitata rielaborazione.  Collegamenti frammentari e  non sempre pertinenti. Espressione imprecisa. </w:t>
            </w:r>
            <w:r w:rsidRPr="00870895">
              <w:rPr>
                <w:rFonts w:eastAsia="Calibri"/>
                <w:noProof/>
                <w:sz w:val="22"/>
                <w:szCs w:val="22"/>
                <w:lang w:val="en-US"/>
              </w:rPr>
              <w:t xml:space="preserve">Metodo incostante,  disordinato. </w:t>
            </w:r>
          </w:p>
        </w:tc>
      </w:tr>
      <w:tr w:rsidR="00A838FA" w:rsidRPr="00870895" w:rsidTr="000E5045">
        <w:tc>
          <w:tcPr>
            <w:tcW w:w="961"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da17 a20</w:t>
            </w:r>
          </w:p>
        </w:tc>
        <w:tc>
          <w:tcPr>
            <w:tcW w:w="990"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da9 a10</w:t>
            </w:r>
          </w:p>
        </w:tc>
        <w:tc>
          <w:tcPr>
            <w:tcW w:w="992"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6</w:t>
            </w:r>
          </w:p>
        </w:tc>
        <w:tc>
          <w:tcPr>
            <w:tcW w:w="192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Accettabili, adeguate, contenuti essenziali e poco approfonditi .</w:t>
            </w:r>
          </w:p>
        </w:tc>
        <w:tc>
          <w:tcPr>
            <w:tcW w:w="515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Idonee, adeguate. Capacità di collegamenti e rielaborazione. Espressione semplice , metodo autonomo ma insicuro scrittura corretta ma non sempre precisa</w:t>
            </w:r>
          </w:p>
          <w:p w:rsidR="00A838FA" w:rsidRPr="00870895" w:rsidRDefault="00A838FA" w:rsidP="000E5045">
            <w:pPr>
              <w:autoSpaceDE w:val="0"/>
              <w:autoSpaceDN w:val="0"/>
              <w:rPr>
                <w:rFonts w:eastAsia="Calibri"/>
                <w:noProof/>
              </w:rPr>
            </w:pPr>
            <w:r w:rsidRPr="00870895">
              <w:rPr>
                <w:rFonts w:eastAsia="Calibri"/>
                <w:noProof/>
                <w:sz w:val="22"/>
                <w:szCs w:val="22"/>
              </w:rPr>
              <w:t xml:space="preserve"> </w:t>
            </w:r>
          </w:p>
        </w:tc>
      </w:tr>
      <w:tr w:rsidR="00A838FA" w:rsidRPr="00870895" w:rsidTr="000E5045">
        <w:tc>
          <w:tcPr>
            <w:tcW w:w="961"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da21 a24</w:t>
            </w:r>
          </w:p>
        </w:tc>
        <w:tc>
          <w:tcPr>
            <w:tcW w:w="990" w:type="dxa"/>
            <w:hideMark/>
          </w:tcPr>
          <w:p w:rsidR="00A838FA" w:rsidRPr="00870895" w:rsidRDefault="00A838FA" w:rsidP="000E5045">
            <w:pPr>
              <w:autoSpaceDE w:val="0"/>
              <w:autoSpaceDN w:val="0"/>
              <w:ind w:left="-1" w:firstLine="1"/>
              <w:rPr>
                <w:rFonts w:eastAsia="Calibri"/>
                <w:noProof/>
                <w:lang w:val="en-US"/>
              </w:rPr>
            </w:pPr>
            <w:r w:rsidRPr="00870895">
              <w:rPr>
                <w:rFonts w:eastAsia="Calibri"/>
                <w:noProof/>
                <w:sz w:val="22"/>
                <w:szCs w:val="22"/>
                <w:lang w:val="en-US"/>
              </w:rPr>
              <w:t>da11a12</w:t>
            </w:r>
          </w:p>
        </w:tc>
        <w:tc>
          <w:tcPr>
            <w:tcW w:w="992"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7</w:t>
            </w:r>
          </w:p>
        </w:tc>
        <w:tc>
          <w:tcPr>
            <w:tcW w:w="192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Corrette, complete non sempre approfondite, abbastanza sicure.</w:t>
            </w:r>
          </w:p>
        </w:tc>
        <w:tc>
          <w:tcPr>
            <w:tcW w:w="5159"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rPr>
              <w:t xml:space="preserve">Collega ed applica i contenuti con parziale autonomia. Scrittura complessivamente corretta. Rielaborazione e valutazione in situazioni di media complessità. </w:t>
            </w:r>
            <w:r w:rsidRPr="00870895">
              <w:rPr>
                <w:rFonts w:eastAsia="Calibri"/>
                <w:noProof/>
                <w:sz w:val="22"/>
                <w:szCs w:val="22"/>
                <w:lang w:val="en-US"/>
              </w:rPr>
              <w:t>Linguaggio scorrevole. Metodo ordinato  e buona applicazione dei procedimenti</w:t>
            </w:r>
          </w:p>
        </w:tc>
      </w:tr>
      <w:tr w:rsidR="00A838FA" w:rsidRPr="00870895" w:rsidTr="000E5045">
        <w:tc>
          <w:tcPr>
            <w:tcW w:w="961"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da25 a27</w:t>
            </w:r>
          </w:p>
        </w:tc>
        <w:tc>
          <w:tcPr>
            <w:tcW w:w="990"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13</w:t>
            </w:r>
          </w:p>
        </w:tc>
        <w:tc>
          <w:tcPr>
            <w:tcW w:w="992"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8</w:t>
            </w:r>
          </w:p>
        </w:tc>
        <w:tc>
          <w:tcPr>
            <w:tcW w:w="1929"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Precise, pertinenti a volte originali</w:t>
            </w:r>
          </w:p>
          <w:p w:rsidR="00A838FA" w:rsidRPr="00870895" w:rsidRDefault="00A838FA" w:rsidP="000E5045">
            <w:pPr>
              <w:autoSpaceDE w:val="0"/>
              <w:autoSpaceDN w:val="0"/>
              <w:rPr>
                <w:rFonts w:eastAsia="Calibri"/>
                <w:noProof/>
                <w:lang w:val="en-US"/>
              </w:rPr>
            </w:pPr>
          </w:p>
        </w:tc>
        <w:tc>
          <w:tcPr>
            <w:tcW w:w="5159"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rPr>
              <w:t xml:space="preserve">Applica i contenuti a diversi contesti. Scrittura  corretta nella forma e nel contenuto. Classificazione, rielaborazione e valutazione dei contenuti. Espressione corretta con proprietà linguistica.  </w:t>
            </w:r>
            <w:r w:rsidRPr="00870895">
              <w:rPr>
                <w:rFonts w:eastAsia="Calibri"/>
                <w:noProof/>
                <w:sz w:val="22"/>
                <w:szCs w:val="22"/>
                <w:lang w:val="en-US"/>
              </w:rPr>
              <w:t xml:space="preserve">Metodo organizzato </w:t>
            </w:r>
          </w:p>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 xml:space="preserve"> </w:t>
            </w:r>
          </w:p>
        </w:tc>
      </w:tr>
      <w:tr w:rsidR="00A838FA" w:rsidRPr="00870895" w:rsidTr="000E5045">
        <w:tc>
          <w:tcPr>
            <w:tcW w:w="961"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da28 a30</w:t>
            </w:r>
          </w:p>
        </w:tc>
        <w:tc>
          <w:tcPr>
            <w:tcW w:w="990"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da14 a15</w:t>
            </w:r>
          </w:p>
        </w:tc>
        <w:tc>
          <w:tcPr>
            <w:tcW w:w="992" w:type="dxa"/>
            <w:hideMark/>
          </w:tcPr>
          <w:p w:rsidR="00A838FA" w:rsidRPr="00870895" w:rsidRDefault="00A838FA" w:rsidP="000E5045">
            <w:pPr>
              <w:autoSpaceDE w:val="0"/>
              <w:autoSpaceDN w:val="0"/>
              <w:rPr>
                <w:rFonts w:eastAsia="Calibri"/>
                <w:noProof/>
                <w:lang w:val="en-US"/>
              </w:rPr>
            </w:pPr>
            <w:r w:rsidRPr="00870895">
              <w:rPr>
                <w:rFonts w:eastAsia="Calibri"/>
                <w:noProof/>
                <w:sz w:val="22"/>
                <w:szCs w:val="22"/>
                <w:lang w:val="en-US"/>
              </w:rPr>
              <w:t>da9 a10</w:t>
            </w:r>
          </w:p>
        </w:tc>
        <w:tc>
          <w:tcPr>
            <w:tcW w:w="192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Rigorose, rielaborate criticamente</w:t>
            </w:r>
          </w:p>
          <w:p w:rsidR="00A838FA" w:rsidRPr="00870895" w:rsidRDefault="00A838FA" w:rsidP="000E5045">
            <w:pPr>
              <w:autoSpaceDE w:val="0"/>
              <w:autoSpaceDN w:val="0"/>
              <w:rPr>
                <w:rFonts w:eastAsia="Calibri"/>
                <w:noProof/>
              </w:rPr>
            </w:pPr>
            <w:r w:rsidRPr="00870895">
              <w:rPr>
                <w:rFonts w:eastAsia="Calibri"/>
                <w:noProof/>
                <w:sz w:val="22"/>
                <w:szCs w:val="22"/>
              </w:rPr>
              <w:t xml:space="preserve">Collegamenti  per contrasto ed analogia con  le conoscenze. </w:t>
            </w:r>
          </w:p>
        </w:tc>
        <w:tc>
          <w:tcPr>
            <w:tcW w:w="5159" w:type="dxa"/>
            <w:hideMark/>
          </w:tcPr>
          <w:p w:rsidR="00A838FA" w:rsidRPr="00870895" w:rsidRDefault="00A838FA" w:rsidP="000E5045">
            <w:pPr>
              <w:autoSpaceDE w:val="0"/>
              <w:autoSpaceDN w:val="0"/>
              <w:rPr>
                <w:rFonts w:eastAsia="Calibri"/>
                <w:noProof/>
              </w:rPr>
            </w:pPr>
            <w:r w:rsidRPr="00870895">
              <w:rPr>
                <w:rFonts w:eastAsia="Calibri"/>
                <w:noProof/>
                <w:sz w:val="22"/>
                <w:szCs w:val="22"/>
              </w:rPr>
              <w:t>Strutturate / meticolose</w:t>
            </w:r>
          </w:p>
          <w:p w:rsidR="00A838FA" w:rsidRPr="00870895" w:rsidRDefault="00A838FA" w:rsidP="000E5045">
            <w:pPr>
              <w:autoSpaceDE w:val="0"/>
              <w:autoSpaceDN w:val="0"/>
              <w:rPr>
                <w:rFonts w:eastAsia="Calibri"/>
                <w:noProof/>
                <w:lang w:val="en-US"/>
              </w:rPr>
            </w:pPr>
            <w:r w:rsidRPr="00870895">
              <w:rPr>
                <w:rFonts w:eastAsia="Calibri"/>
                <w:noProof/>
                <w:sz w:val="22"/>
                <w:szCs w:val="22"/>
              </w:rPr>
              <w:t xml:space="preserve">Applica le conoscenze autonomamente e correttamente a contesti diversi Scrittura corretta con rielaborazione personale e critica. Utilizzo delle capacità rielaborative e critico valutative in situazioni di apprendimento nuove e complesse. </w:t>
            </w:r>
            <w:r w:rsidRPr="00870895">
              <w:rPr>
                <w:rFonts w:eastAsia="Calibri"/>
                <w:noProof/>
                <w:sz w:val="22"/>
                <w:szCs w:val="22"/>
                <w:lang w:val="en-US"/>
              </w:rPr>
              <w:t xml:space="preserve">Espressione corretta appropriata scorrevole. Metodo autonomo e preciso </w:t>
            </w:r>
          </w:p>
        </w:tc>
      </w:tr>
    </w:tbl>
    <w:p w:rsidR="00A838FA" w:rsidRDefault="00A838FA" w:rsidP="00A838FA">
      <w:pPr>
        <w:jc w:val="both"/>
      </w:pPr>
    </w:p>
    <w:p w:rsidR="00A838FA" w:rsidRDefault="00A838FA" w:rsidP="00A838FA">
      <w:pPr>
        <w:jc w:val="both"/>
        <w:rPr>
          <w:b/>
        </w:rPr>
      </w:pPr>
    </w:p>
    <w:p w:rsidR="00A838FA" w:rsidRDefault="00A838FA" w:rsidP="00A838FA">
      <w:pPr>
        <w:jc w:val="both"/>
        <w:rPr>
          <w:b/>
        </w:rPr>
      </w:pPr>
    </w:p>
    <w:p w:rsidR="00A838FA" w:rsidRDefault="00A838FA" w:rsidP="00A838FA">
      <w:pPr>
        <w:jc w:val="both"/>
        <w:rPr>
          <w:b/>
        </w:rPr>
      </w:pPr>
    </w:p>
    <w:p w:rsidR="00A838FA" w:rsidRDefault="00A838FA" w:rsidP="00A838FA">
      <w:pPr>
        <w:jc w:val="both"/>
        <w:rPr>
          <w:b/>
        </w:rPr>
      </w:pPr>
    </w:p>
    <w:p w:rsidR="00F43655" w:rsidRDefault="00F43655" w:rsidP="00A838FA">
      <w:pPr>
        <w:jc w:val="both"/>
        <w:rPr>
          <w:b/>
        </w:rPr>
      </w:pPr>
    </w:p>
    <w:p w:rsidR="00F43655" w:rsidRDefault="00F43655" w:rsidP="00A838FA">
      <w:pPr>
        <w:jc w:val="both"/>
        <w:rPr>
          <w:b/>
        </w:rPr>
      </w:pPr>
    </w:p>
    <w:p w:rsidR="00F43655" w:rsidRPr="00D12BD4" w:rsidRDefault="00F43655" w:rsidP="00A838FA">
      <w:pPr>
        <w:jc w:val="both"/>
        <w:rPr>
          <w:b/>
        </w:rPr>
      </w:pPr>
    </w:p>
    <w:p w:rsidR="00A838FA" w:rsidRPr="00D12BD4" w:rsidRDefault="00A838FA" w:rsidP="00A838FA">
      <w:pPr>
        <w:autoSpaceDE w:val="0"/>
        <w:autoSpaceDN w:val="0"/>
        <w:adjustRightInd w:val="0"/>
        <w:rPr>
          <w:b/>
        </w:rPr>
      </w:pPr>
      <w:r>
        <w:rPr>
          <w:b/>
        </w:rPr>
        <w:lastRenderedPageBreak/>
        <w:t xml:space="preserve">ATTRIBUZIONE VOTO </w:t>
      </w:r>
      <w:proofErr w:type="spellStart"/>
      <w:r>
        <w:rPr>
          <w:b/>
        </w:rPr>
        <w:t>DI</w:t>
      </w:r>
      <w:proofErr w:type="spellEnd"/>
      <w:r>
        <w:rPr>
          <w:b/>
        </w:rPr>
        <w:t xml:space="preserve"> COMPORTAMENTO</w:t>
      </w:r>
      <w:r w:rsidRPr="00D12BD4">
        <w:rPr>
          <w:b/>
        </w:rPr>
        <w:t>:</w:t>
      </w:r>
    </w:p>
    <w:p w:rsidR="00A838FA" w:rsidRDefault="00A838FA" w:rsidP="00A838FA">
      <w:pPr>
        <w:autoSpaceDE w:val="0"/>
        <w:autoSpaceDN w:val="0"/>
        <w:adjustRightInd w:val="0"/>
      </w:pPr>
      <w:r w:rsidRPr="00D12BD4">
        <w:t>L’ a</w:t>
      </w:r>
      <w:r>
        <w:t>ttribuzione del voto di comportamento</w:t>
      </w:r>
      <w:r w:rsidRPr="00D12BD4">
        <w:t xml:space="preserve"> viene effettuata sulla base dei profili di seguito rip</w:t>
      </w:r>
      <w:r>
        <w:t xml:space="preserve">ortati, stilati alle luce delle </w:t>
      </w:r>
      <w:r w:rsidRPr="00D12BD4">
        <w:t>vigenti disposizioni normative</w:t>
      </w:r>
      <w:r>
        <w:t>:</w:t>
      </w:r>
    </w:p>
    <w:p w:rsidR="00A838FA" w:rsidRDefault="00A838FA" w:rsidP="00A838FA">
      <w:pPr>
        <w:autoSpaceDE w:val="0"/>
        <w:autoSpaceDN w:val="0"/>
        <w:adjustRightInd w:val="0"/>
      </w:pPr>
    </w:p>
    <w:tbl>
      <w:tblPr>
        <w:tblW w:w="4993" w:type="pct"/>
        <w:tblBorders>
          <w:top w:val="dashDotStroked" w:sz="24" w:space="0" w:color="2E74B5"/>
          <w:left w:val="dashDotStroked" w:sz="24" w:space="0" w:color="2E74B5"/>
          <w:bottom w:val="dashDotStroked" w:sz="24" w:space="0" w:color="2E74B5"/>
          <w:right w:val="dashDotStroked" w:sz="24" w:space="0" w:color="2E74B5"/>
          <w:insideH w:val="single" w:sz="6" w:space="0" w:color="2E74B5"/>
          <w:insideV w:val="single" w:sz="6" w:space="0" w:color="2E74B5"/>
        </w:tblBorders>
        <w:tblLayout w:type="fixed"/>
        <w:tblCellMar>
          <w:left w:w="70" w:type="dxa"/>
          <w:right w:w="70" w:type="dxa"/>
        </w:tblCellMar>
        <w:tblLook w:val="0000"/>
      </w:tblPr>
      <w:tblGrid>
        <w:gridCol w:w="1230"/>
        <w:gridCol w:w="8534"/>
      </w:tblGrid>
      <w:tr w:rsidR="00A838FA" w:rsidRPr="006250B6" w:rsidTr="000E5045">
        <w:trPr>
          <w:trHeight w:val="207"/>
        </w:trPr>
        <w:tc>
          <w:tcPr>
            <w:tcW w:w="630" w:type="pct"/>
          </w:tcPr>
          <w:p w:rsidR="00A838FA" w:rsidRPr="006250B6" w:rsidRDefault="00A838FA" w:rsidP="000E5045">
            <w:pPr>
              <w:autoSpaceDE w:val="0"/>
              <w:autoSpaceDN w:val="0"/>
              <w:jc w:val="both"/>
              <w:outlineLvl w:val="0"/>
              <w:rPr>
                <w:rFonts w:eastAsia="Calibri"/>
                <w:noProof/>
                <w:lang w:val="en-US"/>
              </w:rPr>
            </w:pPr>
            <w:r w:rsidRPr="006250B6">
              <w:rPr>
                <w:rFonts w:eastAsia="Calibri"/>
                <w:noProof/>
                <w:sz w:val="22"/>
                <w:szCs w:val="22"/>
                <w:lang w:val="en-US"/>
              </w:rPr>
              <w:t>VOTI</w:t>
            </w:r>
          </w:p>
        </w:tc>
        <w:tc>
          <w:tcPr>
            <w:tcW w:w="4370" w:type="pct"/>
          </w:tcPr>
          <w:p w:rsidR="00A838FA" w:rsidRPr="006250B6" w:rsidRDefault="00A838FA" w:rsidP="000E5045">
            <w:pPr>
              <w:autoSpaceDE w:val="0"/>
              <w:autoSpaceDN w:val="0"/>
              <w:jc w:val="both"/>
              <w:rPr>
                <w:rFonts w:eastAsia="Calibri"/>
                <w:b/>
                <w:bCs/>
                <w:noProof/>
                <w:lang w:val="en-US"/>
              </w:rPr>
            </w:pPr>
            <w:r w:rsidRPr="006250B6">
              <w:rPr>
                <w:rFonts w:eastAsia="Calibri"/>
                <w:b/>
                <w:bCs/>
                <w:noProof/>
                <w:sz w:val="22"/>
                <w:szCs w:val="22"/>
                <w:lang w:val="en-US"/>
              </w:rPr>
              <w:t>PROFILI</w:t>
            </w:r>
          </w:p>
        </w:tc>
      </w:tr>
      <w:tr w:rsidR="00A838FA" w:rsidRPr="006250B6" w:rsidTr="000E5045">
        <w:trPr>
          <w:trHeight w:val="1129"/>
        </w:trPr>
        <w:tc>
          <w:tcPr>
            <w:tcW w:w="630" w:type="pct"/>
          </w:tcPr>
          <w:p w:rsidR="00A838FA" w:rsidRPr="006250B6" w:rsidRDefault="00A838FA" w:rsidP="000E5045">
            <w:pPr>
              <w:autoSpaceDE w:val="0"/>
              <w:autoSpaceDN w:val="0"/>
              <w:jc w:val="both"/>
              <w:rPr>
                <w:rFonts w:eastAsia="Calibri"/>
                <w:b/>
                <w:bCs/>
                <w:noProof/>
                <w:lang w:val="en-US"/>
              </w:rPr>
            </w:pPr>
            <w:r w:rsidRPr="006250B6">
              <w:rPr>
                <w:rFonts w:eastAsia="Calibri"/>
                <w:b/>
                <w:bCs/>
                <w:noProof/>
                <w:sz w:val="22"/>
                <w:szCs w:val="22"/>
                <w:lang w:val="en-US"/>
              </w:rPr>
              <w:t>10</w:t>
            </w:r>
          </w:p>
        </w:tc>
        <w:tc>
          <w:tcPr>
            <w:tcW w:w="4370" w:type="pct"/>
          </w:tcPr>
          <w:p w:rsidR="00A838FA" w:rsidRPr="006250B6" w:rsidRDefault="00A838FA" w:rsidP="007014B7">
            <w:pPr>
              <w:numPr>
                <w:ilvl w:val="0"/>
                <w:numId w:val="4"/>
              </w:numPr>
              <w:suppressAutoHyphens w:val="0"/>
              <w:autoSpaceDE w:val="0"/>
              <w:autoSpaceDN w:val="0"/>
              <w:adjustRightInd w:val="0"/>
              <w:ind w:left="714" w:hanging="357"/>
              <w:jc w:val="both"/>
              <w:rPr>
                <w:rFonts w:eastAsia="Calibri"/>
                <w:noProof/>
                <w:lang w:val="en-US"/>
              </w:rPr>
            </w:pPr>
            <w:r w:rsidRPr="006250B6">
              <w:rPr>
                <w:rFonts w:eastAsia="Calibri"/>
                <w:noProof/>
                <w:sz w:val="22"/>
                <w:szCs w:val="22"/>
                <w:lang w:val="en-US"/>
              </w:rPr>
              <w:t>Frequenza assidua</w:t>
            </w:r>
          </w:p>
          <w:p w:rsidR="00A838FA" w:rsidRPr="006250B6" w:rsidRDefault="00A838FA" w:rsidP="007014B7">
            <w:pPr>
              <w:numPr>
                <w:ilvl w:val="0"/>
                <w:numId w:val="4"/>
              </w:numPr>
              <w:suppressAutoHyphens w:val="0"/>
              <w:autoSpaceDE w:val="0"/>
              <w:autoSpaceDN w:val="0"/>
              <w:ind w:left="714" w:hanging="357"/>
              <w:jc w:val="both"/>
              <w:rPr>
                <w:rFonts w:eastAsia="Calibri"/>
                <w:noProof/>
              </w:rPr>
            </w:pPr>
            <w:r w:rsidRPr="006250B6">
              <w:rPr>
                <w:rFonts w:eastAsia="Calibri"/>
                <w:noProof/>
                <w:sz w:val="22"/>
                <w:szCs w:val="22"/>
              </w:rPr>
              <w:t>Partecipazione  costruttiva, significativa, propositiva alla vita scolastica</w:t>
            </w:r>
          </w:p>
          <w:p w:rsidR="00A838FA" w:rsidRPr="006250B6" w:rsidRDefault="00A838FA" w:rsidP="007014B7">
            <w:pPr>
              <w:numPr>
                <w:ilvl w:val="0"/>
                <w:numId w:val="4"/>
              </w:numPr>
              <w:suppressAutoHyphens w:val="0"/>
              <w:autoSpaceDE w:val="0"/>
              <w:autoSpaceDN w:val="0"/>
              <w:adjustRightInd w:val="0"/>
              <w:ind w:left="714" w:hanging="357"/>
              <w:jc w:val="both"/>
              <w:rPr>
                <w:rFonts w:eastAsia="Calibri"/>
                <w:noProof/>
              </w:rPr>
            </w:pPr>
            <w:r w:rsidRPr="006250B6">
              <w:rPr>
                <w:rFonts w:eastAsia="Calibri"/>
                <w:noProof/>
                <w:sz w:val="22"/>
                <w:szCs w:val="22"/>
              </w:rPr>
              <w:t xml:space="preserve">Puntualità e responsabilità nell’espletamento degli impegni scolastici </w:t>
            </w:r>
          </w:p>
          <w:p w:rsidR="00A838FA" w:rsidRPr="006250B6" w:rsidRDefault="00A838FA" w:rsidP="007014B7">
            <w:pPr>
              <w:numPr>
                <w:ilvl w:val="0"/>
                <w:numId w:val="4"/>
              </w:numPr>
              <w:suppressAutoHyphens w:val="0"/>
              <w:autoSpaceDE w:val="0"/>
              <w:autoSpaceDN w:val="0"/>
              <w:adjustRightInd w:val="0"/>
              <w:ind w:left="714" w:hanging="357"/>
              <w:rPr>
                <w:rFonts w:eastAsia="Calibri"/>
                <w:noProof/>
              </w:rPr>
            </w:pPr>
            <w:r w:rsidRPr="006250B6">
              <w:rPr>
                <w:rFonts w:eastAsia="Calibri"/>
                <w:noProof/>
                <w:sz w:val="22"/>
                <w:szCs w:val="22"/>
              </w:rPr>
              <w:t xml:space="preserve">Rispetto dell’integrità delle strutture e degli spazi con riferimento in particolare ad un corretto comportamento relativamente alla raccolta differenziata </w:t>
            </w:r>
          </w:p>
          <w:p w:rsidR="00A838FA" w:rsidRPr="006250B6" w:rsidRDefault="00A838FA" w:rsidP="007014B7">
            <w:pPr>
              <w:numPr>
                <w:ilvl w:val="0"/>
                <w:numId w:val="4"/>
              </w:numPr>
              <w:suppressAutoHyphens w:val="0"/>
              <w:autoSpaceDE w:val="0"/>
              <w:autoSpaceDN w:val="0"/>
              <w:adjustRightInd w:val="0"/>
              <w:ind w:left="714" w:hanging="357"/>
              <w:jc w:val="both"/>
              <w:rPr>
                <w:rFonts w:eastAsia="Calibri"/>
                <w:noProof/>
              </w:rPr>
            </w:pPr>
            <w:r w:rsidRPr="006250B6">
              <w:rPr>
                <w:rFonts w:eastAsia="Calibri"/>
                <w:noProof/>
                <w:sz w:val="22"/>
                <w:szCs w:val="22"/>
              </w:rPr>
              <w:t>Correttezza e sensibilità nel comportamento durante le lezioni</w:t>
            </w:r>
          </w:p>
          <w:p w:rsidR="00A838FA" w:rsidRPr="006250B6" w:rsidRDefault="00A838FA" w:rsidP="007014B7">
            <w:pPr>
              <w:numPr>
                <w:ilvl w:val="0"/>
                <w:numId w:val="8"/>
              </w:numPr>
              <w:suppressAutoHyphens w:val="0"/>
              <w:autoSpaceDE w:val="0"/>
              <w:autoSpaceDN w:val="0"/>
              <w:adjustRightInd w:val="0"/>
              <w:ind w:left="714" w:hanging="357"/>
              <w:jc w:val="both"/>
              <w:rPr>
                <w:rFonts w:eastAsia="Calibri"/>
                <w:noProof/>
              </w:rPr>
            </w:pPr>
            <w:r w:rsidRPr="006250B6">
              <w:rPr>
                <w:rFonts w:eastAsia="Calibri"/>
                <w:noProof/>
                <w:sz w:val="22"/>
                <w:szCs w:val="22"/>
              </w:rPr>
              <w:t xml:space="preserve">Avere cura della propria persona anche attraverso un abbigliamento decoroso e consono all’ambiente   scolastico. </w:t>
            </w:r>
          </w:p>
          <w:p w:rsidR="00A838FA" w:rsidRPr="006250B6" w:rsidRDefault="00A838FA" w:rsidP="007014B7">
            <w:pPr>
              <w:numPr>
                <w:ilvl w:val="0"/>
                <w:numId w:val="4"/>
              </w:numPr>
              <w:suppressAutoHyphens w:val="0"/>
              <w:autoSpaceDE w:val="0"/>
              <w:autoSpaceDN w:val="0"/>
              <w:adjustRightInd w:val="0"/>
              <w:ind w:left="714" w:hanging="357"/>
              <w:rPr>
                <w:rFonts w:eastAsia="Calibri"/>
                <w:noProof/>
              </w:rPr>
            </w:pPr>
            <w:r w:rsidRPr="006250B6">
              <w:rPr>
                <w:rFonts w:eastAsia="Calibri"/>
                <w:noProof/>
                <w:sz w:val="22"/>
                <w:szCs w:val="22"/>
              </w:rPr>
              <w:t xml:space="preserve">Autocontrollo e senso civico durante le attività didattiche: progetti, viaggi, visite, stages,manifestazioni, convegni … …. </w:t>
            </w:r>
          </w:p>
          <w:p w:rsidR="00A838FA" w:rsidRPr="006250B6" w:rsidRDefault="00A838FA" w:rsidP="007014B7">
            <w:pPr>
              <w:numPr>
                <w:ilvl w:val="0"/>
                <w:numId w:val="4"/>
              </w:numPr>
              <w:suppressAutoHyphens w:val="0"/>
              <w:autoSpaceDE w:val="0"/>
              <w:autoSpaceDN w:val="0"/>
              <w:adjustRightInd w:val="0"/>
              <w:ind w:left="714" w:hanging="357"/>
              <w:jc w:val="both"/>
              <w:rPr>
                <w:rFonts w:eastAsia="Calibri"/>
                <w:noProof/>
              </w:rPr>
            </w:pPr>
            <w:r w:rsidRPr="006250B6">
              <w:rPr>
                <w:rFonts w:eastAsia="Calibri"/>
                <w:noProof/>
                <w:sz w:val="22"/>
                <w:szCs w:val="22"/>
              </w:rPr>
              <w:t>Consapevole assunzione delle proprie responsabilità nella vita della scuola</w:t>
            </w:r>
          </w:p>
        </w:tc>
      </w:tr>
      <w:tr w:rsidR="00A838FA" w:rsidRPr="006250B6" w:rsidTr="000E5045">
        <w:trPr>
          <w:trHeight w:val="166"/>
        </w:trPr>
        <w:tc>
          <w:tcPr>
            <w:tcW w:w="630" w:type="pct"/>
          </w:tcPr>
          <w:p w:rsidR="00A838FA" w:rsidRPr="006250B6" w:rsidRDefault="00A838FA" w:rsidP="000E5045">
            <w:pPr>
              <w:autoSpaceDE w:val="0"/>
              <w:autoSpaceDN w:val="0"/>
              <w:jc w:val="both"/>
              <w:rPr>
                <w:rFonts w:eastAsia="Calibri"/>
                <w:b/>
                <w:bCs/>
                <w:noProof/>
                <w:lang w:val="en-US"/>
              </w:rPr>
            </w:pPr>
            <w:r w:rsidRPr="006250B6">
              <w:rPr>
                <w:rFonts w:eastAsia="Calibri"/>
                <w:b/>
                <w:bCs/>
                <w:noProof/>
                <w:sz w:val="22"/>
                <w:szCs w:val="22"/>
                <w:lang w:val="en-US"/>
              </w:rPr>
              <w:t>9</w:t>
            </w:r>
          </w:p>
        </w:tc>
        <w:tc>
          <w:tcPr>
            <w:tcW w:w="4370" w:type="pct"/>
          </w:tcPr>
          <w:p w:rsidR="00A838FA" w:rsidRPr="006250B6" w:rsidRDefault="00A838FA" w:rsidP="007014B7">
            <w:pPr>
              <w:numPr>
                <w:ilvl w:val="0"/>
                <w:numId w:val="5"/>
              </w:numPr>
              <w:suppressAutoHyphens w:val="0"/>
              <w:autoSpaceDE w:val="0"/>
              <w:autoSpaceDN w:val="0"/>
              <w:adjustRightInd w:val="0"/>
              <w:jc w:val="both"/>
              <w:rPr>
                <w:rFonts w:eastAsia="Calibri"/>
                <w:noProof/>
                <w:lang w:val="en-US"/>
              </w:rPr>
            </w:pPr>
            <w:r w:rsidRPr="006250B6">
              <w:rPr>
                <w:rFonts w:eastAsia="Calibri"/>
                <w:noProof/>
                <w:sz w:val="22"/>
                <w:szCs w:val="22"/>
                <w:lang w:val="en-US"/>
              </w:rPr>
              <w:t xml:space="preserve">Frequenza assidua  </w:t>
            </w:r>
          </w:p>
          <w:p w:rsidR="00A838FA" w:rsidRPr="006250B6" w:rsidRDefault="00A838FA" w:rsidP="007014B7">
            <w:pPr>
              <w:numPr>
                <w:ilvl w:val="0"/>
                <w:numId w:val="5"/>
              </w:numPr>
              <w:suppressAutoHyphens w:val="0"/>
              <w:autoSpaceDE w:val="0"/>
              <w:autoSpaceDN w:val="0"/>
              <w:jc w:val="both"/>
              <w:rPr>
                <w:rFonts w:eastAsia="Calibri"/>
                <w:noProof/>
              </w:rPr>
            </w:pPr>
            <w:r w:rsidRPr="006250B6">
              <w:rPr>
                <w:rFonts w:eastAsia="Calibri"/>
                <w:noProof/>
                <w:sz w:val="22"/>
                <w:szCs w:val="22"/>
              </w:rPr>
              <w:t>Partecipazione costruttiva, significativa al dialogo educativo</w:t>
            </w:r>
          </w:p>
          <w:p w:rsidR="00A838FA" w:rsidRPr="006250B6" w:rsidRDefault="00A838FA" w:rsidP="007014B7">
            <w:pPr>
              <w:numPr>
                <w:ilvl w:val="0"/>
                <w:numId w:val="5"/>
              </w:numPr>
              <w:suppressAutoHyphens w:val="0"/>
              <w:autoSpaceDE w:val="0"/>
              <w:autoSpaceDN w:val="0"/>
              <w:adjustRightInd w:val="0"/>
              <w:jc w:val="both"/>
              <w:rPr>
                <w:rFonts w:eastAsia="Calibri"/>
                <w:noProof/>
                <w:lang w:val="en-US"/>
              </w:rPr>
            </w:pPr>
            <w:r w:rsidRPr="006250B6">
              <w:rPr>
                <w:rFonts w:eastAsia="Calibri"/>
                <w:noProof/>
                <w:sz w:val="22"/>
                <w:szCs w:val="22"/>
                <w:lang w:val="en-US"/>
              </w:rPr>
              <w:t xml:space="preserve">Puntualità nell’espletamento degli impegni scolastici </w:t>
            </w:r>
          </w:p>
          <w:p w:rsidR="00A838FA" w:rsidRPr="006250B6" w:rsidRDefault="00A838FA" w:rsidP="007014B7">
            <w:pPr>
              <w:numPr>
                <w:ilvl w:val="0"/>
                <w:numId w:val="5"/>
              </w:numPr>
              <w:suppressAutoHyphens w:val="0"/>
              <w:autoSpaceDE w:val="0"/>
              <w:autoSpaceDN w:val="0"/>
              <w:adjustRightInd w:val="0"/>
              <w:rPr>
                <w:rFonts w:eastAsia="Calibri"/>
                <w:noProof/>
              </w:rPr>
            </w:pPr>
            <w:r w:rsidRPr="006250B6">
              <w:rPr>
                <w:rFonts w:eastAsia="Calibri"/>
                <w:noProof/>
                <w:sz w:val="22"/>
                <w:szCs w:val="22"/>
              </w:rPr>
              <w:t xml:space="preserve">Rispetto dell’integrità delle strutture e degli spazi con riferimento in particolare ad un corretto comportamento relativamente alla raccolta differenziata </w:t>
            </w:r>
          </w:p>
          <w:p w:rsidR="00A838FA" w:rsidRPr="006250B6" w:rsidRDefault="00A838FA" w:rsidP="007014B7">
            <w:pPr>
              <w:numPr>
                <w:ilvl w:val="0"/>
                <w:numId w:val="5"/>
              </w:numPr>
              <w:suppressAutoHyphens w:val="0"/>
              <w:autoSpaceDE w:val="0"/>
              <w:autoSpaceDN w:val="0"/>
              <w:adjustRightInd w:val="0"/>
              <w:jc w:val="both"/>
              <w:rPr>
                <w:rFonts w:eastAsia="Calibri"/>
                <w:noProof/>
              </w:rPr>
            </w:pPr>
            <w:r w:rsidRPr="006250B6">
              <w:rPr>
                <w:rFonts w:eastAsia="Calibri"/>
                <w:noProof/>
                <w:sz w:val="22"/>
                <w:szCs w:val="22"/>
              </w:rPr>
              <w:t>Correttezza e sensibilità nel comportamento durante le lezioni</w:t>
            </w:r>
          </w:p>
          <w:p w:rsidR="00A838FA" w:rsidRPr="006250B6" w:rsidRDefault="00A838FA" w:rsidP="007014B7">
            <w:pPr>
              <w:numPr>
                <w:ilvl w:val="0"/>
                <w:numId w:val="5"/>
              </w:numPr>
              <w:suppressAutoHyphens w:val="0"/>
              <w:autoSpaceDE w:val="0"/>
              <w:autoSpaceDN w:val="0"/>
              <w:adjustRightInd w:val="0"/>
              <w:jc w:val="both"/>
              <w:rPr>
                <w:rFonts w:eastAsia="Calibri"/>
                <w:noProof/>
              </w:rPr>
            </w:pPr>
            <w:r w:rsidRPr="006250B6">
              <w:rPr>
                <w:rFonts w:eastAsia="Calibri"/>
                <w:noProof/>
                <w:sz w:val="22"/>
                <w:szCs w:val="22"/>
              </w:rPr>
              <w:t>Avere cura della propria persona anche attraverso un abbigliamento decoroso e consono all’ambiente  scolastico.</w:t>
            </w:r>
          </w:p>
          <w:p w:rsidR="00A838FA" w:rsidRPr="006250B6" w:rsidRDefault="00A838FA" w:rsidP="007014B7">
            <w:pPr>
              <w:numPr>
                <w:ilvl w:val="0"/>
                <w:numId w:val="5"/>
              </w:numPr>
              <w:suppressAutoHyphens w:val="0"/>
              <w:autoSpaceDE w:val="0"/>
              <w:autoSpaceDN w:val="0"/>
              <w:adjustRightInd w:val="0"/>
              <w:rPr>
                <w:rFonts w:eastAsia="Calibri"/>
                <w:noProof/>
              </w:rPr>
            </w:pPr>
            <w:r w:rsidRPr="006250B6">
              <w:rPr>
                <w:rFonts w:eastAsia="Calibri"/>
                <w:noProof/>
                <w:sz w:val="22"/>
                <w:szCs w:val="22"/>
              </w:rPr>
              <w:t xml:space="preserve">Autocontrollo e senso civico durante le attività didattiche: progetti, viaggi, visite, stages, manifestazioni, convegni … …. </w:t>
            </w:r>
          </w:p>
          <w:p w:rsidR="00A838FA" w:rsidRPr="006250B6" w:rsidRDefault="00A838FA" w:rsidP="007014B7">
            <w:pPr>
              <w:numPr>
                <w:ilvl w:val="0"/>
                <w:numId w:val="5"/>
              </w:numPr>
              <w:suppressAutoHyphens w:val="0"/>
              <w:autoSpaceDE w:val="0"/>
              <w:autoSpaceDN w:val="0"/>
              <w:adjustRightInd w:val="0"/>
              <w:jc w:val="both"/>
              <w:rPr>
                <w:rFonts w:eastAsia="Calibri"/>
                <w:noProof/>
              </w:rPr>
            </w:pPr>
            <w:r w:rsidRPr="006250B6">
              <w:rPr>
                <w:rFonts w:eastAsia="Calibri"/>
                <w:noProof/>
                <w:sz w:val="22"/>
                <w:szCs w:val="22"/>
              </w:rPr>
              <w:t>Piena assunzione delle proprie responsabilità nella vita della scuola con attivo esercizio del proprio ruolo</w:t>
            </w:r>
          </w:p>
        </w:tc>
      </w:tr>
      <w:tr w:rsidR="00A838FA" w:rsidRPr="006250B6" w:rsidTr="000E5045">
        <w:trPr>
          <w:trHeight w:val="1807"/>
        </w:trPr>
        <w:tc>
          <w:tcPr>
            <w:tcW w:w="630" w:type="pct"/>
          </w:tcPr>
          <w:p w:rsidR="00A838FA" w:rsidRPr="006250B6" w:rsidRDefault="00A838FA" w:rsidP="000E5045">
            <w:pPr>
              <w:autoSpaceDE w:val="0"/>
              <w:autoSpaceDN w:val="0"/>
              <w:jc w:val="both"/>
              <w:rPr>
                <w:rFonts w:eastAsia="Calibri"/>
                <w:b/>
                <w:bCs/>
                <w:noProof/>
                <w:lang w:val="en-US"/>
              </w:rPr>
            </w:pPr>
            <w:r w:rsidRPr="006250B6">
              <w:rPr>
                <w:rFonts w:eastAsia="Calibri"/>
                <w:b/>
                <w:bCs/>
                <w:noProof/>
                <w:sz w:val="22"/>
                <w:szCs w:val="22"/>
                <w:lang w:val="en-US"/>
              </w:rPr>
              <w:t>8</w:t>
            </w:r>
          </w:p>
        </w:tc>
        <w:tc>
          <w:tcPr>
            <w:tcW w:w="4370" w:type="pct"/>
          </w:tcPr>
          <w:p w:rsidR="00A838FA" w:rsidRPr="006250B6" w:rsidRDefault="00A838FA" w:rsidP="007014B7">
            <w:pPr>
              <w:numPr>
                <w:ilvl w:val="0"/>
                <w:numId w:val="6"/>
              </w:numPr>
              <w:suppressAutoHyphens w:val="0"/>
              <w:autoSpaceDE w:val="0"/>
              <w:autoSpaceDN w:val="0"/>
              <w:adjustRightInd w:val="0"/>
              <w:jc w:val="both"/>
              <w:rPr>
                <w:rFonts w:eastAsia="Calibri"/>
                <w:noProof/>
                <w:lang w:val="en-US"/>
              </w:rPr>
            </w:pPr>
            <w:r w:rsidRPr="006250B6">
              <w:rPr>
                <w:rFonts w:eastAsia="Calibri"/>
                <w:noProof/>
                <w:sz w:val="22"/>
                <w:szCs w:val="22"/>
                <w:lang w:val="en-US"/>
              </w:rPr>
              <w:t>Frequenza continua</w:t>
            </w:r>
          </w:p>
          <w:p w:rsidR="00A838FA" w:rsidRPr="006250B6" w:rsidRDefault="00A838FA" w:rsidP="007014B7">
            <w:pPr>
              <w:numPr>
                <w:ilvl w:val="0"/>
                <w:numId w:val="6"/>
              </w:numPr>
              <w:suppressAutoHyphens w:val="0"/>
              <w:autoSpaceDE w:val="0"/>
              <w:autoSpaceDN w:val="0"/>
              <w:jc w:val="both"/>
              <w:rPr>
                <w:rFonts w:eastAsia="Calibri"/>
                <w:noProof/>
                <w:lang w:val="en-US"/>
              </w:rPr>
            </w:pPr>
            <w:r w:rsidRPr="006250B6">
              <w:rPr>
                <w:rFonts w:eastAsia="Calibri"/>
                <w:noProof/>
                <w:sz w:val="22"/>
                <w:szCs w:val="22"/>
                <w:lang w:val="en-US"/>
              </w:rPr>
              <w:t>Partecipazione  costruttiva  alla vita scolastica</w:t>
            </w:r>
          </w:p>
          <w:p w:rsidR="00A838FA" w:rsidRPr="006250B6" w:rsidRDefault="00A838FA" w:rsidP="007014B7">
            <w:pPr>
              <w:numPr>
                <w:ilvl w:val="0"/>
                <w:numId w:val="6"/>
              </w:numPr>
              <w:suppressAutoHyphens w:val="0"/>
              <w:autoSpaceDE w:val="0"/>
              <w:autoSpaceDN w:val="0"/>
              <w:jc w:val="both"/>
              <w:rPr>
                <w:rFonts w:eastAsia="Calibri"/>
                <w:noProof/>
              </w:rPr>
            </w:pPr>
            <w:r w:rsidRPr="006250B6">
              <w:rPr>
                <w:rFonts w:eastAsia="Calibri"/>
                <w:noProof/>
                <w:sz w:val="22"/>
                <w:szCs w:val="22"/>
              </w:rPr>
              <w:t>Adempimento degli impegni scolastici non sempre costante</w:t>
            </w:r>
          </w:p>
          <w:p w:rsidR="00A838FA" w:rsidRPr="006250B6" w:rsidRDefault="00A838FA" w:rsidP="007014B7">
            <w:pPr>
              <w:numPr>
                <w:ilvl w:val="0"/>
                <w:numId w:val="6"/>
              </w:numPr>
              <w:suppressAutoHyphens w:val="0"/>
              <w:autoSpaceDE w:val="0"/>
              <w:autoSpaceDN w:val="0"/>
              <w:adjustRightInd w:val="0"/>
              <w:rPr>
                <w:rFonts w:eastAsia="Calibri"/>
                <w:noProof/>
              </w:rPr>
            </w:pPr>
            <w:r w:rsidRPr="006250B6">
              <w:rPr>
                <w:rFonts w:eastAsia="Calibri"/>
                <w:noProof/>
                <w:sz w:val="22"/>
                <w:szCs w:val="22"/>
              </w:rPr>
              <w:t xml:space="preserve">Rispetto dell’integrità delle strutture e degli spazi con riferimento in particolare ad un corretto comportamento relativamente alla raccolta differenziata </w:t>
            </w:r>
          </w:p>
          <w:p w:rsidR="00A838FA" w:rsidRPr="006250B6" w:rsidRDefault="00A838FA" w:rsidP="007014B7">
            <w:pPr>
              <w:numPr>
                <w:ilvl w:val="0"/>
                <w:numId w:val="6"/>
              </w:numPr>
              <w:suppressAutoHyphens w:val="0"/>
              <w:autoSpaceDE w:val="0"/>
              <w:autoSpaceDN w:val="0"/>
              <w:adjustRightInd w:val="0"/>
              <w:jc w:val="both"/>
              <w:rPr>
                <w:rFonts w:eastAsia="Calibri"/>
                <w:noProof/>
              </w:rPr>
            </w:pPr>
            <w:r w:rsidRPr="006250B6">
              <w:rPr>
                <w:rFonts w:eastAsia="Calibri"/>
                <w:noProof/>
                <w:sz w:val="22"/>
                <w:szCs w:val="22"/>
              </w:rPr>
              <w:t>Correttezza nel comportamento durante le lezioni</w:t>
            </w:r>
          </w:p>
          <w:p w:rsidR="00A838FA" w:rsidRPr="006250B6" w:rsidRDefault="00A838FA" w:rsidP="007014B7">
            <w:pPr>
              <w:numPr>
                <w:ilvl w:val="0"/>
                <w:numId w:val="6"/>
              </w:numPr>
              <w:suppressAutoHyphens w:val="0"/>
              <w:autoSpaceDE w:val="0"/>
              <w:autoSpaceDN w:val="0"/>
              <w:adjustRightInd w:val="0"/>
              <w:jc w:val="both"/>
              <w:rPr>
                <w:rFonts w:eastAsia="Calibri"/>
                <w:noProof/>
              </w:rPr>
            </w:pPr>
            <w:r w:rsidRPr="006250B6">
              <w:rPr>
                <w:rFonts w:eastAsia="Calibri"/>
                <w:noProof/>
                <w:sz w:val="22"/>
                <w:szCs w:val="22"/>
              </w:rPr>
              <w:t>Avere cura della propria persona anche attraverso un abbigliamento decoroso e consono all’ambiente   scolastico.</w:t>
            </w:r>
          </w:p>
          <w:p w:rsidR="00A838FA" w:rsidRPr="006250B6" w:rsidRDefault="00A838FA" w:rsidP="007014B7">
            <w:pPr>
              <w:numPr>
                <w:ilvl w:val="0"/>
                <w:numId w:val="5"/>
              </w:numPr>
              <w:suppressAutoHyphens w:val="0"/>
              <w:autoSpaceDE w:val="0"/>
              <w:autoSpaceDN w:val="0"/>
              <w:adjustRightInd w:val="0"/>
              <w:rPr>
                <w:rFonts w:eastAsia="Calibri"/>
                <w:noProof/>
              </w:rPr>
            </w:pPr>
            <w:r w:rsidRPr="006250B6">
              <w:rPr>
                <w:rFonts w:eastAsia="Calibri"/>
                <w:noProof/>
                <w:sz w:val="22"/>
                <w:szCs w:val="22"/>
              </w:rPr>
              <w:t xml:space="preserve">Atteggiamento responsabile  durante le attività didattiche: progetti, viaggi, visite, stages, manifestazioni, convegni … …. </w:t>
            </w:r>
          </w:p>
          <w:p w:rsidR="00A838FA" w:rsidRPr="006250B6" w:rsidRDefault="00A838FA" w:rsidP="007014B7">
            <w:pPr>
              <w:numPr>
                <w:ilvl w:val="0"/>
                <w:numId w:val="6"/>
              </w:numPr>
              <w:suppressAutoHyphens w:val="0"/>
              <w:autoSpaceDE w:val="0"/>
              <w:autoSpaceDN w:val="0"/>
              <w:jc w:val="both"/>
              <w:rPr>
                <w:rFonts w:eastAsia="Calibri"/>
                <w:noProof/>
              </w:rPr>
            </w:pPr>
            <w:r w:rsidRPr="006250B6">
              <w:rPr>
                <w:rFonts w:eastAsia="Calibri"/>
                <w:noProof/>
                <w:sz w:val="22"/>
                <w:szCs w:val="22"/>
              </w:rPr>
              <w:t xml:space="preserve">Assunzione delle proprie responsabilità nella vita della scuola </w:t>
            </w:r>
          </w:p>
        </w:tc>
      </w:tr>
      <w:tr w:rsidR="00A838FA" w:rsidRPr="006250B6" w:rsidTr="000E5045">
        <w:trPr>
          <w:trHeight w:val="166"/>
        </w:trPr>
        <w:tc>
          <w:tcPr>
            <w:tcW w:w="630" w:type="pct"/>
          </w:tcPr>
          <w:p w:rsidR="00A838FA" w:rsidRPr="006250B6" w:rsidRDefault="00A838FA" w:rsidP="000E5045">
            <w:pPr>
              <w:autoSpaceDE w:val="0"/>
              <w:autoSpaceDN w:val="0"/>
              <w:jc w:val="both"/>
              <w:rPr>
                <w:rFonts w:eastAsia="Calibri"/>
                <w:b/>
                <w:bCs/>
                <w:noProof/>
                <w:lang w:val="en-US"/>
              </w:rPr>
            </w:pPr>
            <w:r w:rsidRPr="006250B6">
              <w:rPr>
                <w:rFonts w:eastAsia="Calibri"/>
                <w:b/>
                <w:bCs/>
                <w:noProof/>
                <w:sz w:val="22"/>
                <w:szCs w:val="22"/>
                <w:lang w:val="en-US"/>
              </w:rPr>
              <w:t>7</w:t>
            </w:r>
          </w:p>
        </w:tc>
        <w:tc>
          <w:tcPr>
            <w:tcW w:w="4370" w:type="pct"/>
          </w:tcPr>
          <w:p w:rsidR="00A838FA" w:rsidRPr="006250B6" w:rsidRDefault="00A838FA" w:rsidP="007014B7">
            <w:pPr>
              <w:numPr>
                <w:ilvl w:val="0"/>
                <w:numId w:val="7"/>
              </w:numPr>
              <w:suppressAutoHyphens w:val="0"/>
              <w:autoSpaceDE w:val="0"/>
              <w:autoSpaceDN w:val="0"/>
              <w:adjustRightInd w:val="0"/>
              <w:jc w:val="both"/>
              <w:rPr>
                <w:rFonts w:eastAsia="Calibri"/>
                <w:noProof/>
                <w:lang w:val="en-US"/>
              </w:rPr>
            </w:pPr>
            <w:r w:rsidRPr="006250B6">
              <w:rPr>
                <w:rFonts w:eastAsia="Calibri"/>
                <w:noProof/>
                <w:sz w:val="22"/>
                <w:szCs w:val="22"/>
                <w:lang w:val="en-US"/>
              </w:rPr>
              <w:t xml:space="preserve">Frequenza  regolare </w:t>
            </w:r>
          </w:p>
          <w:p w:rsidR="00A838FA" w:rsidRPr="006250B6" w:rsidRDefault="00A838FA" w:rsidP="007014B7">
            <w:pPr>
              <w:numPr>
                <w:ilvl w:val="0"/>
                <w:numId w:val="7"/>
              </w:numPr>
              <w:suppressAutoHyphens w:val="0"/>
              <w:autoSpaceDE w:val="0"/>
              <w:autoSpaceDN w:val="0"/>
              <w:adjustRightInd w:val="0"/>
              <w:jc w:val="both"/>
              <w:rPr>
                <w:rFonts w:eastAsia="Calibri"/>
                <w:noProof/>
                <w:lang w:val="en-US"/>
              </w:rPr>
            </w:pPr>
            <w:r w:rsidRPr="006250B6">
              <w:rPr>
                <w:rFonts w:eastAsia="Calibri"/>
                <w:noProof/>
                <w:sz w:val="22"/>
                <w:szCs w:val="22"/>
                <w:lang w:val="en-US"/>
              </w:rPr>
              <w:t>Partecipazione alla vita scolastica</w:t>
            </w:r>
          </w:p>
          <w:p w:rsidR="00A838FA" w:rsidRPr="006250B6" w:rsidRDefault="00A838FA" w:rsidP="007014B7">
            <w:pPr>
              <w:numPr>
                <w:ilvl w:val="0"/>
                <w:numId w:val="7"/>
              </w:numPr>
              <w:suppressAutoHyphens w:val="0"/>
              <w:autoSpaceDE w:val="0"/>
              <w:autoSpaceDN w:val="0"/>
              <w:jc w:val="both"/>
              <w:rPr>
                <w:rFonts w:eastAsia="Calibri"/>
                <w:noProof/>
                <w:lang w:val="en-US"/>
              </w:rPr>
            </w:pPr>
            <w:r w:rsidRPr="006250B6">
              <w:rPr>
                <w:rFonts w:eastAsia="Calibri"/>
                <w:noProof/>
                <w:sz w:val="22"/>
                <w:szCs w:val="22"/>
                <w:lang w:val="en-US"/>
              </w:rPr>
              <w:t>Assolvimento irregolare degli impegni scolastici</w:t>
            </w:r>
          </w:p>
          <w:p w:rsidR="00A838FA" w:rsidRPr="006250B6" w:rsidRDefault="00A838FA" w:rsidP="007014B7">
            <w:pPr>
              <w:numPr>
                <w:ilvl w:val="0"/>
                <w:numId w:val="7"/>
              </w:numPr>
              <w:suppressAutoHyphens w:val="0"/>
              <w:autoSpaceDE w:val="0"/>
              <w:autoSpaceDN w:val="0"/>
              <w:adjustRightInd w:val="0"/>
              <w:rPr>
                <w:rFonts w:eastAsia="Calibri"/>
                <w:noProof/>
              </w:rPr>
            </w:pPr>
            <w:r w:rsidRPr="006250B6">
              <w:rPr>
                <w:rFonts w:eastAsia="Calibri"/>
                <w:noProof/>
                <w:sz w:val="22"/>
                <w:szCs w:val="22"/>
              </w:rPr>
              <w:t xml:space="preserve">Rispetto dell’integrità delle strutture e degli spazi con riferimento in particolare ad un corretto comportamento relativamente alla raccolta differenziata </w:t>
            </w:r>
          </w:p>
          <w:p w:rsidR="00A838FA" w:rsidRPr="006250B6" w:rsidRDefault="00A838FA" w:rsidP="007014B7">
            <w:pPr>
              <w:numPr>
                <w:ilvl w:val="0"/>
                <w:numId w:val="7"/>
              </w:numPr>
              <w:suppressAutoHyphens w:val="0"/>
              <w:autoSpaceDE w:val="0"/>
              <w:autoSpaceDN w:val="0"/>
              <w:adjustRightInd w:val="0"/>
              <w:jc w:val="both"/>
              <w:rPr>
                <w:rFonts w:eastAsia="Calibri"/>
                <w:noProof/>
              </w:rPr>
            </w:pPr>
            <w:r w:rsidRPr="006250B6">
              <w:rPr>
                <w:rFonts w:eastAsia="Calibri"/>
                <w:noProof/>
                <w:sz w:val="22"/>
                <w:szCs w:val="22"/>
              </w:rPr>
              <w:t>Atteggiamento non sempre corretto  durante le lezioni</w:t>
            </w:r>
          </w:p>
          <w:p w:rsidR="00A838FA" w:rsidRPr="006250B6" w:rsidRDefault="00A838FA" w:rsidP="007014B7">
            <w:pPr>
              <w:numPr>
                <w:ilvl w:val="0"/>
                <w:numId w:val="7"/>
              </w:numPr>
              <w:suppressAutoHyphens w:val="0"/>
              <w:autoSpaceDE w:val="0"/>
              <w:autoSpaceDN w:val="0"/>
              <w:adjustRightInd w:val="0"/>
              <w:jc w:val="both"/>
              <w:rPr>
                <w:rFonts w:eastAsia="Calibri"/>
                <w:noProof/>
              </w:rPr>
            </w:pPr>
            <w:r w:rsidRPr="006250B6">
              <w:rPr>
                <w:rFonts w:eastAsia="Calibri"/>
                <w:noProof/>
                <w:sz w:val="22"/>
                <w:szCs w:val="22"/>
              </w:rPr>
              <w:t>Avere cura della propria persona anche attraverso un abbigliamento decoroso e consono all’ambiente   scolastico.</w:t>
            </w:r>
          </w:p>
          <w:p w:rsidR="00A838FA" w:rsidRPr="006250B6" w:rsidRDefault="00A838FA" w:rsidP="007014B7">
            <w:pPr>
              <w:numPr>
                <w:ilvl w:val="0"/>
                <w:numId w:val="5"/>
              </w:numPr>
              <w:suppressAutoHyphens w:val="0"/>
              <w:autoSpaceDE w:val="0"/>
              <w:autoSpaceDN w:val="0"/>
              <w:adjustRightInd w:val="0"/>
              <w:rPr>
                <w:rFonts w:eastAsia="Calibri"/>
                <w:noProof/>
              </w:rPr>
            </w:pPr>
            <w:r w:rsidRPr="006250B6">
              <w:rPr>
                <w:rFonts w:eastAsia="Calibri"/>
                <w:noProof/>
                <w:sz w:val="22"/>
                <w:szCs w:val="22"/>
              </w:rPr>
              <w:t>Atteggiamento  sufficientemente responsabile  durante le attività didattiche: progetti, viaggi, visite, stages, manifestazioni, convegni …</w:t>
            </w:r>
          </w:p>
          <w:p w:rsidR="00A838FA" w:rsidRPr="006250B6" w:rsidRDefault="00A838FA" w:rsidP="007014B7">
            <w:pPr>
              <w:numPr>
                <w:ilvl w:val="0"/>
                <w:numId w:val="5"/>
              </w:numPr>
              <w:suppressAutoHyphens w:val="0"/>
              <w:autoSpaceDE w:val="0"/>
              <w:autoSpaceDN w:val="0"/>
              <w:adjustRightInd w:val="0"/>
              <w:rPr>
                <w:rFonts w:eastAsia="Calibri"/>
                <w:noProof/>
              </w:rPr>
            </w:pPr>
            <w:r w:rsidRPr="006250B6">
              <w:rPr>
                <w:rFonts w:eastAsia="Calibri"/>
                <w:noProof/>
                <w:sz w:val="22"/>
                <w:szCs w:val="22"/>
              </w:rPr>
              <w:t xml:space="preserve"> Discreta assunzione delle proprie responsabilità nella vita della scuola</w:t>
            </w:r>
          </w:p>
        </w:tc>
      </w:tr>
      <w:tr w:rsidR="00A838FA" w:rsidRPr="006250B6" w:rsidTr="000E5045">
        <w:trPr>
          <w:trHeight w:val="705"/>
        </w:trPr>
        <w:tc>
          <w:tcPr>
            <w:tcW w:w="630" w:type="pct"/>
          </w:tcPr>
          <w:p w:rsidR="00A838FA" w:rsidRPr="006250B6" w:rsidRDefault="00A838FA" w:rsidP="000E5045">
            <w:pPr>
              <w:autoSpaceDE w:val="0"/>
              <w:autoSpaceDN w:val="0"/>
              <w:jc w:val="both"/>
              <w:rPr>
                <w:rFonts w:eastAsia="Calibri"/>
                <w:b/>
                <w:bCs/>
                <w:noProof/>
                <w:lang w:val="en-US"/>
              </w:rPr>
            </w:pPr>
            <w:r w:rsidRPr="006250B6">
              <w:rPr>
                <w:rFonts w:eastAsia="Calibri"/>
                <w:b/>
                <w:bCs/>
                <w:noProof/>
                <w:sz w:val="22"/>
                <w:szCs w:val="22"/>
                <w:lang w:val="en-US"/>
              </w:rPr>
              <w:lastRenderedPageBreak/>
              <w:t>6</w:t>
            </w:r>
          </w:p>
        </w:tc>
        <w:tc>
          <w:tcPr>
            <w:tcW w:w="4370" w:type="pct"/>
          </w:tcPr>
          <w:p w:rsidR="00A838FA" w:rsidRPr="006250B6" w:rsidRDefault="00A838FA" w:rsidP="007014B7">
            <w:pPr>
              <w:numPr>
                <w:ilvl w:val="0"/>
                <w:numId w:val="8"/>
              </w:numPr>
              <w:suppressAutoHyphens w:val="0"/>
              <w:autoSpaceDE w:val="0"/>
              <w:autoSpaceDN w:val="0"/>
              <w:adjustRightInd w:val="0"/>
              <w:jc w:val="both"/>
              <w:rPr>
                <w:rFonts w:eastAsia="Calibri"/>
                <w:noProof/>
                <w:lang w:val="en-US"/>
              </w:rPr>
            </w:pPr>
            <w:r w:rsidRPr="006250B6">
              <w:rPr>
                <w:rFonts w:eastAsia="Calibri"/>
                <w:noProof/>
                <w:sz w:val="22"/>
                <w:szCs w:val="22"/>
                <w:lang w:val="en-US"/>
              </w:rPr>
              <w:t>Frequenza quasi sempre regolare</w:t>
            </w:r>
          </w:p>
          <w:p w:rsidR="00A838FA" w:rsidRPr="006250B6" w:rsidRDefault="00A838FA" w:rsidP="007014B7">
            <w:pPr>
              <w:numPr>
                <w:ilvl w:val="0"/>
                <w:numId w:val="8"/>
              </w:numPr>
              <w:suppressAutoHyphens w:val="0"/>
              <w:autoSpaceDE w:val="0"/>
              <w:autoSpaceDN w:val="0"/>
              <w:jc w:val="both"/>
              <w:rPr>
                <w:rFonts w:eastAsia="Calibri"/>
                <w:noProof/>
                <w:lang w:val="en-US"/>
              </w:rPr>
            </w:pPr>
            <w:r w:rsidRPr="006250B6">
              <w:rPr>
                <w:rFonts w:eastAsia="Calibri"/>
                <w:noProof/>
                <w:sz w:val="22"/>
                <w:szCs w:val="22"/>
              </w:rPr>
              <w:t xml:space="preserve">Partecipazione ed interessi mirati, non fornisce contributi personali. </w:t>
            </w:r>
            <w:r w:rsidRPr="006250B6">
              <w:rPr>
                <w:rFonts w:eastAsia="Calibri"/>
                <w:noProof/>
                <w:sz w:val="22"/>
                <w:szCs w:val="22"/>
                <w:lang w:val="en-US"/>
              </w:rPr>
              <w:t>E’, a volte,  fonte di disturbo durante le lezioni</w:t>
            </w:r>
          </w:p>
          <w:p w:rsidR="00A838FA" w:rsidRPr="006250B6" w:rsidRDefault="00A838FA" w:rsidP="007014B7">
            <w:pPr>
              <w:numPr>
                <w:ilvl w:val="0"/>
                <w:numId w:val="8"/>
              </w:numPr>
              <w:suppressAutoHyphens w:val="0"/>
              <w:autoSpaceDE w:val="0"/>
              <w:autoSpaceDN w:val="0"/>
              <w:jc w:val="both"/>
              <w:rPr>
                <w:rFonts w:eastAsia="Calibri"/>
                <w:noProof/>
                <w:lang w:val="en-US"/>
              </w:rPr>
            </w:pPr>
            <w:r w:rsidRPr="006250B6">
              <w:rPr>
                <w:rFonts w:eastAsia="Calibri"/>
                <w:noProof/>
                <w:sz w:val="22"/>
                <w:szCs w:val="22"/>
                <w:lang w:val="en-US"/>
              </w:rPr>
              <w:t>Assolvimento degli impegni scolastici saltuario</w:t>
            </w:r>
          </w:p>
          <w:p w:rsidR="00A838FA" w:rsidRPr="006250B6" w:rsidRDefault="00A838FA" w:rsidP="007014B7">
            <w:pPr>
              <w:numPr>
                <w:ilvl w:val="0"/>
                <w:numId w:val="8"/>
              </w:numPr>
              <w:suppressAutoHyphens w:val="0"/>
              <w:autoSpaceDE w:val="0"/>
              <w:autoSpaceDN w:val="0"/>
              <w:adjustRightInd w:val="0"/>
              <w:ind w:left="426" w:hanging="96"/>
              <w:jc w:val="both"/>
              <w:rPr>
                <w:rFonts w:eastAsia="Calibri"/>
              </w:rPr>
            </w:pPr>
            <w:r w:rsidRPr="006250B6">
              <w:rPr>
                <w:rFonts w:eastAsia="Calibri"/>
                <w:noProof/>
                <w:sz w:val="22"/>
                <w:szCs w:val="22"/>
              </w:rPr>
              <w:t>Rispetto per le persone, per le cose e per le idee altrui.</w:t>
            </w:r>
          </w:p>
          <w:p w:rsidR="00A838FA" w:rsidRPr="006250B6" w:rsidRDefault="00A838FA" w:rsidP="007014B7">
            <w:pPr>
              <w:numPr>
                <w:ilvl w:val="0"/>
                <w:numId w:val="8"/>
              </w:numPr>
              <w:suppressAutoHyphens w:val="0"/>
              <w:autoSpaceDE w:val="0"/>
              <w:autoSpaceDN w:val="0"/>
              <w:adjustRightInd w:val="0"/>
              <w:jc w:val="both"/>
              <w:rPr>
                <w:rFonts w:eastAsia="Calibri"/>
                <w:noProof/>
              </w:rPr>
            </w:pPr>
            <w:r w:rsidRPr="006250B6">
              <w:rPr>
                <w:rFonts w:eastAsia="Calibri"/>
                <w:b/>
                <w:noProof/>
                <w:sz w:val="22"/>
                <w:szCs w:val="22"/>
              </w:rPr>
              <w:t xml:space="preserve"> </w:t>
            </w:r>
            <w:r w:rsidRPr="006250B6">
              <w:rPr>
                <w:rFonts w:eastAsia="Calibri"/>
                <w:noProof/>
                <w:sz w:val="22"/>
                <w:szCs w:val="22"/>
              </w:rPr>
              <w:t xml:space="preserve">Avere cura della propria persona anche attraverso un abbigliamento decoroso e consono all’ambiente  scolastico. </w:t>
            </w:r>
          </w:p>
          <w:p w:rsidR="00A838FA" w:rsidRPr="006250B6" w:rsidRDefault="00A838FA" w:rsidP="007014B7">
            <w:pPr>
              <w:numPr>
                <w:ilvl w:val="0"/>
                <w:numId w:val="5"/>
              </w:numPr>
              <w:suppressAutoHyphens w:val="0"/>
              <w:autoSpaceDE w:val="0"/>
              <w:autoSpaceDN w:val="0"/>
              <w:adjustRightInd w:val="0"/>
              <w:rPr>
                <w:rFonts w:eastAsia="Calibri"/>
                <w:noProof/>
              </w:rPr>
            </w:pPr>
            <w:r w:rsidRPr="006250B6">
              <w:rPr>
                <w:rFonts w:eastAsia="Calibri"/>
                <w:noProof/>
                <w:sz w:val="22"/>
                <w:szCs w:val="22"/>
              </w:rPr>
              <w:t xml:space="preserve">Atteggiamento  sufficientemente responsabile  durante le attività didattiche: progetti, viaggi, visite, stages, manifestazioni, convegni … …. </w:t>
            </w:r>
          </w:p>
          <w:p w:rsidR="00A838FA" w:rsidRPr="006250B6" w:rsidRDefault="00A838FA" w:rsidP="007014B7">
            <w:pPr>
              <w:numPr>
                <w:ilvl w:val="0"/>
                <w:numId w:val="8"/>
              </w:numPr>
              <w:suppressAutoHyphens w:val="0"/>
              <w:autoSpaceDE w:val="0"/>
              <w:autoSpaceDN w:val="0"/>
              <w:jc w:val="both"/>
              <w:rPr>
                <w:rFonts w:eastAsia="Calibri"/>
                <w:noProof/>
              </w:rPr>
            </w:pPr>
            <w:r w:rsidRPr="006250B6">
              <w:rPr>
                <w:rFonts w:eastAsia="Calibri"/>
                <w:noProof/>
                <w:sz w:val="22"/>
                <w:szCs w:val="22"/>
              </w:rPr>
              <w:t>Ruolo non costruttivo  all’ interno del gruppo classe</w:t>
            </w:r>
          </w:p>
          <w:p w:rsidR="00A838FA" w:rsidRPr="006250B6" w:rsidRDefault="00A838FA" w:rsidP="007014B7">
            <w:pPr>
              <w:numPr>
                <w:ilvl w:val="0"/>
                <w:numId w:val="8"/>
              </w:numPr>
              <w:suppressAutoHyphens w:val="0"/>
              <w:autoSpaceDE w:val="0"/>
              <w:autoSpaceDN w:val="0"/>
              <w:jc w:val="both"/>
              <w:rPr>
                <w:rFonts w:eastAsia="Calibri"/>
                <w:noProof/>
              </w:rPr>
            </w:pPr>
            <w:r w:rsidRPr="006250B6">
              <w:rPr>
                <w:rFonts w:eastAsia="Calibri"/>
                <w:noProof/>
                <w:sz w:val="22"/>
                <w:szCs w:val="22"/>
              </w:rPr>
              <w:t>Sufficiente assunzione delle proprie responsabilità nella vita della scuola</w:t>
            </w:r>
          </w:p>
        </w:tc>
      </w:tr>
      <w:tr w:rsidR="00A838FA" w:rsidRPr="006250B6" w:rsidTr="000E5045">
        <w:trPr>
          <w:trHeight w:val="261"/>
        </w:trPr>
        <w:tc>
          <w:tcPr>
            <w:tcW w:w="630" w:type="pct"/>
          </w:tcPr>
          <w:p w:rsidR="00A838FA" w:rsidRPr="006250B6" w:rsidRDefault="00A838FA" w:rsidP="000E5045">
            <w:pPr>
              <w:autoSpaceDE w:val="0"/>
              <w:autoSpaceDN w:val="0"/>
              <w:jc w:val="both"/>
              <w:rPr>
                <w:rFonts w:eastAsia="Calibri"/>
                <w:b/>
                <w:bCs/>
                <w:noProof/>
                <w:lang w:val="en-US"/>
              </w:rPr>
            </w:pPr>
            <w:r w:rsidRPr="006250B6">
              <w:rPr>
                <w:rFonts w:eastAsia="Calibri"/>
                <w:b/>
                <w:bCs/>
                <w:noProof/>
                <w:sz w:val="22"/>
                <w:szCs w:val="22"/>
                <w:lang w:val="en-US"/>
              </w:rPr>
              <w:t>5</w:t>
            </w:r>
          </w:p>
        </w:tc>
        <w:tc>
          <w:tcPr>
            <w:tcW w:w="4370" w:type="pct"/>
          </w:tcPr>
          <w:p w:rsidR="00A838FA" w:rsidRPr="006250B6" w:rsidRDefault="00A838FA" w:rsidP="000E5045">
            <w:pPr>
              <w:autoSpaceDE w:val="0"/>
              <w:autoSpaceDN w:val="0"/>
              <w:ind w:left="720"/>
              <w:jc w:val="both"/>
              <w:rPr>
                <w:rFonts w:eastAsia="Calibri"/>
                <w:noProof/>
              </w:rPr>
            </w:pPr>
            <w:r w:rsidRPr="006250B6">
              <w:rPr>
                <w:rFonts w:eastAsia="Calibri"/>
                <w:noProof/>
                <w:sz w:val="22"/>
                <w:szCs w:val="22"/>
              </w:rPr>
              <w:t>Qualora si verifichino le condizioni previste dal comma 2 dell’ art.7 del DPR 122/09</w:t>
            </w:r>
          </w:p>
        </w:tc>
      </w:tr>
    </w:tbl>
    <w:p w:rsidR="00A838FA" w:rsidRDefault="00A838FA" w:rsidP="00A838FA">
      <w:pPr>
        <w:autoSpaceDE w:val="0"/>
        <w:autoSpaceDN w:val="0"/>
        <w:adjustRightInd w:val="0"/>
      </w:pPr>
    </w:p>
    <w:p w:rsidR="00A838FA" w:rsidRDefault="00A838FA" w:rsidP="00A838FA">
      <w:pPr>
        <w:autoSpaceDE w:val="0"/>
        <w:autoSpaceDN w:val="0"/>
        <w:adjustRightInd w:val="0"/>
      </w:pPr>
    </w:p>
    <w:p w:rsidR="00A838FA" w:rsidRPr="002636DF" w:rsidRDefault="00A838FA" w:rsidP="00A838FA">
      <w:pPr>
        <w:jc w:val="both"/>
        <w:rPr>
          <w:i/>
          <w:sz w:val="22"/>
          <w:szCs w:val="22"/>
        </w:rPr>
      </w:pPr>
      <w:r w:rsidRPr="002636DF">
        <w:rPr>
          <w:i/>
          <w:sz w:val="22"/>
          <w:szCs w:val="22"/>
          <w:u w:val="single"/>
        </w:rPr>
        <w:t>Nota bene</w:t>
      </w:r>
      <w:r w:rsidRPr="002636DF">
        <w:rPr>
          <w:i/>
          <w:sz w:val="22"/>
          <w:szCs w:val="22"/>
        </w:rPr>
        <w:t xml:space="preserve"> : per l’ attribuzione del voto di condotta dal sex in poi deve essere riscontrata la maggior parte dei parametri dei singoli profili sopra riportati.</w:t>
      </w:r>
    </w:p>
    <w:p w:rsidR="00A838FA" w:rsidRDefault="00A838FA" w:rsidP="00A838FA">
      <w:pPr>
        <w:pStyle w:val="Titolo"/>
        <w:jc w:val="left"/>
        <w:rPr>
          <w:sz w:val="32"/>
        </w:rPr>
      </w:pPr>
    </w:p>
    <w:p w:rsidR="00A838FA" w:rsidRPr="005D54CD" w:rsidRDefault="00A838FA" w:rsidP="00A838FA">
      <w:pPr>
        <w:autoSpaceDE w:val="0"/>
        <w:autoSpaceDN w:val="0"/>
        <w:adjustRightInd w:val="0"/>
      </w:pPr>
    </w:p>
    <w:p w:rsidR="00A838FA" w:rsidRDefault="00A838FA" w:rsidP="00A838FA">
      <w:pPr>
        <w:autoSpaceDE w:val="0"/>
        <w:autoSpaceDN w:val="0"/>
        <w:adjustRightInd w:val="0"/>
      </w:pPr>
    </w:p>
    <w:p w:rsidR="00A838FA" w:rsidRDefault="00A838FA" w:rsidP="00A838FA">
      <w:pPr>
        <w:autoSpaceDE w:val="0"/>
        <w:autoSpaceDN w:val="0"/>
        <w:adjustRightInd w:val="0"/>
      </w:pPr>
    </w:p>
    <w:p w:rsidR="004A0E2F" w:rsidRDefault="004A0E2F" w:rsidP="00A838FA">
      <w:pPr>
        <w:autoSpaceDE w:val="0"/>
        <w:autoSpaceDN w:val="0"/>
        <w:adjustRightInd w:val="0"/>
      </w:pPr>
    </w:p>
    <w:p w:rsidR="00A838FA" w:rsidRDefault="00A838FA" w:rsidP="00A838FA">
      <w:pPr>
        <w:jc w:val="both"/>
      </w:pPr>
    </w:p>
    <w:p w:rsidR="00A838FA" w:rsidRDefault="00A838FA" w:rsidP="00A838FA">
      <w:pPr>
        <w:pStyle w:val="Titolo"/>
        <w:rPr>
          <w:sz w:val="32"/>
        </w:rPr>
      </w:pPr>
      <w:r>
        <w:rPr>
          <w:sz w:val="32"/>
        </w:rPr>
        <w:t xml:space="preserve">ALLEGATO N. 3: GRIGLIE </w:t>
      </w:r>
      <w:proofErr w:type="spellStart"/>
      <w:r>
        <w:rPr>
          <w:sz w:val="32"/>
        </w:rPr>
        <w:t>DI</w:t>
      </w:r>
      <w:proofErr w:type="spellEnd"/>
      <w:r>
        <w:rPr>
          <w:sz w:val="32"/>
        </w:rPr>
        <w:t xml:space="preserve"> VALUTAZIONE</w:t>
      </w:r>
    </w:p>
    <w:p w:rsidR="00A838FA" w:rsidRDefault="00A838FA" w:rsidP="00A838FA">
      <w:pPr>
        <w:pStyle w:val="Titolo"/>
        <w:rPr>
          <w:sz w:val="32"/>
        </w:rPr>
      </w:pPr>
    </w:p>
    <w:p w:rsidR="00A838FA" w:rsidRPr="008D37CA" w:rsidRDefault="00A838FA" w:rsidP="00A838FA">
      <w:pPr>
        <w:pStyle w:val="Titolo"/>
        <w:jc w:val="left"/>
        <w:rPr>
          <w:u w:val="none"/>
        </w:rPr>
      </w:pPr>
      <w:r w:rsidRPr="008D37CA">
        <w:rPr>
          <w:u w:val="none"/>
        </w:rPr>
        <w:t xml:space="preserve">                    GRIGLIE </w:t>
      </w:r>
      <w:proofErr w:type="spellStart"/>
      <w:r w:rsidRPr="008D37CA">
        <w:rPr>
          <w:u w:val="none"/>
        </w:rPr>
        <w:t>DI</w:t>
      </w:r>
      <w:proofErr w:type="spellEnd"/>
      <w:r w:rsidRPr="008D37CA">
        <w:rPr>
          <w:u w:val="none"/>
        </w:rPr>
        <w:t xml:space="preserve"> VALUTAZIONE PER </w:t>
      </w:r>
      <w:smartTag w:uri="urn:schemas-microsoft-com:office:smarttags" w:element="PersonName">
        <w:smartTagPr>
          <w:attr w:name="ProductID" w:val="LA PRIMA PROVA"/>
        </w:smartTagPr>
        <w:r w:rsidRPr="008D37CA">
          <w:rPr>
            <w:u w:val="none"/>
          </w:rPr>
          <w:t>LA PRIMA PROVA</w:t>
        </w:r>
      </w:smartTag>
      <w:r w:rsidRPr="008D37CA">
        <w:rPr>
          <w:u w:val="none"/>
        </w:rPr>
        <w:t xml:space="preserve"> SCRITTA</w:t>
      </w:r>
    </w:p>
    <w:p w:rsidR="00A838FA" w:rsidRDefault="00A838FA" w:rsidP="00A838FA">
      <w:pPr>
        <w:pStyle w:val="Titolo2"/>
      </w:pPr>
      <w:r>
        <w:t>Tipologia A: “Analisi testuale”</w:t>
      </w:r>
    </w:p>
    <w:p w:rsidR="00A838FA" w:rsidRDefault="00A838FA" w:rsidP="00A838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1"/>
        <w:gridCol w:w="3975"/>
        <w:gridCol w:w="880"/>
      </w:tblGrid>
      <w:tr w:rsidR="00A838FA" w:rsidTr="000E5045">
        <w:tc>
          <w:tcPr>
            <w:tcW w:w="2415" w:type="dxa"/>
          </w:tcPr>
          <w:p w:rsidR="00A838FA" w:rsidRDefault="00A838FA" w:rsidP="000E5045">
            <w:pPr>
              <w:jc w:val="center"/>
            </w:pPr>
            <w:r>
              <w:t>INDICATORI</w:t>
            </w:r>
          </w:p>
        </w:tc>
        <w:tc>
          <w:tcPr>
            <w:tcW w:w="3975" w:type="dxa"/>
          </w:tcPr>
          <w:p w:rsidR="00A838FA" w:rsidRDefault="00A838FA" w:rsidP="000E5045">
            <w:pPr>
              <w:jc w:val="center"/>
            </w:pPr>
            <w:r>
              <w:t>DESCRITTORI</w:t>
            </w:r>
          </w:p>
        </w:tc>
        <w:tc>
          <w:tcPr>
            <w:tcW w:w="880" w:type="dxa"/>
          </w:tcPr>
          <w:p w:rsidR="00A838FA" w:rsidRDefault="00A838FA" w:rsidP="000E5045">
            <w:pPr>
              <w:jc w:val="center"/>
            </w:pPr>
            <w:r>
              <w:t>15/15</w:t>
            </w:r>
          </w:p>
        </w:tc>
      </w:tr>
      <w:tr w:rsidR="00A838FA" w:rsidTr="000E5045">
        <w:trPr>
          <w:trHeight w:val="3970"/>
        </w:trPr>
        <w:tc>
          <w:tcPr>
            <w:tcW w:w="2415" w:type="dxa"/>
          </w:tcPr>
          <w:p w:rsidR="00A838FA" w:rsidRPr="008D37CA" w:rsidRDefault="00A838FA" w:rsidP="000E5045">
            <w:pPr>
              <w:pStyle w:val="Corpodeltesto"/>
              <w:rPr>
                <w:b/>
                <w:sz w:val="24"/>
              </w:rPr>
            </w:pPr>
            <w:r w:rsidRPr="008D37CA">
              <w:rPr>
                <w:b/>
                <w:sz w:val="24"/>
              </w:rPr>
              <w:t>PADRONANZA E USO DELLA LINGUA</w:t>
            </w: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pStyle w:val="Corpodeltesto"/>
              <w:rPr>
                <w:b/>
                <w:bCs/>
              </w:rPr>
            </w:pPr>
          </w:p>
        </w:tc>
        <w:tc>
          <w:tcPr>
            <w:tcW w:w="3975" w:type="dxa"/>
          </w:tcPr>
          <w:p w:rsidR="00A838FA" w:rsidRPr="007D4A21" w:rsidRDefault="00A838FA" w:rsidP="000E5045">
            <w:pPr>
              <w:pStyle w:val="Titolo3"/>
              <w:rPr>
                <w:b w:val="0"/>
                <w:bCs w:val="0"/>
                <w:i/>
                <w:iCs/>
                <w:sz w:val="28"/>
                <w:lang w:eastAsia="it-IT"/>
              </w:rPr>
            </w:pPr>
            <w:r w:rsidRPr="007D4A21">
              <w:rPr>
                <w:b w:val="0"/>
                <w:bCs w:val="0"/>
                <w:i/>
                <w:iCs/>
                <w:sz w:val="28"/>
                <w:lang w:eastAsia="it-IT"/>
              </w:rPr>
              <w:t>Correttezza ortografica</w:t>
            </w:r>
          </w:p>
          <w:p w:rsidR="00A838FA" w:rsidRDefault="00A838FA" w:rsidP="000E5045">
            <w:pPr>
              <w:rPr>
                <w:sz w:val="20"/>
              </w:rPr>
            </w:pPr>
            <w:r>
              <w:rPr>
                <w:sz w:val="20"/>
              </w:rPr>
              <w:t>-buona</w:t>
            </w:r>
          </w:p>
          <w:p w:rsidR="00A838FA" w:rsidRDefault="00A838FA" w:rsidP="000E5045">
            <w:pPr>
              <w:rPr>
                <w:sz w:val="20"/>
              </w:rPr>
            </w:pPr>
            <w:r>
              <w:rPr>
                <w:sz w:val="20"/>
              </w:rPr>
              <w:t>-sufficiente  (errori di ortografia non gravi)</w:t>
            </w:r>
          </w:p>
          <w:p w:rsidR="00A838FA" w:rsidRDefault="00A838FA" w:rsidP="000E5045">
            <w:pPr>
              <w:rPr>
                <w:sz w:val="20"/>
              </w:rPr>
            </w:pPr>
            <w:r>
              <w:rPr>
                <w:sz w:val="20"/>
              </w:rPr>
              <w:t>-insufficiente   (errori ripetuti di ortografia)</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sintattica</w:t>
            </w:r>
          </w:p>
          <w:p w:rsidR="00A838FA" w:rsidRDefault="00A838FA" w:rsidP="000E5045">
            <w:pPr>
              <w:rPr>
                <w:sz w:val="20"/>
              </w:rPr>
            </w:pPr>
            <w:r>
              <w:rPr>
                <w:sz w:val="20"/>
              </w:rPr>
              <w:t>-buona</w:t>
            </w:r>
          </w:p>
          <w:p w:rsidR="00A838FA" w:rsidRDefault="00A838FA" w:rsidP="000E5045">
            <w:pPr>
              <w:rPr>
                <w:sz w:val="20"/>
              </w:rPr>
            </w:pPr>
            <w:r>
              <w:rPr>
                <w:sz w:val="20"/>
              </w:rPr>
              <w:t>-sufficiente  (errori di sintassi non gravi)</w:t>
            </w:r>
          </w:p>
          <w:p w:rsidR="00A838FA" w:rsidRDefault="00A838FA" w:rsidP="000E5045">
            <w:pPr>
              <w:rPr>
                <w:sz w:val="20"/>
              </w:rPr>
            </w:pPr>
            <w:r>
              <w:rPr>
                <w:sz w:val="20"/>
              </w:rPr>
              <w:t>-insufficiente   (errori ripetuti di sintassi)</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lessicale</w:t>
            </w:r>
          </w:p>
          <w:p w:rsidR="00A838FA" w:rsidRDefault="00A838FA" w:rsidP="000E5045">
            <w:pPr>
              <w:rPr>
                <w:sz w:val="20"/>
              </w:rPr>
            </w:pPr>
            <w:r>
              <w:rPr>
                <w:sz w:val="20"/>
              </w:rPr>
              <w:t>-buona proprietà di linguaggio e lessico ampio</w:t>
            </w:r>
          </w:p>
          <w:p w:rsidR="00A838FA" w:rsidRDefault="00A838FA" w:rsidP="000E5045">
            <w:pPr>
              <w:rPr>
                <w:sz w:val="20"/>
              </w:rPr>
            </w:pPr>
            <w:r>
              <w:rPr>
                <w:sz w:val="20"/>
              </w:rPr>
              <w:t>-sufficiente proprietà di linguaggio e corretto uso del lessico</w:t>
            </w:r>
          </w:p>
          <w:p w:rsidR="00A838FA" w:rsidRDefault="00A838FA" w:rsidP="000E5045">
            <w:pPr>
              <w:rPr>
                <w:sz w:val="20"/>
              </w:rPr>
            </w:pPr>
            <w:r>
              <w:t>-</w:t>
            </w:r>
            <w:r>
              <w:rPr>
                <w:sz w:val="20"/>
              </w:rPr>
              <w:t>improprietà di linguaggio e lessico stretto</w:t>
            </w:r>
          </w:p>
          <w:p w:rsidR="00A838FA" w:rsidRDefault="00A838FA" w:rsidP="000E5045"/>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r>
              <w:rPr>
                <w:sz w:val="20"/>
              </w:rPr>
              <w:t>2</w:t>
            </w:r>
          </w:p>
          <w:p w:rsidR="00A838FA" w:rsidRDefault="00A838FA" w:rsidP="000E5045">
            <w:pPr>
              <w:jc w:val="center"/>
              <w:rPr>
                <w:sz w:val="20"/>
              </w:rPr>
            </w:pPr>
          </w:p>
          <w:p w:rsidR="00A838FA" w:rsidRPr="007D4A21" w:rsidRDefault="00A838FA" w:rsidP="000E5045">
            <w:pPr>
              <w:pStyle w:val="Titolo3"/>
              <w:rPr>
                <w:b w:val="0"/>
                <w:bCs w:val="0"/>
                <w:i/>
                <w:iCs/>
                <w:lang w:eastAsia="it-IT"/>
              </w:rPr>
            </w:pPr>
            <w:r w:rsidRPr="007D4A21">
              <w:rPr>
                <w:b w:val="0"/>
                <w:bCs w:val="0"/>
                <w:i/>
                <w:iCs/>
                <w:lang w:eastAsia="it-IT"/>
              </w:rPr>
              <w:t>1</w:t>
            </w:r>
          </w:p>
        </w:tc>
      </w:tr>
      <w:tr w:rsidR="00A838FA" w:rsidTr="000E5045">
        <w:tc>
          <w:tcPr>
            <w:tcW w:w="2415" w:type="dxa"/>
          </w:tcPr>
          <w:p w:rsidR="00A838FA" w:rsidRPr="008D37CA" w:rsidRDefault="00A838FA" w:rsidP="000E5045">
            <w:pPr>
              <w:rPr>
                <w:b/>
              </w:rPr>
            </w:pPr>
            <w:r w:rsidRPr="008D37CA">
              <w:rPr>
                <w:b/>
              </w:rPr>
              <w:t xml:space="preserve">CONOSCENZA DELL’ARGOMENTO E DEL CONTESTO </w:t>
            </w:r>
            <w:proofErr w:type="spellStart"/>
            <w:r w:rsidRPr="008D37CA">
              <w:rPr>
                <w:b/>
              </w:rPr>
              <w:t>DI</w:t>
            </w:r>
            <w:proofErr w:type="spellEnd"/>
            <w:r w:rsidRPr="008D37CA">
              <w:rPr>
                <w:b/>
              </w:rPr>
              <w:t xml:space="preserve"> RIFERIMENTO</w:t>
            </w:r>
          </w:p>
        </w:tc>
        <w:tc>
          <w:tcPr>
            <w:tcW w:w="3975" w:type="dxa"/>
          </w:tcPr>
          <w:p w:rsidR="00A838FA" w:rsidRPr="007D4A21" w:rsidRDefault="00A838FA" w:rsidP="000E5045">
            <w:pPr>
              <w:pStyle w:val="Titolo3"/>
              <w:rPr>
                <w:b w:val="0"/>
                <w:bCs w:val="0"/>
                <w:i/>
                <w:iCs/>
                <w:sz w:val="28"/>
                <w:lang w:eastAsia="it-IT"/>
              </w:rPr>
            </w:pPr>
            <w:r w:rsidRPr="007D4A21">
              <w:rPr>
                <w:b w:val="0"/>
                <w:bCs w:val="0"/>
                <w:i/>
                <w:iCs/>
                <w:sz w:val="28"/>
                <w:lang w:eastAsia="it-IT"/>
              </w:rPr>
              <w:t>Conoscenza delle caratteristiche formali del testo</w:t>
            </w:r>
          </w:p>
          <w:p w:rsidR="00A838FA" w:rsidRDefault="00A838FA" w:rsidP="000E5045">
            <w:pPr>
              <w:pStyle w:val="Corpodeltesto2"/>
              <w:framePr w:wrap="notBeside"/>
              <w:jc w:val="both"/>
              <w:rPr>
                <w:sz w:val="20"/>
              </w:rPr>
            </w:pPr>
            <w:r>
              <w:t>-</w:t>
            </w:r>
            <w:r>
              <w:rPr>
                <w:sz w:val="20"/>
              </w:rPr>
              <w:t xml:space="preserve">completa conoscenza delle strutture retoriche </w:t>
            </w:r>
            <w:r>
              <w:rPr>
                <w:sz w:val="20"/>
              </w:rPr>
              <w:lastRenderedPageBreak/>
              <w:t>del testo e consapevolezza della loro funzione comunicativa</w:t>
            </w:r>
          </w:p>
          <w:p w:rsidR="00A838FA" w:rsidRDefault="00A838FA" w:rsidP="000E5045">
            <w:pPr>
              <w:jc w:val="both"/>
              <w:rPr>
                <w:sz w:val="20"/>
              </w:rPr>
            </w:pPr>
            <w:r>
              <w:rPr>
                <w:sz w:val="20"/>
              </w:rPr>
              <w:t>-padroneggia con sicurezza le conoscenze degli elementi formali</w:t>
            </w:r>
          </w:p>
          <w:p w:rsidR="00A838FA" w:rsidRDefault="00A838FA" w:rsidP="000E5045">
            <w:pPr>
              <w:jc w:val="both"/>
              <w:rPr>
                <w:sz w:val="20"/>
              </w:rPr>
            </w:pPr>
            <w:r>
              <w:rPr>
                <w:sz w:val="20"/>
              </w:rPr>
              <w:t xml:space="preserve">-descrive sufficientemente gli espedienti </w:t>
            </w:r>
            <w:proofErr w:type="spellStart"/>
            <w:r>
              <w:rPr>
                <w:sz w:val="20"/>
              </w:rPr>
              <w:t>retorico-formali</w:t>
            </w:r>
            <w:proofErr w:type="spellEnd"/>
            <w:r>
              <w:rPr>
                <w:sz w:val="20"/>
              </w:rPr>
              <w:t xml:space="preserve"> del testo</w:t>
            </w:r>
          </w:p>
          <w:p w:rsidR="00A838FA" w:rsidRDefault="00A838FA" w:rsidP="000E5045">
            <w:pPr>
              <w:jc w:val="both"/>
              <w:rPr>
                <w:sz w:val="20"/>
              </w:rPr>
            </w:pPr>
            <w:r>
              <w:rPr>
                <w:sz w:val="20"/>
              </w:rPr>
              <w:t xml:space="preserve">-dimostra una conoscenza lacunosa degli espedienti </w:t>
            </w:r>
            <w:proofErr w:type="spellStart"/>
            <w:r>
              <w:rPr>
                <w:sz w:val="20"/>
              </w:rPr>
              <w:t>retorico-formali</w:t>
            </w:r>
            <w:proofErr w:type="spellEnd"/>
          </w:p>
          <w:p w:rsidR="00A838FA" w:rsidRDefault="00A838FA" w:rsidP="000E5045">
            <w:pPr>
              <w:jc w:val="both"/>
              <w:rPr>
                <w:sz w:val="20"/>
              </w:rPr>
            </w:pPr>
          </w:p>
          <w:p w:rsidR="00A838FA" w:rsidRDefault="00A838FA" w:rsidP="000E5045">
            <w:pPr>
              <w:jc w:val="both"/>
              <w:rPr>
                <w:sz w:val="20"/>
              </w:rPr>
            </w:pPr>
          </w:p>
          <w:p w:rsidR="00A838FA" w:rsidRDefault="00A838FA" w:rsidP="000E5045">
            <w:pPr>
              <w:jc w:val="both"/>
              <w:rPr>
                <w:sz w:val="20"/>
              </w:rPr>
            </w:pPr>
          </w:p>
        </w:tc>
        <w:tc>
          <w:tcPr>
            <w:tcW w:w="880" w:type="dxa"/>
          </w:tcPr>
          <w:p w:rsidR="00A838FA" w:rsidRPr="007D4A21" w:rsidRDefault="00A838FA" w:rsidP="000E5045">
            <w:pPr>
              <w:pStyle w:val="Titolo3"/>
              <w:rPr>
                <w:lang w:eastAsia="it-IT"/>
              </w:rPr>
            </w:pPr>
          </w:p>
          <w:p w:rsidR="00A838FA" w:rsidRDefault="00A838FA" w:rsidP="000E5045"/>
          <w:p w:rsidR="00A838FA" w:rsidRDefault="00A838FA" w:rsidP="000E5045">
            <w:pPr>
              <w:jc w:val="center"/>
              <w:rPr>
                <w:sz w:val="20"/>
              </w:rPr>
            </w:pPr>
            <w:r>
              <w:rPr>
                <w:sz w:val="20"/>
              </w:rPr>
              <w:t>2,5</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p>
          <w:p w:rsidR="00A838FA" w:rsidRDefault="00A838FA" w:rsidP="000E5045">
            <w:pPr>
              <w:jc w:val="center"/>
            </w:pPr>
            <w:r>
              <w:rPr>
                <w:sz w:val="20"/>
              </w:rPr>
              <w:t>1</w:t>
            </w:r>
          </w:p>
        </w:tc>
      </w:tr>
      <w:tr w:rsidR="00A838FA" w:rsidTr="000E5045">
        <w:tc>
          <w:tcPr>
            <w:tcW w:w="2415" w:type="dxa"/>
          </w:tcPr>
          <w:p w:rsidR="00A838FA" w:rsidRPr="008D37CA" w:rsidRDefault="00A838FA" w:rsidP="000E5045">
            <w:pPr>
              <w:rPr>
                <w:b/>
              </w:rPr>
            </w:pPr>
            <w:r w:rsidRPr="008D37CA">
              <w:rPr>
                <w:b/>
              </w:rPr>
              <w:lastRenderedPageBreak/>
              <w:t>CAPACITA’ LOGICO</w:t>
            </w:r>
          </w:p>
          <w:p w:rsidR="00A838FA" w:rsidRPr="008D37CA" w:rsidRDefault="00A838FA" w:rsidP="000E5045">
            <w:pPr>
              <w:rPr>
                <w:b/>
              </w:rPr>
            </w:pPr>
            <w:r w:rsidRPr="008D37CA">
              <w:rPr>
                <w:b/>
              </w:rPr>
              <w:t>CRITICHE ED ESPRESSIVE</w:t>
            </w:r>
          </w:p>
        </w:tc>
        <w:tc>
          <w:tcPr>
            <w:tcW w:w="3975" w:type="dxa"/>
          </w:tcPr>
          <w:p w:rsidR="00A838FA" w:rsidRPr="007D4A21" w:rsidRDefault="00A838FA" w:rsidP="000E5045">
            <w:pPr>
              <w:pStyle w:val="Titolo3"/>
              <w:rPr>
                <w:b w:val="0"/>
                <w:bCs w:val="0"/>
                <w:i/>
                <w:iCs/>
                <w:sz w:val="28"/>
                <w:lang w:eastAsia="it-IT"/>
              </w:rPr>
            </w:pPr>
            <w:r w:rsidRPr="007D4A21">
              <w:rPr>
                <w:b w:val="0"/>
                <w:bCs w:val="0"/>
                <w:i/>
                <w:iCs/>
                <w:sz w:val="28"/>
                <w:lang w:eastAsia="it-IT"/>
              </w:rPr>
              <w:t>Comprensione del testo</w:t>
            </w:r>
          </w:p>
          <w:p w:rsidR="00A838FA" w:rsidRDefault="00A838FA" w:rsidP="000E5045">
            <w:pPr>
              <w:jc w:val="both"/>
              <w:rPr>
                <w:sz w:val="20"/>
              </w:rPr>
            </w:pPr>
            <w:r>
              <w:t>-</w:t>
            </w:r>
            <w:r>
              <w:rPr>
                <w:sz w:val="20"/>
              </w:rPr>
              <w:t>comprende il messaggio nella sua complessità e nelle varie sfumature espressive</w:t>
            </w:r>
          </w:p>
          <w:p w:rsidR="00A838FA" w:rsidRDefault="00A838FA" w:rsidP="000E5045">
            <w:pPr>
              <w:jc w:val="both"/>
              <w:rPr>
                <w:sz w:val="20"/>
              </w:rPr>
            </w:pPr>
            <w:r>
              <w:rPr>
                <w:sz w:val="20"/>
              </w:rPr>
              <w:t>-sufficiente comprensione del brano</w:t>
            </w:r>
          </w:p>
          <w:p w:rsidR="00A838FA" w:rsidRDefault="00A838FA" w:rsidP="000E5045">
            <w:pPr>
              <w:jc w:val="both"/>
              <w:rPr>
                <w:sz w:val="20"/>
              </w:rPr>
            </w:pPr>
            <w:r>
              <w:rPr>
                <w:sz w:val="20"/>
              </w:rPr>
              <w:t>-comprende superficialmente il significato del testo</w:t>
            </w:r>
          </w:p>
          <w:p w:rsidR="00A838FA" w:rsidRPr="007D4A21" w:rsidRDefault="00A838FA" w:rsidP="000E5045">
            <w:pPr>
              <w:pStyle w:val="Titolo4"/>
            </w:pPr>
            <w:r w:rsidRPr="007D4A21">
              <w:t>Capacità di riflessione e contestualizzazione</w:t>
            </w:r>
          </w:p>
          <w:p w:rsidR="00A838FA" w:rsidRDefault="00A838FA" w:rsidP="000E5045">
            <w:pPr>
              <w:pStyle w:val="Corpodeltesto3"/>
              <w:rPr>
                <w:sz w:val="20"/>
              </w:rPr>
            </w:pPr>
            <w:r>
              <w:rPr>
                <w:sz w:val="24"/>
              </w:rPr>
              <w:t>-</w:t>
            </w:r>
            <w:r>
              <w:rPr>
                <w:sz w:val="20"/>
              </w:rPr>
              <w:t>dimostra capacità di riflessione critica e contestualizza il brano con ricchezza</w:t>
            </w:r>
          </w:p>
          <w:p w:rsidR="00A838FA" w:rsidRDefault="00A838FA" w:rsidP="000E5045">
            <w:pPr>
              <w:pStyle w:val="Corpodeltesto3"/>
            </w:pPr>
            <w:r>
              <w:rPr>
                <w:sz w:val="20"/>
              </w:rPr>
              <w:t>di riferimenti culturali e approfondimenti personali</w:t>
            </w:r>
          </w:p>
          <w:p w:rsidR="00A838FA" w:rsidRDefault="00A838FA" w:rsidP="000E5045">
            <w:pPr>
              <w:jc w:val="both"/>
              <w:rPr>
                <w:sz w:val="20"/>
              </w:rPr>
            </w:pPr>
            <w:r>
              <w:rPr>
                <w:sz w:val="20"/>
              </w:rPr>
              <w:t>-offre diversi spunti critici e contestualizza in modo efficace</w:t>
            </w:r>
          </w:p>
          <w:p w:rsidR="00A838FA" w:rsidRDefault="00A838FA" w:rsidP="000E5045">
            <w:pPr>
              <w:jc w:val="both"/>
              <w:rPr>
                <w:sz w:val="20"/>
              </w:rPr>
            </w:pPr>
            <w:r>
              <w:rPr>
                <w:sz w:val="20"/>
              </w:rPr>
              <w:t>-offre sufficienti spunti critici e contestualizza in modo corretto</w:t>
            </w:r>
          </w:p>
          <w:p w:rsidR="00A838FA" w:rsidRDefault="00A838FA" w:rsidP="000E5045">
            <w:pPr>
              <w:jc w:val="both"/>
            </w:pPr>
            <w:r>
              <w:rPr>
                <w:sz w:val="20"/>
              </w:rPr>
              <w:t>-non dimostra sufficienti capacità di contestualizzazione</w:t>
            </w: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2,5</w:t>
            </w:r>
          </w:p>
          <w:p w:rsidR="00A838FA" w:rsidRDefault="00A838FA" w:rsidP="000E5045">
            <w:pPr>
              <w:jc w:val="center"/>
              <w:rPr>
                <w:sz w:val="20"/>
              </w:rPr>
            </w:pPr>
          </w:p>
          <w:p w:rsidR="00A838FA" w:rsidRDefault="00A838FA" w:rsidP="000E5045">
            <w:pPr>
              <w:jc w:val="center"/>
              <w:rPr>
                <w:sz w:val="20"/>
              </w:rPr>
            </w:pPr>
            <w:r>
              <w:rPr>
                <w:sz w:val="20"/>
              </w:rPr>
              <w:t>2-1,5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2,5-2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1</w:t>
            </w:r>
          </w:p>
        </w:tc>
      </w:tr>
    </w:tbl>
    <w:p w:rsidR="00A838FA" w:rsidRDefault="00A838FA" w:rsidP="00A838FA">
      <w:pPr>
        <w:pStyle w:val="Titolo2"/>
      </w:pPr>
    </w:p>
    <w:p w:rsidR="00A838FA" w:rsidRDefault="00A838FA" w:rsidP="00A838FA">
      <w:pPr>
        <w:pStyle w:val="Titolo2"/>
      </w:pPr>
      <w:r>
        <w:t>Tipologia B: “Articolo di giornale”</w:t>
      </w:r>
    </w:p>
    <w:p w:rsidR="00A838FA" w:rsidRDefault="00A838FA" w:rsidP="00A838FA"/>
    <w:p w:rsidR="00A838FA" w:rsidRDefault="00A838FA" w:rsidP="00A838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1"/>
        <w:gridCol w:w="3975"/>
        <w:gridCol w:w="880"/>
      </w:tblGrid>
      <w:tr w:rsidR="00A838FA" w:rsidTr="000E5045">
        <w:tc>
          <w:tcPr>
            <w:tcW w:w="2415" w:type="dxa"/>
          </w:tcPr>
          <w:p w:rsidR="00A838FA" w:rsidRDefault="00A838FA" w:rsidP="000E5045">
            <w:pPr>
              <w:jc w:val="center"/>
            </w:pPr>
            <w:r>
              <w:t>INDICATORI</w:t>
            </w:r>
          </w:p>
        </w:tc>
        <w:tc>
          <w:tcPr>
            <w:tcW w:w="3975" w:type="dxa"/>
          </w:tcPr>
          <w:p w:rsidR="00A838FA" w:rsidRDefault="00A838FA" w:rsidP="000E5045">
            <w:pPr>
              <w:jc w:val="center"/>
            </w:pPr>
            <w:r>
              <w:t>DESCRITTORI</w:t>
            </w:r>
          </w:p>
        </w:tc>
        <w:tc>
          <w:tcPr>
            <w:tcW w:w="880" w:type="dxa"/>
          </w:tcPr>
          <w:p w:rsidR="00A838FA" w:rsidRDefault="00A838FA" w:rsidP="000E5045">
            <w:pPr>
              <w:jc w:val="center"/>
            </w:pPr>
            <w:r>
              <w:t>15/15</w:t>
            </w:r>
          </w:p>
        </w:tc>
      </w:tr>
      <w:tr w:rsidR="00A838FA" w:rsidTr="000E5045">
        <w:trPr>
          <w:trHeight w:val="3431"/>
        </w:trPr>
        <w:tc>
          <w:tcPr>
            <w:tcW w:w="2415" w:type="dxa"/>
          </w:tcPr>
          <w:p w:rsidR="00A838FA" w:rsidRPr="008D37CA" w:rsidRDefault="00A838FA" w:rsidP="000E5045">
            <w:pPr>
              <w:pStyle w:val="Corpodeltesto"/>
              <w:rPr>
                <w:b/>
                <w:sz w:val="24"/>
              </w:rPr>
            </w:pPr>
            <w:r w:rsidRPr="008D37CA">
              <w:rPr>
                <w:b/>
                <w:sz w:val="24"/>
              </w:rPr>
              <w:t>PADRONANZA E USO DELLA LINGUA</w:t>
            </w: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pStyle w:val="Corpodeltesto"/>
              <w:rPr>
                <w:b/>
                <w:bCs/>
              </w:rPr>
            </w:pPr>
          </w:p>
        </w:tc>
        <w:tc>
          <w:tcPr>
            <w:tcW w:w="3975" w:type="dxa"/>
          </w:tcPr>
          <w:p w:rsidR="00A838FA" w:rsidRPr="007D4A21" w:rsidRDefault="00A838FA" w:rsidP="000E5045">
            <w:pPr>
              <w:pStyle w:val="Titolo3"/>
              <w:rPr>
                <w:b w:val="0"/>
                <w:bCs w:val="0"/>
                <w:i/>
                <w:iCs/>
                <w:sz w:val="28"/>
                <w:lang w:eastAsia="it-IT"/>
              </w:rPr>
            </w:pPr>
            <w:r w:rsidRPr="007D4A21">
              <w:rPr>
                <w:b w:val="0"/>
                <w:bCs w:val="0"/>
                <w:i/>
                <w:iCs/>
                <w:sz w:val="28"/>
                <w:lang w:eastAsia="it-IT"/>
              </w:rPr>
              <w:t>Correttezza ortografica</w:t>
            </w:r>
          </w:p>
          <w:p w:rsidR="00A838FA" w:rsidRDefault="00A838FA" w:rsidP="000E5045">
            <w:pPr>
              <w:rPr>
                <w:sz w:val="20"/>
              </w:rPr>
            </w:pPr>
            <w:r>
              <w:rPr>
                <w:sz w:val="20"/>
              </w:rPr>
              <w:t>-buona</w:t>
            </w:r>
          </w:p>
          <w:p w:rsidR="00A838FA" w:rsidRDefault="00A838FA" w:rsidP="000E5045">
            <w:pPr>
              <w:rPr>
                <w:sz w:val="20"/>
              </w:rPr>
            </w:pPr>
            <w:r>
              <w:rPr>
                <w:sz w:val="20"/>
              </w:rPr>
              <w:t>-sufficiente  (errori di ortografia non gravi)</w:t>
            </w:r>
          </w:p>
          <w:p w:rsidR="00A838FA" w:rsidRDefault="00A838FA" w:rsidP="000E5045">
            <w:pPr>
              <w:rPr>
                <w:sz w:val="20"/>
              </w:rPr>
            </w:pPr>
            <w:r>
              <w:rPr>
                <w:sz w:val="20"/>
              </w:rPr>
              <w:t>-insufficiente   (errori ripetuti di ortografia)</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sintattica</w:t>
            </w:r>
          </w:p>
          <w:p w:rsidR="00A838FA" w:rsidRDefault="00A838FA" w:rsidP="000E5045">
            <w:pPr>
              <w:rPr>
                <w:sz w:val="20"/>
              </w:rPr>
            </w:pPr>
            <w:r>
              <w:rPr>
                <w:sz w:val="20"/>
              </w:rPr>
              <w:t>-buona</w:t>
            </w:r>
          </w:p>
          <w:p w:rsidR="00A838FA" w:rsidRDefault="00A838FA" w:rsidP="000E5045">
            <w:pPr>
              <w:rPr>
                <w:sz w:val="20"/>
              </w:rPr>
            </w:pPr>
            <w:r>
              <w:rPr>
                <w:sz w:val="20"/>
              </w:rPr>
              <w:t>-sufficiente  (errori di sintassi non gravi)</w:t>
            </w:r>
          </w:p>
          <w:p w:rsidR="00A838FA" w:rsidRDefault="00A838FA" w:rsidP="000E5045">
            <w:pPr>
              <w:rPr>
                <w:sz w:val="20"/>
              </w:rPr>
            </w:pPr>
            <w:r>
              <w:rPr>
                <w:sz w:val="20"/>
              </w:rPr>
              <w:t>-insufficiente   (errori ripetuti di sintassi)</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lessicale</w:t>
            </w:r>
          </w:p>
          <w:p w:rsidR="00A838FA" w:rsidRDefault="00A838FA" w:rsidP="000E5045">
            <w:pPr>
              <w:rPr>
                <w:sz w:val="20"/>
              </w:rPr>
            </w:pPr>
            <w:r>
              <w:rPr>
                <w:sz w:val="20"/>
              </w:rPr>
              <w:t>-buona proprietà di linguaggio e lessico ampio</w:t>
            </w:r>
          </w:p>
          <w:p w:rsidR="00A838FA" w:rsidRDefault="00A838FA" w:rsidP="000E5045">
            <w:pPr>
              <w:rPr>
                <w:sz w:val="20"/>
              </w:rPr>
            </w:pPr>
            <w:r>
              <w:rPr>
                <w:sz w:val="20"/>
              </w:rPr>
              <w:t>-sufficiente proprietà di linguaggio e corretto uso del lessico</w:t>
            </w:r>
          </w:p>
          <w:p w:rsidR="00A838FA" w:rsidRDefault="00A838FA" w:rsidP="000E5045">
            <w:pPr>
              <w:rPr>
                <w:sz w:val="20"/>
              </w:rPr>
            </w:pPr>
            <w:r>
              <w:t>-</w:t>
            </w:r>
            <w:r>
              <w:rPr>
                <w:sz w:val="20"/>
              </w:rPr>
              <w:t>improprietà di linguaggio e lessico stretto</w:t>
            </w:r>
          </w:p>
          <w:p w:rsidR="00A838FA" w:rsidRDefault="00A838FA" w:rsidP="000E5045"/>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r>
              <w:rPr>
                <w:sz w:val="20"/>
              </w:rPr>
              <w:t>2</w:t>
            </w:r>
          </w:p>
          <w:p w:rsidR="00A838FA" w:rsidRDefault="00A838FA" w:rsidP="000E5045">
            <w:pPr>
              <w:jc w:val="center"/>
              <w:rPr>
                <w:sz w:val="20"/>
              </w:rPr>
            </w:pPr>
          </w:p>
          <w:p w:rsidR="00A838FA" w:rsidRPr="007D4A21" w:rsidRDefault="00A838FA" w:rsidP="000E5045">
            <w:pPr>
              <w:pStyle w:val="Titolo3"/>
              <w:rPr>
                <w:b w:val="0"/>
                <w:bCs w:val="0"/>
                <w:i/>
                <w:iCs/>
                <w:sz w:val="20"/>
                <w:lang w:eastAsia="it-IT"/>
              </w:rPr>
            </w:pPr>
            <w:r w:rsidRPr="007D4A21">
              <w:rPr>
                <w:b w:val="0"/>
                <w:bCs w:val="0"/>
                <w:i/>
                <w:iCs/>
                <w:sz w:val="20"/>
                <w:lang w:eastAsia="it-IT"/>
              </w:rPr>
              <w:t>1</w:t>
            </w:r>
          </w:p>
        </w:tc>
      </w:tr>
      <w:tr w:rsidR="00A838FA" w:rsidTr="000E5045">
        <w:tc>
          <w:tcPr>
            <w:tcW w:w="2415" w:type="dxa"/>
          </w:tcPr>
          <w:p w:rsidR="00A838FA" w:rsidRPr="008D37CA" w:rsidRDefault="00A838FA" w:rsidP="000E5045">
            <w:pPr>
              <w:rPr>
                <w:b/>
              </w:rPr>
            </w:pPr>
            <w:r w:rsidRPr="008D37CA">
              <w:rPr>
                <w:b/>
              </w:rPr>
              <w:lastRenderedPageBreak/>
              <w:t xml:space="preserve">CONOSCENZA DELL’ARGOMENTO E DEL CONTESTO </w:t>
            </w:r>
            <w:proofErr w:type="spellStart"/>
            <w:r w:rsidRPr="008D37CA">
              <w:rPr>
                <w:b/>
              </w:rPr>
              <w:t>DI</w:t>
            </w:r>
            <w:proofErr w:type="spellEnd"/>
            <w:r w:rsidRPr="008D37CA">
              <w:rPr>
                <w:b/>
              </w:rPr>
              <w:t xml:space="preserve"> RIFERIMENTO</w:t>
            </w:r>
          </w:p>
        </w:tc>
        <w:tc>
          <w:tcPr>
            <w:tcW w:w="3975" w:type="dxa"/>
          </w:tcPr>
          <w:p w:rsidR="00A838FA" w:rsidRPr="007D4A21" w:rsidRDefault="00A838FA" w:rsidP="000E5045">
            <w:pPr>
              <w:pStyle w:val="Titolo3"/>
              <w:jc w:val="both"/>
              <w:rPr>
                <w:b w:val="0"/>
                <w:i/>
                <w:iCs/>
                <w:lang w:eastAsia="it-IT"/>
              </w:rPr>
            </w:pPr>
            <w:r w:rsidRPr="007D4A21">
              <w:rPr>
                <w:b w:val="0"/>
                <w:i/>
                <w:iCs/>
                <w:lang w:eastAsia="it-IT"/>
              </w:rPr>
              <w:t>Conoscenza del linguaggio e delle  modalità della comunicazione giornalistica</w:t>
            </w:r>
          </w:p>
          <w:p w:rsidR="00A838FA" w:rsidRDefault="00A838FA" w:rsidP="000E5045">
            <w:pPr>
              <w:jc w:val="both"/>
              <w:rPr>
                <w:sz w:val="20"/>
              </w:rPr>
            </w:pPr>
            <w:r>
              <w:rPr>
                <w:sz w:val="20"/>
              </w:rPr>
              <w:t>-sviluppa l’ argomento gestendo in modo consapevole le convenzioni e gli usi giornalistici</w:t>
            </w:r>
          </w:p>
          <w:p w:rsidR="00A838FA" w:rsidRDefault="00A838FA" w:rsidP="000E5045">
            <w:pPr>
              <w:jc w:val="both"/>
              <w:rPr>
                <w:sz w:val="20"/>
              </w:rPr>
            </w:pPr>
            <w:r>
              <w:rPr>
                <w:sz w:val="20"/>
              </w:rPr>
              <w:t>-padroneggia con sicurezza gli usi giornalistici</w:t>
            </w:r>
          </w:p>
          <w:p w:rsidR="00A838FA" w:rsidRDefault="00A838FA" w:rsidP="000E5045">
            <w:pPr>
              <w:jc w:val="both"/>
              <w:rPr>
                <w:sz w:val="20"/>
              </w:rPr>
            </w:pPr>
            <w:r>
              <w:rPr>
                <w:sz w:val="20"/>
              </w:rPr>
              <w:t>-si attiene correttamente agli usi giornalistici</w:t>
            </w:r>
          </w:p>
          <w:p w:rsidR="00A838FA" w:rsidRDefault="00A838FA" w:rsidP="000E5045">
            <w:pPr>
              <w:jc w:val="both"/>
              <w:rPr>
                <w:sz w:val="20"/>
              </w:rPr>
            </w:pPr>
            <w:r>
              <w:rPr>
                <w:sz w:val="20"/>
              </w:rPr>
              <w:t>-non si attiene alle modalità di scrittura dell’ articolo giornalistico</w:t>
            </w:r>
          </w:p>
          <w:p w:rsidR="00A838FA" w:rsidRDefault="00A838FA" w:rsidP="000E5045">
            <w:pPr>
              <w:jc w:val="both"/>
              <w:rPr>
                <w:sz w:val="20"/>
              </w:rPr>
            </w:pPr>
          </w:p>
        </w:tc>
        <w:tc>
          <w:tcPr>
            <w:tcW w:w="880" w:type="dxa"/>
          </w:tcPr>
          <w:p w:rsidR="00A838FA" w:rsidRPr="007D4A21" w:rsidRDefault="00A838FA" w:rsidP="000E5045">
            <w:pPr>
              <w:pStyle w:val="Titolo3"/>
              <w:rPr>
                <w:lang w:eastAsia="it-IT"/>
              </w:rPr>
            </w:pPr>
          </w:p>
          <w:p w:rsidR="00A838FA" w:rsidRPr="00E6574A" w:rsidRDefault="00A838FA" w:rsidP="000E5045"/>
          <w:p w:rsidR="00A838FA" w:rsidRDefault="00A838FA" w:rsidP="000E5045"/>
          <w:p w:rsidR="00A838FA" w:rsidRDefault="00A838FA" w:rsidP="000E5045">
            <w:pPr>
              <w:jc w:val="center"/>
              <w:rPr>
                <w:sz w:val="20"/>
              </w:rPr>
            </w:pPr>
            <w:r>
              <w:rPr>
                <w:sz w:val="20"/>
              </w:rPr>
              <w:t>2,5</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pPr>
            <w:r>
              <w:rPr>
                <w:sz w:val="20"/>
              </w:rPr>
              <w:t>1</w:t>
            </w:r>
          </w:p>
        </w:tc>
      </w:tr>
      <w:tr w:rsidR="00A838FA" w:rsidTr="000E5045">
        <w:tc>
          <w:tcPr>
            <w:tcW w:w="2415" w:type="dxa"/>
          </w:tcPr>
          <w:p w:rsidR="00A838FA" w:rsidRPr="008D37CA" w:rsidRDefault="00A838FA" w:rsidP="000E5045">
            <w:pPr>
              <w:rPr>
                <w:b/>
              </w:rPr>
            </w:pPr>
            <w:r w:rsidRPr="008D37CA">
              <w:rPr>
                <w:b/>
              </w:rPr>
              <w:t>CAPACITA’ LOGICO</w:t>
            </w:r>
          </w:p>
          <w:p w:rsidR="00A838FA" w:rsidRPr="008D37CA" w:rsidRDefault="00A838FA" w:rsidP="000E5045">
            <w:pPr>
              <w:rPr>
                <w:b/>
              </w:rPr>
            </w:pPr>
            <w:r w:rsidRPr="008D37CA">
              <w:rPr>
                <w:b/>
              </w:rPr>
              <w:t>CRITICHE ED ESPRESSIVE</w:t>
            </w:r>
          </w:p>
        </w:tc>
        <w:tc>
          <w:tcPr>
            <w:tcW w:w="3975" w:type="dxa"/>
          </w:tcPr>
          <w:p w:rsidR="00A838FA" w:rsidRPr="007D4A21" w:rsidRDefault="00A838FA" w:rsidP="000E5045">
            <w:pPr>
              <w:pStyle w:val="Titolo4"/>
            </w:pPr>
            <w:r w:rsidRPr="007D4A21">
              <w:t>Presentazione e analisi dei dati</w:t>
            </w:r>
          </w:p>
          <w:p w:rsidR="00A838FA" w:rsidRDefault="00A838FA" w:rsidP="000E5045">
            <w:pPr>
              <w:pStyle w:val="Corpodeltesto3"/>
              <w:rPr>
                <w:sz w:val="20"/>
              </w:rPr>
            </w:pPr>
            <w:r>
              <w:rPr>
                <w:sz w:val="20"/>
              </w:rPr>
              <w:t xml:space="preserve">-presenta i dati in modo coerente e fornisce un’ </w:t>
            </w:r>
          </w:p>
          <w:p w:rsidR="00A838FA" w:rsidRDefault="00A838FA" w:rsidP="000E5045">
            <w:pPr>
              <w:pStyle w:val="Corpodeltesto3"/>
              <w:jc w:val="left"/>
              <w:rPr>
                <w:sz w:val="20"/>
              </w:rPr>
            </w:pPr>
            <w:r>
              <w:rPr>
                <w:sz w:val="20"/>
              </w:rPr>
              <w:t xml:space="preserve">  analisi sensata</w:t>
            </w:r>
          </w:p>
          <w:p w:rsidR="00A838FA" w:rsidRDefault="00A838FA" w:rsidP="000E5045">
            <w:pPr>
              <w:jc w:val="both"/>
              <w:rPr>
                <w:sz w:val="20"/>
              </w:rPr>
            </w:pPr>
            <w:r>
              <w:rPr>
                <w:sz w:val="20"/>
              </w:rPr>
              <w:t>-dispone i dati in modo sufficientemente organico</w:t>
            </w:r>
          </w:p>
          <w:p w:rsidR="00A838FA" w:rsidRDefault="00A838FA" w:rsidP="000E5045">
            <w:pPr>
              <w:jc w:val="both"/>
              <w:rPr>
                <w:sz w:val="20"/>
              </w:rPr>
            </w:pPr>
            <w:r>
              <w:rPr>
                <w:sz w:val="20"/>
              </w:rPr>
              <w:t>-enumera i dati senza ordinarli e senza fornire l’ analisi</w:t>
            </w:r>
          </w:p>
          <w:p w:rsidR="00A838FA" w:rsidRDefault="00A838FA" w:rsidP="000E5045">
            <w:pPr>
              <w:jc w:val="both"/>
              <w:rPr>
                <w:sz w:val="20"/>
              </w:rPr>
            </w:pPr>
          </w:p>
          <w:p w:rsidR="00A838FA" w:rsidRPr="007D4A21" w:rsidRDefault="00A838FA" w:rsidP="000E5045">
            <w:pPr>
              <w:pStyle w:val="Titolo4"/>
            </w:pPr>
            <w:r w:rsidRPr="007D4A21">
              <w:t>Capacità di riflessione e di sintesi</w:t>
            </w:r>
          </w:p>
          <w:p w:rsidR="00A838FA" w:rsidRDefault="00A838FA" w:rsidP="000E5045">
            <w:pPr>
              <w:pStyle w:val="Corpodeltesto3"/>
              <w:jc w:val="left"/>
              <w:rPr>
                <w:sz w:val="20"/>
              </w:rPr>
            </w:pPr>
            <w:r>
              <w:rPr>
                <w:sz w:val="20"/>
              </w:rPr>
              <w:t>-dimostra capacità di riflessione critica e di     sintesi personale nella trattazione dei dati</w:t>
            </w:r>
          </w:p>
          <w:p w:rsidR="00A838FA" w:rsidRDefault="00A838FA" w:rsidP="000E5045">
            <w:pPr>
              <w:rPr>
                <w:sz w:val="20"/>
              </w:rPr>
            </w:pPr>
            <w:r>
              <w:rPr>
                <w:sz w:val="20"/>
              </w:rPr>
              <w:t>-offre diversi spunti critici e sintetizza in modo efficace</w:t>
            </w:r>
          </w:p>
          <w:p w:rsidR="00A838FA" w:rsidRDefault="00A838FA" w:rsidP="000E5045">
            <w:pPr>
              <w:pStyle w:val="Corpodeltesto3"/>
              <w:jc w:val="left"/>
              <w:rPr>
                <w:sz w:val="20"/>
              </w:rPr>
            </w:pPr>
            <w:r>
              <w:rPr>
                <w:sz w:val="20"/>
              </w:rPr>
              <w:t>- sufficienti spunti di riflessione e approfondimento critico</w:t>
            </w:r>
          </w:p>
          <w:p w:rsidR="00A838FA" w:rsidRDefault="00A838FA" w:rsidP="000E5045">
            <w:pPr>
              <w:jc w:val="both"/>
              <w:rPr>
                <w:sz w:val="20"/>
              </w:rPr>
            </w:pPr>
            <w:r>
              <w:rPr>
                <w:sz w:val="20"/>
              </w:rPr>
              <w:t xml:space="preserve">- presenta scarsi spunti critici </w:t>
            </w: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2,5</w:t>
            </w:r>
          </w:p>
          <w:p w:rsidR="00A838FA" w:rsidRDefault="00A838FA" w:rsidP="000E5045">
            <w:pPr>
              <w:jc w:val="center"/>
              <w:rPr>
                <w:sz w:val="20"/>
              </w:rPr>
            </w:pPr>
          </w:p>
          <w:p w:rsidR="00A838FA" w:rsidRDefault="00A838FA" w:rsidP="000E5045">
            <w:pPr>
              <w:jc w:val="center"/>
              <w:rPr>
                <w:sz w:val="20"/>
              </w:rPr>
            </w:pPr>
            <w:r>
              <w:rPr>
                <w:sz w:val="20"/>
              </w:rPr>
              <w:t>2-1,5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p>
          <w:p w:rsidR="00A838FA" w:rsidRDefault="00A838FA" w:rsidP="000E5045">
            <w:pPr>
              <w:jc w:val="center"/>
              <w:rPr>
                <w:sz w:val="20"/>
              </w:rPr>
            </w:pPr>
            <w:r>
              <w:rPr>
                <w:sz w:val="20"/>
              </w:rPr>
              <w:t>2,5-2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tc>
      </w:tr>
    </w:tbl>
    <w:p w:rsidR="00A838FA" w:rsidRDefault="00A838FA" w:rsidP="00A838FA">
      <w:pPr>
        <w:pStyle w:val="Titolo2"/>
      </w:pPr>
    </w:p>
    <w:p w:rsidR="00A838FA" w:rsidRDefault="00A838FA" w:rsidP="00A838FA">
      <w:pPr>
        <w:pStyle w:val="Titolo2"/>
      </w:pPr>
    </w:p>
    <w:p w:rsidR="00A838FA" w:rsidRDefault="00A838FA" w:rsidP="00A838FA">
      <w:pPr>
        <w:pStyle w:val="Titolo2"/>
      </w:pPr>
      <w:r>
        <w:t>Tipologia B: “Saggio breve”</w:t>
      </w:r>
    </w:p>
    <w:p w:rsidR="00A838FA" w:rsidRDefault="00A838FA" w:rsidP="00A838FA"/>
    <w:p w:rsidR="00A838FA" w:rsidRDefault="00A838FA" w:rsidP="00A838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1"/>
        <w:gridCol w:w="3975"/>
        <w:gridCol w:w="880"/>
      </w:tblGrid>
      <w:tr w:rsidR="00A838FA" w:rsidTr="000E5045">
        <w:tc>
          <w:tcPr>
            <w:tcW w:w="2415" w:type="dxa"/>
          </w:tcPr>
          <w:p w:rsidR="00A838FA" w:rsidRDefault="00A838FA" w:rsidP="000E5045">
            <w:pPr>
              <w:jc w:val="center"/>
            </w:pPr>
            <w:r>
              <w:t>INDICATORI</w:t>
            </w:r>
          </w:p>
        </w:tc>
        <w:tc>
          <w:tcPr>
            <w:tcW w:w="3975" w:type="dxa"/>
          </w:tcPr>
          <w:p w:rsidR="00A838FA" w:rsidRDefault="00A838FA" w:rsidP="000E5045">
            <w:pPr>
              <w:jc w:val="center"/>
            </w:pPr>
            <w:r>
              <w:t>DESCRITTORI</w:t>
            </w:r>
          </w:p>
        </w:tc>
        <w:tc>
          <w:tcPr>
            <w:tcW w:w="880" w:type="dxa"/>
          </w:tcPr>
          <w:p w:rsidR="00A838FA" w:rsidRDefault="00A838FA" w:rsidP="000E5045">
            <w:pPr>
              <w:jc w:val="center"/>
            </w:pPr>
            <w:r>
              <w:t>15/15</w:t>
            </w:r>
          </w:p>
        </w:tc>
      </w:tr>
      <w:tr w:rsidR="00A838FA" w:rsidTr="000E5045">
        <w:trPr>
          <w:trHeight w:val="4090"/>
        </w:trPr>
        <w:tc>
          <w:tcPr>
            <w:tcW w:w="2415" w:type="dxa"/>
          </w:tcPr>
          <w:p w:rsidR="00A838FA" w:rsidRPr="008D37CA" w:rsidRDefault="00A838FA" w:rsidP="000E5045">
            <w:pPr>
              <w:pStyle w:val="Corpodeltesto"/>
              <w:rPr>
                <w:b/>
                <w:sz w:val="24"/>
              </w:rPr>
            </w:pPr>
            <w:r w:rsidRPr="008D37CA">
              <w:rPr>
                <w:b/>
                <w:sz w:val="24"/>
              </w:rPr>
              <w:t>PADRONANZA E USO DELLA LINGUA</w:t>
            </w: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pStyle w:val="Corpodeltesto"/>
              <w:rPr>
                <w:b/>
                <w:bCs/>
              </w:rPr>
            </w:pPr>
          </w:p>
        </w:tc>
        <w:tc>
          <w:tcPr>
            <w:tcW w:w="3975" w:type="dxa"/>
          </w:tcPr>
          <w:p w:rsidR="00A838FA" w:rsidRPr="007D4A21" w:rsidRDefault="00A838FA" w:rsidP="000E5045">
            <w:pPr>
              <w:pStyle w:val="Titolo3"/>
              <w:rPr>
                <w:b w:val="0"/>
                <w:bCs w:val="0"/>
                <w:i/>
                <w:iCs/>
                <w:sz w:val="28"/>
                <w:lang w:eastAsia="it-IT"/>
              </w:rPr>
            </w:pPr>
            <w:r w:rsidRPr="007D4A21">
              <w:rPr>
                <w:b w:val="0"/>
                <w:bCs w:val="0"/>
                <w:i/>
                <w:iCs/>
                <w:sz w:val="28"/>
                <w:lang w:eastAsia="it-IT"/>
              </w:rPr>
              <w:lastRenderedPageBreak/>
              <w:t>Correttezza ortografica</w:t>
            </w:r>
          </w:p>
          <w:p w:rsidR="00A838FA" w:rsidRDefault="00A838FA" w:rsidP="000E5045">
            <w:pPr>
              <w:rPr>
                <w:sz w:val="20"/>
              </w:rPr>
            </w:pPr>
            <w:r>
              <w:rPr>
                <w:sz w:val="20"/>
              </w:rPr>
              <w:t>-buona</w:t>
            </w:r>
          </w:p>
          <w:p w:rsidR="00A838FA" w:rsidRDefault="00A838FA" w:rsidP="000E5045">
            <w:pPr>
              <w:rPr>
                <w:sz w:val="20"/>
              </w:rPr>
            </w:pPr>
            <w:r>
              <w:rPr>
                <w:sz w:val="20"/>
              </w:rPr>
              <w:t>-sufficiente  (errori di ortografia non gravi)</w:t>
            </w:r>
          </w:p>
          <w:p w:rsidR="00A838FA" w:rsidRDefault="00A838FA" w:rsidP="000E5045">
            <w:pPr>
              <w:rPr>
                <w:sz w:val="20"/>
              </w:rPr>
            </w:pPr>
            <w:r>
              <w:rPr>
                <w:sz w:val="20"/>
              </w:rPr>
              <w:t>-insufficiente   (errori ripetuti di ortografia)</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sintattica</w:t>
            </w:r>
          </w:p>
          <w:p w:rsidR="00A838FA" w:rsidRDefault="00A838FA" w:rsidP="000E5045">
            <w:pPr>
              <w:rPr>
                <w:sz w:val="20"/>
              </w:rPr>
            </w:pPr>
            <w:r>
              <w:rPr>
                <w:sz w:val="20"/>
              </w:rPr>
              <w:t>-buona</w:t>
            </w:r>
          </w:p>
          <w:p w:rsidR="00A838FA" w:rsidRDefault="00A838FA" w:rsidP="000E5045">
            <w:pPr>
              <w:rPr>
                <w:sz w:val="20"/>
              </w:rPr>
            </w:pPr>
            <w:r>
              <w:rPr>
                <w:sz w:val="20"/>
              </w:rPr>
              <w:t>-sufficiente  (errori di sintassi non gravi)</w:t>
            </w:r>
          </w:p>
          <w:p w:rsidR="00A838FA" w:rsidRDefault="00A838FA" w:rsidP="000E5045">
            <w:pPr>
              <w:rPr>
                <w:sz w:val="20"/>
              </w:rPr>
            </w:pPr>
            <w:r>
              <w:rPr>
                <w:sz w:val="20"/>
              </w:rPr>
              <w:t>-insufficiente   (errori ripetuti di sintassi)</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lessicale</w:t>
            </w:r>
          </w:p>
          <w:p w:rsidR="00A838FA" w:rsidRDefault="00A838FA" w:rsidP="000E5045">
            <w:pPr>
              <w:rPr>
                <w:sz w:val="20"/>
              </w:rPr>
            </w:pPr>
            <w:r>
              <w:rPr>
                <w:sz w:val="20"/>
              </w:rPr>
              <w:t>-buona proprietà di linguaggio e lessico ampio</w:t>
            </w:r>
          </w:p>
          <w:p w:rsidR="00A838FA" w:rsidRDefault="00A838FA" w:rsidP="000E5045">
            <w:pPr>
              <w:rPr>
                <w:sz w:val="20"/>
              </w:rPr>
            </w:pPr>
            <w:r>
              <w:rPr>
                <w:sz w:val="20"/>
              </w:rPr>
              <w:t>-sufficiente proprietà di linguaggio e corretto uso del lessico</w:t>
            </w:r>
          </w:p>
          <w:p w:rsidR="00A838FA" w:rsidRPr="00E91B1D" w:rsidRDefault="00A838FA" w:rsidP="000E5045">
            <w:pPr>
              <w:rPr>
                <w:sz w:val="20"/>
              </w:rPr>
            </w:pPr>
            <w:r>
              <w:lastRenderedPageBreak/>
              <w:t>-</w:t>
            </w:r>
            <w:r>
              <w:rPr>
                <w:sz w:val="20"/>
              </w:rPr>
              <w:t>improprietà di linguaggio e lessico stretto</w:t>
            </w: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r>
              <w:rPr>
                <w:sz w:val="20"/>
              </w:rPr>
              <w:t>2</w:t>
            </w:r>
          </w:p>
          <w:p w:rsidR="00A838FA" w:rsidRDefault="00A838FA" w:rsidP="000E5045">
            <w:pPr>
              <w:jc w:val="center"/>
              <w:rPr>
                <w:sz w:val="20"/>
              </w:rPr>
            </w:pPr>
          </w:p>
          <w:p w:rsidR="00A838FA" w:rsidRPr="007D4A21" w:rsidRDefault="00A838FA" w:rsidP="000E5045">
            <w:pPr>
              <w:pStyle w:val="Titolo3"/>
              <w:rPr>
                <w:b w:val="0"/>
                <w:bCs w:val="0"/>
                <w:i/>
                <w:iCs/>
                <w:sz w:val="20"/>
                <w:lang w:eastAsia="it-IT"/>
              </w:rPr>
            </w:pPr>
            <w:r w:rsidRPr="007D4A21">
              <w:rPr>
                <w:b w:val="0"/>
                <w:bCs w:val="0"/>
                <w:i/>
                <w:iCs/>
                <w:sz w:val="20"/>
                <w:lang w:eastAsia="it-IT"/>
              </w:rPr>
              <w:t>1</w:t>
            </w:r>
          </w:p>
        </w:tc>
      </w:tr>
      <w:tr w:rsidR="00A838FA" w:rsidTr="000E5045">
        <w:tc>
          <w:tcPr>
            <w:tcW w:w="2415" w:type="dxa"/>
          </w:tcPr>
          <w:p w:rsidR="00A838FA" w:rsidRPr="008D37CA" w:rsidRDefault="00A838FA" w:rsidP="000E5045">
            <w:pPr>
              <w:rPr>
                <w:b/>
              </w:rPr>
            </w:pPr>
            <w:r w:rsidRPr="008D37CA">
              <w:rPr>
                <w:b/>
              </w:rPr>
              <w:lastRenderedPageBreak/>
              <w:t xml:space="preserve">CONOSCENZA DELL’ARGOMENTO E DEL CONTESTO </w:t>
            </w:r>
            <w:proofErr w:type="spellStart"/>
            <w:r w:rsidRPr="008D37CA">
              <w:rPr>
                <w:b/>
              </w:rPr>
              <w:t>DI</w:t>
            </w:r>
            <w:proofErr w:type="spellEnd"/>
            <w:r w:rsidRPr="008D37CA">
              <w:rPr>
                <w:b/>
              </w:rPr>
              <w:t xml:space="preserve"> RIFERIMENTO</w:t>
            </w:r>
          </w:p>
        </w:tc>
        <w:tc>
          <w:tcPr>
            <w:tcW w:w="3975" w:type="dxa"/>
          </w:tcPr>
          <w:p w:rsidR="00A838FA" w:rsidRPr="007D4A21" w:rsidRDefault="00A838FA" w:rsidP="000E5045">
            <w:pPr>
              <w:pStyle w:val="Titolo4"/>
            </w:pPr>
            <w:r w:rsidRPr="007D4A21">
              <w:t>Struttura e coerenza dell’ informazione</w:t>
            </w:r>
          </w:p>
          <w:p w:rsidR="00A838FA" w:rsidRDefault="00A838FA" w:rsidP="000E5045">
            <w:pPr>
              <w:pStyle w:val="Corpodeltesto3"/>
            </w:pPr>
            <w:r>
              <w:t>-</w:t>
            </w:r>
            <w:r>
              <w:rPr>
                <w:sz w:val="20"/>
              </w:rPr>
              <w:t xml:space="preserve">  imposta l’ argomentazione gestendo con sicurezza gli elementi per la redazione di un saggio breve</w:t>
            </w:r>
          </w:p>
          <w:p w:rsidR="00A838FA" w:rsidRDefault="00A838FA" w:rsidP="000E5045">
            <w:pPr>
              <w:jc w:val="both"/>
              <w:rPr>
                <w:sz w:val="20"/>
              </w:rPr>
            </w:pPr>
            <w:r>
              <w:rPr>
                <w:sz w:val="20"/>
              </w:rPr>
              <w:t>-si serve consapevolmente degli elementi per la redazione di un saggio breve</w:t>
            </w:r>
          </w:p>
          <w:p w:rsidR="00A838FA" w:rsidRDefault="00A838FA" w:rsidP="000E5045">
            <w:pPr>
              <w:jc w:val="both"/>
              <w:rPr>
                <w:sz w:val="20"/>
              </w:rPr>
            </w:pPr>
            <w:r>
              <w:rPr>
                <w:sz w:val="20"/>
              </w:rPr>
              <w:t>-padroneggia sufficientemente gli elementi per la redazione di un saggio breve</w:t>
            </w:r>
          </w:p>
          <w:p w:rsidR="00A838FA" w:rsidRDefault="00A838FA" w:rsidP="000E5045">
            <w:pPr>
              <w:jc w:val="both"/>
              <w:rPr>
                <w:sz w:val="20"/>
              </w:rPr>
            </w:pPr>
            <w:r>
              <w:rPr>
                <w:sz w:val="20"/>
              </w:rPr>
              <w:t>-non si attiene alle modalità di scrittura del saggio breve</w:t>
            </w:r>
          </w:p>
          <w:p w:rsidR="00A838FA" w:rsidRDefault="00A838FA" w:rsidP="000E5045">
            <w:pPr>
              <w:jc w:val="both"/>
              <w:rPr>
                <w:sz w:val="20"/>
              </w:rPr>
            </w:pPr>
          </w:p>
        </w:tc>
        <w:tc>
          <w:tcPr>
            <w:tcW w:w="880" w:type="dxa"/>
          </w:tcPr>
          <w:p w:rsidR="00A838FA" w:rsidRPr="007D4A21" w:rsidRDefault="00A838FA" w:rsidP="000E5045">
            <w:pPr>
              <w:pStyle w:val="Titolo3"/>
              <w:rPr>
                <w:lang w:eastAsia="it-IT"/>
              </w:rPr>
            </w:pPr>
          </w:p>
          <w:p w:rsidR="00A838FA" w:rsidRDefault="00A838FA" w:rsidP="000E5045"/>
          <w:p w:rsidR="00A838FA" w:rsidRDefault="00A838FA" w:rsidP="000E5045">
            <w:pPr>
              <w:jc w:val="center"/>
              <w:rPr>
                <w:sz w:val="20"/>
              </w:rPr>
            </w:pPr>
            <w:r>
              <w:rPr>
                <w:sz w:val="20"/>
              </w:rPr>
              <w:t>2,5</w:t>
            </w: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p>
          <w:p w:rsidR="00A838FA" w:rsidRDefault="00A838FA" w:rsidP="000E5045">
            <w:pPr>
              <w:jc w:val="center"/>
            </w:pPr>
            <w:r>
              <w:rPr>
                <w:sz w:val="20"/>
              </w:rPr>
              <w:t>1</w:t>
            </w:r>
          </w:p>
        </w:tc>
      </w:tr>
      <w:tr w:rsidR="00A838FA" w:rsidTr="000E5045">
        <w:tc>
          <w:tcPr>
            <w:tcW w:w="2415" w:type="dxa"/>
          </w:tcPr>
          <w:p w:rsidR="00A838FA" w:rsidRPr="008D37CA" w:rsidRDefault="00A838FA" w:rsidP="000E5045">
            <w:pPr>
              <w:rPr>
                <w:b/>
              </w:rPr>
            </w:pPr>
            <w:r w:rsidRPr="008D37CA">
              <w:rPr>
                <w:b/>
              </w:rPr>
              <w:t>CAPACITA’ LOGICO</w:t>
            </w:r>
          </w:p>
          <w:p w:rsidR="00A838FA" w:rsidRPr="008D37CA" w:rsidRDefault="00A838FA" w:rsidP="000E5045">
            <w:pPr>
              <w:rPr>
                <w:b/>
              </w:rPr>
            </w:pPr>
            <w:r w:rsidRPr="008D37CA">
              <w:rPr>
                <w:b/>
              </w:rPr>
              <w:t>CRITICHE ED ESPRESSIVE</w:t>
            </w:r>
          </w:p>
        </w:tc>
        <w:tc>
          <w:tcPr>
            <w:tcW w:w="3975" w:type="dxa"/>
          </w:tcPr>
          <w:p w:rsidR="00A838FA" w:rsidRPr="007D4A21" w:rsidRDefault="00A838FA" w:rsidP="000E5045">
            <w:pPr>
              <w:pStyle w:val="Titolo4"/>
            </w:pPr>
            <w:r w:rsidRPr="007D4A21">
              <w:t>Presentazione e analisi dei dati</w:t>
            </w:r>
          </w:p>
          <w:p w:rsidR="00A838FA" w:rsidRDefault="00A838FA" w:rsidP="000E5045">
            <w:pPr>
              <w:pStyle w:val="Corpodeltesto3"/>
              <w:rPr>
                <w:sz w:val="22"/>
              </w:rPr>
            </w:pPr>
            <w:r>
              <w:rPr>
                <w:sz w:val="22"/>
              </w:rPr>
              <w:t>-presenta i dati in modo coerente e fornisce un’ analisi sensata</w:t>
            </w:r>
          </w:p>
          <w:p w:rsidR="00A838FA" w:rsidRDefault="00A838FA" w:rsidP="000E5045">
            <w:pPr>
              <w:jc w:val="both"/>
              <w:rPr>
                <w:sz w:val="20"/>
              </w:rPr>
            </w:pPr>
            <w:r>
              <w:rPr>
                <w:sz w:val="20"/>
              </w:rPr>
              <w:t>-dispone i dati in modo sufficientemente organico</w:t>
            </w:r>
          </w:p>
          <w:p w:rsidR="00A838FA" w:rsidRDefault="00A838FA" w:rsidP="000E5045">
            <w:pPr>
              <w:jc w:val="both"/>
              <w:rPr>
                <w:sz w:val="20"/>
              </w:rPr>
            </w:pPr>
            <w:r>
              <w:rPr>
                <w:sz w:val="20"/>
              </w:rPr>
              <w:t>-enumera i dati senza ordinarli e senza fornirne l’ analisi</w:t>
            </w:r>
          </w:p>
          <w:p w:rsidR="00A838FA" w:rsidRDefault="00A838FA" w:rsidP="000E5045">
            <w:pPr>
              <w:jc w:val="both"/>
              <w:rPr>
                <w:sz w:val="20"/>
              </w:rPr>
            </w:pPr>
          </w:p>
          <w:p w:rsidR="00A838FA" w:rsidRPr="007D4A21" w:rsidRDefault="00A838FA" w:rsidP="000E5045">
            <w:pPr>
              <w:pStyle w:val="Titolo4"/>
            </w:pPr>
            <w:r w:rsidRPr="007D4A21">
              <w:t>Capacità di riflessione e sintesi</w:t>
            </w:r>
          </w:p>
          <w:p w:rsidR="00A838FA" w:rsidRDefault="00A838FA" w:rsidP="000E5045">
            <w:pPr>
              <w:pStyle w:val="Corpodeltesto3"/>
              <w:jc w:val="left"/>
              <w:rPr>
                <w:sz w:val="20"/>
              </w:rPr>
            </w:pPr>
            <w:r>
              <w:rPr>
                <w:sz w:val="20"/>
              </w:rPr>
              <w:t>-dimostra capacità di riflessione critica e di sintesi personale nella trattazione dei dati</w:t>
            </w:r>
          </w:p>
          <w:p w:rsidR="00A838FA" w:rsidRDefault="00A838FA" w:rsidP="000E5045">
            <w:pPr>
              <w:jc w:val="both"/>
              <w:rPr>
                <w:sz w:val="20"/>
              </w:rPr>
            </w:pPr>
            <w:r>
              <w:rPr>
                <w:sz w:val="20"/>
              </w:rPr>
              <w:t>-offre diversi spunti critici e sintetizza in modo efficace</w:t>
            </w:r>
          </w:p>
          <w:p w:rsidR="00A838FA" w:rsidRDefault="00A838FA" w:rsidP="000E5045">
            <w:pPr>
              <w:jc w:val="both"/>
              <w:rPr>
                <w:sz w:val="20"/>
              </w:rPr>
            </w:pPr>
            <w:r>
              <w:rPr>
                <w:sz w:val="20"/>
              </w:rPr>
              <w:t>-sufficienti spunti di riflessione e approfondimento critico</w:t>
            </w:r>
          </w:p>
          <w:p w:rsidR="00A838FA" w:rsidRDefault="00A838FA" w:rsidP="000E5045">
            <w:pPr>
              <w:jc w:val="both"/>
              <w:rPr>
                <w:sz w:val="20"/>
              </w:rPr>
            </w:pPr>
            <w:r>
              <w:rPr>
                <w:sz w:val="20"/>
              </w:rPr>
              <w:t>-scarsi spunti critici</w:t>
            </w:r>
          </w:p>
          <w:p w:rsidR="00A838FA" w:rsidRDefault="00A838FA" w:rsidP="000E5045">
            <w:pPr>
              <w:jc w:val="both"/>
              <w:rPr>
                <w:sz w:val="20"/>
              </w:rPr>
            </w:pP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2,5</w:t>
            </w:r>
          </w:p>
          <w:p w:rsidR="00A838FA" w:rsidRDefault="00A838FA" w:rsidP="000E5045">
            <w:pPr>
              <w:jc w:val="center"/>
              <w:rPr>
                <w:sz w:val="20"/>
              </w:rPr>
            </w:pPr>
          </w:p>
          <w:p w:rsidR="00A838FA" w:rsidRDefault="00A838FA" w:rsidP="000E5045">
            <w:pPr>
              <w:jc w:val="center"/>
              <w:rPr>
                <w:sz w:val="20"/>
              </w:rPr>
            </w:pPr>
            <w:r>
              <w:rPr>
                <w:sz w:val="20"/>
              </w:rPr>
              <w:t>2-1,5</w:t>
            </w:r>
          </w:p>
          <w:p w:rsidR="00A838FA" w:rsidRDefault="00A838FA" w:rsidP="000E5045">
            <w:pPr>
              <w:jc w:val="center"/>
              <w:rPr>
                <w:sz w:val="20"/>
              </w:rPr>
            </w:pP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p>
          <w:p w:rsidR="00A838FA" w:rsidRDefault="00A838FA" w:rsidP="000E5045">
            <w:pPr>
              <w:jc w:val="center"/>
              <w:rPr>
                <w:sz w:val="20"/>
              </w:rPr>
            </w:pPr>
            <w:r>
              <w:rPr>
                <w:sz w:val="20"/>
              </w:rPr>
              <w:t>2,5-2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p>
          <w:p w:rsidR="00A838FA" w:rsidRDefault="00A838FA" w:rsidP="000E5045">
            <w:pPr>
              <w:jc w:val="center"/>
              <w:rPr>
                <w:sz w:val="20"/>
              </w:rPr>
            </w:pPr>
            <w:r>
              <w:rPr>
                <w:sz w:val="20"/>
              </w:rPr>
              <w:t>1</w:t>
            </w:r>
          </w:p>
        </w:tc>
      </w:tr>
    </w:tbl>
    <w:p w:rsidR="00A838FA" w:rsidRDefault="00A838FA" w:rsidP="00A838FA"/>
    <w:p w:rsidR="00A838FA" w:rsidRDefault="00A838FA" w:rsidP="00A838FA">
      <w:pPr>
        <w:pStyle w:val="Titolo2"/>
      </w:pPr>
    </w:p>
    <w:p w:rsidR="00A838FA" w:rsidRPr="00E91B1D" w:rsidRDefault="00A838FA" w:rsidP="00A838FA"/>
    <w:p w:rsidR="003519C4" w:rsidRDefault="003519C4" w:rsidP="00A838FA">
      <w:pPr>
        <w:pStyle w:val="Titolo2"/>
      </w:pPr>
    </w:p>
    <w:p w:rsidR="003519C4" w:rsidRDefault="003519C4" w:rsidP="00A838FA">
      <w:pPr>
        <w:pStyle w:val="Titolo2"/>
      </w:pPr>
    </w:p>
    <w:p w:rsidR="003519C4" w:rsidRDefault="003519C4" w:rsidP="00A838FA">
      <w:pPr>
        <w:pStyle w:val="Titolo2"/>
      </w:pPr>
    </w:p>
    <w:p w:rsidR="00A838FA" w:rsidRDefault="00A838FA" w:rsidP="00A838FA">
      <w:pPr>
        <w:pStyle w:val="Titolo2"/>
      </w:pPr>
      <w:r>
        <w:t>Tipologia C: “Tema storico”</w:t>
      </w:r>
    </w:p>
    <w:p w:rsidR="00A838FA" w:rsidRDefault="00A838FA" w:rsidP="00A838FA"/>
    <w:p w:rsidR="00A838FA" w:rsidRDefault="00A838FA" w:rsidP="00A838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1"/>
        <w:gridCol w:w="3975"/>
        <w:gridCol w:w="880"/>
      </w:tblGrid>
      <w:tr w:rsidR="00A838FA" w:rsidTr="000E5045">
        <w:tc>
          <w:tcPr>
            <w:tcW w:w="2415" w:type="dxa"/>
          </w:tcPr>
          <w:p w:rsidR="00A838FA" w:rsidRDefault="00A838FA" w:rsidP="000E5045">
            <w:pPr>
              <w:jc w:val="center"/>
            </w:pPr>
            <w:r>
              <w:t>INDICATORI</w:t>
            </w:r>
          </w:p>
        </w:tc>
        <w:tc>
          <w:tcPr>
            <w:tcW w:w="3975" w:type="dxa"/>
          </w:tcPr>
          <w:p w:rsidR="00A838FA" w:rsidRDefault="00A838FA" w:rsidP="000E5045">
            <w:pPr>
              <w:jc w:val="center"/>
            </w:pPr>
            <w:r>
              <w:t>DESCRITTORI</w:t>
            </w:r>
          </w:p>
        </w:tc>
        <w:tc>
          <w:tcPr>
            <w:tcW w:w="880" w:type="dxa"/>
          </w:tcPr>
          <w:p w:rsidR="00A838FA" w:rsidRDefault="00A838FA" w:rsidP="000E5045">
            <w:pPr>
              <w:jc w:val="center"/>
            </w:pPr>
            <w:r>
              <w:t>15/15</w:t>
            </w:r>
          </w:p>
        </w:tc>
      </w:tr>
      <w:tr w:rsidR="00A838FA" w:rsidTr="000E5045">
        <w:trPr>
          <w:trHeight w:val="3431"/>
        </w:trPr>
        <w:tc>
          <w:tcPr>
            <w:tcW w:w="2415" w:type="dxa"/>
          </w:tcPr>
          <w:p w:rsidR="00A838FA" w:rsidRPr="008D37CA" w:rsidRDefault="00A838FA" w:rsidP="000E5045">
            <w:pPr>
              <w:pStyle w:val="Corpodeltesto"/>
              <w:rPr>
                <w:b/>
                <w:sz w:val="24"/>
              </w:rPr>
            </w:pPr>
            <w:r w:rsidRPr="008D37CA">
              <w:rPr>
                <w:b/>
                <w:sz w:val="24"/>
              </w:rPr>
              <w:t>PADRONANZA E USO DELLA LINGUA</w:t>
            </w: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rPr>
                <w:b/>
              </w:rPr>
            </w:pPr>
          </w:p>
          <w:p w:rsidR="00A838FA" w:rsidRPr="008D37CA" w:rsidRDefault="00A838FA" w:rsidP="000E5045">
            <w:pPr>
              <w:pStyle w:val="Corpodeltesto"/>
              <w:rPr>
                <w:b/>
                <w:bCs/>
              </w:rPr>
            </w:pPr>
          </w:p>
        </w:tc>
        <w:tc>
          <w:tcPr>
            <w:tcW w:w="3975" w:type="dxa"/>
          </w:tcPr>
          <w:p w:rsidR="00A838FA" w:rsidRPr="007D4A21" w:rsidRDefault="00A838FA" w:rsidP="000E5045">
            <w:pPr>
              <w:pStyle w:val="Titolo3"/>
              <w:rPr>
                <w:b w:val="0"/>
                <w:bCs w:val="0"/>
                <w:i/>
                <w:iCs/>
                <w:sz w:val="28"/>
                <w:lang w:eastAsia="it-IT"/>
              </w:rPr>
            </w:pPr>
            <w:r w:rsidRPr="007D4A21">
              <w:rPr>
                <w:b w:val="0"/>
                <w:bCs w:val="0"/>
                <w:i/>
                <w:iCs/>
                <w:sz w:val="28"/>
                <w:lang w:eastAsia="it-IT"/>
              </w:rPr>
              <w:t>Correttezza ortografica</w:t>
            </w:r>
          </w:p>
          <w:p w:rsidR="00A838FA" w:rsidRDefault="00A838FA" w:rsidP="000E5045">
            <w:pPr>
              <w:rPr>
                <w:sz w:val="20"/>
              </w:rPr>
            </w:pPr>
            <w:r>
              <w:rPr>
                <w:sz w:val="20"/>
              </w:rPr>
              <w:t>-buona</w:t>
            </w:r>
          </w:p>
          <w:p w:rsidR="00A838FA" w:rsidRDefault="00A838FA" w:rsidP="000E5045">
            <w:pPr>
              <w:rPr>
                <w:sz w:val="20"/>
              </w:rPr>
            </w:pPr>
            <w:r>
              <w:rPr>
                <w:sz w:val="20"/>
              </w:rPr>
              <w:t>-sufficiente  (errori di ortografia non gravi)</w:t>
            </w:r>
          </w:p>
          <w:p w:rsidR="00A838FA" w:rsidRDefault="00A838FA" w:rsidP="000E5045">
            <w:pPr>
              <w:rPr>
                <w:sz w:val="20"/>
              </w:rPr>
            </w:pPr>
            <w:r>
              <w:rPr>
                <w:sz w:val="20"/>
              </w:rPr>
              <w:t>-insufficiente   (errori ripetuti di ortografia)</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sintattica</w:t>
            </w:r>
          </w:p>
          <w:p w:rsidR="00A838FA" w:rsidRDefault="00A838FA" w:rsidP="000E5045">
            <w:pPr>
              <w:rPr>
                <w:sz w:val="20"/>
              </w:rPr>
            </w:pPr>
            <w:r>
              <w:rPr>
                <w:sz w:val="20"/>
              </w:rPr>
              <w:t>-buona</w:t>
            </w:r>
          </w:p>
          <w:p w:rsidR="00A838FA" w:rsidRDefault="00A838FA" w:rsidP="000E5045">
            <w:pPr>
              <w:rPr>
                <w:sz w:val="20"/>
              </w:rPr>
            </w:pPr>
            <w:r>
              <w:rPr>
                <w:sz w:val="20"/>
              </w:rPr>
              <w:t>-sufficiente  (errori di sintassi non gravi)</w:t>
            </w:r>
          </w:p>
          <w:p w:rsidR="00A838FA" w:rsidRDefault="00A838FA" w:rsidP="000E5045">
            <w:pPr>
              <w:rPr>
                <w:sz w:val="20"/>
              </w:rPr>
            </w:pPr>
            <w:r>
              <w:rPr>
                <w:sz w:val="20"/>
              </w:rPr>
              <w:t>-insufficiente   (errori ripetuti di sintassi)</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lessicale</w:t>
            </w:r>
          </w:p>
          <w:p w:rsidR="00A838FA" w:rsidRDefault="00A838FA" w:rsidP="000E5045">
            <w:pPr>
              <w:rPr>
                <w:sz w:val="20"/>
              </w:rPr>
            </w:pPr>
            <w:r>
              <w:rPr>
                <w:sz w:val="20"/>
              </w:rPr>
              <w:t>-buona proprietà di linguaggio e lessico ampio</w:t>
            </w:r>
          </w:p>
          <w:p w:rsidR="00A838FA" w:rsidRDefault="00A838FA" w:rsidP="000E5045">
            <w:pPr>
              <w:rPr>
                <w:sz w:val="20"/>
              </w:rPr>
            </w:pPr>
            <w:r>
              <w:rPr>
                <w:sz w:val="20"/>
              </w:rPr>
              <w:t>-sufficiente proprietà di linguaggio e corretto uso del lessico</w:t>
            </w:r>
          </w:p>
          <w:p w:rsidR="00A838FA" w:rsidRPr="00E91B1D" w:rsidRDefault="00A838FA" w:rsidP="000E5045">
            <w:pPr>
              <w:rPr>
                <w:sz w:val="20"/>
              </w:rPr>
            </w:pPr>
            <w:r>
              <w:t>-</w:t>
            </w:r>
            <w:r>
              <w:rPr>
                <w:sz w:val="20"/>
              </w:rPr>
              <w:t>improprietà di linguaggio e lessico stretto</w:t>
            </w: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r>
              <w:rPr>
                <w:sz w:val="20"/>
              </w:rPr>
              <w:t>2</w:t>
            </w:r>
          </w:p>
          <w:p w:rsidR="00A838FA" w:rsidRDefault="00A838FA" w:rsidP="000E5045">
            <w:pPr>
              <w:jc w:val="center"/>
              <w:rPr>
                <w:sz w:val="20"/>
              </w:rPr>
            </w:pPr>
          </w:p>
          <w:p w:rsidR="00A838FA" w:rsidRPr="007D4A21" w:rsidRDefault="00A838FA" w:rsidP="000E5045">
            <w:pPr>
              <w:pStyle w:val="Titolo3"/>
              <w:rPr>
                <w:b w:val="0"/>
                <w:bCs w:val="0"/>
                <w:i/>
                <w:iCs/>
                <w:sz w:val="20"/>
                <w:lang w:eastAsia="it-IT"/>
              </w:rPr>
            </w:pPr>
            <w:r w:rsidRPr="007D4A21">
              <w:rPr>
                <w:b w:val="0"/>
                <w:bCs w:val="0"/>
                <w:i/>
                <w:iCs/>
                <w:sz w:val="20"/>
                <w:lang w:eastAsia="it-IT"/>
              </w:rPr>
              <w:t>1</w:t>
            </w:r>
          </w:p>
        </w:tc>
      </w:tr>
      <w:tr w:rsidR="00A838FA" w:rsidTr="000E5045">
        <w:tc>
          <w:tcPr>
            <w:tcW w:w="2415" w:type="dxa"/>
          </w:tcPr>
          <w:p w:rsidR="00A838FA" w:rsidRPr="008D37CA" w:rsidRDefault="00A838FA" w:rsidP="000E5045">
            <w:pPr>
              <w:rPr>
                <w:b/>
              </w:rPr>
            </w:pPr>
            <w:r w:rsidRPr="008D37CA">
              <w:rPr>
                <w:b/>
              </w:rPr>
              <w:t xml:space="preserve">CONOSCENZA DELL’ARGOMENTO E DEL CONTESTO </w:t>
            </w:r>
            <w:proofErr w:type="spellStart"/>
            <w:r w:rsidRPr="008D37CA">
              <w:rPr>
                <w:b/>
              </w:rPr>
              <w:t>DI</w:t>
            </w:r>
            <w:proofErr w:type="spellEnd"/>
            <w:r w:rsidRPr="008D37CA">
              <w:rPr>
                <w:b/>
              </w:rPr>
              <w:t xml:space="preserve"> RIFERIMENTO</w:t>
            </w:r>
          </w:p>
        </w:tc>
        <w:tc>
          <w:tcPr>
            <w:tcW w:w="3975" w:type="dxa"/>
          </w:tcPr>
          <w:p w:rsidR="00A838FA" w:rsidRPr="007D4A21" w:rsidRDefault="00A838FA" w:rsidP="000E5045">
            <w:pPr>
              <w:pStyle w:val="Titolo4"/>
            </w:pPr>
            <w:r w:rsidRPr="007D4A21">
              <w:t>Conoscenza degli eventi storici</w:t>
            </w:r>
          </w:p>
          <w:p w:rsidR="00A838FA" w:rsidRDefault="00A838FA" w:rsidP="000E5045">
            <w:pPr>
              <w:pStyle w:val="Corpodeltesto3"/>
              <w:jc w:val="left"/>
              <w:rPr>
                <w:sz w:val="20"/>
              </w:rPr>
            </w:pPr>
            <w:r>
              <w:rPr>
                <w:sz w:val="20"/>
              </w:rPr>
              <w:t>-piena (sviluppa esaurientemente tutti i punti con ricchezza di notizie)</w:t>
            </w:r>
          </w:p>
          <w:p w:rsidR="00A838FA" w:rsidRDefault="00A838FA" w:rsidP="000E5045">
            <w:pPr>
              <w:jc w:val="both"/>
              <w:rPr>
                <w:sz w:val="20"/>
              </w:rPr>
            </w:pPr>
            <w:r>
              <w:rPr>
                <w:sz w:val="20"/>
              </w:rPr>
              <w:t>-sufficiente (sviluppa tutti i punti, sufficienti conoscenze)</w:t>
            </w:r>
          </w:p>
          <w:p w:rsidR="00A838FA" w:rsidRDefault="00A838FA" w:rsidP="000E5045">
            <w:pPr>
              <w:jc w:val="both"/>
              <w:rPr>
                <w:sz w:val="20"/>
              </w:rPr>
            </w:pPr>
            <w:r>
              <w:rPr>
                <w:sz w:val="20"/>
              </w:rPr>
              <w:t>-appena sufficiente /mediocre (troppo breve, sommarie conoscenze)</w:t>
            </w:r>
          </w:p>
          <w:p w:rsidR="00A838FA" w:rsidRDefault="00A838FA" w:rsidP="000E5045">
            <w:pPr>
              <w:jc w:val="both"/>
              <w:rPr>
                <w:sz w:val="20"/>
              </w:rPr>
            </w:pPr>
            <w:r>
              <w:rPr>
                <w:sz w:val="20"/>
              </w:rPr>
              <w:t xml:space="preserve">-alcune parti del tema sono fuori traccia/non sono state sviluppate </w:t>
            </w:r>
          </w:p>
          <w:p w:rsidR="00A838FA" w:rsidRDefault="00A838FA" w:rsidP="000E5045">
            <w:pPr>
              <w:jc w:val="both"/>
              <w:rPr>
                <w:sz w:val="20"/>
              </w:rPr>
            </w:pP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2,5</w:t>
            </w: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p>
          <w:p w:rsidR="00A838FA" w:rsidRDefault="00A838FA" w:rsidP="000E5045">
            <w:pPr>
              <w:jc w:val="center"/>
            </w:pPr>
            <w:r>
              <w:rPr>
                <w:sz w:val="20"/>
              </w:rPr>
              <w:t>1</w:t>
            </w:r>
          </w:p>
        </w:tc>
      </w:tr>
      <w:tr w:rsidR="00A838FA" w:rsidTr="000E5045">
        <w:trPr>
          <w:trHeight w:val="4440"/>
        </w:trPr>
        <w:tc>
          <w:tcPr>
            <w:tcW w:w="2415" w:type="dxa"/>
          </w:tcPr>
          <w:p w:rsidR="00A838FA" w:rsidRPr="008D37CA" w:rsidRDefault="00A838FA" w:rsidP="000E5045">
            <w:pPr>
              <w:rPr>
                <w:b/>
              </w:rPr>
            </w:pPr>
            <w:r w:rsidRPr="008D37CA">
              <w:rPr>
                <w:b/>
              </w:rPr>
              <w:t>CAPACITA’ LOGICO</w:t>
            </w:r>
          </w:p>
          <w:p w:rsidR="00A838FA" w:rsidRPr="008D37CA" w:rsidRDefault="00A838FA" w:rsidP="000E5045">
            <w:pPr>
              <w:rPr>
                <w:b/>
              </w:rPr>
            </w:pPr>
            <w:r w:rsidRPr="008D37CA">
              <w:rPr>
                <w:b/>
              </w:rPr>
              <w:t>CRITICHE ED ESPRESSIVE</w:t>
            </w:r>
          </w:p>
        </w:tc>
        <w:tc>
          <w:tcPr>
            <w:tcW w:w="3975" w:type="dxa"/>
          </w:tcPr>
          <w:p w:rsidR="00A838FA" w:rsidRPr="007D4A21" w:rsidRDefault="00A838FA" w:rsidP="000E5045">
            <w:pPr>
              <w:pStyle w:val="Titolo4"/>
            </w:pPr>
            <w:r w:rsidRPr="007D4A21">
              <w:t>Organizzazione della struttura del tema</w:t>
            </w:r>
          </w:p>
          <w:p w:rsidR="00A838FA" w:rsidRDefault="00A838FA" w:rsidP="000E5045">
            <w:pPr>
              <w:jc w:val="both"/>
              <w:rPr>
                <w:sz w:val="20"/>
              </w:rPr>
            </w:pPr>
            <w:r>
              <w:rPr>
                <w:sz w:val="20"/>
              </w:rPr>
              <w:t>- il tema è organicamente strutturato</w:t>
            </w:r>
          </w:p>
          <w:p w:rsidR="00A838FA" w:rsidRDefault="00A838FA" w:rsidP="000E5045">
            <w:pPr>
              <w:jc w:val="both"/>
              <w:rPr>
                <w:sz w:val="20"/>
              </w:rPr>
            </w:pPr>
            <w:r>
              <w:rPr>
                <w:sz w:val="20"/>
              </w:rPr>
              <w:t>- il tema è sufficientemente organizzato</w:t>
            </w:r>
          </w:p>
          <w:p w:rsidR="00A838FA" w:rsidRDefault="00A838FA" w:rsidP="000E5045">
            <w:pPr>
              <w:jc w:val="both"/>
              <w:rPr>
                <w:sz w:val="20"/>
              </w:rPr>
            </w:pPr>
            <w:r>
              <w:rPr>
                <w:sz w:val="20"/>
              </w:rPr>
              <w:t>- il tema è solo parzialmente organizzato</w:t>
            </w:r>
          </w:p>
          <w:p w:rsidR="00A838FA" w:rsidRDefault="00A838FA" w:rsidP="000E5045">
            <w:pPr>
              <w:jc w:val="both"/>
              <w:rPr>
                <w:sz w:val="20"/>
              </w:rPr>
            </w:pPr>
          </w:p>
          <w:p w:rsidR="00A838FA" w:rsidRPr="007D4A21" w:rsidRDefault="00A838FA" w:rsidP="000E5045">
            <w:pPr>
              <w:pStyle w:val="Titolo4"/>
            </w:pPr>
            <w:r w:rsidRPr="007D4A21">
              <w:t>Capacità di riflessione, analisi e sintesi</w:t>
            </w:r>
          </w:p>
          <w:p w:rsidR="00A838FA" w:rsidRDefault="00A838FA" w:rsidP="000E5045">
            <w:pPr>
              <w:jc w:val="both"/>
              <w:rPr>
                <w:sz w:val="20"/>
              </w:rPr>
            </w:pPr>
            <w:r>
              <w:rPr>
                <w:sz w:val="20"/>
              </w:rPr>
              <w:t>-presenta i dati storici fornendo fondate sintesi e giudizi personali</w:t>
            </w:r>
          </w:p>
          <w:p w:rsidR="00A838FA" w:rsidRDefault="00A838FA" w:rsidP="000E5045">
            <w:pPr>
              <w:jc w:val="both"/>
              <w:rPr>
                <w:sz w:val="20"/>
              </w:rPr>
            </w:pPr>
            <w:r>
              <w:rPr>
                <w:sz w:val="20"/>
              </w:rPr>
              <w:t>-sa analizzare la situazione storica e fornisce sintesi pertinenti</w:t>
            </w:r>
          </w:p>
          <w:p w:rsidR="00A838FA" w:rsidRDefault="00A838FA" w:rsidP="000E5045">
            <w:pPr>
              <w:jc w:val="both"/>
              <w:rPr>
                <w:sz w:val="20"/>
              </w:rPr>
            </w:pPr>
            <w:r>
              <w:rPr>
                <w:sz w:val="20"/>
              </w:rPr>
              <w:t>-sufficiente (ripropone correttamente la spiegazione dell’ insegnante o l’ interpretazione del libro di testo)</w:t>
            </w:r>
          </w:p>
          <w:p w:rsidR="00A838FA" w:rsidRDefault="00A838FA" w:rsidP="000E5045">
            <w:pPr>
              <w:jc w:val="both"/>
              <w:rPr>
                <w:sz w:val="20"/>
              </w:rPr>
            </w:pPr>
            <w:r>
              <w:rPr>
                <w:sz w:val="20"/>
              </w:rPr>
              <w:t xml:space="preserve">-non dimostra sufficienti capacità di analisi e sintesi </w:t>
            </w:r>
          </w:p>
        </w:tc>
        <w:tc>
          <w:tcPr>
            <w:tcW w:w="880" w:type="dxa"/>
          </w:tcPr>
          <w:p w:rsidR="00A838FA" w:rsidRPr="007D4A21" w:rsidRDefault="00A838FA" w:rsidP="000E5045">
            <w:pPr>
              <w:pStyle w:val="Titolo3"/>
              <w:rPr>
                <w:lang w:eastAsia="it-IT"/>
              </w:rPr>
            </w:pPr>
          </w:p>
          <w:p w:rsidR="00A838FA" w:rsidRPr="00E6574A" w:rsidRDefault="00A838FA" w:rsidP="000E5045"/>
          <w:p w:rsidR="00A838FA" w:rsidRDefault="00A838FA" w:rsidP="000E5045">
            <w:pPr>
              <w:jc w:val="center"/>
              <w:rPr>
                <w:sz w:val="20"/>
              </w:rPr>
            </w:pPr>
            <w:r>
              <w:rPr>
                <w:sz w:val="20"/>
              </w:rPr>
              <w:t>2,5</w:t>
            </w:r>
          </w:p>
          <w:p w:rsidR="00A838FA" w:rsidRDefault="00A838FA" w:rsidP="000E5045">
            <w:pPr>
              <w:jc w:val="center"/>
              <w:rPr>
                <w:sz w:val="20"/>
              </w:rPr>
            </w:pPr>
            <w:r>
              <w:rPr>
                <w:sz w:val="20"/>
              </w:rPr>
              <w:t>2-1,5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p>
          <w:p w:rsidR="00A838FA" w:rsidRDefault="00A838FA" w:rsidP="000E5045">
            <w:pPr>
              <w:jc w:val="center"/>
              <w:rPr>
                <w:sz w:val="20"/>
              </w:rPr>
            </w:pPr>
            <w:r>
              <w:rPr>
                <w:sz w:val="20"/>
              </w:rPr>
              <w:t>2,5-2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1</w:t>
            </w:r>
          </w:p>
          <w:p w:rsidR="00A838FA" w:rsidRDefault="00A838FA" w:rsidP="003519C4">
            <w:pPr>
              <w:rPr>
                <w:sz w:val="20"/>
              </w:rPr>
            </w:pPr>
          </w:p>
        </w:tc>
      </w:tr>
    </w:tbl>
    <w:p w:rsidR="00A838FA" w:rsidRDefault="00A838FA" w:rsidP="00A838FA">
      <w:pPr>
        <w:pStyle w:val="Titolo2"/>
      </w:pPr>
      <w:r>
        <w:lastRenderedPageBreak/>
        <w:t>Tipologia D: “Tema d’ attualità”</w:t>
      </w:r>
    </w:p>
    <w:p w:rsidR="00A838FA" w:rsidRDefault="00A838FA" w:rsidP="00A838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01"/>
        <w:gridCol w:w="3975"/>
        <w:gridCol w:w="880"/>
      </w:tblGrid>
      <w:tr w:rsidR="00A838FA" w:rsidTr="000E5045">
        <w:tc>
          <w:tcPr>
            <w:tcW w:w="2415" w:type="dxa"/>
          </w:tcPr>
          <w:p w:rsidR="00A838FA" w:rsidRDefault="00A838FA" w:rsidP="000E5045">
            <w:pPr>
              <w:jc w:val="center"/>
            </w:pPr>
            <w:r>
              <w:t>INDICATORI</w:t>
            </w:r>
          </w:p>
        </w:tc>
        <w:tc>
          <w:tcPr>
            <w:tcW w:w="3975" w:type="dxa"/>
          </w:tcPr>
          <w:p w:rsidR="00A838FA" w:rsidRDefault="00A838FA" w:rsidP="000E5045">
            <w:pPr>
              <w:jc w:val="center"/>
            </w:pPr>
            <w:r>
              <w:t>DESCRITTORI</w:t>
            </w:r>
          </w:p>
        </w:tc>
        <w:tc>
          <w:tcPr>
            <w:tcW w:w="880" w:type="dxa"/>
          </w:tcPr>
          <w:p w:rsidR="00A838FA" w:rsidRDefault="00A838FA" w:rsidP="000E5045">
            <w:pPr>
              <w:jc w:val="center"/>
            </w:pPr>
            <w:r>
              <w:t>15/15</w:t>
            </w:r>
          </w:p>
        </w:tc>
      </w:tr>
      <w:tr w:rsidR="00A838FA" w:rsidTr="000E5045">
        <w:trPr>
          <w:trHeight w:val="3431"/>
        </w:trPr>
        <w:tc>
          <w:tcPr>
            <w:tcW w:w="2415" w:type="dxa"/>
          </w:tcPr>
          <w:p w:rsidR="00A838FA" w:rsidRDefault="00A838FA" w:rsidP="000E5045">
            <w:pPr>
              <w:pStyle w:val="Corpodeltesto"/>
              <w:rPr>
                <w:b/>
                <w:bCs/>
                <w:sz w:val="24"/>
              </w:rPr>
            </w:pPr>
            <w:r>
              <w:rPr>
                <w:b/>
                <w:bCs/>
                <w:sz w:val="24"/>
              </w:rPr>
              <w:t>PADRONANZA E USO DELLA LINGUA</w:t>
            </w:r>
          </w:p>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 w:rsidR="00A838FA" w:rsidRDefault="00A838FA" w:rsidP="000E5045">
            <w:pPr>
              <w:pStyle w:val="Corpodeltesto"/>
              <w:rPr>
                <w:b/>
                <w:bCs/>
              </w:rPr>
            </w:pPr>
          </w:p>
        </w:tc>
        <w:tc>
          <w:tcPr>
            <w:tcW w:w="3975" w:type="dxa"/>
          </w:tcPr>
          <w:p w:rsidR="00A838FA" w:rsidRPr="007D4A21" w:rsidRDefault="00A838FA" w:rsidP="000E5045">
            <w:pPr>
              <w:pStyle w:val="Titolo3"/>
              <w:rPr>
                <w:b w:val="0"/>
                <w:bCs w:val="0"/>
                <w:i/>
                <w:iCs/>
                <w:sz w:val="28"/>
                <w:lang w:eastAsia="it-IT"/>
              </w:rPr>
            </w:pPr>
            <w:r w:rsidRPr="007D4A21">
              <w:rPr>
                <w:b w:val="0"/>
                <w:bCs w:val="0"/>
                <w:i/>
                <w:iCs/>
                <w:sz w:val="28"/>
                <w:lang w:eastAsia="it-IT"/>
              </w:rPr>
              <w:t>Correttezza ortografica</w:t>
            </w:r>
          </w:p>
          <w:p w:rsidR="00A838FA" w:rsidRDefault="00A838FA" w:rsidP="000E5045">
            <w:pPr>
              <w:rPr>
                <w:sz w:val="20"/>
              </w:rPr>
            </w:pPr>
            <w:r>
              <w:rPr>
                <w:sz w:val="20"/>
              </w:rPr>
              <w:t>-buona</w:t>
            </w:r>
          </w:p>
          <w:p w:rsidR="00A838FA" w:rsidRDefault="00A838FA" w:rsidP="000E5045">
            <w:pPr>
              <w:rPr>
                <w:sz w:val="20"/>
              </w:rPr>
            </w:pPr>
            <w:r>
              <w:rPr>
                <w:sz w:val="20"/>
              </w:rPr>
              <w:t>-sufficiente  (errori di ortografia non gravi)</w:t>
            </w:r>
          </w:p>
          <w:p w:rsidR="00A838FA" w:rsidRDefault="00A838FA" w:rsidP="000E5045">
            <w:pPr>
              <w:rPr>
                <w:sz w:val="20"/>
              </w:rPr>
            </w:pPr>
            <w:r>
              <w:rPr>
                <w:sz w:val="20"/>
              </w:rPr>
              <w:t>-insufficiente   (errori ripetuti di ortografia)</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sintattica</w:t>
            </w:r>
          </w:p>
          <w:p w:rsidR="00A838FA" w:rsidRDefault="00A838FA" w:rsidP="000E5045">
            <w:pPr>
              <w:rPr>
                <w:sz w:val="20"/>
              </w:rPr>
            </w:pPr>
            <w:r>
              <w:rPr>
                <w:sz w:val="20"/>
              </w:rPr>
              <w:t>-buona</w:t>
            </w:r>
          </w:p>
          <w:p w:rsidR="00A838FA" w:rsidRDefault="00A838FA" w:rsidP="000E5045">
            <w:pPr>
              <w:rPr>
                <w:sz w:val="20"/>
              </w:rPr>
            </w:pPr>
            <w:r>
              <w:rPr>
                <w:sz w:val="20"/>
              </w:rPr>
              <w:t>-sufficiente  (errori di sintassi non gravi)</w:t>
            </w:r>
          </w:p>
          <w:p w:rsidR="00A838FA" w:rsidRDefault="00A838FA" w:rsidP="000E5045">
            <w:pPr>
              <w:rPr>
                <w:sz w:val="20"/>
              </w:rPr>
            </w:pPr>
            <w:r>
              <w:rPr>
                <w:sz w:val="20"/>
              </w:rPr>
              <w:t>-insufficiente   (errori ripetuti di sintassi)</w:t>
            </w:r>
          </w:p>
          <w:p w:rsidR="00A838FA" w:rsidRDefault="00A838FA" w:rsidP="000E5045">
            <w:pPr>
              <w:rPr>
                <w:sz w:val="20"/>
              </w:rPr>
            </w:pPr>
          </w:p>
          <w:p w:rsidR="00A838FA" w:rsidRPr="007D4A21" w:rsidRDefault="00A838FA" w:rsidP="000E5045">
            <w:pPr>
              <w:pStyle w:val="Titolo3"/>
              <w:rPr>
                <w:b w:val="0"/>
                <w:bCs w:val="0"/>
                <w:i/>
                <w:iCs/>
                <w:sz w:val="28"/>
                <w:lang w:eastAsia="it-IT"/>
              </w:rPr>
            </w:pPr>
            <w:r w:rsidRPr="007D4A21">
              <w:rPr>
                <w:b w:val="0"/>
                <w:bCs w:val="0"/>
                <w:i/>
                <w:iCs/>
                <w:sz w:val="28"/>
                <w:lang w:eastAsia="it-IT"/>
              </w:rPr>
              <w:t>Correttezza lessicale</w:t>
            </w:r>
          </w:p>
          <w:p w:rsidR="00A838FA" w:rsidRDefault="00A838FA" w:rsidP="000E5045">
            <w:pPr>
              <w:rPr>
                <w:sz w:val="20"/>
              </w:rPr>
            </w:pPr>
            <w:r>
              <w:rPr>
                <w:sz w:val="20"/>
              </w:rPr>
              <w:t>-buona proprietà di linguaggio e lessico ampio</w:t>
            </w:r>
          </w:p>
          <w:p w:rsidR="00A838FA" w:rsidRDefault="00A838FA" w:rsidP="000E5045">
            <w:pPr>
              <w:rPr>
                <w:sz w:val="20"/>
              </w:rPr>
            </w:pPr>
            <w:r>
              <w:rPr>
                <w:sz w:val="20"/>
              </w:rPr>
              <w:t>-sufficiente proprietà di linguaggio e corretto uso del lessico</w:t>
            </w:r>
          </w:p>
          <w:p w:rsidR="00A838FA" w:rsidRPr="00E91B1D" w:rsidRDefault="00A838FA" w:rsidP="000E5045">
            <w:pPr>
              <w:rPr>
                <w:sz w:val="20"/>
              </w:rPr>
            </w:pPr>
            <w:r>
              <w:t>-</w:t>
            </w:r>
            <w:r>
              <w:rPr>
                <w:sz w:val="20"/>
              </w:rPr>
              <w:t>improprietà di linguaggio e lessico stretto</w:t>
            </w: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r>
              <w:rPr>
                <w:sz w:val="20"/>
              </w:rPr>
              <w:t>2</w:t>
            </w:r>
          </w:p>
          <w:p w:rsidR="00A838FA" w:rsidRDefault="00A838FA" w:rsidP="000E5045">
            <w:pPr>
              <w:jc w:val="center"/>
              <w:rPr>
                <w:sz w:val="20"/>
              </w:rPr>
            </w:pPr>
          </w:p>
          <w:p w:rsidR="00A838FA" w:rsidRPr="007D4A21" w:rsidRDefault="00A838FA" w:rsidP="000E5045">
            <w:pPr>
              <w:pStyle w:val="Titolo3"/>
              <w:rPr>
                <w:b w:val="0"/>
                <w:bCs w:val="0"/>
                <w:i/>
                <w:iCs/>
                <w:sz w:val="20"/>
                <w:lang w:eastAsia="it-IT"/>
              </w:rPr>
            </w:pPr>
            <w:r w:rsidRPr="007D4A21">
              <w:rPr>
                <w:b w:val="0"/>
                <w:bCs w:val="0"/>
                <w:i/>
                <w:iCs/>
                <w:sz w:val="20"/>
                <w:lang w:eastAsia="it-IT"/>
              </w:rPr>
              <w:t>1</w:t>
            </w:r>
          </w:p>
        </w:tc>
      </w:tr>
      <w:tr w:rsidR="00A838FA" w:rsidTr="000E5045">
        <w:tc>
          <w:tcPr>
            <w:tcW w:w="2415" w:type="dxa"/>
          </w:tcPr>
          <w:p w:rsidR="00A838FA" w:rsidRPr="008D37CA" w:rsidRDefault="00A838FA" w:rsidP="000E5045">
            <w:pPr>
              <w:rPr>
                <w:b/>
              </w:rPr>
            </w:pPr>
            <w:r w:rsidRPr="008D37CA">
              <w:rPr>
                <w:b/>
              </w:rPr>
              <w:t xml:space="preserve">CONOSCENZA DELL’ARGOMENTO E DEL CONTESTO </w:t>
            </w:r>
            <w:proofErr w:type="spellStart"/>
            <w:r w:rsidRPr="008D37CA">
              <w:rPr>
                <w:b/>
              </w:rPr>
              <w:t>DI</w:t>
            </w:r>
            <w:proofErr w:type="spellEnd"/>
            <w:r w:rsidRPr="008D37CA">
              <w:rPr>
                <w:b/>
              </w:rPr>
              <w:t xml:space="preserve"> RIFERIMENTO</w:t>
            </w:r>
          </w:p>
        </w:tc>
        <w:tc>
          <w:tcPr>
            <w:tcW w:w="3975" w:type="dxa"/>
          </w:tcPr>
          <w:p w:rsidR="00A838FA" w:rsidRPr="007D4A21" w:rsidRDefault="00A838FA" w:rsidP="000E5045">
            <w:pPr>
              <w:pStyle w:val="Titolo4"/>
            </w:pPr>
            <w:r w:rsidRPr="007D4A21">
              <w:t>Sviluppo dei quesiti della traccia</w:t>
            </w:r>
          </w:p>
          <w:p w:rsidR="00A838FA" w:rsidRDefault="00A838FA" w:rsidP="000E5045">
            <w:pPr>
              <w:pStyle w:val="Corpodeltesto3"/>
              <w:rPr>
                <w:sz w:val="20"/>
              </w:rPr>
            </w:pPr>
            <w:r>
              <w:rPr>
                <w:sz w:val="20"/>
              </w:rPr>
              <w:t>-pieno (sviluppa esaurientemente tutti i punti)</w:t>
            </w:r>
          </w:p>
          <w:p w:rsidR="00A838FA" w:rsidRDefault="00A838FA" w:rsidP="000E5045">
            <w:pPr>
              <w:jc w:val="both"/>
              <w:rPr>
                <w:sz w:val="20"/>
              </w:rPr>
            </w:pPr>
            <w:r>
              <w:rPr>
                <w:sz w:val="20"/>
              </w:rPr>
              <w:t>-sufficiente (sviluppa tutti i punti)</w:t>
            </w:r>
          </w:p>
          <w:p w:rsidR="00A838FA" w:rsidRDefault="00A838FA" w:rsidP="000E5045">
            <w:pPr>
              <w:jc w:val="both"/>
              <w:rPr>
                <w:sz w:val="20"/>
              </w:rPr>
            </w:pPr>
            <w:r>
              <w:rPr>
                <w:sz w:val="20"/>
              </w:rPr>
              <w:t>-appena sufficiente /mediocre (troppo breve)</w:t>
            </w:r>
          </w:p>
          <w:p w:rsidR="00A838FA" w:rsidRDefault="00A838FA" w:rsidP="000E5045">
            <w:pPr>
              <w:jc w:val="both"/>
              <w:rPr>
                <w:sz w:val="20"/>
              </w:rPr>
            </w:pPr>
            <w:r>
              <w:rPr>
                <w:sz w:val="20"/>
              </w:rPr>
              <w:t xml:space="preserve">-alcune parti del tema sono fuori traccia/non sono state sviluppate </w:t>
            </w:r>
          </w:p>
          <w:p w:rsidR="00A838FA" w:rsidRDefault="00A838FA" w:rsidP="000E5045">
            <w:pPr>
              <w:jc w:val="both"/>
              <w:rPr>
                <w:sz w:val="20"/>
              </w:rPr>
            </w:pPr>
          </w:p>
        </w:tc>
        <w:tc>
          <w:tcPr>
            <w:tcW w:w="880" w:type="dxa"/>
          </w:tcPr>
          <w:p w:rsidR="00A838FA" w:rsidRPr="007D4A21" w:rsidRDefault="00A838FA" w:rsidP="000E5045">
            <w:pPr>
              <w:pStyle w:val="Titolo3"/>
              <w:rPr>
                <w:lang w:eastAsia="it-IT"/>
              </w:rPr>
            </w:pPr>
          </w:p>
          <w:p w:rsidR="00A838FA" w:rsidRDefault="00A838FA" w:rsidP="000E5045">
            <w:pPr>
              <w:jc w:val="center"/>
              <w:rPr>
                <w:sz w:val="20"/>
              </w:rPr>
            </w:pPr>
            <w:r>
              <w:rPr>
                <w:sz w:val="20"/>
              </w:rPr>
              <w:t>2,5</w:t>
            </w:r>
          </w:p>
          <w:p w:rsidR="00A838FA" w:rsidRDefault="00A838FA" w:rsidP="000E5045">
            <w:pPr>
              <w:jc w:val="center"/>
              <w:rPr>
                <w:sz w:val="20"/>
              </w:rPr>
            </w:pPr>
            <w:r>
              <w:rPr>
                <w:sz w:val="20"/>
              </w:rPr>
              <w:t>2</w:t>
            </w:r>
          </w:p>
          <w:p w:rsidR="00A838FA" w:rsidRDefault="00A838FA" w:rsidP="000E5045">
            <w:pPr>
              <w:jc w:val="center"/>
              <w:rPr>
                <w:sz w:val="20"/>
              </w:rPr>
            </w:pPr>
            <w:r>
              <w:rPr>
                <w:sz w:val="20"/>
              </w:rPr>
              <w:t>1,5</w:t>
            </w:r>
          </w:p>
          <w:p w:rsidR="00A838FA" w:rsidRDefault="00A838FA" w:rsidP="000E5045">
            <w:pPr>
              <w:jc w:val="center"/>
            </w:pPr>
            <w:r>
              <w:rPr>
                <w:sz w:val="20"/>
              </w:rPr>
              <w:t>1</w:t>
            </w:r>
          </w:p>
        </w:tc>
      </w:tr>
      <w:tr w:rsidR="00A838FA" w:rsidTr="000E5045">
        <w:tc>
          <w:tcPr>
            <w:tcW w:w="2415" w:type="dxa"/>
          </w:tcPr>
          <w:p w:rsidR="00A838FA" w:rsidRPr="008D37CA" w:rsidRDefault="00A838FA" w:rsidP="000E5045">
            <w:pPr>
              <w:rPr>
                <w:b/>
              </w:rPr>
            </w:pPr>
            <w:r w:rsidRPr="008D37CA">
              <w:rPr>
                <w:b/>
              </w:rPr>
              <w:t>CAPACITA’ LOGICO</w:t>
            </w:r>
          </w:p>
          <w:p w:rsidR="00A838FA" w:rsidRPr="008D37CA" w:rsidRDefault="00A838FA" w:rsidP="000E5045">
            <w:pPr>
              <w:rPr>
                <w:b/>
              </w:rPr>
            </w:pPr>
            <w:r w:rsidRPr="008D37CA">
              <w:rPr>
                <w:b/>
              </w:rPr>
              <w:t>CRITICHE ED ESPRESSIVE</w:t>
            </w:r>
          </w:p>
        </w:tc>
        <w:tc>
          <w:tcPr>
            <w:tcW w:w="3975" w:type="dxa"/>
          </w:tcPr>
          <w:p w:rsidR="00A838FA" w:rsidRPr="007D4A21" w:rsidRDefault="00A838FA" w:rsidP="000E5045">
            <w:pPr>
              <w:pStyle w:val="Titolo4"/>
            </w:pPr>
            <w:r w:rsidRPr="007D4A21">
              <w:t>Organizzazione della struttura del tema</w:t>
            </w:r>
          </w:p>
          <w:p w:rsidR="00A838FA" w:rsidRDefault="00A838FA" w:rsidP="000E5045">
            <w:pPr>
              <w:jc w:val="both"/>
              <w:rPr>
                <w:sz w:val="20"/>
              </w:rPr>
            </w:pPr>
            <w:r>
              <w:rPr>
                <w:sz w:val="20"/>
              </w:rPr>
              <w:t>-il tema è organicamente strutturato</w:t>
            </w:r>
          </w:p>
          <w:p w:rsidR="00A838FA" w:rsidRDefault="00A838FA" w:rsidP="000E5045">
            <w:pPr>
              <w:jc w:val="both"/>
              <w:rPr>
                <w:sz w:val="20"/>
              </w:rPr>
            </w:pPr>
            <w:r>
              <w:rPr>
                <w:sz w:val="20"/>
              </w:rPr>
              <w:t>-il tema è sufficientemente strutturato</w:t>
            </w:r>
          </w:p>
          <w:p w:rsidR="00A838FA" w:rsidRDefault="00A838FA" w:rsidP="000E5045">
            <w:pPr>
              <w:jc w:val="both"/>
              <w:rPr>
                <w:sz w:val="20"/>
              </w:rPr>
            </w:pPr>
            <w:r>
              <w:rPr>
                <w:sz w:val="20"/>
              </w:rPr>
              <w:t>-il tema è disorganico (argomenti casualmente disposti)</w:t>
            </w:r>
          </w:p>
          <w:p w:rsidR="00A838FA" w:rsidRDefault="00A838FA" w:rsidP="000E5045">
            <w:pPr>
              <w:jc w:val="both"/>
              <w:rPr>
                <w:sz w:val="20"/>
              </w:rPr>
            </w:pPr>
          </w:p>
          <w:p w:rsidR="00A838FA" w:rsidRPr="007D4A21" w:rsidRDefault="00A838FA" w:rsidP="000E5045">
            <w:pPr>
              <w:pStyle w:val="Titolo4"/>
            </w:pPr>
            <w:r w:rsidRPr="007D4A21">
              <w:t xml:space="preserve">Capacità di approfondimento e di riflessione </w:t>
            </w:r>
          </w:p>
          <w:p w:rsidR="00A838FA" w:rsidRDefault="00A838FA" w:rsidP="000E5045">
            <w:pPr>
              <w:jc w:val="both"/>
              <w:rPr>
                <w:sz w:val="20"/>
              </w:rPr>
            </w:pPr>
            <w:r>
              <w:rPr>
                <w:sz w:val="20"/>
              </w:rPr>
              <w:t>-presenta diversi spunti di approfondimento critico personale e riflessioni fondate</w:t>
            </w:r>
          </w:p>
          <w:p w:rsidR="00A838FA" w:rsidRDefault="00A838FA" w:rsidP="000E5045">
            <w:pPr>
              <w:jc w:val="both"/>
              <w:rPr>
                <w:sz w:val="20"/>
              </w:rPr>
            </w:pPr>
            <w:r>
              <w:rPr>
                <w:sz w:val="20"/>
              </w:rPr>
              <w:t>-dimostra una buona capacità di riflessione/ critica</w:t>
            </w:r>
          </w:p>
          <w:p w:rsidR="00A838FA" w:rsidRDefault="00A838FA" w:rsidP="000E5045">
            <w:pPr>
              <w:jc w:val="both"/>
              <w:rPr>
                <w:sz w:val="20"/>
              </w:rPr>
            </w:pPr>
            <w:r>
              <w:rPr>
                <w:sz w:val="20"/>
              </w:rPr>
              <w:t xml:space="preserve"> -sufficiente capacità di riflessione/critica </w:t>
            </w:r>
          </w:p>
          <w:p w:rsidR="00A838FA" w:rsidRDefault="00A838FA" w:rsidP="000E5045">
            <w:pPr>
              <w:jc w:val="both"/>
              <w:rPr>
                <w:sz w:val="20"/>
              </w:rPr>
            </w:pPr>
            <w:r>
              <w:rPr>
                <w:sz w:val="20"/>
              </w:rPr>
              <w:t>-non dimostra sufficiente capacità di riflessione/critica</w:t>
            </w:r>
          </w:p>
          <w:p w:rsidR="00A838FA" w:rsidRDefault="00A838FA" w:rsidP="000E5045">
            <w:pPr>
              <w:jc w:val="both"/>
              <w:rPr>
                <w:sz w:val="20"/>
              </w:rPr>
            </w:pPr>
          </w:p>
        </w:tc>
        <w:tc>
          <w:tcPr>
            <w:tcW w:w="880" w:type="dxa"/>
          </w:tcPr>
          <w:p w:rsidR="00A838FA" w:rsidRPr="007D4A21" w:rsidRDefault="00A838FA" w:rsidP="000E5045">
            <w:pPr>
              <w:pStyle w:val="Titolo3"/>
              <w:rPr>
                <w:lang w:eastAsia="it-IT"/>
              </w:rPr>
            </w:pPr>
          </w:p>
          <w:p w:rsidR="00A838FA" w:rsidRPr="00E6574A" w:rsidRDefault="00A838FA" w:rsidP="000E5045"/>
          <w:p w:rsidR="00A838FA" w:rsidRDefault="00A838FA" w:rsidP="000E5045">
            <w:pPr>
              <w:jc w:val="center"/>
              <w:rPr>
                <w:sz w:val="20"/>
              </w:rPr>
            </w:pPr>
            <w:r>
              <w:rPr>
                <w:sz w:val="20"/>
              </w:rPr>
              <w:t>2,5</w:t>
            </w:r>
          </w:p>
          <w:p w:rsidR="00A838FA" w:rsidRDefault="00A838FA" w:rsidP="000E5045">
            <w:pPr>
              <w:jc w:val="center"/>
              <w:rPr>
                <w:sz w:val="20"/>
              </w:rPr>
            </w:pPr>
            <w:r>
              <w:rPr>
                <w:sz w:val="20"/>
              </w:rPr>
              <w:t>2-1,5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r>
              <w:rPr>
                <w:sz w:val="20"/>
              </w:rPr>
              <w:t>3</w:t>
            </w:r>
          </w:p>
          <w:p w:rsidR="00A838FA" w:rsidRDefault="00A838FA" w:rsidP="000E5045">
            <w:pPr>
              <w:jc w:val="center"/>
              <w:rPr>
                <w:sz w:val="20"/>
              </w:rPr>
            </w:pPr>
          </w:p>
          <w:p w:rsidR="00A838FA" w:rsidRDefault="00A838FA" w:rsidP="000E5045">
            <w:pPr>
              <w:jc w:val="center"/>
              <w:rPr>
                <w:sz w:val="20"/>
              </w:rPr>
            </w:pPr>
            <w:r>
              <w:rPr>
                <w:sz w:val="20"/>
              </w:rPr>
              <w:t>2,5-2</w:t>
            </w:r>
          </w:p>
          <w:p w:rsidR="00A838FA" w:rsidRDefault="00A838FA" w:rsidP="000E5045">
            <w:pPr>
              <w:jc w:val="center"/>
              <w:rPr>
                <w:sz w:val="20"/>
              </w:rPr>
            </w:pPr>
          </w:p>
          <w:p w:rsidR="00A838FA" w:rsidRDefault="00A838FA" w:rsidP="000E5045">
            <w:pPr>
              <w:jc w:val="center"/>
              <w:rPr>
                <w:sz w:val="20"/>
              </w:rPr>
            </w:pPr>
            <w:r>
              <w:rPr>
                <w:sz w:val="20"/>
              </w:rPr>
              <w:t>1,5</w:t>
            </w:r>
          </w:p>
          <w:p w:rsidR="00A838FA" w:rsidRDefault="00A838FA" w:rsidP="000E5045">
            <w:pPr>
              <w:jc w:val="center"/>
              <w:rPr>
                <w:sz w:val="20"/>
              </w:rPr>
            </w:pPr>
            <w:r>
              <w:rPr>
                <w:sz w:val="20"/>
              </w:rPr>
              <w:t>1</w:t>
            </w:r>
          </w:p>
          <w:p w:rsidR="00A838FA" w:rsidRDefault="00A838FA" w:rsidP="000E5045">
            <w:pPr>
              <w:jc w:val="center"/>
              <w:rPr>
                <w:sz w:val="20"/>
              </w:rPr>
            </w:pPr>
          </w:p>
          <w:p w:rsidR="00A838FA" w:rsidRDefault="00A838FA" w:rsidP="000E5045">
            <w:pPr>
              <w:jc w:val="center"/>
              <w:rPr>
                <w:sz w:val="20"/>
              </w:rPr>
            </w:pPr>
          </w:p>
          <w:p w:rsidR="00A838FA" w:rsidRDefault="00A838FA" w:rsidP="000E5045">
            <w:pPr>
              <w:jc w:val="center"/>
              <w:rPr>
                <w:sz w:val="20"/>
              </w:rPr>
            </w:pPr>
          </w:p>
        </w:tc>
      </w:tr>
    </w:tbl>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742DF1" w:rsidRDefault="00742DF1" w:rsidP="00742DF1">
      <w:pPr>
        <w:jc w:val="both"/>
      </w:pPr>
    </w:p>
    <w:p w:rsidR="00742DF1" w:rsidRDefault="00742DF1" w:rsidP="00742DF1">
      <w:pPr>
        <w:jc w:val="both"/>
      </w:pPr>
    </w:p>
    <w:tbl>
      <w:tblPr>
        <w:tblStyle w:val="Grigliatabella"/>
        <w:tblpPr w:leftFromText="141" w:rightFromText="141" w:vertAnchor="page" w:horzAnchor="margin" w:tblpY="2821"/>
        <w:tblW w:w="4995" w:type="pct"/>
        <w:tblLook w:val="04A0"/>
      </w:tblPr>
      <w:tblGrid>
        <w:gridCol w:w="1970"/>
        <w:gridCol w:w="2668"/>
        <w:gridCol w:w="1268"/>
        <w:gridCol w:w="2794"/>
        <w:gridCol w:w="1144"/>
      </w:tblGrid>
      <w:tr w:rsidR="00742DF1" w:rsidTr="003173BE">
        <w:trPr>
          <w:trHeight w:val="416"/>
        </w:trPr>
        <w:tc>
          <w:tcPr>
            <w:tcW w:w="1001" w:type="pct"/>
          </w:tcPr>
          <w:p w:rsidR="00742DF1" w:rsidRDefault="00742DF1" w:rsidP="003173BE"/>
        </w:tc>
        <w:tc>
          <w:tcPr>
            <w:tcW w:w="1355" w:type="pct"/>
          </w:tcPr>
          <w:p w:rsidR="00742DF1" w:rsidRPr="00AE36C4" w:rsidRDefault="00742DF1" w:rsidP="003173BE">
            <w:pPr>
              <w:rPr>
                <w:b/>
              </w:rPr>
            </w:pPr>
            <w:r w:rsidRPr="00AE36C4">
              <w:rPr>
                <w:b/>
              </w:rPr>
              <w:t>COMPOSIZIONE</w:t>
            </w:r>
          </w:p>
        </w:tc>
        <w:tc>
          <w:tcPr>
            <w:tcW w:w="644" w:type="pct"/>
          </w:tcPr>
          <w:p w:rsidR="00742DF1" w:rsidRDefault="00742DF1" w:rsidP="003173BE"/>
        </w:tc>
        <w:tc>
          <w:tcPr>
            <w:tcW w:w="1419" w:type="pct"/>
          </w:tcPr>
          <w:p w:rsidR="00742DF1" w:rsidRPr="00AE36C4" w:rsidRDefault="00742DF1" w:rsidP="003173BE">
            <w:pPr>
              <w:rPr>
                <w:b/>
              </w:rPr>
            </w:pPr>
            <w:r w:rsidRPr="00AE36C4">
              <w:rPr>
                <w:b/>
              </w:rPr>
              <w:t>QUESTIONARIO</w:t>
            </w:r>
          </w:p>
        </w:tc>
        <w:tc>
          <w:tcPr>
            <w:tcW w:w="581" w:type="pct"/>
          </w:tcPr>
          <w:p w:rsidR="00742DF1" w:rsidRDefault="00742DF1" w:rsidP="003173BE"/>
        </w:tc>
      </w:tr>
      <w:tr w:rsidR="00742DF1" w:rsidTr="003173BE">
        <w:trPr>
          <w:trHeight w:val="428"/>
        </w:trPr>
        <w:tc>
          <w:tcPr>
            <w:tcW w:w="1001" w:type="pct"/>
          </w:tcPr>
          <w:p w:rsidR="00742DF1" w:rsidRDefault="00742DF1" w:rsidP="003173BE">
            <w:r>
              <w:t>INDICATORI</w:t>
            </w:r>
          </w:p>
        </w:tc>
        <w:tc>
          <w:tcPr>
            <w:tcW w:w="1355" w:type="pct"/>
          </w:tcPr>
          <w:p w:rsidR="00742DF1" w:rsidRDefault="00742DF1" w:rsidP="003173BE">
            <w:r>
              <w:t>DESCRITTORI</w:t>
            </w:r>
          </w:p>
        </w:tc>
        <w:tc>
          <w:tcPr>
            <w:tcW w:w="644" w:type="pct"/>
          </w:tcPr>
          <w:p w:rsidR="00742DF1" w:rsidRDefault="00742DF1" w:rsidP="003173BE"/>
        </w:tc>
        <w:tc>
          <w:tcPr>
            <w:tcW w:w="1419" w:type="pct"/>
          </w:tcPr>
          <w:p w:rsidR="00742DF1" w:rsidRDefault="00742DF1" w:rsidP="003173BE">
            <w:r>
              <w:t>DESCRITTORI</w:t>
            </w:r>
          </w:p>
        </w:tc>
        <w:tc>
          <w:tcPr>
            <w:tcW w:w="581" w:type="pct"/>
          </w:tcPr>
          <w:p w:rsidR="00742DF1" w:rsidRDefault="00742DF1" w:rsidP="003173BE"/>
        </w:tc>
      </w:tr>
      <w:tr w:rsidR="00742DF1" w:rsidTr="003173BE">
        <w:tc>
          <w:tcPr>
            <w:tcW w:w="1001" w:type="pct"/>
            <w:vMerge w:val="restart"/>
            <w:vAlign w:val="center"/>
          </w:tcPr>
          <w:p w:rsidR="00742DF1" w:rsidRPr="006B5557" w:rsidRDefault="00742DF1" w:rsidP="003173BE">
            <w:pPr>
              <w:rPr>
                <w:b/>
              </w:rPr>
            </w:pPr>
            <w:r w:rsidRPr="006B5557">
              <w:rPr>
                <w:b/>
              </w:rPr>
              <w:t xml:space="preserve">Pertinenza dei </w:t>
            </w:r>
          </w:p>
          <w:p w:rsidR="00742DF1" w:rsidRDefault="00742DF1" w:rsidP="003173BE">
            <w:r w:rsidRPr="006B5557">
              <w:rPr>
                <w:b/>
              </w:rPr>
              <w:t>contenuti</w:t>
            </w:r>
          </w:p>
        </w:tc>
        <w:tc>
          <w:tcPr>
            <w:tcW w:w="1355" w:type="pct"/>
          </w:tcPr>
          <w:p w:rsidR="00742DF1" w:rsidRDefault="00742DF1" w:rsidP="003173BE">
            <w:r>
              <w:t>Ottima</w:t>
            </w:r>
          </w:p>
        </w:tc>
        <w:tc>
          <w:tcPr>
            <w:tcW w:w="644" w:type="pct"/>
          </w:tcPr>
          <w:p w:rsidR="00742DF1" w:rsidRDefault="00742DF1" w:rsidP="003173BE">
            <w:r>
              <w:t xml:space="preserve">      3</w:t>
            </w:r>
          </w:p>
        </w:tc>
        <w:tc>
          <w:tcPr>
            <w:tcW w:w="1419" w:type="pct"/>
          </w:tcPr>
          <w:p w:rsidR="00742DF1" w:rsidRDefault="00742DF1" w:rsidP="003173BE">
            <w:r>
              <w:t>Ottima</w:t>
            </w:r>
          </w:p>
        </w:tc>
        <w:tc>
          <w:tcPr>
            <w:tcW w:w="581" w:type="pct"/>
          </w:tcPr>
          <w:p w:rsidR="00742DF1" w:rsidRDefault="00742DF1" w:rsidP="003173BE">
            <w:r>
              <w:t xml:space="preserve">    3</w:t>
            </w:r>
          </w:p>
        </w:tc>
      </w:tr>
      <w:tr w:rsidR="00742DF1" w:rsidTr="003173BE">
        <w:tc>
          <w:tcPr>
            <w:tcW w:w="1001" w:type="pct"/>
            <w:vMerge/>
          </w:tcPr>
          <w:p w:rsidR="00742DF1" w:rsidRDefault="00742DF1" w:rsidP="003173BE"/>
        </w:tc>
        <w:tc>
          <w:tcPr>
            <w:tcW w:w="1355" w:type="pct"/>
          </w:tcPr>
          <w:p w:rsidR="00742DF1" w:rsidRDefault="00742DF1" w:rsidP="003173BE">
            <w:r>
              <w:t>Buona</w:t>
            </w:r>
          </w:p>
        </w:tc>
        <w:tc>
          <w:tcPr>
            <w:tcW w:w="644" w:type="pct"/>
          </w:tcPr>
          <w:p w:rsidR="00742DF1" w:rsidRDefault="00742DF1" w:rsidP="003173BE">
            <w:r>
              <w:t xml:space="preserve">      2,70</w:t>
            </w:r>
          </w:p>
        </w:tc>
        <w:tc>
          <w:tcPr>
            <w:tcW w:w="1419" w:type="pct"/>
          </w:tcPr>
          <w:p w:rsidR="00742DF1" w:rsidRDefault="00742DF1" w:rsidP="003173BE">
            <w:r>
              <w:t>Buona</w:t>
            </w:r>
          </w:p>
        </w:tc>
        <w:tc>
          <w:tcPr>
            <w:tcW w:w="581" w:type="pct"/>
          </w:tcPr>
          <w:p w:rsidR="00742DF1" w:rsidRDefault="00742DF1" w:rsidP="003173BE">
            <w:r>
              <w:t xml:space="preserve">    2,70</w:t>
            </w:r>
          </w:p>
        </w:tc>
      </w:tr>
      <w:tr w:rsidR="00742DF1" w:rsidTr="003173BE">
        <w:tc>
          <w:tcPr>
            <w:tcW w:w="1001" w:type="pct"/>
            <w:vMerge/>
          </w:tcPr>
          <w:p w:rsidR="00742DF1" w:rsidRDefault="00742DF1" w:rsidP="003173BE"/>
        </w:tc>
        <w:tc>
          <w:tcPr>
            <w:tcW w:w="1355" w:type="pct"/>
          </w:tcPr>
          <w:p w:rsidR="00742DF1" w:rsidRDefault="00742DF1" w:rsidP="003173BE">
            <w:r>
              <w:t>Discreta</w:t>
            </w:r>
          </w:p>
        </w:tc>
        <w:tc>
          <w:tcPr>
            <w:tcW w:w="644" w:type="pct"/>
          </w:tcPr>
          <w:p w:rsidR="00742DF1" w:rsidRDefault="00742DF1" w:rsidP="003173BE">
            <w:r>
              <w:t xml:space="preserve">      2,50</w:t>
            </w:r>
          </w:p>
        </w:tc>
        <w:tc>
          <w:tcPr>
            <w:tcW w:w="1419" w:type="pct"/>
          </w:tcPr>
          <w:p w:rsidR="00742DF1" w:rsidRDefault="00742DF1" w:rsidP="003173BE">
            <w:r>
              <w:t>Discreta</w:t>
            </w:r>
          </w:p>
        </w:tc>
        <w:tc>
          <w:tcPr>
            <w:tcW w:w="581" w:type="pct"/>
          </w:tcPr>
          <w:p w:rsidR="00742DF1" w:rsidRDefault="00742DF1" w:rsidP="003173BE">
            <w:r>
              <w:t xml:space="preserve">    2,50</w:t>
            </w:r>
          </w:p>
        </w:tc>
      </w:tr>
      <w:tr w:rsidR="00742DF1" w:rsidTr="003173BE">
        <w:tc>
          <w:tcPr>
            <w:tcW w:w="1001" w:type="pct"/>
            <w:vMerge/>
          </w:tcPr>
          <w:p w:rsidR="00742DF1" w:rsidRDefault="00742DF1" w:rsidP="003173BE"/>
        </w:tc>
        <w:tc>
          <w:tcPr>
            <w:tcW w:w="1355" w:type="pct"/>
          </w:tcPr>
          <w:p w:rsidR="00742DF1" w:rsidRDefault="00742DF1" w:rsidP="003173BE">
            <w:r>
              <w:t>Sufficiente</w:t>
            </w:r>
          </w:p>
        </w:tc>
        <w:tc>
          <w:tcPr>
            <w:tcW w:w="644" w:type="pct"/>
          </w:tcPr>
          <w:p w:rsidR="00742DF1" w:rsidRDefault="00742DF1" w:rsidP="003173BE">
            <w:r>
              <w:t xml:space="preserve">      2,20</w:t>
            </w:r>
          </w:p>
        </w:tc>
        <w:tc>
          <w:tcPr>
            <w:tcW w:w="1419" w:type="pct"/>
          </w:tcPr>
          <w:p w:rsidR="00742DF1" w:rsidRDefault="00742DF1" w:rsidP="003173BE">
            <w:r>
              <w:t>Sufficiente</w:t>
            </w:r>
          </w:p>
        </w:tc>
        <w:tc>
          <w:tcPr>
            <w:tcW w:w="581" w:type="pct"/>
          </w:tcPr>
          <w:p w:rsidR="00742DF1" w:rsidRDefault="00742DF1" w:rsidP="003173BE">
            <w:r>
              <w:t xml:space="preserve">    2,30</w:t>
            </w:r>
          </w:p>
        </w:tc>
      </w:tr>
      <w:tr w:rsidR="00742DF1" w:rsidTr="003173BE">
        <w:tc>
          <w:tcPr>
            <w:tcW w:w="1001" w:type="pct"/>
            <w:vMerge/>
          </w:tcPr>
          <w:p w:rsidR="00742DF1" w:rsidRDefault="00742DF1" w:rsidP="003173BE"/>
        </w:tc>
        <w:tc>
          <w:tcPr>
            <w:tcW w:w="1355" w:type="pct"/>
          </w:tcPr>
          <w:p w:rsidR="00742DF1" w:rsidRDefault="00742DF1" w:rsidP="003173BE">
            <w:r>
              <w:t>Parziale</w:t>
            </w:r>
          </w:p>
        </w:tc>
        <w:tc>
          <w:tcPr>
            <w:tcW w:w="644" w:type="pct"/>
          </w:tcPr>
          <w:p w:rsidR="00742DF1" w:rsidRDefault="00742DF1" w:rsidP="003173BE">
            <w:r>
              <w:t xml:space="preserve">      2</w:t>
            </w:r>
          </w:p>
        </w:tc>
        <w:tc>
          <w:tcPr>
            <w:tcW w:w="1419" w:type="pct"/>
          </w:tcPr>
          <w:p w:rsidR="00742DF1" w:rsidRDefault="00742DF1" w:rsidP="003173BE">
            <w:r>
              <w:t>Superficiale</w:t>
            </w:r>
          </w:p>
        </w:tc>
        <w:tc>
          <w:tcPr>
            <w:tcW w:w="581" w:type="pct"/>
          </w:tcPr>
          <w:p w:rsidR="00742DF1" w:rsidRDefault="00742DF1" w:rsidP="003173BE">
            <w:r>
              <w:t xml:space="preserve">    2 </w:t>
            </w:r>
          </w:p>
        </w:tc>
      </w:tr>
      <w:tr w:rsidR="00742DF1" w:rsidTr="003173BE">
        <w:tc>
          <w:tcPr>
            <w:tcW w:w="1001" w:type="pct"/>
            <w:vMerge/>
          </w:tcPr>
          <w:p w:rsidR="00742DF1" w:rsidRDefault="00742DF1" w:rsidP="003173BE"/>
        </w:tc>
        <w:tc>
          <w:tcPr>
            <w:tcW w:w="1355" w:type="pct"/>
          </w:tcPr>
          <w:p w:rsidR="00742DF1" w:rsidRDefault="00742DF1" w:rsidP="003173BE">
            <w:r>
              <w:t>Approssimativa</w:t>
            </w:r>
          </w:p>
        </w:tc>
        <w:tc>
          <w:tcPr>
            <w:tcW w:w="644" w:type="pct"/>
          </w:tcPr>
          <w:p w:rsidR="00742DF1" w:rsidRDefault="00742DF1" w:rsidP="003173BE">
            <w:r>
              <w:t xml:space="preserve">      1,50</w:t>
            </w:r>
          </w:p>
        </w:tc>
        <w:tc>
          <w:tcPr>
            <w:tcW w:w="1419" w:type="pct"/>
          </w:tcPr>
          <w:p w:rsidR="00742DF1" w:rsidRDefault="00742DF1" w:rsidP="003173BE">
            <w:r>
              <w:t>Frammentaria</w:t>
            </w:r>
          </w:p>
        </w:tc>
        <w:tc>
          <w:tcPr>
            <w:tcW w:w="581" w:type="pct"/>
          </w:tcPr>
          <w:p w:rsidR="00742DF1" w:rsidRDefault="00742DF1" w:rsidP="003173BE">
            <w:r>
              <w:t xml:space="preserve">    1,50 </w:t>
            </w:r>
          </w:p>
        </w:tc>
      </w:tr>
      <w:tr w:rsidR="00742DF1" w:rsidTr="003173BE">
        <w:tc>
          <w:tcPr>
            <w:tcW w:w="1001" w:type="pct"/>
            <w:vMerge/>
          </w:tcPr>
          <w:p w:rsidR="00742DF1" w:rsidRDefault="00742DF1" w:rsidP="003173BE"/>
        </w:tc>
        <w:tc>
          <w:tcPr>
            <w:tcW w:w="1355" w:type="pct"/>
          </w:tcPr>
          <w:p w:rsidR="00742DF1" w:rsidRDefault="00742DF1" w:rsidP="003173BE">
            <w:r>
              <w:t>Confusa</w:t>
            </w:r>
          </w:p>
        </w:tc>
        <w:tc>
          <w:tcPr>
            <w:tcW w:w="644" w:type="pct"/>
          </w:tcPr>
          <w:p w:rsidR="00742DF1" w:rsidRDefault="00742DF1" w:rsidP="003173BE">
            <w:r>
              <w:t xml:space="preserve">       1</w:t>
            </w:r>
          </w:p>
        </w:tc>
        <w:tc>
          <w:tcPr>
            <w:tcW w:w="1419" w:type="pct"/>
          </w:tcPr>
          <w:p w:rsidR="00742DF1" w:rsidRDefault="00742DF1" w:rsidP="003173BE">
            <w:r>
              <w:t>Confusa</w:t>
            </w:r>
          </w:p>
        </w:tc>
        <w:tc>
          <w:tcPr>
            <w:tcW w:w="581" w:type="pct"/>
          </w:tcPr>
          <w:p w:rsidR="00742DF1" w:rsidRDefault="00742DF1" w:rsidP="003173BE">
            <w:r>
              <w:t xml:space="preserve">    1</w:t>
            </w:r>
          </w:p>
        </w:tc>
      </w:tr>
      <w:tr w:rsidR="00742DF1" w:rsidTr="003173BE">
        <w:tc>
          <w:tcPr>
            <w:tcW w:w="1001" w:type="pct"/>
            <w:vMerge w:val="restart"/>
            <w:vAlign w:val="center"/>
          </w:tcPr>
          <w:p w:rsidR="00742DF1" w:rsidRPr="006B5557" w:rsidRDefault="00742DF1" w:rsidP="003173BE">
            <w:pPr>
              <w:rPr>
                <w:b/>
              </w:rPr>
            </w:pPr>
            <w:r w:rsidRPr="006B5557">
              <w:rPr>
                <w:b/>
              </w:rPr>
              <w:t>Competenze</w:t>
            </w:r>
          </w:p>
          <w:p w:rsidR="00742DF1" w:rsidRPr="006B5557" w:rsidRDefault="00742DF1" w:rsidP="003173BE">
            <w:pPr>
              <w:rPr>
                <w:b/>
              </w:rPr>
            </w:pPr>
            <w:r w:rsidRPr="006B5557">
              <w:rPr>
                <w:b/>
              </w:rPr>
              <w:t>Linguistiche:</w:t>
            </w:r>
          </w:p>
          <w:p w:rsidR="00742DF1" w:rsidRPr="006B5557" w:rsidRDefault="00742DF1" w:rsidP="003173BE">
            <w:pPr>
              <w:rPr>
                <w:b/>
              </w:rPr>
            </w:pPr>
            <w:r w:rsidRPr="006B5557">
              <w:rPr>
                <w:b/>
              </w:rPr>
              <w:t>lessico, grammatica,</w:t>
            </w:r>
          </w:p>
          <w:p w:rsidR="00742DF1" w:rsidRDefault="00742DF1" w:rsidP="003173BE">
            <w:r w:rsidRPr="006B5557">
              <w:rPr>
                <w:b/>
              </w:rPr>
              <w:t>sintassi</w:t>
            </w:r>
          </w:p>
        </w:tc>
        <w:tc>
          <w:tcPr>
            <w:tcW w:w="1355" w:type="pct"/>
          </w:tcPr>
          <w:p w:rsidR="00742DF1" w:rsidRDefault="00742DF1" w:rsidP="003173BE">
            <w:r>
              <w:t>Corrette ed appropriate</w:t>
            </w:r>
          </w:p>
        </w:tc>
        <w:tc>
          <w:tcPr>
            <w:tcW w:w="644" w:type="pct"/>
          </w:tcPr>
          <w:p w:rsidR="00742DF1" w:rsidRDefault="00742DF1" w:rsidP="003173BE">
            <w:r>
              <w:t xml:space="preserve">       3</w:t>
            </w:r>
          </w:p>
        </w:tc>
        <w:tc>
          <w:tcPr>
            <w:tcW w:w="1419" w:type="pct"/>
          </w:tcPr>
          <w:p w:rsidR="00742DF1" w:rsidRDefault="00742DF1" w:rsidP="003173BE">
            <w:r>
              <w:t>Corrette ed appropriate</w:t>
            </w:r>
          </w:p>
        </w:tc>
        <w:tc>
          <w:tcPr>
            <w:tcW w:w="581" w:type="pct"/>
          </w:tcPr>
          <w:p w:rsidR="00742DF1" w:rsidRDefault="00742DF1" w:rsidP="003173BE">
            <w:r>
              <w:t xml:space="preserve">    2</w:t>
            </w:r>
          </w:p>
        </w:tc>
      </w:tr>
      <w:tr w:rsidR="00742DF1" w:rsidTr="003173BE">
        <w:tc>
          <w:tcPr>
            <w:tcW w:w="1001" w:type="pct"/>
            <w:vMerge/>
          </w:tcPr>
          <w:p w:rsidR="00742DF1" w:rsidRDefault="00742DF1" w:rsidP="003173BE"/>
        </w:tc>
        <w:tc>
          <w:tcPr>
            <w:tcW w:w="1355" w:type="pct"/>
          </w:tcPr>
          <w:p w:rsidR="00742DF1" w:rsidRDefault="00742DF1" w:rsidP="003173BE">
            <w:r>
              <w:t>Precise</w:t>
            </w:r>
          </w:p>
        </w:tc>
        <w:tc>
          <w:tcPr>
            <w:tcW w:w="644" w:type="pct"/>
          </w:tcPr>
          <w:p w:rsidR="00742DF1" w:rsidRDefault="00742DF1" w:rsidP="003173BE">
            <w:r>
              <w:t xml:space="preserve">       2,70</w:t>
            </w:r>
          </w:p>
        </w:tc>
        <w:tc>
          <w:tcPr>
            <w:tcW w:w="1419" w:type="pct"/>
          </w:tcPr>
          <w:p w:rsidR="00742DF1" w:rsidRDefault="00742DF1" w:rsidP="003173BE">
            <w:r>
              <w:t>Precise</w:t>
            </w:r>
          </w:p>
        </w:tc>
        <w:tc>
          <w:tcPr>
            <w:tcW w:w="581" w:type="pct"/>
          </w:tcPr>
          <w:p w:rsidR="00742DF1" w:rsidRDefault="00742DF1" w:rsidP="003173BE">
            <w:r>
              <w:t xml:space="preserve">    1,70</w:t>
            </w:r>
          </w:p>
        </w:tc>
      </w:tr>
      <w:tr w:rsidR="00742DF1" w:rsidTr="003173BE">
        <w:tc>
          <w:tcPr>
            <w:tcW w:w="1001" w:type="pct"/>
            <w:vMerge/>
          </w:tcPr>
          <w:p w:rsidR="00742DF1" w:rsidRDefault="00742DF1" w:rsidP="003173BE"/>
        </w:tc>
        <w:tc>
          <w:tcPr>
            <w:tcW w:w="1355" w:type="pct"/>
          </w:tcPr>
          <w:p w:rsidR="00742DF1" w:rsidRDefault="00742DF1" w:rsidP="003173BE">
            <w:r>
              <w:t>Quasi corrette</w:t>
            </w:r>
          </w:p>
        </w:tc>
        <w:tc>
          <w:tcPr>
            <w:tcW w:w="644" w:type="pct"/>
          </w:tcPr>
          <w:p w:rsidR="00742DF1" w:rsidRDefault="00742DF1" w:rsidP="003173BE">
            <w:r>
              <w:t xml:space="preserve">       2,50</w:t>
            </w:r>
          </w:p>
        </w:tc>
        <w:tc>
          <w:tcPr>
            <w:tcW w:w="1419" w:type="pct"/>
          </w:tcPr>
          <w:p w:rsidR="00742DF1" w:rsidRDefault="00742DF1" w:rsidP="003173BE">
            <w:r>
              <w:t>Quasi corrette</w:t>
            </w:r>
          </w:p>
        </w:tc>
        <w:tc>
          <w:tcPr>
            <w:tcW w:w="581" w:type="pct"/>
          </w:tcPr>
          <w:p w:rsidR="00742DF1" w:rsidRDefault="00742DF1" w:rsidP="003173BE">
            <w:r>
              <w:t xml:space="preserve">    1,50</w:t>
            </w:r>
          </w:p>
        </w:tc>
      </w:tr>
      <w:tr w:rsidR="00742DF1" w:rsidTr="003173BE">
        <w:tc>
          <w:tcPr>
            <w:tcW w:w="1001" w:type="pct"/>
            <w:vMerge/>
          </w:tcPr>
          <w:p w:rsidR="00742DF1" w:rsidRDefault="00742DF1" w:rsidP="003173BE"/>
        </w:tc>
        <w:tc>
          <w:tcPr>
            <w:tcW w:w="1355" w:type="pct"/>
          </w:tcPr>
          <w:p w:rsidR="00742DF1" w:rsidRDefault="00742DF1" w:rsidP="003173BE">
            <w:r>
              <w:t>Qualche errore</w:t>
            </w:r>
          </w:p>
        </w:tc>
        <w:tc>
          <w:tcPr>
            <w:tcW w:w="644" w:type="pct"/>
          </w:tcPr>
          <w:p w:rsidR="00742DF1" w:rsidRDefault="00742DF1" w:rsidP="003173BE">
            <w:r>
              <w:t xml:space="preserve">       2,20 </w:t>
            </w:r>
          </w:p>
        </w:tc>
        <w:tc>
          <w:tcPr>
            <w:tcW w:w="1419" w:type="pct"/>
          </w:tcPr>
          <w:p w:rsidR="00742DF1" w:rsidRDefault="00742DF1" w:rsidP="003173BE">
            <w:r>
              <w:t>Qualche errore</w:t>
            </w:r>
          </w:p>
        </w:tc>
        <w:tc>
          <w:tcPr>
            <w:tcW w:w="581" w:type="pct"/>
          </w:tcPr>
          <w:p w:rsidR="00742DF1" w:rsidRDefault="00742DF1" w:rsidP="003173BE">
            <w:r>
              <w:t xml:space="preserve">    1</w:t>
            </w:r>
          </w:p>
        </w:tc>
      </w:tr>
      <w:tr w:rsidR="00742DF1" w:rsidTr="003173BE">
        <w:tc>
          <w:tcPr>
            <w:tcW w:w="1001" w:type="pct"/>
            <w:vMerge/>
          </w:tcPr>
          <w:p w:rsidR="00742DF1" w:rsidRDefault="00742DF1" w:rsidP="003173BE"/>
        </w:tc>
        <w:tc>
          <w:tcPr>
            <w:tcW w:w="1355" w:type="pct"/>
          </w:tcPr>
          <w:p w:rsidR="00742DF1" w:rsidRDefault="00742DF1" w:rsidP="003173BE">
            <w:r>
              <w:t>Vari errori</w:t>
            </w:r>
          </w:p>
        </w:tc>
        <w:tc>
          <w:tcPr>
            <w:tcW w:w="644" w:type="pct"/>
          </w:tcPr>
          <w:p w:rsidR="00742DF1" w:rsidRDefault="00742DF1" w:rsidP="003173BE">
            <w:r>
              <w:t xml:space="preserve">       2</w:t>
            </w:r>
          </w:p>
        </w:tc>
        <w:tc>
          <w:tcPr>
            <w:tcW w:w="1419" w:type="pct"/>
          </w:tcPr>
          <w:p w:rsidR="00742DF1" w:rsidRDefault="00742DF1" w:rsidP="003173BE">
            <w:r>
              <w:t>Vari errori</w:t>
            </w:r>
          </w:p>
        </w:tc>
        <w:tc>
          <w:tcPr>
            <w:tcW w:w="581" w:type="pct"/>
          </w:tcPr>
          <w:p w:rsidR="00742DF1" w:rsidRDefault="00742DF1" w:rsidP="003173BE">
            <w:r>
              <w:t xml:space="preserve">    0,50</w:t>
            </w:r>
          </w:p>
        </w:tc>
      </w:tr>
      <w:tr w:rsidR="00742DF1" w:rsidTr="003173BE">
        <w:tc>
          <w:tcPr>
            <w:tcW w:w="1001" w:type="pct"/>
            <w:vMerge/>
          </w:tcPr>
          <w:p w:rsidR="00742DF1" w:rsidRDefault="00742DF1" w:rsidP="003173BE"/>
        </w:tc>
        <w:tc>
          <w:tcPr>
            <w:tcW w:w="1355" w:type="pct"/>
          </w:tcPr>
          <w:p w:rsidR="00742DF1" w:rsidRDefault="00742DF1" w:rsidP="003173BE">
            <w:r>
              <w:t>Molti errori</w:t>
            </w:r>
          </w:p>
        </w:tc>
        <w:tc>
          <w:tcPr>
            <w:tcW w:w="644" w:type="pct"/>
          </w:tcPr>
          <w:p w:rsidR="00742DF1" w:rsidRDefault="00742DF1" w:rsidP="003173BE">
            <w:r>
              <w:t xml:space="preserve">       1,50</w:t>
            </w:r>
          </w:p>
        </w:tc>
        <w:tc>
          <w:tcPr>
            <w:tcW w:w="1419" w:type="pct"/>
          </w:tcPr>
          <w:p w:rsidR="00742DF1" w:rsidRDefault="00742DF1" w:rsidP="003173BE">
            <w:r>
              <w:t>Molti errori</w:t>
            </w:r>
          </w:p>
        </w:tc>
        <w:tc>
          <w:tcPr>
            <w:tcW w:w="581" w:type="pct"/>
          </w:tcPr>
          <w:p w:rsidR="00742DF1" w:rsidRDefault="00742DF1" w:rsidP="003173BE">
            <w:r>
              <w:t xml:space="preserve">    0,25</w:t>
            </w:r>
          </w:p>
        </w:tc>
      </w:tr>
      <w:tr w:rsidR="00742DF1" w:rsidTr="003173BE">
        <w:tc>
          <w:tcPr>
            <w:tcW w:w="1001" w:type="pct"/>
            <w:vMerge/>
          </w:tcPr>
          <w:p w:rsidR="00742DF1" w:rsidRDefault="00742DF1" w:rsidP="003173BE"/>
        </w:tc>
        <w:tc>
          <w:tcPr>
            <w:tcW w:w="1355" w:type="pct"/>
          </w:tcPr>
          <w:p w:rsidR="00742DF1" w:rsidRDefault="00742DF1" w:rsidP="003173BE">
            <w:r>
              <w:t>Scorrette</w:t>
            </w:r>
          </w:p>
        </w:tc>
        <w:tc>
          <w:tcPr>
            <w:tcW w:w="644" w:type="pct"/>
          </w:tcPr>
          <w:p w:rsidR="00742DF1" w:rsidRDefault="00742DF1" w:rsidP="003173BE">
            <w:r>
              <w:t xml:space="preserve">       1</w:t>
            </w:r>
          </w:p>
        </w:tc>
        <w:tc>
          <w:tcPr>
            <w:tcW w:w="1419" w:type="pct"/>
          </w:tcPr>
          <w:p w:rsidR="00742DF1" w:rsidRDefault="00742DF1" w:rsidP="003173BE">
            <w:r>
              <w:t>Scorrette</w:t>
            </w:r>
          </w:p>
        </w:tc>
        <w:tc>
          <w:tcPr>
            <w:tcW w:w="581" w:type="pct"/>
          </w:tcPr>
          <w:p w:rsidR="00742DF1" w:rsidRDefault="00742DF1" w:rsidP="003173BE">
            <w:r>
              <w:t xml:space="preserve">    0,20</w:t>
            </w:r>
          </w:p>
        </w:tc>
      </w:tr>
      <w:tr w:rsidR="00742DF1" w:rsidTr="003173BE">
        <w:tc>
          <w:tcPr>
            <w:tcW w:w="1001" w:type="pct"/>
            <w:vMerge w:val="restart"/>
            <w:vAlign w:val="center"/>
          </w:tcPr>
          <w:p w:rsidR="00742DF1" w:rsidRPr="006B5557" w:rsidRDefault="00742DF1" w:rsidP="003173BE">
            <w:pPr>
              <w:rPr>
                <w:b/>
              </w:rPr>
            </w:pPr>
            <w:r w:rsidRPr="006B5557">
              <w:rPr>
                <w:b/>
              </w:rPr>
              <w:t>Capacità di elaborazione personale</w:t>
            </w:r>
          </w:p>
        </w:tc>
        <w:tc>
          <w:tcPr>
            <w:tcW w:w="1355" w:type="pct"/>
          </w:tcPr>
          <w:p w:rsidR="00742DF1" w:rsidRDefault="00742DF1" w:rsidP="003173BE">
            <w:r>
              <w:t>Valida e significativa</w:t>
            </w:r>
          </w:p>
        </w:tc>
        <w:tc>
          <w:tcPr>
            <w:tcW w:w="644" w:type="pct"/>
          </w:tcPr>
          <w:p w:rsidR="00742DF1" w:rsidRDefault="00742DF1" w:rsidP="003173BE">
            <w:r>
              <w:t xml:space="preserve">       2</w:t>
            </w:r>
          </w:p>
        </w:tc>
        <w:tc>
          <w:tcPr>
            <w:tcW w:w="1419" w:type="pct"/>
          </w:tcPr>
          <w:p w:rsidR="00742DF1" w:rsidRDefault="00742DF1" w:rsidP="003173BE">
            <w:r>
              <w:t>Valida e significativa</w:t>
            </w:r>
          </w:p>
        </w:tc>
        <w:tc>
          <w:tcPr>
            <w:tcW w:w="581" w:type="pct"/>
          </w:tcPr>
          <w:p w:rsidR="00742DF1" w:rsidRDefault="00742DF1" w:rsidP="003173BE">
            <w:r>
              <w:t xml:space="preserve">    2</w:t>
            </w:r>
          </w:p>
        </w:tc>
      </w:tr>
      <w:tr w:rsidR="00742DF1" w:rsidTr="003173BE">
        <w:tc>
          <w:tcPr>
            <w:tcW w:w="1001" w:type="pct"/>
            <w:vMerge/>
          </w:tcPr>
          <w:p w:rsidR="00742DF1" w:rsidRDefault="00742DF1" w:rsidP="003173BE"/>
        </w:tc>
        <w:tc>
          <w:tcPr>
            <w:tcW w:w="1355" w:type="pct"/>
          </w:tcPr>
          <w:p w:rsidR="00742DF1" w:rsidRDefault="00742DF1" w:rsidP="003173BE">
            <w:r>
              <w:t>Articolata</w:t>
            </w:r>
          </w:p>
        </w:tc>
        <w:tc>
          <w:tcPr>
            <w:tcW w:w="644" w:type="pct"/>
          </w:tcPr>
          <w:p w:rsidR="00742DF1" w:rsidRDefault="00742DF1" w:rsidP="003173BE">
            <w:r>
              <w:t xml:space="preserve">       1,50</w:t>
            </w:r>
          </w:p>
        </w:tc>
        <w:tc>
          <w:tcPr>
            <w:tcW w:w="1419" w:type="pct"/>
          </w:tcPr>
          <w:p w:rsidR="00742DF1" w:rsidRDefault="00742DF1" w:rsidP="003173BE">
            <w:r>
              <w:t>Articolata</w:t>
            </w:r>
          </w:p>
        </w:tc>
        <w:tc>
          <w:tcPr>
            <w:tcW w:w="581" w:type="pct"/>
          </w:tcPr>
          <w:p w:rsidR="00742DF1" w:rsidRDefault="00742DF1" w:rsidP="003173BE">
            <w:r>
              <w:t xml:space="preserve">    1,30</w:t>
            </w:r>
          </w:p>
        </w:tc>
      </w:tr>
      <w:tr w:rsidR="00742DF1" w:rsidTr="003173BE">
        <w:tc>
          <w:tcPr>
            <w:tcW w:w="1001" w:type="pct"/>
            <w:vMerge/>
          </w:tcPr>
          <w:p w:rsidR="00742DF1" w:rsidRDefault="00742DF1" w:rsidP="003173BE"/>
        </w:tc>
        <w:tc>
          <w:tcPr>
            <w:tcW w:w="1355" w:type="pct"/>
          </w:tcPr>
          <w:p w:rsidR="00742DF1" w:rsidRDefault="00742DF1" w:rsidP="003173BE">
            <w:r>
              <w:t>Abbastanza significativa</w:t>
            </w:r>
          </w:p>
        </w:tc>
        <w:tc>
          <w:tcPr>
            <w:tcW w:w="644" w:type="pct"/>
          </w:tcPr>
          <w:p w:rsidR="00742DF1" w:rsidRDefault="00742DF1" w:rsidP="003173BE">
            <w:r>
              <w:t xml:space="preserve">       1</w:t>
            </w:r>
          </w:p>
        </w:tc>
        <w:tc>
          <w:tcPr>
            <w:tcW w:w="1419" w:type="pct"/>
          </w:tcPr>
          <w:p w:rsidR="00742DF1" w:rsidRDefault="00742DF1" w:rsidP="003173BE">
            <w:r>
              <w:t>Abbastanza significativa</w:t>
            </w:r>
          </w:p>
        </w:tc>
        <w:tc>
          <w:tcPr>
            <w:tcW w:w="581" w:type="pct"/>
          </w:tcPr>
          <w:p w:rsidR="00742DF1" w:rsidRDefault="00742DF1" w:rsidP="003173BE">
            <w:r>
              <w:t xml:space="preserve">    1</w:t>
            </w:r>
          </w:p>
        </w:tc>
      </w:tr>
      <w:tr w:rsidR="00742DF1" w:rsidTr="003173BE">
        <w:tc>
          <w:tcPr>
            <w:tcW w:w="1001" w:type="pct"/>
            <w:vMerge/>
          </w:tcPr>
          <w:p w:rsidR="00742DF1" w:rsidRDefault="00742DF1" w:rsidP="003173BE"/>
        </w:tc>
        <w:tc>
          <w:tcPr>
            <w:tcW w:w="1355" w:type="pct"/>
          </w:tcPr>
          <w:p w:rsidR="00742DF1" w:rsidRDefault="00742DF1" w:rsidP="003173BE">
            <w:r>
              <w:t>Poco articolata</w:t>
            </w:r>
          </w:p>
        </w:tc>
        <w:tc>
          <w:tcPr>
            <w:tcW w:w="644" w:type="pct"/>
          </w:tcPr>
          <w:p w:rsidR="00742DF1" w:rsidRDefault="00742DF1" w:rsidP="003173BE">
            <w:r>
              <w:t xml:space="preserve">       0,50</w:t>
            </w:r>
          </w:p>
        </w:tc>
        <w:tc>
          <w:tcPr>
            <w:tcW w:w="1419" w:type="pct"/>
          </w:tcPr>
          <w:p w:rsidR="00742DF1" w:rsidRDefault="00742DF1" w:rsidP="003173BE">
            <w:r>
              <w:t>Poco articolata</w:t>
            </w:r>
          </w:p>
        </w:tc>
        <w:tc>
          <w:tcPr>
            <w:tcW w:w="581" w:type="pct"/>
          </w:tcPr>
          <w:p w:rsidR="00742DF1" w:rsidRDefault="00742DF1" w:rsidP="003173BE">
            <w:r>
              <w:t xml:space="preserve">    0,50</w:t>
            </w:r>
          </w:p>
        </w:tc>
      </w:tr>
      <w:tr w:rsidR="00742DF1" w:rsidTr="003173BE">
        <w:tc>
          <w:tcPr>
            <w:tcW w:w="1001" w:type="pct"/>
            <w:vMerge/>
          </w:tcPr>
          <w:p w:rsidR="00742DF1" w:rsidRDefault="00742DF1" w:rsidP="003173BE"/>
        </w:tc>
        <w:tc>
          <w:tcPr>
            <w:tcW w:w="1355" w:type="pct"/>
          </w:tcPr>
          <w:p w:rsidR="00742DF1" w:rsidRDefault="00742DF1" w:rsidP="003173BE">
            <w:r>
              <w:t>Limitata</w:t>
            </w:r>
          </w:p>
        </w:tc>
        <w:tc>
          <w:tcPr>
            <w:tcW w:w="644" w:type="pct"/>
          </w:tcPr>
          <w:p w:rsidR="00742DF1" w:rsidRDefault="00742DF1" w:rsidP="003173BE">
            <w:r>
              <w:t xml:space="preserve">       0,25</w:t>
            </w:r>
          </w:p>
        </w:tc>
        <w:tc>
          <w:tcPr>
            <w:tcW w:w="1419" w:type="pct"/>
          </w:tcPr>
          <w:p w:rsidR="00742DF1" w:rsidRDefault="00742DF1" w:rsidP="003173BE">
            <w:r>
              <w:t>Limitata</w:t>
            </w:r>
          </w:p>
        </w:tc>
        <w:tc>
          <w:tcPr>
            <w:tcW w:w="581" w:type="pct"/>
          </w:tcPr>
          <w:p w:rsidR="00742DF1" w:rsidRDefault="00742DF1" w:rsidP="003173BE">
            <w:r>
              <w:t xml:space="preserve">    0,25</w:t>
            </w:r>
          </w:p>
        </w:tc>
      </w:tr>
      <w:tr w:rsidR="00742DF1" w:rsidTr="003173BE">
        <w:tc>
          <w:tcPr>
            <w:tcW w:w="1001" w:type="pct"/>
            <w:vMerge/>
          </w:tcPr>
          <w:p w:rsidR="00742DF1" w:rsidRDefault="00742DF1" w:rsidP="003173BE"/>
        </w:tc>
        <w:tc>
          <w:tcPr>
            <w:tcW w:w="1355" w:type="pct"/>
          </w:tcPr>
          <w:p w:rsidR="00742DF1" w:rsidRDefault="00742DF1" w:rsidP="003173BE">
            <w:r>
              <w:t>Insufficiente</w:t>
            </w:r>
          </w:p>
        </w:tc>
        <w:tc>
          <w:tcPr>
            <w:tcW w:w="644" w:type="pct"/>
          </w:tcPr>
          <w:p w:rsidR="00742DF1" w:rsidRDefault="00742DF1" w:rsidP="003173BE">
            <w:r>
              <w:t xml:space="preserve">       0,20</w:t>
            </w:r>
          </w:p>
        </w:tc>
        <w:tc>
          <w:tcPr>
            <w:tcW w:w="1419" w:type="pct"/>
          </w:tcPr>
          <w:p w:rsidR="00742DF1" w:rsidRDefault="00742DF1" w:rsidP="003173BE">
            <w:r>
              <w:t>Insufficiente</w:t>
            </w:r>
          </w:p>
        </w:tc>
        <w:tc>
          <w:tcPr>
            <w:tcW w:w="581" w:type="pct"/>
          </w:tcPr>
          <w:p w:rsidR="00742DF1" w:rsidRDefault="00742DF1" w:rsidP="003173BE">
            <w:r>
              <w:t xml:space="preserve">    0,20</w:t>
            </w:r>
          </w:p>
        </w:tc>
      </w:tr>
      <w:tr w:rsidR="00742DF1" w:rsidTr="003173BE">
        <w:tc>
          <w:tcPr>
            <w:tcW w:w="1001" w:type="pct"/>
            <w:vMerge/>
          </w:tcPr>
          <w:p w:rsidR="00742DF1" w:rsidRDefault="00742DF1" w:rsidP="003173BE"/>
        </w:tc>
        <w:tc>
          <w:tcPr>
            <w:tcW w:w="1355" w:type="pct"/>
          </w:tcPr>
          <w:p w:rsidR="00742DF1" w:rsidRDefault="00742DF1" w:rsidP="003173BE">
            <w:r>
              <w:t>Poco riconoscibile</w:t>
            </w:r>
          </w:p>
        </w:tc>
        <w:tc>
          <w:tcPr>
            <w:tcW w:w="644" w:type="pct"/>
          </w:tcPr>
          <w:p w:rsidR="00742DF1" w:rsidRDefault="00742DF1" w:rsidP="003173BE">
            <w:r>
              <w:t xml:space="preserve">       0,10</w:t>
            </w:r>
          </w:p>
        </w:tc>
        <w:tc>
          <w:tcPr>
            <w:tcW w:w="1419" w:type="pct"/>
          </w:tcPr>
          <w:p w:rsidR="00742DF1" w:rsidRDefault="00742DF1" w:rsidP="003173BE">
            <w:r>
              <w:t>Poco riconoscibile</w:t>
            </w:r>
          </w:p>
        </w:tc>
        <w:tc>
          <w:tcPr>
            <w:tcW w:w="581" w:type="pct"/>
          </w:tcPr>
          <w:p w:rsidR="00742DF1" w:rsidRDefault="00742DF1" w:rsidP="003173BE">
            <w:r>
              <w:t xml:space="preserve">    0,15</w:t>
            </w:r>
          </w:p>
        </w:tc>
      </w:tr>
      <w:tr w:rsidR="00742DF1" w:rsidTr="003173BE">
        <w:trPr>
          <w:trHeight w:val="529"/>
        </w:trPr>
        <w:tc>
          <w:tcPr>
            <w:tcW w:w="1001" w:type="pct"/>
            <w:vMerge/>
          </w:tcPr>
          <w:p w:rsidR="00742DF1" w:rsidRDefault="00742DF1" w:rsidP="003173BE"/>
        </w:tc>
        <w:tc>
          <w:tcPr>
            <w:tcW w:w="1355" w:type="pct"/>
          </w:tcPr>
          <w:p w:rsidR="00742DF1" w:rsidRPr="006B5557" w:rsidRDefault="00742DF1" w:rsidP="003173BE">
            <w:pPr>
              <w:rPr>
                <w:b/>
              </w:rPr>
            </w:pPr>
            <w:r w:rsidRPr="006B5557">
              <w:rPr>
                <w:b/>
              </w:rPr>
              <w:t xml:space="preserve">            Punteggio </w:t>
            </w:r>
            <w:r>
              <w:rPr>
                <w:b/>
              </w:rPr>
              <w:t>Parziale</w:t>
            </w:r>
          </w:p>
        </w:tc>
        <w:tc>
          <w:tcPr>
            <w:tcW w:w="644" w:type="pct"/>
          </w:tcPr>
          <w:p w:rsidR="00742DF1" w:rsidRDefault="00742DF1" w:rsidP="003173BE"/>
        </w:tc>
        <w:tc>
          <w:tcPr>
            <w:tcW w:w="1419" w:type="pct"/>
          </w:tcPr>
          <w:p w:rsidR="00742DF1" w:rsidRDefault="00742DF1" w:rsidP="003173BE"/>
        </w:tc>
        <w:tc>
          <w:tcPr>
            <w:tcW w:w="581" w:type="pct"/>
          </w:tcPr>
          <w:p w:rsidR="00742DF1" w:rsidRDefault="00742DF1" w:rsidP="003173BE"/>
        </w:tc>
      </w:tr>
      <w:tr w:rsidR="00742DF1" w:rsidTr="003173BE">
        <w:trPr>
          <w:trHeight w:val="675"/>
        </w:trPr>
        <w:tc>
          <w:tcPr>
            <w:tcW w:w="1001" w:type="pct"/>
            <w:vMerge/>
          </w:tcPr>
          <w:p w:rsidR="00742DF1" w:rsidRDefault="00742DF1" w:rsidP="003173BE"/>
        </w:tc>
        <w:tc>
          <w:tcPr>
            <w:tcW w:w="1355" w:type="pct"/>
          </w:tcPr>
          <w:p w:rsidR="00742DF1" w:rsidRPr="006B5557" w:rsidRDefault="00742DF1" w:rsidP="003173BE">
            <w:pPr>
              <w:rPr>
                <w:b/>
              </w:rPr>
            </w:pPr>
            <w:r w:rsidRPr="006B5557">
              <w:rPr>
                <w:b/>
              </w:rPr>
              <w:t xml:space="preserve">            Punteggio Totale</w:t>
            </w:r>
          </w:p>
        </w:tc>
        <w:tc>
          <w:tcPr>
            <w:tcW w:w="2645" w:type="pct"/>
            <w:gridSpan w:val="3"/>
          </w:tcPr>
          <w:p w:rsidR="00742DF1" w:rsidRDefault="00742DF1" w:rsidP="003173BE"/>
        </w:tc>
      </w:tr>
    </w:tbl>
    <w:p w:rsidR="00742DF1" w:rsidRPr="004100F6" w:rsidRDefault="00742DF1" w:rsidP="00742DF1">
      <w:pPr>
        <w:rPr>
          <w:b/>
        </w:rPr>
      </w:pPr>
      <w:r w:rsidRPr="004100F6">
        <w:rPr>
          <w:b/>
        </w:rPr>
        <w:t xml:space="preserve">  GRIGLIE </w:t>
      </w:r>
      <w:proofErr w:type="spellStart"/>
      <w:r w:rsidRPr="004100F6">
        <w:rPr>
          <w:b/>
        </w:rPr>
        <w:t>DI</w:t>
      </w:r>
      <w:proofErr w:type="spellEnd"/>
      <w:r w:rsidRPr="004100F6">
        <w:rPr>
          <w:b/>
        </w:rPr>
        <w:t xml:space="preserve"> VALUTAZIONE PER LA 2^ PROVA SCRITTA</w:t>
      </w:r>
    </w:p>
    <w:p w:rsidR="00742DF1" w:rsidRDefault="00742DF1" w:rsidP="00742DF1">
      <w:pPr>
        <w:jc w:val="both"/>
      </w:pPr>
    </w:p>
    <w:p w:rsidR="00A838FA" w:rsidRDefault="00A838FA" w:rsidP="00A838FA">
      <w:pPr>
        <w:jc w:val="both"/>
      </w:pPr>
    </w:p>
    <w:p w:rsidR="00A838FA" w:rsidRDefault="00A838FA" w:rsidP="00A838FA">
      <w:pPr>
        <w:jc w:val="both"/>
      </w:pPr>
    </w:p>
    <w:p w:rsidR="00A838FA" w:rsidRDefault="00A838FA" w:rsidP="00A838FA">
      <w:pPr>
        <w:jc w:val="both"/>
      </w:pPr>
    </w:p>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A838FA" w:rsidRDefault="00A838FA" w:rsidP="00A838FA"/>
    <w:p w:rsidR="00742DF1" w:rsidRPr="00370357" w:rsidRDefault="00A838FA" w:rsidP="00742DF1">
      <w:pPr>
        <w:pStyle w:val="Paragrafoelenco"/>
        <w:jc w:val="center"/>
        <w:rPr>
          <w:b/>
        </w:rPr>
      </w:pPr>
      <w:r w:rsidRPr="008D37CA">
        <w:rPr>
          <w:b/>
          <w:sz w:val="32"/>
        </w:rPr>
        <w:lastRenderedPageBreak/>
        <w:t xml:space="preserve">GRIGLIA </w:t>
      </w:r>
      <w:proofErr w:type="spellStart"/>
      <w:r w:rsidRPr="008D37CA">
        <w:rPr>
          <w:b/>
          <w:sz w:val="32"/>
        </w:rPr>
        <w:t>DI</w:t>
      </w:r>
      <w:proofErr w:type="spellEnd"/>
      <w:r w:rsidRPr="008D37CA">
        <w:rPr>
          <w:b/>
          <w:sz w:val="32"/>
        </w:rPr>
        <w:t xml:space="preserve"> VALUTAZIONE DELLA TERZA PROVA SCRITTA</w:t>
      </w:r>
      <w:r w:rsidR="00742DF1" w:rsidRPr="00742DF1">
        <w:rPr>
          <w:b/>
        </w:rPr>
        <w:t xml:space="preserve"> </w:t>
      </w:r>
    </w:p>
    <w:p w:rsidR="00742DF1" w:rsidRPr="00370357" w:rsidRDefault="00742DF1" w:rsidP="00742DF1">
      <w:pPr>
        <w:pStyle w:val="Paragrafoelenco"/>
        <w:jc w:val="center"/>
        <w:rPr>
          <w:b/>
        </w:rPr>
      </w:pPr>
      <w:r w:rsidRPr="00370357">
        <w:rPr>
          <w:b/>
        </w:rPr>
        <w:t>TIPOLOGIA B</w:t>
      </w:r>
    </w:p>
    <w:p w:rsidR="00742DF1" w:rsidRPr="000D0275" w:rsidRDefault="00C33545" w:rsidP="00742DF1">
      <w:pPr>
        <w:jc w:val="both"/>
        <w:rPr>
          <w:b/>
        </w:rPr>
      </w:pPr>
      <w:r w:rsidRPr="00C33545">
        <w:rPr>
          <w:noProof/>
          <w:sz w:val="20"/>
          <w:szCs w:val="20"/>
        </w:rPr>
        <w:pict>
          <v:shapetype id="_x0000_t32" coordsize="21600,21600" o:spt="32" o:oned="t" path="m,l21600,21600e" filled="f">
            <v:path arrowok="t" fillok="f" o:connecttype="none"/>
            <o:lock v:ext="edit" shapetype="t"/>
          </v:shapetype>
          <v:shape id="_x0000_s1099" type="#_x0000_t32" style="position:absolute;left:0;text-align:left;margin-left:75.95pt;margin-top:0;width:245.25pt;height:0;z-index:251728896" o:connectortype="straight"/>
        </w:pict>
      </w:r>
    </w:p>
    <w:tbl>
      <w:tblPr>
        <w:tblStyle w:val="Grigliatabella"/>
        <w:tblW w:w="9588" w:type="dxa"/>
        <w:jc w:val="center"/>
        <w:tblInd w:w="-318" w:type="dxa"/>
        <w:tblLook w:val="04A0"/>
      </w:tblPr>
      <w:tblGrid>
        <w:gridCol w:w="1579"/>
        <w:gridCol w:w="979"/>
        <w:gridCol w:w="627"/>
        <w:gridCol w:w="630"/>
        <w:gridCol w:w="639"/>
        <w:gridCol w:w="639"/>
        <w:gridCol w:w="594"/>
        <w:gridCol w:w="594"/>
        <w:gridCol w:w="572"/>
        <w:gridCol w:w="572"/>
        <w:gridCol w:w="822"/>
        <w:gridCol w:w="822"/>
        <w:gridCol w:w="519"/>
      </w:tblGrid>
      <w:tr w:rsidR="00742DF1" w:rsidRPr="00CD2AA2" w:rsidTr="003173BE">
        <w:trPr>
          <w:jc w:val="center"/>
        </w:trPr>
        <w:tc>
          <w:tcPr>
            <w:tcW w:w="1755" w:type="dxa"/>
          </w:tcPr>
          <w:p w:rsidR="00742DF1" w:rsidRPr="00CD2AA2" w:rsidRDefault="00742DF1" w:rsidP="003173BE">
            <w:pPr>
              <w:pStyle w:val="Paragrafoelenco"/>
              <w:jc w:val="center"/>
              <w:rPr>
                <w:b/>
                <w:sz w:val="20"/>
                <w:szCs w:val="20"/>
              </w:rPr>
            </w:pPr>
            <w:r w:rsidRPr="00CD2AA2">
              <w:rPr>
                <w:b/>
                <w:sz w:val="20"/>
                <w:szCs w:val="20"/>
              </w:rPr>
              <w:t>Indicatori</w:t>
            </w:r>
          </w:p>
        </w:tc>
        <w:tc>
          <w:tcPr>
            <w:tcW w:w="983" w:type="dxa"/>
          </w:tcPr>
          <w:p w:rsidR="00742DF1" w:rsidRPr="00CD2AA2" w:rsidRDefault="00742DF1" w:rsidP="003173BE">
            <w:pPr>
              <w:pStyle w:val="Paragrafoelenco"/>
              <w:jc w:val="center"/>
              <w:rPr>
                <w:b/>
                <w:sz w:val="20"/>
                <w:szCs w:val="20"/>
              </w:rPr>
            </w:pPr>
            <w:r w:rsidRPr="00CD2AA2">
              <w:rPr>
                <w:b/>
                <w:sz w:val="20"/>
                <w:szCs w:val="20"/>
              </w:rPr>
              <w:t>Punteggi</w:t>
            </w:r>
          </w:p>
        </w:tc>
        <w:tc>
          <w:tcPr>
            <w:tcW w:w="618" w:type="dxa"/>
          </w:tcPr>
          <w:p w:rsidR="00742DF1" w:rsidRPr="00CD2AA2" w:rsidRDefault="00742DF1" w:rsidP="003173BE">
            <w:pPr>
              <w:pStyle w:val="Paragrafoelenco"/>
              <w:jc w:val="center"/>
              <w:rPr>
                <w:b/>
                <w:sz w:val="20"/>
                <w:szCs w:val="20"/>
              </w:rPr>
            </w:pPr>
            <w:r w:rsidRPr="00CD2AA2">
              <w:rPr>
                <w:b/>
                <w:sz w:val="20"/>
                <w:szCs w:val="20"/>
              </w:rPr>
              <w:t>Fra1</w:t>
            </w:r>
          </w:p>
        </w:tc>
        <w:tc>
          <w:tcPr>
            <w:tcW w:w="632" w:type="dxa"/>
          </w:tcPr>
          <w:p w:rsidR="00742DF1" w:rsidRPr="00CD2AA2" w:rsidRDefault="00742DF1" w:rsidP="003173BE">
            <w:pPr>
              <w:pStyle w:val="Paragrafoelenco"/>
              <w:jc w:val="center"/>
              <w:rPr>
                <w:b/>
                <w:sz w:val="20"/>
                <w:szCs w:val="20"/>
              </w:rPr>
            </w:pPr>
            <w:r w:rsidRPr="00CD2AA2">
              <w:rPr>
                <w:b/>
                <w:sz w:val="20"/>
                <w:szCs w:val="20"/>
              </w:rPr>
              <w:t>Fra2</w:t>
            </w:r>
          </w:p>
        </w:tc>
        <w:tc>
          <w:tcPr>
            <w:tcW w:w="635" w:type="dxa"/>
          </w:tcPr>
          <w:p w:rsidR="00742DF1" w:rsidRPr="00CD2AA2" w:rsidRDefault="00742DF1" w:rsidP="003173BE">
            <w:pPr>
              <w:pStyle w:val="Paragrafoelenco"/>
              <w:jc w:val="center"/>
              <w:rPr>
                <w:b/>
                <w:sz w:val="20"/>
                <w:szCs w:val="20"/>
              </w:rPr>
            </w:pPr>
            <w:r w:rsidRPr="00CD2AA2">
              <w:rPr>
                <w:b/>
                <w:sz w:val="20"/>
                <w:szCs w:val="20"/>
              </w:rPr>
              <w:t>Spa1</w:t>
            </w:r>
          </w:p>
        </w:tc>
        <w:tc>
          <w:tcPr>
            <w:tcW w:w="635" w:type="dxa"/>
          </w:tcPr>
          <w:p w:rsidR="00742DF1" w:rsidRPr="00CD2AA2" w:rsidRDefault="00742DF1" w:rsidP="003173BE">
            <w:pPr>
              <w:pStyle w:val="Paragrafoelenco"/>
              <w:jc w:val="center"/>
              <w:rPr>
                <w:b/>
                <w:sz w:val="20"/>
                <w:szCs w:val="20"/>
              </w:rPr>
            </w:pPr>
            <w:r w:rsidRPr="00CD2AA2">
              <w:rPr>
                <w:b/>
                <w:sz w:val="20"/>
                <w:szCs w:val="20"/>
              </w:rPr>
              <w:t>Spa2</w:t>
            </w:r>
          </w:p>
        </w:tc>
        <w:tc>
          <w:tcPr>
            <w:tcW w:w="593" w:type="dxa"/>
          </w:tcPr>
          <w:p w:rsidR="00742DF1" w:rsidRPr="00CD2AA2" w:rsidRDefault="00742DF1" w:rsidP="003173BE">
            <w:pPr>
              <w:pStyle w:val="Paragrafoelenco"/>
              <w:jc w:val="center"/>
              <w:rPr>
                <w:b/>
                <w:sz w:val="20"/>
                <w:szCs w:val="20"/>
              </w:rPr>
            </w:pPr>
            <w:r w:rsidRPr="00CD2AA2">
              <w:rPr>
                <w:b/>
                <w:sz w:val="20"/>
                <w:szCs w:val="20"/>
              </w:rPr>
              <w:t>Sto1</w:t>
            </w:r>
          </w:p>
        </w:tc>
        <w:tc>
          <w:tcPr>
            <w:tcW w:w="593" w:type="dxa"/>
          </w:tcPr>
          <w:p w:rsidR="00742DF1" w:rsidRPr="00CD2AA2" w:rsidRDefault="00742DF1" w:rsidP="003173BE">
            <w:pPr>
              <w:pStyle w:val="Paragrafoelenco"/>
              <w:jc w:val="center"/>
              <w:rPr>
                <w:b/>
                <w:sz w:val="20"/>
                <w:szCs w:val="20"/>
              </w:rPr>
            </w:pPr>
            <w:r w:rsidRPr="00CD2AA2">
              <w:rPr>
                <w:b/>
                <w:sz w:val="20"/>
                <w:szCs w:val="20"/>
              </w:rPr>
              <w:t>Sto2</w:t>
            </w:r>
          </w:p>
        </w:tc>
        <w:tc>
          <w:tcPr>
            <w:tcW w:w="558" w:type="dxa"/>
          </w:tcPr>
          <w:p w:rsidR="00742DF1" w:rsidRPr="00CD2AA2" w:rsidRDefault="00742DF1" w:rsidP="003173BE">
            <w:pPr>
              <w:pStyle w:val="Paragrafoelenco"/>
              <w:jc w:val="center"/>
              <w:rPr>
                <w:b/>
                <w:sz w:val="20"/>
                <w:szCs w:val="20"/>
              </w:rPr>
            </w:pPr>
            <w:r>
              <w:rPr>
                <w:b/>
                <w:sz w:val="20"/>
                <w:szCs w:val="20"/>
              </w:rPr>
              <w:t>Fis</w:t>
            </w:r>
            <w:r w:rsidRPr="00CD2AA2">
              <w:rPr>
                <w:b/>
                <w:sz w:val="20"/>
                <w:szCs w:val="20"/>
              </w:rPr>
              <w:t>1</w:t>
            </w:r>
          </w:p>
        </w:tc>
        <w:tc>
          <w:tcPr>
            <w:tcW w:w="554" w:type="dxa"/>
          </w:tcPr>
          <w:p w:rsidR="00742DF1" w:rsidRPr="00CD2AA2" w:rsidRDefault="00742DF1" w:rsidP="003173BE">
            <w:pPr>
              <w:pStyle w:val="Paragrafoelenco"/>
              <w:jc w:val="center"/>
              <w:rPr>
                <w:b/>
                <w:sz w:val="20"/>
                <w:szCs w:val="20"/>
              </w:rPr>
            </w:pPr>
            <w:r>
              <w:rPr>
                <w:b/>
                <w:sz w:val="20"/>
                <w:szCs w:val="20"/>
              </w:rPr>
              <w:t>Fis</w:t>
            </w:r>
            <w:r w:rsidRPr="00CD2AA2">
              <w:rPr>
                <w:b/>
                <w:sz w:val="20"/>
                <w:szCs w:val="20"/>
              </w:rPr>
              <w:t>2</w:t>
            </w:r>
          </w:p>
        </w:tc>
        <w:tc>
          <w:tcPr>
            <w:tcW w:w="789" w:type="dxa"/>
          </w:tcPr>
          <w:p w:rsidR="00742DF1" w:rsidRPr="00CD2AA2" w:rsidRDefault="00742DF1" w:rsidP="003173BE">
            <w:pPr>
              <w:pStyle w:val="Paragrafoelenco"/>
              <w:rPr>
                <w:b/>
                <w:sz w:val="20"/>
                <w:szCs w:val="20"/>
              </w:rPr>
            </w:pPr>
            <w:proofErr w:type="spellStart"/>
            <w:r>
              <w:rPr>
                <w:b/>
                <w:sz w:val="20"/>
                <w:szCs w:val="20"/>
              </w:rPr>
              <w:t>Scien</w:t>
            </w:r>
            <w:proofErr w:type="spellEnd"/>
            <w:r>
              <w:rPr>
                <w:b/>
                <w:sz w:val="20"/>
                <w:szCs w:val="20"/>
              </w:rPr>
              <w:t>.</w:t>
            </w:r>
            <w:r w:rsidRPr="00CD2AA2">
              <w:rPr>
                <w:b/>
                <w:sz w:val="20"/>
                <w:szCs w:val="20"/>
              </w:rPr>
              <w:t>1</w:t>
            </w:r>
          </w:p>
        </w:tc>
        <w:tc>
          <w:tcPr>
            <w:tcW w:w="723" w:type="dxa"/>
          </w:tcPr>
          <w:p w:rsidR="00742DF1" w:rsidRPr="00CD2AA2" w:rsidRDefault="00742DF1" w:rsidP="003173BE">
            <w:pPr>
              <w:pStyle w:val="Paragrafoelenco"/>
              <w:rPr>
                <w:b/>
                <w:sz w:val="20"/>
                <w:szCs w:val="20"/>
              </w:rPr>
            </w:pPr>
            <w:proofErr w:type="spellStart"/>
            <w:r>
              <w:rPr>
                <w:b/>
                <w:sz w:val="20"/>
                <w:szCs w:val="20"/>
              </w:rPr>
              <w:t>Scien</w:t>
            </w:r>
            <w:proofErr w:type="spellEnd"/>
            <w:r>
              <w:rPr>
                <w:b/>
                <w:sz w:val="20"/>
                <w:szCs w:val="20"/>
              </w:rPr>
              <w:t>.</w:t>
            </w:r>
            <w:r w:rsidRPr="00CD2AA2">
              <w:rPr>
                <w:b/>
                <w:sz w:val="20"/>
                <w:szCs w:val="20"/>
              </w:rPr>
              <w:t>2</w:t>
            </w:r>
          </w:p>
        </w:tc>
        <w:tc>
          <w:tcPr>
            <w:tcW w:w="520" w:type="dxa"/>
          </w:tcPr>
          <w:p w:rsidR="00742DF1" w:rsidRPr="00CD2AA2" w:rsidRDefault="00742DF1" w:rsidP="003173BE">
            <w:pPr>
              <w:pStyle w:val="Paragrafoelenco"/>
              <w:jc w:val="center"/>
              <w:rPr>
                <w:b/>
                <w:sz w:val="20"/>
                <w:szCs w:val="20"/>
              </w:rPr>
            </w:pPr>
            <w:r w:rsidRPr="00CD2AA2">
              <w:rPr>
                <w:b/>
                <w:sz w:val="20"/>
                <w:szCs w:val="20"/>
              </w:rPr>
              <w:t>Tot</w:t>
            </w:r>
          </w:p>
        </w:tc>
      </w:tr>
      <w:tr w:rsidR="00742DF1" w:rsidRPr="00CD2AA2" w:rsidTr="003173BE">
        <w:trPr>
          <w:jc w:val="center"/>
        </w:trPr>
        <w:tc>
          <w:tcPr>
            <w:tcW w:w="1755" w:type="dxa"/>
          </w:tcPr>
          <w:p w:rsidR="00742DF1" w:rsidRPr="00CD2AA2" w:rsidRDefault="00742DF1" w:rsidP="003173BE">
            <w:pPr>
              <w:pStyle w:val="Paragrafoelenco"/>
              <w:jc w:val="center"/>
              <w:rPr>
                <w:sz w:val="20"/>
                <w:szCs w:val="20"/>
              </w:rPr>
            </w:pPr>
            <w:r w:rsidRPr="00CD2AA2">
              <w:rPr>
                <w:sz w:val="20"/>
                <w:szCs w:val="20"/>
              </w:rPr>
              <w:t>Risposta ottima, conoscenze rielaborate in maniera critica, linguaggio corretto</w:t>
            </w:r>
          </w:p>
        </w:tc>
        <w:tc>
          <w:tcPr>
            <w:tcW w:w="983" w:type="dxa"/>
          </w:tcPr>
          <w:p w:rsidR="00742DF1" w:rsidRPr="00CD2AA2" w:rsidRDefault="00742DF1" w:rsidP="003173BE">
            <w:pPr>
              <w:pStyle w:val="Paragrafoelenco"/>
              <w:jc w:val="center"/>
              <w:rPr>
                <w:b/>
                <w:sz w:val="20"/>
                <w:szCs w:val="20"/>
              </w:rPr>
            </w:pPr>
            <w:r>
              <w:rPr>
                <w:b/>
                <w:sz w:val="20"/>
                <w:szCs w:val="20"/>
              </w:rPr>
              <w:t>1,5</w:t>
            </w:r>
          </w:p>
        </w:tc>
        <w:tc>
          <w:tcPr>
            <w:tcW w:w="618" w:type="dxa"/>
          </w:tcPr>
          <w:p w:rsidR="00742DF1" w:rsidRPr="00CD2AA2" w:rsidRDefault="00742DF1" w:rsidP="003173BE">
            <w:pPr>
              <w:pStyle w:val="Paragrafoelenco"/>
              <w:jc w:val="center"/>
              <w:rPr>
                <w:b/>
                <w:sz w:val="20"/>
                <w:szCs w:val="20"/>
              </w:rPr>
            </w:pPr>
          </w:p>
        </w:tc>
        <w:tc>
          <w:tcPr>
            <w:tcW w:w="632"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58" w:type="dxa"/>
          </w:tcPr>
          <w:p w:rsidR="00742DF1" w:rsidRPr="00CD2AA2" w:rsidRDefault="00742DF1" w:rsidP="003173BE">
            <w:pPr>
              <w:pStyle w:val="Paragrafoelenco"/>
              <w:jc w:val="center"/>
              <w:rPr>
                <w:b/>
                <w:sz w:val="20"/>
                <w:szCs w:val="20"/>
              </w:rPr>
            </w:pPr>
          </w:p>
        </w:tc>
        <w:tc>
          <w:tcPr>
            <w:tcW w:w="554" w:type="dxa"/>
          </w:tcPr>
          <w:p w:rsidR="00742DF1" w:rsidRPr="00CD2AA2" w:rsidRDefault="00742DF1" w:rsidP="003173BE">
            <w:pPr>
              <w:pStyle w:val="Paragrafoelenco"/>
              <w:jc w:val="center"/>
              <w:rPr>
                <w:b/>
                <w:sz w:val="20"/>
                <w:szCs w:val="20"/>
              </w:rPr>
            </w:pPr>
          </w:p>
        </w:tc>
        <w:tc>
          <w:tcPr>
            <w:tcW w:w="789" w:type="dxa"/>
          </w:tcPr>
          <w:p w:rsidR="00742DF1" w:rsidRPr="00CD2AA2" w:rsidRDefault="00742DF1" w:rsidP="003173BE">
            <w:pPr>
              <w:pStyle w:val="Paragrafoelenco"/>
              <w:jc w:val="center"/>
              <w:rPr>
                <w:b/>
                <w:sz w:val="20"/>
                <w:szCs w:val="20"/>
              </w:rPr>
            </w:pPr>
          </w:p>
        </w:tc>
        <w:tc>
          <w:tcPr>
            <w:tcW w:w="723" w:type="dxa"/>
          </w:tcPr>
          <w:p w:rsidR="00742DF1" w:rsidRPr="00CD2AA2" w:rsidRDefault="00742DF1" w:rsidP="003173BE">
            <w:pPr>
              <w:pStyle w:val="Paragrafoelenco"/>
              <w:jc w:val="center"/>
              <w:rPr>
                <w:b/>
                <w:sz w:val="20"/>
                <w:szCs w:val="20"/>
              </w:rPr>
            </w:pPr>
          </w:p>
        </w:tc>
        <w:tc>
          <w:tcPr>
            <w:tcW w:w="520" w:type="dxa"/>
          </w:tcPr>
          <w:p w:rsidR="00742DF1" w:rsidRPr="00CD2AA2" w:rsidRDefault="00742DF1" w:rsidP="003173BE">
            <w:pPr>
              <w:pStyle w:val="Paragrafoelenco"/>
              <w:jc w:val="center"/>
              <w:rPr>
                <w:b/>
                <w:sz w:val="20"/>
                <w:szCs w:val="20"/>
              </w:rPr>
            </w:pPr>
          </w:p>
        </w:tc>
      </w:tr>
      <w:tr w:rsidR="00742DF1" w:rsidRPr="00CD2AA2" w:rsidTr="003173BE">
        <w:trPr>
          <w:jc w:val="center"/>
        </w:trPr>
        <w:tc>
          <w:tcPr>
            <w:tcW w:w="1755" w:type="dxa"/>
          </w:tcPr>
          <w:p w:rsidR="00742DF1" w:rsidRPr="00CD2AA2" w:rsidRDefault="00742DF1" w:rsidP="003173BE">
            <w:pPr>
              <w:pStyle w:val="Paragrafoelenco"/>
              <w:jc w:val="center"/>
              <w:rPr>
                <w:sz w:val="20"/>
                <w:szCs w:val="20"/>
              </w:rPr>
            </w:pPr>
            <w:r w:rsidRPr="00CD2AA2">
              <w:rPr>
                <w:sz w:val="20"/>
                <w:szCs w:val="20"/>
              </w:rPr>
              <w:t>Risposta buona, conoscenze approfondite e linguaggio appropriato</w:t>
            </w:r>
          </w:p>
        </w:tc>
        <w:tc>
          <w:tcPr>
            <w:tcW w:w="983" w:type="dxa"/>
          </w:tcPr>
          <w:p w:rsidR="00742DF1" w:rsidRPr="00CD2AA2" w:rsidRDefault="00742DF1" w:rsidP="003173BE">
            <w:pPr>
              <w:pStyle w:val="Paragrafoelenco"/>
              <w:jc w:val="center"/>
              <w:rPr>
                <w:b/>
                <w:sz w:val="20"/>
                <w:szCs w:val="20"/>
              </w:rPr>
            </w:pPr>
            <w:r>
              <w:rPr>
                <w:b/>
                <w:sz w:val="20"/>
                <w:szCs w:val="20"/>
              </w:rPr>
              <w:t>1,25</w:t>
            </w:r>
          </w:p>
        </w:tc>
        <w:tc>
          <w:tcPr>
            <w:tcW w:w="618" w:type="dxa"/>
          </w:tcPr>
          <w:p w:rsidR="00742DF1" w:rsidRPr="00CD2AA2" w:rsidRDefault="00742DF1" w:rsidP="003173BE">
            <w:pPr>
              <w:pStyle w:val="Paragrafoelenco"/>
              <w:jc w:val="center"/>
              <w:rPr>
                <w:b/>
                <w:sz w:val="20"/>
                <w:szCs w:val="20"/>
              </w:rPr>
            </w:pPr>
          </w:p>
        </w:tc>
        <w:tc>
          <w:tcPr>
            <w:tcW w:w="632"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58" w:type="dxa"/>
          </w:tcPr>
          <w:p w:rsidR="00742DF1" w:rsidRPr="00CD2AA2" w:rsidRDefault="00742DF1" w:rsidP="003173BE">
            <w:pPr>
              <w:pStyle w:val="Paragrafoelenco"/>
              <w:jc w:val="center"/>
              <w:rPr>
                <w:b/>
                <w:sz w:val="20"/>
                <w:szCs w:val="20"/>
              </w:rPr>
            </w:pPr>
          </w:p>
        </w:tc>
        <w:tc>
          <w:tcPr>
            <w:tcW w:w="554" w:type="dxa"/>
          </w:tcPr>
          <w:p w:rsidR="00742DF1" w:rsidRPr="00CD2AA2" w:rsidRDefault="00742DF1" w:rsidP="003173BE">
            <w:pPr>
              <w:pStyle w:val="Paragrafoelenco"/>
              <w:jc w:val="center"/>
              <w:rPr>
                <w:b/>
                <w:sz w:val="20"/>
                <w:szCs w:val="20"/>
              </w:rPr>
            </w:pPr>
          </w:p>
        </w:tc>
        <w:tc>
          <w:tcPr>
            <w:tcW w:w="789" w:type="dxa"/>
          </w:tcPr>
          <w:p w:rsidR="00742DF1" w:rsidRPr="00CD2AA2" w:rsidRDefault="00742DF1" w:rsidP="003173BE">
            <w:pPr>
              <w:pStyle w:val="Paragrafoelenco"/>
              <w:jc w:val="center"/>
              <w:rPr>
                <w:b/>
                <w:sz w:val="20"/>
                <w:szCs w:val="20"/>
              </w:rPr>
            </w:pPr>
          </w:p>
        </w:tc>
        <w:tc>
          <w:tcPr>
            <w:tcW w:w="723" w:type="dxa"/>
          </w:tcPr>
          <w:p w:rsidR="00742DF1" w:rsidRPr="00CD2AA2" w:rsidRDefault="00742DF1" w:rsidP="003173BE">
            <w:pPr>
              <w:pStyle w:val="Paragrafoelenco"/>
              <w:jc w:val="center"/>
              <w:rPr>
                <w:b/>
                <w:sz w:val="20"/>
                <w:szCs w:val="20"/>
              </w:rPr>
            </w:pPr>
          </w:p>
        </w:tc>
        <w:tc>
          <w:tcPr>
            <w:tcW w:w="520" w:type="dxa"/>
          </w:tcPr>
          <w:p w:rsidR="00742DF1" w:rsidRPr="00CD2AA2" w:rsidRDefault="00742DF1" w:rsidP="003173BE">
            <w:pPr>
              <w:pStyle w:val="Paragrafoelenco"/>
              <w:jc w:val="center"/>
              <w:rPr>
                <w:b/>
                <w:sz w:val="20"/>
                <w:szCs w:val="20"/>
              </w:rPr>
            </w:pPr>
          </w:p>
        </w:tc>
      </w:tr>
      <w:tr w:rsidR="00742DF1" w:rsidRPr="00CD2AA2" w:rsidTr="003173BE">
        <w:trPr>
          <w:jc w:val="center"/>
        </w:trPr>
        <w:tc>
          <w:tcPr>
            <w:tcW w:w="1755" w:type="dxa"/>
          </w:tcPr>
          <w:p w:rsidR="00742DF1" w:rsidRPr="00CD2AA2" w:rsidRDefault="00742DF1" w:rsidP="003173BE">
            <w:pPr>
              <w:pStyle w:val="Paragrafoelenco"/>
              <w:jc w:val="center"/>
              <w:rPr>
                <w:sz w:val="20"/>
                <w:szCs w:val="20"/>
              </w:rPr>
            </w:pPr>
            <w:r w:rsidRPr="00CD2AA2">
              <w:rPr>
                <w:sz w:val="20"/>
                <w:szCs w:val="20"/>
              </w:rPr>
              <w:t>Risposta sufficiente, conoscenze superficiali e linguaggio abbastanza corretto</w:t>
            </w:r>
          </w:p>
        </w:tc>
        <w:tc>
          <w:tcPr>
            <w:tcW w:w="983" w:type="dxa"/>
          </w:tcPr>
          <w:p w:rsidR="00742DF1" w:rsidRPr="00CD2AA2" w:rsidRDefault="00742DF1" w:rsidP="003173BE">
            <w:pPr>
              <w:pStyle w:val="Paragrafoelenco"/>
              <w:jc w:val="center"/>
              <w:rPr>
                <w:b/>
                <w:sz w:val="20"/>
                <w:szCs w:val="20"/>
              </w:rPr>
            </w:pPr>
            <w:r>
              <w:rPr>
                <w:b/>
                <w:sz w:val="20"/>
                <w:szCs w:val="20"/>
              </w:rPr>
              <w:t>1</w:t>
            </w:r>
          </w:p>
        </w:tc>
        <w:tc>
          <w:tcPr>
            <w:tcW w:w="618" w:type="dxa"/>
          </w:tcPr>
          <w:p w:rsidR="00742DF1" w:rsidRPr="00CD2AA2" w:rsidRDefault="00742DF1" w:rsidP="003173BE">
            <w:pPr>
              <w:pStyle w:val="Paragrafoelenco"/>
              <w:jc w:val="center"/>
              <w:rPr>
                <w:b/>
                <w:sz w:val="20"/>
                <w:szCs w:val="20"/>
              </w:rPr>
            </w:pPr>
          </w:p>
        </w:tc>
        <w:tc>
          <w:tcPr>
            <w:tcW w:w="632"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58" w:type="dxa"/>
          </w:tcPr>
          <w:p w:rsidR="00742DF1" w:rsidRPr="00CD2AA2" w:rsidRDefault="00742DF1" w:rsidP="003173BE">
            <w:pPr>
              <w:pStyle w:val="Paragrafoelenco"/>
              <w:jc w:val="center"/>
              <w:rPr>
                <w:b/>
                <w:sz w:val="20"/>
                <w:szCs w:val="20"/>
              </w:rPr>
            </w:pPr>
          </w:p>
        </w:tc>
        <w:tc>
          <w:tcPr>
            <w:tcW w:w="554" w:type="dxa"/>
          </w:tcPr>
          <w:p w:rsidR="00742DF1" w:rsidRPr="00CD2AA2" w:rsidRDefault="00742DF1" w:rsidP="003173BE">
            <w:pPr>
              <w:pStyle w:val="Paragrafoelenco"/>
              <w:jc w:val="center"/>
              <w:rPr>
                <w:b/>
                <w:sz w:val="20"/>
                <w:szCs w:val="20"/>
              </w:rPr>
            </w:pPr>
          </w:p>
        </w:tc>
        <w:tc>
          <w:tcPr>
            <w:tcW w:w="789" w:type="dxa"/>
          </w:tcPr>
          <w:p w:rsidR="00742DF1" w:rsidRPr="00CD2AA2" w:rsidRDefault="00742DF1" w:rsidP="003173BE">
            <w:pPr>
              <w:pStyle w:val="Paragrafoelenco"/>
              <w:jc w:val="center"/>
              <w:rPr>
                <w:b/>
                <w:sz w:val="20"/>
                <w:szCs w:val="20"/>
              </w:rPr>
            </w:pPr>
          </w:p>
        </w:tc>
        <w:tc>
          <w:tcPr>
            <w:tcW w:w="723" w:type="dxa"/>
          </w:tcPr>
          <w:p w:rsidR="00742DF1" w:rsidRPr="00CD2AA2" w:rsidRDefault="00742DF1" w:rsidP="003173BE">
            <w:pPr>
              <w:pStyle w:val="Paragrafoelenco"/>
              <w:jc w:val="center"/>
              <w:rPr>
                <w:b/>
                <w:sz w:val="20"/>
                <w:szCs w:val="20"/>
              </w:rPr>
            </w:pPr>
          </w:p>
        </w:tc>
        <w:tc>
          <w:tcPr>
            <w:tcW w:w="520" w:type="dxa"/>
          </w:tcPr>
          <w:p w:rsidR="00742DF1" w:rsidRPr="00CD2AA2" w:rsidRDefault="00742DF1" w:rsidP="003173BE">
            <w:pPr>
              <w:pStyle w:val="Paragrafoelenco"/>
              <w:jc w:val="center"/>
              <w:rPr>
                <w:b/>
                <w:sz w:val="20"/>
                <w:szCs w:val="20"/>
              </w:rPr>
            </w:pPr>
          </w:p>
        </w:tc>
      </w:tr>
      <w:tr w:rsidR="00742DF1" w:rsidRPr="00CD2AA2" w:rsidTr="003173BE">
        <w:trPr>
          <w:jc w:val="center"/>
        </w:trPr>
        <w:tc>
          <w:tcPr>
            <w:tcW w:w="1755" w:type="dxa"/>
          </w:tcPr>
          <w:p w:rsidR="00742DF1" w:rsidRPr="00CD2AA2" w:rsidRDefault="00742DF1" w:rsidP="003173BE">
            <w:pPr>
              <w:pStyle w:val="Paragrafoelenco"/>
              <w:jc w:val="center"/>
              <w:rPr>
                <w:sz w:val="20"/>
                <w:szCs w:val="20"/>
              </w:rPr>
            </w:pPr>
            <w:r w:rsidRPr="00CD2AA2">
              <w:rPr>
                <w:sz w:val="20"/>
                <w:szCs w:val="20"/>
              </w:rPr>
              <w:t xml:space="preserve">Risposta mediocre, conoscenze alquanto lacunose con alcuni errori </w:t>
            </w:r>
          </w:p>
        </w:tc>
        <w:tc>
          <w:tcPr>
            <w:tcW w:w="983" w:type="dxa"/>
          </w:tcPr>
          <w:p w:rsidR="00742DF1" w:rsidRPr="00CD2AA2" w:rsidRDefault="00742DF1" w:rsidP="003173BE">
            <w:pPr>
              <w:pStyle w:val="Paragrafoelenco"/>
              <w:jc w:val="center"/>
              <w:rPr>
                <w:b/>
                <w:sz w:val="20"/>
                <w:szCs w:val="20"/>
              </w:rPr>
            </w:pPr>
            <w:r>
              <w:rPr>
                <w:b/>
                <w:sz w:val="20"/>
                <w:szCs w:val="20"/>
              </w:rPr>
              <w:t>0,75</w:t>
            </w:r>
          </w:p>
        </w:tc>
        <w:tc>
          <w:tcPr>
            <w:tcW w:w="618" w:type="dxa"/>
          </w:tcPr>
          <w:p w:rsidR="00742DF1" w:rsidRPr="00CD2AA2" w:rsidRDefault="00742DF1" w:rsidP="003173BE">
            <w:pPr>
              <w:pStyle w:val="Paragrafoelenco"/>
              <w:jc w:val="center"/>
              <w:rPr>
                <w:b/>
                <w:sz w:val="20"/>
                <w:szCs w:val="20"/>
              </w:rPr>
            </w:pPr>
          </w:p>
        </w:tc>
        <w:tc>
          <w:tcPr>
            <w:tcW w:w="632"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58" w:type="dxa"/>
          </w:tcPr>
          <w:p w:rsidR="00742DF1" w:rsidRPr="00CD2AA2" w:rsidRDefault="00742DF1" w:rsidP="003173BE">
            <w:pPr>
              <w:pStyle w:val="Paragrafoelenco"/>
              <w:jc w:val="center"/>
              <w:rPr>
                <w:b/>
                <w:sz w:val="20"/>
                <w:szCs w:val="20"/>
              </w:rPr>
            </w:pPr>
          </w:p>
        </w:tc>
        <w:tc>
          <w:tcPr>
            <w:tcW w:w="554" w:type="dxa"/>
          </w:tcPr>
          <w:p w:rsidR="00742DF1" w:rsidRPr="00CD2AA2" w:rsidRDefault="00742DF1" w:rsidP="003173BE">
            <w:pPr>
              <w:pStyle w:val="Paragrafoelenco"/>
              <w:jc w:val="center"/>
              <w:rPr>
                <w:b/>
                <w:sz w:val="20"/>
                <w:szCs w:val="20"/>
              </w:rPr>
            </w:pPr>
          </w:p>
        </w:tc>
        <w:tc>
          <w:tcPr>
            <w:tcW w:w="789" w:type="dxa"/>
          </w:tcPr>
          <w:p w:rsidR="00742DF1" w:rsidRPr="00CD2AA2" w:rsidRDefault="00742DF1" w:rsidP="003173BE">
            <w:pPr>
              <w:pStyle w:val="Paragrafoelenco"/>
              <w:jc w:val="center"/>
              <w:rPr>
                <w:b/>
                <w:sz w:val="20"/>
                <w:szCs w:val="20"/>
              </w:rPr>
            </w:pPr>
          </w:p>
        </w:tc>
        <w:tc>
          <w:tcPr>
            <w:tcW w:w="723" w:type="dxa"/>
          </w:tcPr>
          <w:p w:rsidR="00742DF1" w:rsidRPr="00CD2AA2" w:rsidRDefault="00742DF1" w:rsidP="003173BE">
            <w:pPr>
              <w:pStyle w:val="Paragrafoelenco"/>
              <w:jc w:val="center"/>
              <w:rPr>
                <w:b/>
                <w:sz w:val="20"/>
                <w:szCs w:val="20"/>
              </w:rPr>
            </w:pPr>
          </w:p>
        </w:tc>
        <w:tc>
          <w:tcPr>
            <w:tcW w:w="520" w:type="dxa"/>
          </w:tcPr>
          <w:p w:rsidR="00742DF1" w:rsidRPr="00CD2AA2" w:rsidRDefault="00742DF1" w:rsidP="003173BE">
            <w:pPr>
              <w:pStyle w:val="Paragrafoelenco"/>
              <w:jc w:val="center"/>
              <w:rPr>
                <w:b/>
                <w:sz w:val="20"/>
                <w:szCs w:val="20"/>
              </w:rPr>
            </w:pPr>
          </w:p>
        </w:tc>
      </w:tr>
      <w:tr w:rsidR="00742DF1" w:rsidRPr="00CD2AA2" w:rsidTr="003173BE">
        <w:trPr>
          <w:jc w:val="center"/>
        </w:trPr>
        <w:tc>
          <w:tcPr>
            <w:tcW w:w="1755" w:type="dxa"/>
          </w:tcPr>
          <w:p w:rsidR="00742DF1" w:rsidRPr="00CD2AA2" w:rsidRDefault="00742DF1" w:rsidP="003173BE">
            <w:pPr>
              <w:pStyle w:val="Paragrafoelenco"/>
              <w:jc w:val="center"/>
              <w:rPr>
                <w:sz w:val="20"/>
                <w:szCs w:val="20"/>
              </w:rPr>
            </w:pPr>
            <w:r w:rsidRPr="00CD2AA2">
              <w:rPr>
                <w:sz w:val="20"/>
                <w:szCs w:val="20"/>
              </w:rPr>
              <w:t>Risposta insufficiente, conoscenze lacunose, linguaggio scorretto</w:t>
            </w:r>
          </w:p>
        </w:tc>
        <w:tc>
          <w:tcPr>
            <w:tcW w:w="983" w:type="dxa"/>
          </w:tcPr>
          <w:p w:rsidR="00742DF1" w:rsidRPr="00CD2AA2" w:rsidRDefault="00742DF1" w:rsidP="003173BE">
            <w:pPr>
              <w:pStyle w:val="Paragrafoelenco"/>
              <w:jc w:val="center"/>
              <w:rPr>
                <w:b/>
                <w:sz w:val="20"/>
                <w:szCs w:val="20"/>
              </w:rPr>
            </w:pPr>
            <w:r>
              <w:rPr>
                <w:b/>
                <w:sz w:val="20"/>
                <w:szCs w:val="20"/>
              </w:rPr>
              <w:t>0,50</w:t>
            </w:r>
          </w:p>
        </w:tc>
        <w:tc>
          <w:tcPr>
            <w:tcW w:w="618" w:type="dxa"/>
          </w:tcPr>
          <w:p w:rsidR="00742DF1" w:rsidRPr="00CD2AA2" w:rsidRDefault="00742DF1" w:rsidP="003173BE">
            <w:pPr>
              <w:pStyle w:val="Paragrafoelenco"/>
              <w:jc w:val="center"/>
              <w:rPr>
                <w:b/>
                <w:sz w:val="20"/>
                <w:szCs w:val="20"/>
              </w:rPr>
            </w:pPr>
          </w:p>
        </w:tc>
        <w:tc>
          <w:tcPr>
            <w:tcW w:w="632"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58" w:type="dxa"/>
          </w:tcPr>
          <w:p w:rsidR="00742DF1" w:rsidRPr="00CD2AA2" w:rsidRDefault="00742DF1" w:rsidP="003173BE">
            <w:pPr>
              <w:pStyle w:val="Paragrafoelenco"/>
              <w:jc w:val="center"/>
              <w:rPr>
                <w:b/>
                <w:sz w:val="20"/>
                <w:szCs w:val="20"/>
              </w:rPr>
            </w:pPr>
          </w:p>
        </w:tc>
        <w:tc>
          <w:tcPr>
            <w:tcW w:w="554" w:type="dxa"/>
          </w:tcPr>
          <w:p w:rsidR="00742DF1" w:rsidRPr="00CD2AA2" w:rsidRDefault="00742DF1" w:rsidP="003173BE">
            <w:pPr>
              <w:pStyle w:val="Paragrafoelenco"/>
              <w:jc w:val="center"/>
              <w:rPr>
                <w:b/>
                <w:sz w:val="20"/>
                <w:szCs w:val="20"/>
              </w:rPr>
            </w:pPr>
          </w:p>
        </w:tc>
        <w:tc>
          <w:tcPr>
            <w:tcW w:w="789" w:type="dxa"/>
          </w:tcPr>
          <w:p w:rsidR="00742DF1" w:rsidRPr="00CD2AA2" w:rsidRDefault="00742DF1" w:rsidP="003173BE">
            <w:pPr>
              <w:pStyle w:val="Paragrafoelenco"/>
              <w:jc w:val="center"/>
              <w:rPr>
                <w:b/>
                <w:sz w:val="20"/>
                <w:szCs w:val="20"/>
              </w:rPr>
            </w:pPr>
          </w:p>
        </w:tc>
        <w:tc>
          <w:tcPr>
            <w:tcW w:w="723" w:type="dxa"/>
          </w:tcPr>
          <w:p w:rsidR="00742DF1" w:rsidRPr="00CD2AA2" w:rsidRDefault="00742DF1" w:rsidP="003173BE">
            <w:pPr>
              <w:pStyle w:val="Paragrafoelenco"/>
              <w:jc w:val="center"/>
              <w:rPr>
                <w:b/>
                <w:sz w:val="20"/>
                <w:szCs w:val="20"/>
              </w:rPr>
            </w:pPr>
          </w:p>
        </w:tc>
        <w:tc>
          <w:tcPr>
            <w:tcW w:w="520" w:type="dxa"/>
          </w:tcPr>
          <w:p w:rsidR="00742DF1" w:rsidRPr="00CD2AA2" w:rsidRDefault="00742DF1" w:rsidP="003173BE">
            <w:pPr>
              <w:pStyle w:val="Paragrafoelenco"/>
              <w:jc w:val="center"/>
              <w:rPr>
                <w:b/>
                <w:sz w:val="20"/>
                <w:szCs w:val="20"/>
              </w:rPr>
            </w:pPr>
          </w:p>
        </w:tc>
      </w:tr>
      <w:tr w:rsidR="00742DF1" w:rsidRPr="00CD2AA2" w:rsidTr="003173BE">
        <w:trPr>
          <w:jc w:val="center"/>
        </w:trPr>
        <w:tc>
          <w:tcPr>
            <w:tcW w:w="1755" w:type="dxa"/>
          </w:tcPr>
          <w:p w:rsidR="00742DF1" w:rsidRPr="00CD2AA2" w:rsidRDefault="00742DF1" w:rsidP="003173BE">
            <w:pPr>
              <w:pStyle w:val="Paragrafoelenco"/>
              <w:jc w:val="center"/>
              <w:rPr>
                <w:sz w:val="20"/>
                <w:szCs w:val="20"/>
              </w:rPr>
            </w:pPr>
            <w:r w:rsidRPr="00CD2AA2">
              <w:rPr>
                <w:sz w:val="20"/>
                <w:szCs w:val="20"/>
              </w:rPr>
              <w:t>Risposta scarsa, conoscenze molto lacunose, linguaggio scorretto</w:t>
            </w:r>
          </w:p>
        </w:tc>
        <w:tc>
          <w:tcPr>
            <w:tcW w:w="983" w:type="dxa"/>
          </w:tcPr>
          <w:p w:rsidR="00742DF1" w:rsidRPr="00CD2AA2" w:rsidRDefault="00742DF1" w:rsidP="003173BE">
            <w:pPr>
              <w:pStyle w:val="Paragrafoelenco"/>
              <w:jc w:val="center"/>
              <w:rPr>
                <w:b/>
                <w:sz w:val="20"/>
                <w:szCs w:val="20"/>
              </w:rPr>
            </w:pPr>
            <w:r>
              <w:rPr>
                <w:b/>
                <w:sz w:val="20"/>
                <w:szCs w:val="20"/>
              </w:rPr>
              <w:t>0,25</w:t>
            </w:r>
          </w:p>
        </w:tc>
        <w:tc>
          <w:tcPr>
            <w:tcW w:w="618" w:type="dxa"/>
          </w:tcPr>
          <w:p w:rsidR="00742DF1" w:rsidRPr="00CD2AA2" w:rsidRDefault="00742DF1" w:rsidP="003173BE">
            <w:pPr>
              <w:pStyle w:val="Paragrafoelenco"/>
              <w:jc w:val="center"/>
              <w:rPr>
                <w:b/>
                <w:sz w:val="20"/>
                <w:szCs w:val="20"/>
              </w:rPr>
            </w:pPr>
          </w:p>
        </w:tc>
        <w:tc>
          <w:tcPr>
            <w:tcW w:w="632"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58" w:type="dxa"/>
          </w:tcPr>
          <w:p w:rsidR="00742DF1" w:rsidRPr="00CD2AA2" w:rsidRDefault="00742DF1" w:rsidP="003173BE">
            <w:pPr>
              <w:pStyle w:val="Paragrafoelenco"/>
              <w:jc w:val="center"/>
              <w:rPr>
                <w:b/>
                <w:sz w:val="20"/>
                <w:szCs w:val="20"/>
              </w:rPr>
            </w:pPr>
          </w:p>
        </w:tc>
        <w:tc>
          <w:tcPr>
            <w:tcW w:w="554" w:type="dxa"/>
          </w:tcPr>
          <w:p w:rsidR="00742DF1" w:rsidRPr="00CD2AA2" w:rsidRDefault="00742DF1" w:rsidP="003173BE">
            <w:pPr>
              <w:pStyle w:val="Paragrafoelenco"/>
              <w:jc w:val="center"/>
              <w:rPr>
                <w:b/>
                <w:sz w:val="20"/>
                <w:szCs w:val="20"/>
              </w:rPr>
            </w:pPr>
          </w:p>
        </w:tc>
        <w:tc>
          <w:tcPr>
            <w:tcW w:w="789" w:type="dxa"/>
          </w:tcPr>
          <w:p w:rsidR="00742DF1" w:rsidRPr="00CD2AA2" w:rsidRDefault="00742DF1" w:rsidP="003173BE">
            <w:pPr>
              <w:pStyle w:val="Paragrafoelenco"/>
              <w:jc w:val="center"/>
              <w:rPr>
                <w:b/>
                <w:sz w:val="20"/>
                <w:szCs w:val="20"/>
              </w:rPr>
            </w:pPr>
          </w:p>
        </w:tc>
        <w:tc>
          <w:tcPr>
            <w:tcW w:w="723" w:type="dxa"/>
          </w:tcPr>
          <w:p w:rsidR="00742DF1" w:rsidRPr="00CD2AA2" w:rsidRDefault="00742DF1" w:rsidP="003173BE">
            <w:pPr>
              <w:pStyle w:val="Paragrafoelenco"/>
              <w:jc w:val="center"/>
              <w:rPr>
                <w:b/>
                <w:sz w:val="20"/>
                <w:szCs w:val="20"/>
              </w:rPr>
            </w:pPr>
          </w:p>
        </w:tc>
        <w:tc>
          <w:tcPr>
            <w:tcW w:w="520" w:type="dxa"/>
          </w:tcPr>
          <w:p w:rsidR="00742DF1" w:rsidRPr="00CD2AA2" w:rsidRDefault="00742DF1" w:rsidP="003173BE">
            <w:pPr>
              <w:pStyle w:val="Paragrafoelenco"/>
              <w:jc w:val="center"/>
              <w:rPr>
                <w:b/>
                <w:sz w:val="20"/>
                <w:szCs w:val="20"/>
              </w:rPr>
            </w:pPr>
          </w:p>
        </w:tc>
      </w:tr>
      <w:tr w:rsidR="00742DF1" w:rsidRPr="00CD2AA2" w:rsidTr="003173BE">
        <w:trPr>
          <w:jc w:val="center"/>
        </w:trPr>
        <w:tc>
          <w:tcPr>
            <w:tcW w:w="1755" w:type="dxa"/>
          </w:tcPr>
          <w:p w:rsidR="00742DF1" w:rsidRDefault="00742DF1" w:rsidP="003173BE">
            <w:pPr>
              <w:pStyle w:val="Paragrafoelenco"/>
              <w:jc w:val="center"/>
              <w:rPr>
                <w:sz w:val="20"/>
                <w:szCs w:val="20"/>
              </w:rPr>
            </w:pPr>
            <w:r w:rsidRPr="00CD2AA2">
              <w:rPr>
                <w:sz w:val="20"/>
                <w:szCs w:val="20"/>
              </w:rPr>
              <w:t>Risposta non data</w:t>
            </w:r>
          </w:p>
          <w:p w:rsidR="00742DF1" w:rsidRPr="00CD2AA2" w:rsidRDefault="00742DF1" w:rsidP="003173BE">
            <w:pPr>
              <w:pStyle w:val="Paragrafoelenco"/>
              <w:jc w:val="center"/>
              <w:rPr>
                <w:sz w:val="20"/>
                <w:szCs w:val="20"/>
              </w:rPr>
            </w:pPr>
          </w:p>
        </w:tc>
        <w:tc>
          <w:tcPr>
            <w:tcW w:w="983" w:type="dxa"/>
          </w:tcPr>
          <w:p w:rsidR="00742DF1" w:rsidRPr="00CD2AA2" w:rsidRDefault="00742DF1" w:rsidP="003173BE">
            <w:pPr>
              <w:pStyle w:val="Paragrafoelenco"/>
              <w:jc w:val="center"/>
              <w:rPr>
                <w:b/>
                <w:sz w:val="20"/>
                <w:szCs w:val="20"/>
              </w:rPr>
            </w:pPr>
            <w:r>
              <w:rPr>
                <w:b/>
                <w:sz w:val="20"/>
                <w:szCs w:val="20"/>
              </w:rPr>
              <w:t>0</w:t>
            </w:r>
          </w:p>
        </w:tc>
        <w:tc>
          <w:tcPr>
            <w:tcW w:w="618" w:type="dxa"/>
          </w:tcPr>
          <w:p w:rsidR="00742DF1" w:rsidRPr="00CD2AA2" w:rsidRDefault="00742DF1" w:rsidP="003173BE">
            <w:pPr>
              <w:pStyle w:val="Paragrafoelenco"/>
              <w:jc w:val="center"/>
              <w:rPr>
                <w:b/>
                <w:sz w:val="20"/>
                <w:szCs w:val="20"/>
              </w:rPr>
            </w:pPr>
          </w:p>
        </w:tc>
        <w:tc>
          <w:tcPr>
            <w:tcW w:w="632"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635"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93" w:type="dxa"/>
          </w:tcPr>
          <w:p w:rsidR="00742DF1" w:rsidRPr="00CD2AA2" w:rsidRDefault="00742DF1" w:rsidP="003173BE">
            <w:pPr>
              <w:pStyle w:val="Paragrafoelenco"/>
              <w:jc w:val="center"/>
              <w:rPr>
                <w:b/>
                <w:sz w:val="20"/>
                <w:szCs w:val="20"/>
              </w:rPr>
            </w:pPr>
          </w:p>
        </w:tc>
        <w:tc>
          <w:tcPr>
            <w:tcW w:w="558" w:type="dxa"/>
          </w:tcPr>
          <w:p w:rsidR="00742DF1" w:rsidRPr="00CD2AA2" w:rsidRDefault="00742DF1" w:rsidP="003173BE">
            <w:pPr>
              <w:pStyle w:val="Paragrafoelenco"/>
              <w:jc w:val="center"/>
              <w:rPr>
                <w:b/>
                <w:sz w:val="20"/>
                <w:szCs w:val="20"/>
              </w:rPr>
            </w:pPr>
          </w:p>
        </w:tc>
        <w:tc>
          <w:tcPr>
            <w:tcW w:w="554" w:type="dxa"/>
          </w:tcPr>
          <w:p w:rsidR="00742DF1" w:rsidRPr="00CD2AA2" w:rsidRDefault="00742DF1" w:rsidP="003173BE">
            <w:pPr>
              <w:pStyle w:val="Paragrafoelenco"/>
              <w:jc w:val="center"/>
              <w:rPr>
                <w:b/>
                <w:sz w:val="20"/>
                <w:szCs w:val="20"/>
              </w:rPr>
            </w:pPr>
          </w:p>
        </w:tc>
        <w:tc>
          <w:tcPr>
            <w:tcW w:w="789" w:type="dxa"/>
          </w:tcPr>
          <w:p w:rsidR="00742DF1" w:rsidRPr="00CD2AA2" w:rsidRDefault="00742DF1" w:rsidP="003173BE">
            <w:pPr>
              <w:pStyle w:val="Paragrafoelenco"/>
              <w:jc w:val="center"/>
              <w:rPr>
                <w:b/>
                <w:sz w:val="20"/>
                <w:szCs w:val="20"/>
              </w:rPr>
            </w:pPr>
          </w:p>
        </w:tc>
        <w:tc>
          <w:tcPr>
            <w:tcW w:w="723" w:type="dxa"/>
          </w:tcPr>
          <w:p w:rsidR="00742DF1" w:rsidRPr="00CD2AA2" w:rsidRDefault="00742DF1" w:rsidP="003173BE">
            <w:pPr>
              <w:pStyle w:val="Paragrafoelenco"/>
              <w:jc w:val="center"/>
              <w:rPr>
                <w:b/>
                <w:sz w:val="20"/>
                <w:szCs w:val="20"/>
              </w:rPr>
            </w:pPr>
          </w:p>
        </w:tc>
        <w:tc>
          <w:tcPr>
            <w:tcW w:w="520" w:type="dxa"/>
          </w:tcPr>
          <w:p w:rsidR="00742DF1" w:rsidRPr="00CD2AA2" w:rsidRDefault="00742DF1" w:rsidP="003173BE">
            <w:pPr>
              <w:pStyle w:val="Paragrafoelenco"/>
              <w:jc w:val="center"/>
              <w:rPr>
                <w:b/>
                <w:sz w:val="20"/>
                <w:szCs w:val="20"/>
              </w:rPr>
            </w:pPr>
          </w:p>
        </w:tc>
      </w:tr>
    </w:tbl>
    <w:p w:rsidR="00742DF1" w:rsidRDefault="00742DF1" w:rsidP="00742DF1"/>
    <w:p w:rsidR="00A838FA" w:rsidRDefault="00A838FA" w:rsidP="00A838FA">
      <w:pPr>
        <w:pStyle w:val="Titolo5"/>
        <w:rPr>
          <w:b/>
          <w:sz w:val="32"/>
        </w:rPr>
      </w:pPr>
    </w:p>
    <w:p w:rsidR="00A838FA" w:rsidRPr="008D37CA" w:rsidRDefault="00A838FA" w:rsidP="00A838FA"/>
    <w:p w:rsidR="00A838FA" w:rsidRPr="00372B0E" w:rsidRDefault="00A838FA" w:rsidP="00A838FA">
      <w:pPr>
        <w:rPr>
          <w:sz w:val="36"/>
          <w:szCs w:val="36"/>
        </w:rPr>
      </w:pPr>
    </w:p>
    <w:p w:rsidR="004A0E2F" w:rsidRPr="00372B0E" w:rsidRDefault="004A0E2F" w:rsidP="00A838FA">
      <w:pPr>
        <w:rPr>
          <w:b/>
          <w:sz w:val="36"/>
          <w:szCs w:val="36"/>
        </w:rPr>
      </w:pPr>
      <w:r w:rsidRPr="00372B0E">
        <w:rPr>
          <w:b/>
          <w:sz w:val="36"/>
          <w:szCs w:val="36"/>
        </w:rPr>
        <w:t>Vedi</w:t>
      </w:r>
      <w:r w:rsidR="00742DF1" w:rsidRPr="00372B0E">
        <w:rPr>
          <w:b/>
          <w:sz w:val="36"/>
          <w:szCs w:val="36"/>
        </w:rPr>
        <w:t xml:space="preserve">  inoltre</w:t>
      </w:r>
      <w:r w:rsidRPr="00372B0E">
        <w:rPr>
          <w:b/>
          <w:sz w:val="36"/>
          <w:szCs w:val="36"/>
        </w:rPr>
        <w:t xml:space="preserve"> simulazione terza prova, allegato 4</w:t>
      </w:r>
    </w:p>
    <w:p w:rsidR="004A0E2F" w:rsidRDefault="004A0E2F" w:rsidP="00A838FA"/>
    <w:p w:rsidR="004A0E2F" w:rsidRDefault="004A0E2F" w:rsidP="00A838FA"/>
    <w:p w:rsidR="004A0E2F" w:rsidRDefault="004A0E2F" w:rsidP="00A838FA"/>
    <w:p w:rsidR="004A0E2F" w:rsidRDefault="004A0E2F" w:rsidP="00A838FA"/>
    <w:p w:rsidR="004A0E2F" w:rsidRDefault="004A0E2F" w:rsidP="00A838FA"/>
    <w:p w:rsidR="00A048A5" w:rsidRDefault="00A048A5" w:rsidP="00E81950"/>
    <w:p w:rsidR="00372B0E" w:rsidRDefault="00372B0E" w:rsidP="00E81950">
      <w:pPr>
        <w:rPr>
          <w:b/>
          <w:sz w:val="28"/>
          <w:u w:val="single"/>
        </w:rPr>
      </w:pPr>
    </w:p>
    <w:p w:rsidR="00A838FA" w:rsidRDefault="00A838FA" w:rsidP="00A838FA">
      <w:pPr>
        <w:rPr>
          <w:color w:val="FF0000"/>
        </w:rPr>
      </w:pPr>
    </w:p>
    <w:tbl>
      <w:tblPr>
        <w:tblW w:w="0" w:type="auto"/>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860"/>
        <w:gridCol w:w="3600"/>
      </w:tblGrid>
      <w:tr w:rsidR="009913CE" w:rsidTr="00C358D1">
        <w:tc>
          <w:tcPr>
            <w:tcW w:w="8460" w:type="dxa"/>
            <w:gridSpan w:val="2"/>
          </w:tcPr>
          <w:p w:rsidR="009913CE" w:rsidRPr="009913CE" w:rsidRDefault="009913CE" w:rsidP="009913CE">
            <w:pPr>
              <w:rPr>
                <w:b/>
                <w:sz w:val="28"/>
              </w:rPr>
            </w:pPr>
            <w:r w:rsidRPr="009913CE">
              <w:rPr>
                <w:b/>
                <w:sz w:val="28"/>
              </w:rPr>
              <w:lastRenderedPageBreak/>
              <w:t xml:space="preserve">GRIGLIE </w:t>
            </w:r>
            <w:proofErr w:type="spellStart"/>
            <w:r w:rsidRPr="009913CE">
              <w:rPr>
                <w:b/>
                <w:sz w:val="28"/>
              </w:rPr>
              <w:t>DI</w:t>
            </w:r>
            <w:proofErr w:type="spellEnd"/>
            <w:r w:rsidRPr="009913CE">
              <w:rPr>
                <w:b/>
                <w:sz w:val="28"/>
              </w:rPr>
              <w:t xml:space="preserve"> VALUTAZIONE DEL COLLOQUIO</w:t>
            </w:r>
          </w:p>
          <w:p w:rsidR="009913CE" w:rsidRPr="009913CE" w:rsidRDefault="009913CE" w:rsidP="000E5045">
            <w:pPr>
              <w:rPr>
                <w:b/>
              </w:rPr>
            </w:pPr>
          </w:p>
        </w:tc>
      </w:tr>
      <w:tr w:rsidR="009913CE" w:rsidTr="009913CE">
        <w:tc>
          <w:tcPr>
            <w:tcW w:w="4860" w:type="dxa"/>
          </w:tcPr>
          <w:p w:rsidR="009913CE" w:rsidRPr="009913CE" w:rsidRDefault="009913CE" w:rsidP="000E5045">
            <w:pPr>
              <w:jc w:val="center"/>
              <w:rPr>
                <w:b/>
              </w:rPr>
            </w:pPr>
            <w:r w:rsidRPr="009913CE">
              <w:rPr>
                <w:b/>
                <w:sz w:val="22"/>
                <w:szCs w:val="22"/>
              </w:rPr>
              <w:t>OBIETTIVI</w:t>
            </w:r>
          </w:p>
        </w:tc>
        <w:tc>
          <w:tcPr>
            <w:tcW w:w="3600" w:type="dxa"/>
          </w:tcPr>
          <w:p w:rsidR="009913CE" w:rsidRPr="009913CE" w:rsidRDefault="009913CE" w:rsidP="000E5045">
            <w:pPr>
              <w:rPr>
                <w:b/>
              </w:rPr>
            </w:pPr>
            <w:r w:rsidRPr="009913CE">
              <w:rPr>
                <w:b/>
                <w:sz w:val="22"/>
                <w:szCs w:val="22"/>
              </w:rPr>
              <w:t>PUNTEGGIO</w:t>
            </w:r>
          </w:p>
        </w:tc>
      </w:tr>
      <w:tr w:rsidR="00A838FA" w:rsidTr="009913CE">
        <w:tc>
          <w:tcPr>
            <w:tcW w:w="4860" w:type="dxa"/>
          </w:tcPr>
          <w:p w:rsidR="00A838FA" w:rsidRDefault="00A838FA" w:rsidP="000E5045">
            <w:pPr>
              <w:jc w:val="center"/>
            </w:pPr>
            <w:r>
              <w:t>CONOSCENZE ACQUISITE</w:t>
            </w:r>
          </w:p>
          <w:p w:rsidR="00A838FA" w:rsidRDefault="00A838FA" w:rsidP="000E5045">
            <w:pPr>
              <w:jc w:val="center"/>
            </w:pPr>
            <w:r>
              <w:t>(nelle discipline dell’ ultimo anno)</w:t>
            </w:r>
          </w:p>
        </w:tc>
        <w:tc>
          <w:tcPr>
            <w:tcW w:w="3600" w:type="dxa"/>
          </w:tcPr>
          <w:p w:rsidR="00A838FA" w:rsidRDefault="00A838FA" w:rsidP="000E5045">
            <w:pPr>
              <w:rPr>
                <w:sz w:val="20"/>
              </w:rPr>
            </w:pPr>
            <w:r>
              <w:rPr>
                <w:sz w:val="20"/>
              </w:rPr>
              <w:t>Scarso</w:t>
            </w:r>
            <w:r>
              <w:rPr>
                <w:sz w:val="20"/>
              </w:rPr>
              <w:tab/>
            </w:r>
            <w:r>
              <w:rPr>
                <w:sz w:val="20"/>
              </w:rPr>
              <w:tab/>
              <w:t>1</w:t>
            </w:r>
          </w:p>
          <w:p w:rsidR="00A838FA" w:rsidRDefault="00A838FA" w:rsidP="000E5045">
            <w:pPr>
              <w:rPr>
                <w:sz w:val="20"/>
              </w:rPr>
            </w:pPr>
            <w:r>
              <w:rPr>
                <w:sz w:val="20"/>
              </w:rPr>
              <w:t>Mediocre             3</w:t>
            </w:r>
          </w:p>
          <w:p w:rsidR="00A838FA" w:rsidRDefault="00A838FA" w:rsidP="000E5045">
            <w:r>
              <w:rPr>
                <w:sz w:val="18"/>
              </w:rPr>
              <w:t>Sufficiente</w:t>
            </w:r>
            <w:r>
              <w:rPr>
                <w:sz w:val="18"/>
              </w:rPr>
              <w:tab/>
              <w:t>4</w:t>
            </w:r>
            <w:r>
              <w:rPr>
                <w:sz w:val="18"/>
              </w:rPr>
              <w:tab/>
            </w:r>
            <w:r>
              <w:t>Punti 7</w:t>
            </w:r>
          </w:p>
          <w:p w:rsidR="00A838FA" w:rsidRDefault="00A838FA" w:rsidP="000E5045">
            <w:pPr>
              <w:rPr>
                <w:sz w:val="18"/>
              </w:rPr>
            </w:pPr>
            <w:r>
              <w:rPr>
                <w:sz w:val="18"/>
              </w:rPr>
              <w:t>Buono</w:t>
            </w:r>
            <w:r>
              <w:rPr>
                <w:sz w:val="18"/>
              </w:rPr>
              <w:tab/>
            </w:r>
            <w:r>
              <w:rPr>
                <w:sz w:val="18"/>
              </w:rPr>
              <w:tab/>
              <w:t>5</w:t>
            </w:r>
          </w:p>
          <w:p w:rsidR="00A838FA" w:rsidRDefault="00A838FA" w:rsidP="000E5045">
            <w:pPr>
              <w:rPr>
                <w:sz w:val="16"/>
              </w:rPr>
            </w:pPr>
            <w:r>
              <w:rPr>
                <w:sz w:val="18"/>
              </w:rPr>
              <w:t>Ottimo</w:t>
            </w:r>
            <w:r>
              <w:rPr>
                <w:sz w:val="18"/>
              </w:rPr>
              <w:tab/>
            </w:r>
            <w:r>
              <w:rPr>
                <w:sz w:val="18"/>
              </w:rPr>
              <w:tab/>
              <w:t>7</w:t>
            </w:r>
          </w:p>
        </w:tc>
      </w:tr>
      <w:tr w:rsidR="00A838FA" w:rsidTr="009913CE">
        <w:tc>
          <w:tcPr>
            <w:tcW w:w="4860" w:type="dxa"/>
          </w:tcPr>
          <w:p w:rsidR="00A838FA" w:rsidRDefault="00A838FA" w:rsidP="000E5045">
            <w:pPr>
              <w:jc w:val="center"/>
            </w:pPr>
            <w:r>
              <w:t>COMPETENZE PLURIDISCIPLINARI</w:t>
            </w:r>
          </w:p>
        </w:tc>
        <w:tc>
          <w:tcPr>
            <w:tcW w:w="3600" w:type="dxa"/>
          </w:tcPr>
          <w:p w:rsidR="00A838FA" w:rsidRDefault="00A838FA" w:rsidP="000E5045">
            <w:pPr>
              <w:rPr>
                <w:sz w:val="20"/>
              </w:rPr>
            </w:pPr>
            <w:r>
              <w:rPr>
                <w:sz w:val="20"/>
              </w:rPr>
              <w:t>Scarso</w:t>
            </w:r>
            <w:r>
              <w:rPr>
                <w:sz w:val="20"/>
              </w:rPr>
              <w:tab/>
            </w:r>
            <w:r>
              <w:rPr>
                <w:sz w:val="20"/>
              </w:rPr>
              <w:tab/>
              <w:t>1</w:t>
            </w:r>
          </w:p>
          <w:p w:rsidR="00A838FA" w:rsidRDefault="00A838FA" w:rsidP="000E5045">
            <w:pPr>
              <w:rPr>
                <w:sz w:val="20"/>
              </w:rPr>
            </w:pPr>
            <w:r>
              <w:rPr>
                <w:sz w:val="20"/>
              </w:rPr>
              <w:t>Mediocre             3</w:t>
            </w:r>
          </w:p>
          <w:p w:rsidR="00A838FA" w:rsidRDefault="00A838FA" w:rsidP="000E5045">
            <w:r>
              <w:rPr>
                <w:sz w:val="20"/>
              </w:rPr>
              <w:t>Sufficiente</w:t>
            </w:r>
            <w:r>
              <w:rPr>
                <w:sz w:val="20"/>
              </w:rPr>
              <w:tab/>
              <w:t>4</w:t>
            </w:r>
            <w:r>
              <w:rPr>
                <w:sz w:val="16"/>
              </w:rPr>
              <w:tab/>
            </w:r>
            <w:r>
              <w:t>Punti 7</w:t>
            </w:r>
          </w:p>
          <w:p w:rsidR="00A838FA" w:rsidRDefault="00A838FA" w:rsidP="000E5045">
            <w:pPr>
              <w:rPr>
                <w:sz w:val="20"/>
              </w:rPr>
            </w:pPr>
            <w:r>
              <w:rPr>
                <w:sz w:val="20"/>
              </w:rPr>
              <w:t>Buono</w:t>
            </w:r>
            <w:r>
              <w:rPr>
                <w:sz w:val="20"/>
              </w:rPr>
              <w:tab/>
            </w:r>
            <w:r>
              <w:rPr>
                <w:sz w:val="20"/>
              </w:rPr>
              <w:tab/>
              <w:t>5</w:t>
            </w:r>
          </w:p>
          <w:p w:rsidR="00A838FA" w:rsidRDefault="00A838FA" w:rsidP="000E5045">
            <w:r>
              <w:rPr>
                <w:sz w:val="20"/>
              </w:rPr>
              <w:t>Ottimo</w:t>
            </w:r>
            <w:r>
              <w:rPr>
                <w:sz w:val="20"/>
              </w:rPr>
              <w:tab/>
            </w:r>
            <w:r>
              <w:rPr>
                <w:sz w:val="20"/>
              </w:rPr>
              <w:tab/>
              <w:t>7</w:t>
            </w:r>
          </w:p>
        </w:tc>
      </w:tr>
      <w:tr w:rsidR="00A838FA" w:rsidTr="009913CE">
        <w:tc>
          <w:tcPr>
            <w:tcW w:w="4860" w:type="dxa"/>
          </w:tcPr>
          <w:p w:rsidR="00A838FA" w:rsidRDefault="00A838FA" w:rsidP="000E5045">
            <w:pPr>
              <w:jc w:val="center"/>
            </w:pPr>
            <w:r>
              <w:t>CAPACITA’ LOGICO-CRITICHE</w:t>
            </w:r>
          </w:p>
          <w:p w:rsidR="00A838FA" w:rsidRDefault="00A838FA" w:rsidP="000E5045">
            <w:r>
              <w:t>(capacità di collegamento, di elaborazione)</w:t>
            </w:r>
          </w:p>
        </w:tc>
        <w:tc>
          <w:tcPr>
            <w:tcW w:w="3600" w:type="dxa"/>
          </w:tcPr>
          <w:p w:rsidR="00A838FA" w:rsidRDefault="00A838FA" w:rsidP="000E5045">
            <w:pPr>
              <w:rPr>
                <w:sz w:val="20"/>
              </w:rPr>
            </w:pPr>
            <w:r>
              <w:rPr>
                <w:sz w:val="20"/>
              </w:rPr>
              <w:t>Scarso</w:t>
            </w:r>
            <w:r>
              <w:rPr>
                <w:sz w:val="20"/>
              </w:rPr>
              <w:tab/>
            </w:r>
            <w:r>
              <w:rPr>
                <w:sz w:val="20"/>
              </w:rPr>
              <w:tab/>
              <w:t>1</w:t>
            </w:r>
          </w:p>
          <w:p w:rsidR="00A838FA" w:rsidRDefault="00A838FA" w:rsidP="000E5045">
            <w:pPr>
              <w:rPr>
                <w:sz w:val="20"/>
              </w:rPr>
            </w:pPr>
            <w:r>
              <w:rPr>
                <w:sz w:val="20"/>
              </w:rPr>
              <w:t>Mediocre             2</w:t>
            </w:r>
          </w:p>
          <w:p w:rsidR="00A838FA" w:rsidRDefault="00A838FA" w:rsidP="000E5045">
            <w:r>
              <w:rPr>
                <w:sz w:val="20"/>
              </w:rPr>
              <w:t>Sufficiente</w:t>
            </w:r>
            <w:r>
              <w:rPr>
                <w:sz w:val="20"/>
              </w:rPr>
              <w:tab/>
              <w:t>3</w:t>
            </w:r>
            <w:r>
              <w:rPr>
                <w:sz w:val="16"/>
              </w:rPr>
              <w:tab/>
            </w:r>
            <w:r>
              <w:t>Punti 5</w:t>
            </w:r>
          </w:p>
          <w:p w:rsidR="00A838FA" w:rsidRDefault="00A838FA" w:rsidP="000E5045">
            <w:pPr>
              <w:rPr>
                <w:sz w:val="20"/>
              </w:rPr>
            </w:pPr>
            <w:r>
              <w:rPr>
                <w:sz w:val="20"/>
              </w:rPr>
              <w:t>Buono</w:t>
            </w:r>
            <w:r>
              <w:rPr>
                <w:sz w:val="20"/>
              </w:rPr>
              <w:tab/>
            </w:r>
            <w:r>
              <w:rPr>
                <w:sz w:val="20"/>
              </w:rPr>
              <w:tab/>
              <w:t>4</w:t>
            </w:r>
          </w:p>
          <w:p w:rsidR="00A838FA" w:rsidRDefault="00A838FA" w:rsidP="000E5045">
            <w:r>
              <w:rPr>
                <w:sz w:val="20"/>
              </w:rPr>
              <w:t>Ottimo</w:t>
            </w:r>
            <w:r>
              <w:rPr>
                <w:sz w:val="20"/>
              </w:rPr>
              <w:tab/>
            </w:r>
            <w:r>
              <w:rPr>
                <w:sz w:val="20"/>
              </w:rPr>
              <w:tab/>
              <w:t>5</w:t>
            </w:r>
          </w:p>
        </w:tc>
      </w:tr>
      <w:tr w:rsidR="00A838FA" w:rsidTr="009913CE">
        <w:tc>
          <w:tcPr>
            <w:tcW w:w="4860" w:type="dxa"/>
          </w:tcPr>
          <w:p w:rsidR="00A838FA" w:rsidRDefault="00A838FA" w:rsidP="000E5045">
            <w:pPr>
              <w:jc w:val="center"/>
            </w:pPr>
            <w:r>
              <w:t xml:space="preserve">PROPRIETA’ </w:t>
            </w:r>
            <w:proofErr w:type="spellStart"/>
            <w:r>
              <w:t>DI</w:t>
            </w:r>
            <w:proofErr w:type="spellEnd"/>
            <w:r>
              <w:t xml:space="preserve"> LINGUAGGIO</w:t>
            </w:r>
          </w:p>
          <w:p w:rsidR="00A838FA" w:rsidRDefault="00A838FA" w:rsidP="000E5045">
            <w:r>
              <w:t>(</w:t>
            </w:r>
            <w:proofErr w:type="spellStart"/>
            <w:r>
              <w:t>sicurezza-precisione-struttura</w:t>
            </w:r>
            <w:proofErr w:type="spellEnd"/>
            <w:r>
              <w:t xml:space="preserve"> </w:t>
            </w:r>
            <w:proofErr w:type="spellStart"/>
            <w:r>
              <w:t>sintattica-disinvoltura</w:t>
            </w:r>
            <w:proofErr w:type="spellEnd"/>
            <w:r>
              <w:t>)</w:t>
            </w:r>
          </w:p>
        </w:tc>
        <w:tc>
          <w:tcPr>
            <w:tcW w:w="3600" w:type="dxa"/>
          </w:tcPr>
          <w:p w:rsidR="00A838FA" w:rsidRDefault="00A838FA" w:rsidP="000E5045">
            <w:pPr>
              <w:rPr>
                <w:sz w:val="20"/>
              </w:rPr>
            </w:pPr>
            <w:r>
              <w:rPr>
                <w:sz w:val="20"/>
              </w:rPr>
              <w:t>Scarso</w:t>
            </w:r>
            <w:r>
              <w:rPr>
                <w:sz w:val="20"/>
              </w:rPr>
              <w:tab/>
            </w:r>
            <w:r>
              <w:rPr>
                <w:sz w:val="20"/>
              </w:rPr>
              <w:tab/>
              <w:t>1</w:t>
            </w:r>
          </w:p>
          <w:p w:rsidR="00A838FA" w:rsidRDefault="00A838FA" w:rsidP="000E5045">
            <w:pPr>
              <w:rPr>
                <w:sz w:val="20"/>
              </w:rPr>
            </w:pPr>
            <w:r>
              <w:rPr>
                <w:sz w:val="20"/>
              </w:rPr>
              <w:t>Mediocre             2</w:t>
            </w:r>
          </w:p>
          <w:p w:rsidR="00A838FA" w:rsidRDefault="00A838FA" w:rsidP="000E5045">
            <w:r>
              <w:rPr>
                <w:sz w:val="20"/>
              </w:rPr>
              <w:t>Sufficiente</w:t>
            </w:r>
            <w:r>
              <w:rPr>
                <w:sz w:val="20"/>
              </w:rPr>
              <w:tab/>
              <w:t>3</w:t>
            </w:r>
            <w:r>
              <w:rPr>
                <w:sz w:val="16"/>
              </w:rPr>
              <w:tab/>
            </w:r>
            <w:r>
              <w:t>Punti 5</w:t>
            </w:r>
          </w:p>
          <w:p w:rsidR="00A838FA" w:rsidRDefault="00A838FA" w:rsidP="000E5045">
            <w:pPr>
              <w:rPr>
                <w:sz w:val="20"/>
              </w:rPr>
            </w:pPr>
            <w:r>
              <w:rPr>
                <w:sz w:val="20"/>
              </w:rPr>
              <w:t>Buono</w:t>
            </w:r>
            <w:r>
              <w:rPr>
                <w:sz w:val="20"/>
              </w:rPr>
              <w:tab/>
            </w:r>
            <w:r>
              <w:rPr>
                <w:sz w:val="20"/>
              </w:rPr>
              <w:tab/>
              <w:t>4</w:t>
            </w:r>
          </w:p>
          <w:p w:rsidR="00A838FA" w:rsidRDefault="00A838FA" w:rsidP="000E5045">
            <w:r>
              <w:rPr>
                <w:sz w:val="20"/>
              </w:rPr>
              <w:t>Ottimo</w:t>
            </w:r>
            <w:r>
              <w:rPr>
                <w:sz w:val="20"/>
              </w:rPr>
              <w:tab/>
            </w:r>
            <w:r>
              <w:rPr>
                <w:sz w:val="20"/>
              </w:rPr>
              <w:tab/>
              <w:t>5</w:t>
            </w:r>
          </w:p>
        </w:tc>
      </w:tr>
      <w:tr w:rsidR="00A838FA" w:rsidTr="009913CE">
        <w:tc>
          <w:tcPr>
            <w:tcW w:w="4860" w:type="dxa"/>
          </w:tcPr>
          <w:p w:rsidR="00A838FA" w:rsidRDefault="00A838FA" w:rsidP="000E5045">
            <w:pPr>
              <w:jc w:val="center"/>
            </w:pPr>
            <w:r>
              <w:t>EFFICACIA E RICCHEZZA ARGOMENTATIVA</w:t>
            </w:r>
          </w:p>
        </w:tc>
        <w:tc>
          <w:tcPr>
            <w:tcW w:w="3600" w:type="dxa"/>
          </w:tcPr>
          <w:p w:rsidR="00A838FA" w:rsidRDefault="00A838FA" w:rsidP="000E5045">
            <w:pPr>
              <w:rPr>
                <w:sz w:val="20"/>
              </w:rPr>
            </w:pPr>
            <w:r>
              <w:rPr>
                <w:sz w:val="20"/>
              </w:rPr>
              <w:t>Scarso</w:t>
            </w:r>
            <w:r>
              <w:rPr>
                <w:sz w:val="20"/>
              </w:rPr>
              <w:tab/>
            </w:r>
            <w:r>
              <w:rPr>
                <w:sz w:val="20"/>
              </w:rPr>
              <w:tab/>
              <w:t>1</w:t>
            </w:r>
          </w:p>
          <w:p w:rsidR="00A838FA" w:rsidRDefault="00A838FA" w:rsidP="000E5045">
            <w:pPr>
              <w:rPr>
                <w:sz w:val="20"/>
              </w:rPr>
            </w:pPr>
            <w:r>
              <w:rPr>
                <w:sz w:val="20"/>
              </w:rPr>
              <w:t>Mediocre             2</w:t>
            </w:r>
          </w:p>
          <w:p w:rsidR="00A838FA" w:rsidRDefault="00A838FA" w:rsidP="000E5045">
            <w:r>
              <w:rPr>
                <w:sz w:val="20"/>
              </w:rPr>
              <w:t>Sufficiente</w:t>
            </w:r>
            <w:r>
              <w:rPr>
                <w:sz w:val="20"/>
              </w:rPr>
              <w:tab/>
              <w:t>3</w:t>
            </w:r>
            <w:r>
              <w:rPr>
                <w:sz w:val="16"/>
              </w:rPr>
              <w:tab/>
            </w:r>
            <w:r>
              <w:t>Punti 6</w:t>
            </w:r>
          </w:p>
          <w:p w:rsidR="00A838FA" w:rsidRDefault="00A838FA" w:rsidP="000E5045">
            <w:pPr>
              <w:rPr>
                <w:sz w:val="20"/>
              </w:rPr>
            </w:pPr>
            <w:r>
              <w:rPr>
                <w:sz w:val="20"/>
              </w:rPr>
              <w:t>Buono</w:t>
            </w:r>
            <w:r>
              <w:rPr>
                <w:sz w:val="20"/>
              </w:rPr>
              <w:tab/>
            </w:r>
            <w:r>
              <w:rPr>
                <w:sz w:val="20"/>
              </w:rPr>
              <w:tab/>
              <w:t>4</w:t>
            </w:r>
          </w:p>
          <w:p w:rsidR="00A838FA" w:rsidRDefault="00A838FA" w:rsidP="000E5045">
            <w:pPr>
              <w:rPr>
                <w:sz w:val="20"/>
              </w:rPr>
            </w:pPr>
            <w:r>
              <w:rPr>
                <w:sz w:val="20"/>
              </w:rPr>
              <w:t>Ottimo</w:t>
            </w:r>
            <w:r>
              <w:rPr>
                <w:sz w:val="20"/>
              </w:rPr>
              <w:tab/>
            </w:r>
            <w:r>
              <w:rPr>
                <w:sz w:val="20"/>
              </w:rPr>
              <w:tab/>
              <w:t>6</w:t>
            </w:r>
          </w:p>
        </w:tc>
      </w:tr>
      <w:tr w:rsidR="00A838FA" w:rsidTr="009913CE">
        <w:tc>
          <w:tcPr>
            <w:tcW w:w="4860" w:type="dxa"/>
          </w:tcPr>
          <w:p w:rsidR="00A838FA" w:rsidRPr="009913CE" w:rsidRDefault="00A838FA" w:rsidP="000E5045">
            <w:pPr>
              <w:rPr>
                <w:sz w:val="20"/>
                <w:szCs w:val="20"/>
              </w:rPr>
            </w:pPr>
            <w:r w:rsidRPr="009913CE">
              <w:rPr>
                <w:b/>
                <w:sz w:val="16"/>
                <w:szCs w:val="16"/>
              </w:rPr>
              <w:t>TOTALE</w:t>
            </w:r>
            <w:r w:rsidR="009913CE">
              <w:rPr>
                <w:sz w:val="20"/>
                <w:szCs w:val="20"/>
              </w:rPr>
              <w:t xml:space="preserve">  </w:t>
            </w:r>
            <w:r w:rsidRPr="009913CE">
              <w:rPr>
                <w:sz w:val="16"/>
                <w:szCs w:val="16"/>
              </w:rPr>
              <w:t>(dato dalla somma dei punteggi attribuiti ai singoli indicatori)</w:t>
            </w:r>
          </w:p>
        </w:tc>
        <w:tc>
          <w:tcPr>
            <w:tcW w:w="3600" w:type="dxa"/>
          </w:tcPr>
          <w:p w:rsidR="00A838FA" w:rsidRDefault="009913CE" w:rsidP="000E5045">
            <w:r>
              <w:t xml:space="preserve">                                    </w:t>
            </w:r>
            <w:r w:rsidR="00A838FA">
              <w:t>Punti 30</w:t>
            </w:r>
          </w:p>
        </w:tc>
      </w:tr>
    </w:tbl>
    <w:p w:rsidR="00A838FA" w:rsidRPr="0086760C" w:rsidRDefault="00A838FA" w:rsidP="00A838FA">
      <w:pPr>
        <w:rPr>
          <w:vanish/>
        </w:rPr>
      </w:pPr>
    </w:p>
    <w:tbl>
      <w:tblPr>
        <w:tblpPr w:leftFromText="141" w:rightFromText="141" w:vertAnchor="text" w:horzAnchor="margin" w:tblpXSpec="center" w:tblpY="384"/>
        <w:tblW w:w="10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780"/>
        <w:gridCol w:w="1620"/>
        <w:gridCol w:w="1540"/>
        <w:gridCol w:w="1513"/>
        <w:gridCol w:w="1555"/>
        <w:gridCol w:w="1560"/>
        <w:gridCol w:w="1417"/>
      </w:tblGrid>
      <w:tr w:rsidR="00A838FA" w:rsidRPr="006501B3" w:rsidTr="009913CE">
        <w:tc>
          <w:tcPr>
            <w:tcW w:w="178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jc w:val="center"/>
              <w:rPr>
                <w:b/>
                <w:bCs/>
                <w:sz w:val="18"/>
                <w:szCs w:val="18"/>
              </w:rPr>
            </w:pPr>
            <w:r w:rsidRPr="006501B3">
              <w:rPr>
                <w:b/>
                <w:bCs/>
                <w:sz w:val="18"/>
                <w:szCs w:val="18"/>
              </w:rPr>
              <w:t>Padronanza della lingua</w:t>
            </w:r>
          </w:p>
        </w:tc>
        <w:tc>
          <w:tcPr>
            <w:tcW w:w="162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Padronanza terminologica e sicurezza espositiva</w:t>
            </w:r>
          </w:p>
        </w:tc>
        <w:tc>
          <w:tcPr>
            <w:tcW w:w="154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Pr>
                <w:sz w:val="18"/>
                <w:szCs w:val="18"/>
              </w:rPr>
              <w:t>L’ uso  dei termini</w:t>
            </w:r>
            <w:r w:rsidRPr="006501B3">
              <w:rPr>
                <w:sz w:val="18"/>
                <w:szCs w:val="18"/>
              </w:rPr>
              <w:t xml:space="preserve"> è corretto e l’ esposizione è sempre chiara e coerente</w:t>
            </w:r>
          </w:p>
        </w:tc>
        <w:tc>
          <w:tcPr>
            <w:tcW w:w="1513"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 xml:space="preserve">L’ uso  dei termini essenziali è corretto e l’ esposizione è chiara </w:t>
            </w:r>
          </w:p>
        </w:tc>
        <w:tc>
          <w:tcPr>
            <w:tcW w:w="1555"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L’ uso dei termini è semplice ma chiaro</w:t>
            </w:r>
          </w:p>
        </w:tc>
        <w:tc>
          <w:tcPr>
            <w:tcW w:w="156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Struttura</w:t>
            </w:r>
          </w:p>
          <w:p w:rsidR="00A838FA" w:rsidRPr="006501B3" w:rsidRDefault="00A838FA" w:rsidP="000E5045">
            <w:pPr>
              <w:rPr>
                <w:sz w:val="18"/>
                <w:szCs w:val="18"/>
              </w:rPr>
            </w:pPr>
            <w:r w:rsidRPr="006501B3">
              <w:rPr>
                <w:sz w:val="18"/>
                <w:szCs w:val="18"/>
              </w:rPr>
              <w:t>messaggi semplici in modo non sempre chiaro e corretto</w:t>
            </w:r>
          </w:p>
        </w:tc>
        <w:tc>
          <w:tcPr>
            <w:tcW w:w="1417"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Esposizione incoerente e confusa</w:t>
            </w:r>
          </w:p>
        </w:tc>
      </w:tr>
      <w:tr w:rsidR="00A838FA" w:rsidRPr="006501B3" w:rsidTr="009913CE">
        <w:tc>
          <w:tcPr>
            <w:tcW w:w="178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pStyle w:val="Corpodeltesto"/>
              <w:rPr>
                <w:b/>
                <w:bCs/>
                <w:sz w:val="18"/>
                <w:szCs w:val="18"/>
              </w:rPr>
            </w:pPr>
            <w:r w:rsidRPr="006501B3">
              <w:rPr>
                <w:b/>
                <w:sz w:val="18"/>
                <w:szCs w:val="18"/>
              </w:rPr>
              <w:t>Acquisizione delle conoscenze</w:t>
            </w:r>
          </w:p>
        </w:tc>
        <w:tc>
          <w:tcPr>
            <w:tcW w:w="162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Conoscenze complete e dettagliate</w:t>
            </w:r>
          </w:p>
        </w:tc>
        <w:tc>
          <w:tcPr>
            <w:tcW w:w="154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Conoscenze complete e precise</w:t>
            </w:r>
          </w:p>
        </w:tc>
        <w:tc>
          <w:tcPr>
            <w:tcW w:w="1513"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Conoscenze discrete e complete</w:t>
            </w:r>
          </w:p>
        </w:tc>
        <w:tc>
          <w:tcPr>
            <w:tcW w:w="1555"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Possiede le conoscenze minime</w:t>
            </w:r>
          </w:p>
        </w:tc>
        <w:tc>
          <w:tcPr>
            <w:tcW w:w="156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Possiede le conoscenze essenziali</w:t>
            </w:r>
          </w:p>
        </w:tc>
        <w:tc>
          <w:tcPr>
            <w:tcW w:w="1417"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Non possiede le conoscenze essenziali</w:t>
            </w:r>
          </w:p>
        </w:tc>
      </w:tr>
      <w:tr w:rsidR="00A838FA" w:rsidRPr="006501B3" w:rsidTr="009913CE">
        <w:tc>
          <w:tcPr>
            <w:tcW w:w="178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b/>
                <w:bCs/>
                <w:sz w:val="18"/>
                <w:szCs w:val="18"/>
              </w:rPr>
            </w:pPr>
            <w:r w:rsidRPr="006501B3">
              <w:rPr>
                <w:b/>
                <w:bCs/>
                <w:sz w:val="18"/>
                <w:szCs w:val="18"/>
              </w:rPr>
              <w:t>Organicità di</w:t>
            </w:r>
          </w:p>
          <w:p w:rsidR="00A838FA" w:rsidRPr="006501B3" w:rsidRDefault="00A838FA" w:rsidP="000E5045">
            <w:pPr>
              <w:rPr>
                <w:sz w:val="18"/>
                <w:szCs w:val="18"/>
              </w:rPr>
            </w:pPr>
            <w:r w:rsidRPr="006501B3">
              <w:rPr>
                <w:b/>
                <w:bCs/>
                <w:sz w:val="18"/>
                <w:szCs w:val="18"/>
              </w:rPr>
              <w:t>argomentazione</w:t>
            </w:r>
          </w:p>
        </w:tc>
        <w:tc>
          <w:tcPr>
            <w:tcW w:w="162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Opera collegamenti e riferimenti tra le discipline</w:t>
            </w:r>
          </w:p>
        </w:tc>
        <w:tc>
          <w:tcPr>
            <w:tcW w:w="154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Si attiene alle domande e le svolge in autonomia ed in modo esauriente</w:t>
            </w:r>
          </w:p>
        </w:tc>
        <w:tc>
          <w:tcPr>
            <w:tcW w:w="1513"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Risponde in modo pertinente argomentando in maniera appropriata</w:t>
            </w:r>
          </w:p>
        </w:tc>
        <w:tc>
          <w:tcPr>
            <w:tcW w:w="1555"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Organizza il discorso in modo semplice e coerente</w:t>
            </w:r>
          </w:p>
        </w:tc>
        <w:tc>
          <w:tcPr>
            <w:tcW w:w="156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Articola il discorso in modo semplice ma non sempre coerente</w:t>
            </w:r>
          </w:p>
        </w:tc>
        <w:tc>
          <w:tcPr>
            <w:tcW w:w="1417"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Divaga e non è in grado di argomentare</w:t>
            </w:r>
          </w:p>
        </w:tc>
      </w:tr>
      <w:tr w:rsidR="00A838FA" w:rsidRPr="006501B3" w:rsidTr="009913CE">
        <w:tc>
          <w:tcPr>
            <w:tcW w:w="178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b/>
                <w:bCs/>
                <w:sz w:val="18"/>
                <w:szCs w:val="18"/>
              </w:rPr>
            </w:pPr>
            <w:r w:rsidRPr="006501B3">
              <w:rPr>
                <w:b/>
                <w:bCs/>
                <w:sz w:val="18"/>
                <w:szCs w:val="18"/>
              </w:rPr>
              <w:t>Discussione- approfondimento critico</w:t>
            </w:r>
          </w:p>
        </w:tc>
        <w:tc>
          <w:tcPr>
            <w:tcW w:w="162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Sa formulare valutazioni autonome appropriate e ben motivate</w:t>
            </w:r>
          </w:p>
        </w:tc>
        <w:tc>
          <w:tcPr>
            <w:tcW w:w="154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Elabora personalmente attraverso analisi e opportune sintesi</w:t>
            </w:r>
          </w:p>
        </w:tc>
        <w:tc>
          <w:tcPr>
            <w:tcW w:w="1513"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Comprende i contenuti e dimostra di aver assimilato</w:t>
            </w:r>
          </w:p>
        </w:tc>
        <w:tc>
          <w:tcPr>
            <w:tcW w:w="1555"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Opportunamente guidato, dimostra di aver assimilato i contenuti</w:t>
            </w:r>
          </w:p>
        </w:tc>
        <w:tc>
          <w:tcPr>
            <w:tcW w:w="156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Preparazione esclusivamente mnemonica</w:t>
            </w:r>
          </w:p>
        </w:tc>
        <w:tc>
          <w:tcPr>
            <w:tcW w:w="1417"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rPr>
                <w:sz w:val="18"/>
                <w:szCs w:val="18"/>
              </w:rPr>
            </w:pPr>
            <w:r w:rsidRPr="006501B3">
              <w:rPr>
                <w:sz w:val="18"/>
                <w:szCs w:val="18"/>
              </w:rPr>
              <w:t>Preparazione decisamente carente</w:t>
            </w:r>
          </w:p>
        </w:tc>
      </w:tr>
      <w:tr w:rsidR="00A838FA" w:rsidRPr="00400195" w:rsidTr="009913CE">
        <w:trPr>
          <w:trHeight w:val="912"/>
        </w:trPr>
        <w:tc>
          <w:tcPr>
            <w:tcW w:w="1780" w:type="dxa"/>
            <w:tcBorders>
              <w:top w:val="single" w:sz="4" w:space="0" w:color="auto"/>
              <w:left w:val="single" w:sz="4" w:space="0" w:color="auto"/>
              <w:bottom w:val="single" w:sz="4" w:space="0" w:color="auto"/>
              <w:right w:val="single" w:sz="4" w:space="0" w:color="auto"/>
            </w:tcBorders>
          </w:tcPr>
          <w:p w:rsidR="00A838FA" w:rsidRPr="00400195" w:rsidRDefault="00A838FA" w:rsidP="000E5045">
            <w:pPr>
              <w:rPr>
                <w:b/>
                <w:sz w:val="18"/>
                <w:szCs w:val="18"/>
              </w:rPr>
            </w:pPr>
            <w:r>
              <w:rPr>
                <w:b/>
                <w:sz w:val="18"/>
                <w:szCs w:val="18"/>
              </w:rPr>
              <w:t>Presentazione percorso</w:t>
            </w:r>
          </w:p>
        </w:tc>
        <w:tc>
          <w:tcPr>
            <w:tcW w:w="1620"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Presentazione completa originale e ben motivata</w:t>
            </w:r>
          </w:p>
        </w:tc>
        <w:tc>
          <w:tcPr>
            <w:tcW w:w="1540"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 xml:space="preserve">Presentazione completa e coerente </w:t>
            </w:r>
          </w:p>
        </w:tc>
        <w:tc>
          <w:tcPr>
            <w:tcW w:w="1513"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Presentazione lineare ma non motivata</w:t>
            </w:r>
          </w:p>
        </w:tc>
        <w:tc>
          <w:tcPr>
            <w:tcW w:w="1555"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Presentazione essenziale e confusa</w:t>
            </w:r>
          </w:p>
        </w:tc>
        <w:tc>
          <w:tcPr>
            <w:tcW w:w="1560"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Presentazione mnemonica e confusa</w:t>
            </w:r>
          </w:p>
        </w:tc>
        <w:tc>
          <w:tcPr>
            <w:tcW w:w="1417" w:type="dxa"/>
            <w:tcBorders>
              <w:top w:val="single" w:sz="4" w:space="0" w:color="auto"/>
              <w:left w:val="single" w:sz="4" w:space="0" w:color="auto"/>
              <w:bottom w:val="single" w:sz="4" w:space="0" w:color="auto"/>
              <w:right w:val="single" w:sz="4" w:space="0" w:color="auto"/>
            </w:tcBorders>
            <w:hideMark/>
          </w:tcPr>
          <w:p w:rsidR="00A838FA" w:rsidRPr="009913CE" w:rsidRDefault="00A838FA" w:rsidP="009913CE">
            <w:pPr>
              <w:rPr>
                <w:bCs/>
                <w:sz w:val="18"/>
                <w:szCs w:val="18"/>
              </w:rPr>
            </w:pPr>
            <w:r>
              <w:rPr>
                <w:bCs/>
                <w:sz w:val="18"/>
                <w:szCs w:val="18"/>
              </w:rPr>
              <w:t>Presentazione carente di alcuni aspetti disciplinari</w:t>
            </w:r>
          </w:p>
        </w:tc>
      </w:tr>
      <w:tr w:rsidR="00A838FA" w:rsidRPr="00400195" w:rsidTr="009913CE">
        <w:tc>
          <w:tcPr>
            <w:tcW w:w="1780" w:type="dxa"/>
            <w:tcBorders>
              <w:top w:val="single" w:sz="4" w:space="0" w:color="auto"/>
              <w:left w:val="single" w:sz="4" w:space="0" w:color="auto"/>
              <w:bottom w:val="single" w:sz="4" w:space="0" w:color="auto"/>
              <w:right w:val="single" w:sz="4" w:space="0" w:color="auto"/>
            </w:tcBorders>
          </w:tcPr>
          <w:p w:rsidR="00A838FA" w:rsidRPr="00400195" w:rsidRDefault="00A838FA" w:rsidP="000E5045">
            <w:pPr>
              <w:rPr>
                <w:b/>
                <w:sz w:val="18"/>
                <w:szCs w:val="18"/>
              </w:rPr>
            </w:pPr>
            <w:r>
              <w:rPr>
                <w:b/>
                <w:sz w:val="18"/>
                <w:szCs w:val="18"/>
              </w:rPr>
              <w:t>Discussione delle prove scritte</w:t>
            </w:r>
          </w:p>
        </w:tc>
        <w:tc>
          <w:tcPr>
            <w:tcW w:w="1620" w:type="dxa"/>
            <w:tcBorders>
              <w:top w:val="single" w:sz="4" w:space="0" w:color="auto"/>
              <w:left w:val="single" w:sz="4" w:space="0" w:color="auto"/>
              <w:bottom w:val="single" w:sz="4" w:space="0" w:color="auto"/>
              <w:right w:val="single" w:sz="4" w:space="0" w:color="auto"/>
            </w:tcBorders>
            <w:hideMark/>
          </w:tcPr>
          <w:p w:rsidR="00033C79" w:rsidRDefault="00033C79" w:rsidP="000E5045">
            <w:pPr>
              <w:rPr>
                <w:bCs/>
                <w:sz w:val="18"/>
                <w:szCs w:val="18"/>
              </w:rPr>
            </w:pPr>
          </w:p>
          <w:p w:rsidR="00033C79" w:rsidRDefault="00033C79" w:rsidP="000E5045">
            <w:pPr>
              <w:rPr>
                <w:bCs/>
                <w:sz w:val="18"/>
                <w:szCs w:val="18"/>
              </w:rPr>
            </w:pPr>
          </w:p>
          <w:p w:rsidR="00A838FA" w:rsidRPr="00400195" w:rsidRDefault="00A838FA" w:rsidP="000E5045">
            <w:pPr>
              <w:rPr>
                <w:bCs/>
                <w:sz w:val="18"/>
                <w:szCs w:val="18"/>
              </w:rPr>
            </w:pPr>
            <w:r>
              <w:rPr>
                <w:bCs/>
                <w:sz w:val="18"/>
                <w:szCs w:val="18"/>
              </w:rPr>
              <w:t xml:space="preserve">Consapevole delle difficoltà discute, approfondendo </w:t>
            </w:r>
            <w:r w:rsidR="009913CE">
              <w:rPr>
                <w:bCs/>
                <w:sz w:val="18"/>
                <w:szCs w:val="18"/>
              </w:rPr>
              <w:t>degli aspetti in modo originale</w:t>
            </w:r>
            <w:r>
              <w:rPr>
                <w:bCs/>
                <w:sz w:val="18"/>
                <w:szCs w:val="18"/>
              </w:rPr>
              <w:t>, personale</w:t>
            </w:r>
          </w:p>
        </w:tc>
        <w:tc>
          <w:tcPr>
            <w:tcW w:w="1540"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Consapevole delle difficoltà ne spiega lo svolgimento</w:t>
            </w:r>
          </w:p>
        </w:tc>
        <w:tc>
          <w:tcPr>
            <w:tcW w:w="1513"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 xml:space="preserve">Prende visione delle prove comprendendone le difficoltà </w:t>
            </w:r>
          </w:p>
        </w:tc>
        <w:tc>
          <w:tcPr>
            <w:tcW w:w="1555"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Ascolta senza dimostrare comprensione</w:t>
            </w:r>
          </w:p>
        </w:tc>
        <w:tc>
          <w:tcPr>
            <w:tcW w:w="1560"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Spiega gli errori di distrazione ma non quelli di contenuto</w:t>
            </w:r>
          </w:p>
        </w:tc>
        <w:tc>
          <w:tcPr>
            <w:tcW w:w="1417" w:type="dxa"/>
            <w:tcBorders>
              <w:top w:val="single" w:sz="4" w:space="0" w:color="auto"/>
              <w:left w:val="single" w:sz="4" w:space="0" w:color="auto"/>
              <w:bottom w:val="single" w:sz="4" w:space="0" w:color="auto"/>
              <w:right w:val="single" w:sz="4" w:space="0" w:color="auto"/>
            </w:tcBorders>
            <w:hideMark/>
          </w:tcPr>
          <w:p w:rsidR="00A838FA" w:rsidRPr="00400195" w:rsidRDefault="00A838FA" w:rsidP="000E5045">
            <w:pPr>
              <w:rPr>
                <w:bCs/>
                <w:sz w:val="18"/>
                <w:szCs w:val="18"/>
              </w:rPr>
            </w:pPr>
            <w:r>
              <w:rPr>
                <w:bCs/>
                <w:sz w:val="18"/>
                <w:szCs w:val="18"/>
              </w:rPr>
              <w:t>Non  ha consapevolezza degli errori</w:t>
            </w:r>
          </w:p>
        </w:tc>
      </w:tr>
      <w:tr w:rsidR="00A838FA" w:rsidRPr="006501B3" w:rsidTr="009913CE">
        <w:tc>
          <w:tcPr>
            <w:tcW w:w="1780" w:type="dxa"/>
            <w:tcBorders>
              <w:top w:val="single" w:sz="4" w:space="0" w:color="auto"/>
              <w:left w:val="single" w:sz="4" w:space="0" w:color="auto"/>
              <w:bottom w:val="single" w:sz="4" w:space="0" w:color="auto"/>
              <w:right w:val="single" w:sz="4" w:space="0" w:color="auto"/>
            </w:tcBorders>
          </w:tcPr>
          <w:p w:rsidR="00A838FA" w:rsidRPr="006501B3" w:rsidRDefault="00A838FA" w:rsidP="000E5045">
            <w:pPr>
              <w:jc w:val="right"/>
              <w:rPr>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jc w:val="center"/>
              <w:rPr>
                <w:b/>
                <w:bCs/>
                <w:sz w:val="18"/>
                <w:szCs w:val="18"/>
              </w:rPr>
            </w:pPr>
            <w:r w:rsidRPr="006501B3">
              <w:rPr>
                <w:b/>
                <w:bCs/>
                <w:sz w:val="18"/>
                <w:szCs w:val="18"/>
              </w:rPr>
              <w:t>30-28</w:t>
            </w:r>
          </w:p>
        </w:tc>
        <w:tc>
          <w:tcPr>
            <w:tcW w:w="154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jc w:val="center"/>
              <w:rPr>
                <w:b/>
                <w:bCs/>
                <w:sz w:val="18"/>
                <w:szCs w:val="18"/>
              </w:rPr>
            </w:pPr>
            <w:r>
              <w:rPr>
                <w:b/>
                <w:bCs/>
                <w:sz w:val="18"/>
                <w:szCs w:val="18"/>
              </w:rPr>
              <w:t>27-24</w:t>
            </w:r>
          </w:p>
        </w:tc>
        <w:tc>
          <w:tcPr>
            <w:tcW w:w="1513"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jc w:val="center"/>
              <w:rPr>
                <w:b/>
                <w:bCs/>
                <w:sz w:val="18"/>
                <w:szCs w:val="18"/>
              </w:rPr>
            </w:pPr>
            <w:r>
              <w:rPr>
                <w:b/>
                <w:bCs/>
                <w:sz w:val="18"/>
                <w:szCs w:val="18"/>
              </w:rPr>
              <w:t>23-21</w:t>
            </w:r>
          </w:p>
        </w:tc>
        <w:tc>
          <w:tcPr>
            <w:tcW w:w="1555"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jc w:val="center"/>
              <w:rPr>
                <w:b/>
                <w:bCs/>
                <w:sz w:val="18"/>
                <w:szCs w:val="18"/>
              </w:rPr>
            </w:pPr>
            <w:r>
              <w:rPr>
                <w:b/>
                <w:bCs/>
                <w:sz w:val="18"/>
                <w:szCs w:val="18"/>
              </w:rPr>
              <w:t>20</w:t>
            </w:r>
          </w:p>
        </w:tc>
        <w:tc>
          <w:tcPr>
            <w:tcW w:w="1560"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jc w:val="center"/>
              <w:rPr>
                <w:b/>
                <w:bCs/>
                <w:sz w:val="18"/>
                <w:szCs w:val="18"/>
              </w:rPr>
            </w:pPr>
            <w:r>
              <w:rPr>
                <w:b/>
                <w:bCs/>
                <w:sz w:val="18"/>
                <w:szCs w:val="18"/>
              </w:rPr>
              <w:t>19</w:t>
            </w:r>
            <w:r w:rsidRPr="006501B3">
              <w:rPr>
                <w:b/>
                <w:bCs/>
                <w:sz w:val="18"/>
                <w:szCs w:val="18"/>
              </w:rPr>
              <w:t>-13</w:t>
            </w:r>
          </w:p>
        </w:tc>
        <w:tc>
          <w:tcPr>
            <w:tcW w:w="1417" w:type="dxa"/>
            <w:tcBorders>
              <w:top w:val="single" w:sz="4" w:space="0" w:color="auto"/>
              <w:left w:val="single" w:sz="4" w:space="0" w:color="auto"/>
              <w:bottom w:val="single" w:sz="4" w:space="0" w:color="auto"/>
              <w:right w:val="single" w:sz="4" w:space="0" w:color="auto"/>
            </w:tcBorders>
            <w:hideMark/>
          </w:tcPr>
          <w:p w:rsidR="00A838FA" w:rsidRPr="006501B3" w:rsidRDefault="00A838FA" w:rsidP="000E5045">
            <w:pPr>
              <w:jc w:val="center"/>
              <w:rPr>
                <w:b/>
                <w:bCs/>
                <w:sz w:val="18"/>
                <w:szCs w:val="18"/>
              </w:rPr>
            </w:pPr>
            <w:r>
              <w:rPr>
                <w:b/>
                <w:bCs/>
                <w:sz w:val="18"/>
                <w:szCs w:val="18"/>
              </w:rPr>
              <w:t>12-3</w:t>
            </w:r>
          </w:p>
        </w:tc>
      </w:tr>
    </w:tbl>
    <w:p w:rsidR="00A838FA" w:rsidRDefault="00A838FA" w:rsidP="009913CE">
      <w:pPr>
        <w:rPr>
          <w:b/>
          <w:sz w:val="28"/>
          <w:szCs w:val="28"/>
        </w:rPr>
      </w:pPr>
    </w:p>
    <w:p w:rsidR="00033C79" w:rsidRDefault="00033C79" w:rsidP="009913CE">
      <w:pPr>
        <w:rPr>
          <w:b/>
          <w:sz w:val="28"/>
          <w:szCs w:val="28"/>
        </w:rPr>
      </w:pPr>
    </w:p>
    <w:p w:rsidR="00033C79" w:rsidRDefault="00033C79" w:rsidP="009913CE">
      <w:pPr>
        <w:rPr>
          <w:b/>
          <w:sz w:val="28"/>
          <w:szCs w:val="28"/>
        </w:rPr>
      </w:pPr>
    </w:p>
    <w:p w:rsidR="00033C79" w:rsidRDefault="00033C79" w:rsidP="009913CE">
      <w:pPr>
        <w:rPr>
          <w:b/>
          <w:sz w:val="28"/>
          <w:szCs w:val="28"/>
        </w:rPr>
      </w:pPr>
    </w:p>
    <w:p w:rsidR="00033C79" w:rsidRDefault="00033C79" w:rsidP="009913CE">
      <w:pPr>
        <w:rPr>
          <w:b/>
          <w:sz w:val="28"/>
          <w:szCs w:val="28"/>
        </w:rPr>
      </w:pPr>
    </w:p>
    <w:p w:rsidR="00E81950" w:rsidRDefault="00E81950" w:rsidP="00A838FA">
      <w:pPr>
        <w:jc w:val="center"/>
        <w:rPr>
          <w:b/>
          <w:sz w:val="28"/>
          <w:szCs w:val="28"/>
        </w:rPr>
      </w:pPr>
    </w:p>
    <w:p w:rsidR="00A048A5" w:rsidRPr="00EE4464" w:rsidRDefault="00A048A5" w:rsidP="00A048A5">
      <w:pPr>
        <w:rPr>
          <w:sz w:val="20"/>
          <w:szCs w:val="20"/>
          <w:lang w:eastAsia="it-IT"/>
        </w:rPr>
      </w:pPr>
    </w:p>
    <w:tbl>
      <w:tblPr>
        <w:tblpPr w:leftFromText="141" w:rightFromText="141" w:vertAnchor="page" w:horzAnchor="margin" w:tblpXSpec="center" w:tblpY="698"/>
        <w:tblW w:w="11469" w:type="dxa"/>
        <w:tblInd w:w="708" w:type="dxa"/>
        <w:tblLayout w:type="fixed"/>
        <w:tblCellMar>
          <w:left w:w="70" w:type="dxa"/>
          <w:right w:w="70" w:type="dxa"/>
        </w:tblCellMar>
        <w:tblLook w:val="0000"/>
      </w:tblPr>
      <w:tblGrid>
        <w:gridCol w:w="1156"/>
        <w:gridCol w:w="9338"/>
        <w:gridCol w:w="975"/>
      </w:tblGrid>
      <w:tr w:rsidR="00A048A5" w:rsidRPr="0069724E" w:rsidTr="0069724E">
        <w:trPr>
          <w:trHeight w:val="1766"/>
        </w:trPr>
        <w:tc>
          <w:tcPr>
            <w:tcW w:w="1156" w:type="dxa"/>
          </w:tcPr>
          <w:p w:rsidR="00A048A5" w:rsidRDefault="00A048A5" w:rsidP="00A048A5">
            <w:pPr>
              <w:jc w:val="center"/>
              <w:rPr>
                <w:noProof/>
                <w:u w:color="FF0000"/>
                <w:lang w:eastAsia="it-IT"/>
              </w:rPr>
            </w:pPr>
          </w:p>
          <w:p w:rsidR="0069724E" w:rsidRDefault="0069724E" w:rsidP="00A048A5">
            <w:pPr>
              <w:jc w:val="center"/>
              <w:rPr>
                <w:noProof/>
                <w:u w:color="FF0000"/>
                <w:lang w:eastAsia="it-IT"/>
              </w:rPr>
            </w:pPr>
          </w:p>
          <w:p w:rsidR="0069724E" w:rsidRDefault="0069724E" w:rsidP="00A048A5">
            <w:pPr>
              <w:jc w:val="center"/>
              <w:rPr>
                <w:noProof/>
                <w:u w:color="FF0000"/>
                <w:lang w:eastAsia="it-IT"/>
              </w:rPr>
            </w:pPr>
          </w:p>
          <w:p w:rsidR="00181EA0" w:rsidRDefault="00181EA0" w:rsidP="00A048A5">
            <w:pPr>
              <w:jc w:val="center"/>
              <w:rPr>
                <w:noProof/>
                <w:u w:color="FF0000"/>
                <w:lang w:eastAsia="it-IT"/>
              </w:rPr>
            </w:pPr>
          </w:p>
          <w:p w:rsidR="00A048A5" w:rsidRDefault="00A048A5" w:rsidP="00A048A5">
            <w:pPr>
              <w:jc w:val="center"/>
              <w:rPr>
                <w:noProof/>
                <w:u w:color="FF0000"/>
                <w:lang w:eastAsia="it-IT"/>
              </w:rPr>
            </w:pPr>
          </w:p>
          <w:p w:rsidR="00A048A5" w:rsidRDefault="00A048A5" w:rsidP="00A048A5">
            <w:pPr>
              <w:jc w:val="center"/>
              <w:rPr>
                <w:noProof/>
                <w:u w:color="FF0000"/>
                <w:lang w:eastAsia="it-IT"/>
              </w:rPr>
            </w:pPr>
          </w:p>
          <w:p w:rsidR="00A048A5" w:rsidRDefault="00A048A5" w:rsidP="00A048A5">
            <w:pPr>
              <w:jc w:val="center"/>
              <w:rPr>
                <w:noProof/>
                <w:u w:color="FF0000"/>
                <w:lang w:eastAsia="it-IT"/>
              </w:rPr>
            </w:pPr>
          </w:p>
          <w:p w:rsidR="00A048A5" w:rsidRPr="00EE4464" w:rsidRDefault="00A048A5" w:rsidP="00A048A5">
            <w:pPr>
              <w:jc w:val="center"/>
              <w:rPr>
                <w:b/>
                <w:szCs w:val="20"/>
                <w:u w:color="FF0000"/>
                <w:lang w:eastAsia="it-IT"/>
              </w:rPr>
            </w:pPr>
          </w:p>
          <w:p w:rsidR="00A048A5" w:rsidRDefault="00A048A5" w:rsidP="00A048A5">
            <w:pPr>
              <w:jc w:val="center"/>
              <w:rPr>
                <w:lang w:eastAsia="it-IT"/>
              </w:rPr>
            </w:pPr>
          </w:p>
          <w:p w:rsidR="00A048A5" w:rsidRPr="00EE4464" w:rsidRDefault="00A048A5" w:rsidP="00A048A5">
            <w:pPr>
              <w:jc w:val="center"/>
              <w:rPr>
                <w:lang w:eastAsia="it-IT"/>
              </w:rPr>
            </w:pPr>
          </w:p>
        </w:tc>
        <w:tc>
          <w:tcPr>
            <w:tcW w:w="9338" w:type="dxa"/>
          </w:tcPr>
          <w:p w:rsidR="0069724E" w:rsidRPr="007D4A21" w:rsidRDefault="0069724E" w:rsidP="0069724E">
            <w:pPr>
              <w:keepNext/>
              <w:tabs>
                <w:tab w:val="left" w:pos="9056"/>
              </w:tabs>
              <w:ind w:right="94"/>
              <w:outlineLvl w:val="1"/>
              <w:rPr>
                <w:i/>
                <w:iCs/>
                <w:sz w:val="16"/>
                <w:szCs w:val="16"/>
                <w:lang w:eastAsia="it-IT"/>
              </w:rPr>
            </w:pPr>
            <w:r>
              <w:rPr>
                <w:b/>
                <w:bCs/>
                <w:i/>
                <w:iCs/>
                <w:lang w:eastAsia="it-IT"/>
              </w:rPr>
              <w:t xml:space="preserve">                                </w:t>
            </w:r>
            <w:r w:rsidRPr="007D4A21">
              <w:rPr>
                <w:sz w:val="16"/>
                <w:szCs w:val="16"/>
                <w:lang w:eastAsia="it-IT"/>
              </w:rPr>
              <w:t>ISTITUTO STATALE  D’ISTRUZIONE SECONDARIA SUPERIORE</w:t>
            </w:r>
          </w:p>
          <w:p w:rsidR="0069724E" w:rsidRPr="0069724E" w:rsidRDefault="0069724E" w:rsidP="0069724E">
            <w:pPr>
              <w:jc w:val="center"/>
              <w:rPr>
                <w:b/>
                <w:bCs/>
                <w:sz w:val="16"/>
                <w:szCs w:val="16"/>
              </w:rPr>
            </w:pPr>
            <w:r>
              <w:rPr>
                <w:b/>
                <w:bCs/>
                <w:sz w:val="16"/>
                <w:szCs w:val="16"/>
              </w:rPr>
              <w:t>“ G. B.  NOVELLI ”</w:t>
            </w:r>
          </w:p>
          <w:p w:rsidR="0069724E" w:rsidRDefault="0069724E" w:rsidP="0069724E">
            <w:pPr>
              <w:jc w:val="center"/>
              <w:rPr>
                <w:sz w:val="16"/>
                <w:szCs w:val="16"/>
              </w:rPr>
            </w:pPr>
            <w:r>
              <w:rPr>
                <w:sz w:val="16"/>
                <w:szCs w:val="16"/>
              </w:rPr>
              <w:t>Liceo delle scienze umane – Liceo linguistico</w:t>
            </w:r>
          </w:p>
          <w:p w:rsidR="0069724E" w:rsidRDefault="0069724E" w:rsidP="0069724E">
            <w:pPr>
              <w:jc w:val="center"/>
              <w:rPr>
                <w:sz w:val="16"/>
                <w:szCs w:val="16"/>
              </w:rPr>
            </w:pPr>
            <w:r>
              <w:rPr>
                <w:sz w:val="16"/>
                <w:szCs w:val="16"/>
              </w:rPr>
              <w:t>Liceo delle Scienze Umane opzione economico sociale</w:t>
            </w:r>
          </w:p>
          <w:p w:rsidR="0069724E" w:rsidRDefault="0069724E" w:rsidP="0069724E">
            <w:pPr>
              <w:jc w:val="center"/>
              <w:rPr>
                <w:sz w:val="16"/>
                <w:szCs w:val="16"/>
              </w:rPr>
            </w:pPr>
            <w:r>
              <w:rPr>
                <w:sz w:val="16"/>
                <w:szCs w:val="16"/>
              </w:rPr>
              <w:t xml:space="preserve">  Istituto Professionale Abbigliamento e Moda - Istituto Professionale per i Servizi Socio Sanitari</w:t>
            </w:r>
          </w:p>
          <w:p w:rsidR="0069724E" w:rsidRDefault="0069724E" w:rsidP="0069724E">
            <w:pPr>
              <w:tabs>
                <w:tab w:val="left" w:pos="6250"/>
                <w:tab w:val="left" w:pos="6350"/>
              </w:tabs>
              <w:rPr>
                <w:sz w:val="16"/>
                <w:szCs w:val="16"/>
              </w:rPr>
            </w:pPr>
            <w:r>
              <w:rPr>
                <w:noProof/>
                <w:u w:color="FF0000"/>
                <w:lang w:eastAsia="it-IT"/>
              </w:rPr>
              <w:drawing>
                <wp:inline distT="0" distB="0" distL="0" distR="0">
                  <wp:extent cx="609600" cy="711200"/>
                  <wp:effectExtent l="19050" t="0" r="0" b="0"/>
                  <wp:docPr id="1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9600" cy="711200"/>
                          </a:xfrm>
                          <a:prstGeom prst="rect">
                            <a:avLst/>
                          </a:prstGeom>
                          <a:noFill/>
                          <a:ln w="9525">
                            <a:noFill/>
                            <a:miter lim="800000"/>
                            <a:headEnd/>
                            <a:tailEnd/>
                          </a:ln>
                        </pic:spPr>
                      </pic:pic>
                    </a:graphicData>
                  </a:graphic>
                </wp:inline>
              </w:drawing>
            </w:r>
            <w:r>
              <w:rPr>
                <w:sz w:val="16"/>
                <w:szCs w:val="16"/>
              </w:rPr>
              <w:t xml:space="preserve">                              Istituto Professionale Servizi per l’Enogastronomia e l’Ospitalità Alberghiera</w:t>
            </w:r>
            <w:r>
              <w:rPr>
                <w:noProof/>
                <w:u w:color="FF0000"/>
                <w:lang w:eastAsia="it-IT"/>
              </w:rPr>
              <w:t xml:space="preserve">              </w:t>
            </w:r>
            <w:r w:rsidRPr="00A838FA">
              <w:rPr>
                <w:noProof/>
                <w:sz w:val="16"/>
                <w:szCs w:val="16"/>
                <w:lang w:eastAsia="it-IT"/>
              </w:rPr>
              <w:drawing>
                <wp:inline distT="0" distB="0" distL="0" distR="0">
                  <wp:extent cx="660400" cy="571500"/>
                  <wp:effectExtent l="19050" t="0" r="6350" b="0"/>
                  <wp:docPr id="20"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60400" cy="571500"/>
                          </a:xfrm>
                          <a:prstGeom prst="rect">
                            <a:avLst/>
                          </a:prstGeom>
                          <a:noFill/>
                          <a:ln w="9525">
                            <a:noFill/>
                            <a:miter lim="800000"/>
                            <a:headEnd/>
                            <a:tailEnd/>
                          </a:ln>
                        </pic:spPr>
                      </pic:pic>
                    </a:graphicData>
                  </a:graphic>
                </wp:inline>
              </w:drawing>
            </w:r>
          </w:p>
          <w:p w:rsidR="0069724E" w:rsidRDefault="0069724E" w:rsidP="0069724E">
            <w:pPr>
              <w:jc w:val="center"/>
              <w:rPr>
                <w:sz w:val="16"/>
                <w:szCs w:val="16"/>
              </w:rPr>
            </w:pPr>
            <w:r>
              <w:rPr>
                <w:sz w:val="16"/>
                <w:szCs w:val="16"/>
              </w:rPr>
              <w:t xml:space="preserve">Via G.B. Novelli, </w:t>
            </w:r>
            <w:proofErr w:type="spellStart"/>
            <w:r>
              <w:rPr>
                <w:sz w:val="16"/>
                <w:szCs w:val="16"/>
              </w:rPr>
              <w:t>N°</w:t>
            </w:r>
            <w:proofErr w:type="spellEnd"/>
            <w:r>
              <w:rPr>
                <w:sz w:val="16"/>
                <w:szCs w:val="16"/>
              </w:rPr>
              <w:t xml:space="preserve"> 1  </w:t>
            </w:r>
            <w:r>
              <w:rPr>
                <w:i/>
                <w:iCs/>
                <w:sz w:val="16"/>
                <w:szCs w:val="16"/>
              </w:rPr>
              <w:t xml:space="preserve">  </w:t>
            </w:r>
            <w:r>
              <w:rPr>
                <w:sz w:val="16"/>
                <w:szCs w:val="16"/>
              </w:rPr>
              <w:t xml:space="preserve">81025 </w:t>
            </w:r>
            <w:r>
              <w:rPr>
                <w:b/>
                <w:bCs/>
                <w:sz w:val="16"/>
                <w:szCs w:val="16"/>
              </w:rPr>
              <w:t>MARCIANISE</w:t>
            </w:r>
            <w:r>
              <w:rPr>
                <w:sz w:val="16"/>
                <w:szCs w:val="16"/>
              </w:rPr>
              <w:t xml:space="preserve"> (CE</w:t>
            </w:r>
            <w:r>
              <w:rPr>
                <w:b/>
                <w:bCs/>
                <w:sz w:val="16"/>
                <w:szCs w:val="16"/>
              </w:rPr>
              <w:t>)</w:t>
            </w:r>
          </w:p>
          <w:p w:rsidR="0069724E" w:rsidRDefault="0069724E" w:rsidP="0069724E">
            <w:pPr>
              <w:jc w:val="center"/>
              <w:rPr>
                <w:sz w:val="16"/>
                <w:szCs w:val="16"/>
              </w:rPr>
            </w:pPr>
            <w:r>
              <w:rPr>
                <w:sz w:val="16"/>
                <w:szCs w:val="16"/>
              </w:rPr>
              <w:t xml:space="preserve">Codice Fiscale : 80102490614 </w:t>
            </w:r>
            <w:r>
              <w:rPr>
                <w:b/>
                <w:bCs/>
                <w:sz w:val="16"/>
                <w:szCs w:val="16"/>
              </w:rPr>
              <w:t>–</w:t>
            </w:r>
            <w:r>
              <w:rPr>
                <w:sz w:val="16"/>
                <w:szCs w:val="16"/>
              </w:rPr>
              <w:t xml:space="preserve"> Distretto Scolastico  </w:t>
            </w:r>
            <w:proofErr w:type="spellStart"/>
            <w:r>
              <w:rPr>
                <w:sz w:val="16"/>
                <w:szCs w:val="16"/>
              </w:rPr>
              <w:t>n°</w:t>
            </w:r>
            <w:proofErr w:type="spellEnd"/>
            <w:r>
              <w:rPr>
                <w:sz w:val="16"/>
                <w:szCs w:val="16"/>
              </w:rPr>
              <w:t xml:space="preserve"> 14</w:t>
            </w:r>
          </w:p>
          <w:p w:rsidR="0069724E" w:rsidRDefault="0069724E" w:rsidP="0069724E">
            <w:pPr>
              <w:jc w:val="center"/>
              <w:rPr>
                <w:sz w:val="16"/>
                <w:szCs w:val="16"/>
              </w:rPr>
            </w:pPr>
            <w:proofErr w:type="spellStart"/>
            <w:r>
              <w:rPr>
                <w:sz w:val="16"/>
                <w:szCs w:val="16"/>
              </w:rPr>
              <w:t>Segr</w:t>
            </w:r>
            <w:proofErr w:type="spellEnd"/>
            <w:r>
              <w:rPr>
                <w:sz w:val="16"/>
                <w:szCs w:val="16"/>
              </w:rPr>
              <w:t xml:space="preserve">. Tel :0823/511909 – Fax 0823511834   </w:t>
            </w:r>
            <w:proofErr w:type="spellStart"/>
            <w:r>
              <w:rPr>
                <w:sz w:val="16"/>
                <w:szCs w:val="16"/>
              </w:rPr>
              <w:t>Vicedirigenza</w:t>
            </w:r>
            <w:proofErr w:type="spellEnd"/>
            <w:r>
              <w:rPr>
                <w:sz w:val="16"/>
                <w:szCs w:val="16"/>
              </w:rPr>
              <w:t xml:space="preserve"> Tel :0823-580019  </w:t>
            </w:r>
          </w:p>
          <w:p w:rsidR="0069724E" w:rsidRDefault="0069724E" w:rsidP="0069724E">
            <w:pPr>
              <w:jc w:val="center"/>
              <w:rPr>
                <w:sz w:val="16"/>
                <w:szCs w:val="16"/>
              </w:rPr>
            </w:pPr>
            <w:r>
              <w:rPr>
                <w:sz w:val="16"/>
                <w:szCs w:val="16"/>
              </w:rPr>
              <w:t>Tel Dirigente Scolastico : 0823/511863</w:t>
            </w:r>
          </w:p>
          <w:p w:rsidR="0069724E" w:rsidRDefault="0069724E" w:rsidP="0069724E">
            <w:pPr>
              <w:pStyle w:val="Intestazione"/>
              <w:jc w:val="center"/>
              <w:rPr>
                <w:sz w:val="16"/>
                <w:szCs w:val="16"/>
              </w:rPr>
            </w:pPr>
            <w:r>
              <w:rPr>
                <w:b/>
                <w:bCs/>
                <w:sz w:val="16"/>
                <w:szCs w:val="16"/>
              </w:rPr>
              <w:t>E-mail :</w:t>
            </w:r>
            <w:r>
              <w:rPr>
                <w:sz w:val="16"/>
                <w:szCs w:val="16"/>
              </w:rPr>
              <w:t xml:space="preserve"> </w:t>
            </w:r>
            <w:hyperlink r:id="rId13" w:history="1">
              <w:r>
                <w:rPr>
                  <w:rStyle w:val="Collegamentoipertestuale"/>
                  <w:sz w:val="16"/>
                  <w:szCs w:val="16"/>
                </w:rPr>
                <w:t>ceis01100n@istruzione.it</w:t>
              </w:r>
            </w:hyperlink>
            <w:r>
              <w:rPr>
                <w:sz w:val="16"/>
                <w:szCs w:val="16"/>
              </w:rPr>
              <w:t xml:space="preserve">     </w:t>
            </w:r>
            <w:r>
              <w:rPr>
                <w:b/>
                <w:bCs/>
                <w:sz w:val="16"/>
                <w:szCs w:val="16"/>
              </w:rPr>
              <w:t xml:space="preserve">E-mail certificata (PEC) : </w:t>
            </w:r>
            <w:hyperlink r:id="rId14" w:history="1">
              <w:r>
                <w:rPr>
                  <w:rStyle w:val="Collegamentoipertestuale"/>
                  <w:sz w:val="16"/>
                  <w:szCs w:val="16"/>
                </w:rPr>
                <w:t>ceis01100n@pec.istruzione.it</w:t>
              </w:r>
            </w:hyperlink>
          </w:p>
          <w:p w:rsidR="00181EA0" w:rsidRPr="0069724E" w:rsidRDefault="0069724E" w:rsidP="0069724E">
            <w:pPr>
              <w:keepNext/>
              <w:tabs>
                <w:tab w:val="left" w:pos="9056"/>
              </w:tabs>
              <w:ind w:right="94"/>
              <w:jc w:val="center"/>
              <w:outlineLvl w:val="1"/>
              <w:rPr>
                <w:b/>
                <w:bCs/>
                <w:i/>
                <w:iCs/>
                <w:lang w:val="en-US" w:eastAsia="it-IT"/>
              </w:rPr>
            </w:pPr>
            <w:proofErr w:type="spellStart"/>
            <w:r>
              <w:rPr>
                <w:b/>
                <w:bCs/>
                <w:sz w:val="16"/>
                <w:szCs w:val="16"/>
                <w:lang w:val="en-US"/>
              </w:rPr>
              <w:t>Sito</w:t>
            </w:r>
            <w:proofErr w:type="spellEnd"/>
            <w:r>
              <w:rPr>
                <w:b/>
                <w:bCs/>
                <w:sz w:val="16"/>
                <w:szCs w:val="16"/>
                <w:lang w:val="en-US"/>
              </w:rPr>
              <w:t xml:space="preserve"> Web :</w:t>
            </w:r>
            <w:r>
              <w:rPr>
                <w:sz w:val="16"/>
                <w:szCs w:val="16"/>
                <w:lang w:val="en-US"/>
              </w:rPr>
              <w:t xml:space="preserve"> </w:t>
            </w:r>
            <w:hyperlink r:id="rId15" w:history="1">
              <w:r>
                <w:rPr>
                  <w:rStyle w:val="Collegamentoipertestuale"/>
                  <w:sz w:val="16"/>
                  <w:szCs w:val="16"/>
                  <w:lang w:val="en-US"/>
                </w:rPr>
                <w:t>www.istitutonovelli.it</w:t>
              </w:r>
            </w:hyperlink>
          </w:p>
          <w:p w:rsidR="00181EA0" w:rsidRPr="0069724E" w:rsidRDefault="00181EA0" w:rsidP="00A048A5">
            <w:pPr>
              <w:keepNext/>
              <w:tabs>
                <w:tab w:val="left" w:pos="9056"/>
              </w:tabs>
              <w:ind w:right="94"/>
              <w:jc w:val="center"/>
              <w:outlineLvl w:val="1"/>
              <w:rPr>
                <w:b/>
                <w:bCs/>
                <w:i/>
                <w:iCs/>
                <w:lang w:val="en-US" w:eastAsia="it-IT"/>
              </w:rPr>
            </w:pPr>
          </w:p>
          <w:p w:rsidR="00181EA0" w:rsidRPr="0069724E" w:rsidRDefault="00181EA0" w:rsidP="00181EA0">
            <w:pPr>
              <w:ind w:right="-140"/>
              <w:rPr>
                <w:sz w:val="20"/>
                <w:szCs w:val="20"/>
                <w:lang w:val="en-US"/>
              </w:rPr>
            </w:pPr>
          </w:p>
          <w:p w:rsidR="00181EA0" w:rsidRPr="0069724E" w:rsidRDefault="00181EA0" w:rsidP="00181EA0">
            <w:pPr>
              <w:ind w:right="-140"/>
              <w:rPr>
                <w:sz w:val="20"/>
                <w:szCs w:val="20"/>
                <w:lang w:val="en-US"/>
              </w:rPr>
            </w:pPr>
          </w:p>
          <w:p w:rsidR="00A048A5" w:rsidRPr="0069724E" w:rsidRDefault="00C33545" w:rsidP="00A048A5">
            <w:pPr>
              <w:ind w:right="-140"/>
              <w:jc w:val="center"/>
              <w:rPr>
                <w:sz w:val="20"/>
                <w:szCs w:val="20"/>
                <w:lang w:val="en-US"/>
              </w:rPr>
            </w:pPr>
            <w:r w:rsidRPr="00C33545">
              <w:rPr>
                <w:b/>
                <w:noProof/>
                <w:sz w:val="36"/>
                <w:lang w:eastAsia="en-US"/>
              </w:rPr>
              <w:pict>
                <v:rect id="_x0000_s1075" style="position:absolute;left:0;text-align:left;margin-left:91.5pt;margin-top:10.7pt;width:302.25pt;height:55.2pt;z-index:251711488">
                  <v:textbox style="mso-next-textbox:#_x0000_s1075">
                    <w:txbxContent>
                      <w:p w:rsidR="005F3064" w:rsidRPr="0029230F" w:rsidRDefault="005F3064" w:rsidP="00A048A5">
                        <w:pPr>
                          <w:jc w:val="center"/>
                          <w:rPr>
                            <w:b/>
                            <w:sz w:val="44"/>
                            <w:szCs w:val="44"/>
                          </w:rPr>
                        </w:pPr>
                        <w:r>
                          <w:rPr>
                            <w:b/>
                            <w:sz w:val="44"/>
                            <w:szCs w:val="44"/>
                          </w:rPr>
                          <w:t xml:space="preserve">Prima Simulazione </w:t>
                        </w:r>
                        <w:r w:rsidRPr="0029230F">
                          <w:rPr>
                            <w:b/>
                            <w:sz w:val="44"/>
                            <w:szCs w:val="44"/>
                          </w:rPr>
                          <w:t xml:space="preserve">Terza Prova Scritta </w:t>
                        </w:r>
                      </w:p>
                    </w:txbxContent>
                  </v:textbox>
                </v:rect>
              </w:pict>
            </w:r>
          </w:p>
          <w:p w:rsidR="00A048A5" w:rsidRPr="0069724E" w:rsidRDefault="00A048A5" w:rsidP="00A048A5">
            <w:pPr>
              <w:ind w:right="-140"/>
              <w:jc w:val="center"/>
              <w:rPr>
                <w:sz w:val="20"/>
                <w:szCs w:val="20"/>
                <w:lang w:val="en-US"/>
              </w:rPr>
            </w:pPr>
          </w:p>
          <w:p w:rsidR="00A048A5" w:rsidRPr="00EE4464" w:rsidRDefault="00181EA0" w:rsidP="00181EA0">
            <w:pPr>
              <w:ind w:right="-140"/>
              <w:rPr>
                <w:u w:color="FF0000"/>
                <w:lang w:val="fr-FR" w:eastAsia="it-IT"/>
              </w:rPr>
            </w:pPr>
            <w:r w:rsidRPr="0069724E">
              <w:rPr>
                <w:noProof/>
                <w:u w:color="FF0000"/>
                <w:lang w:val="en-US" w:eastAsia="it-IT"/>
              </w:rPr>
              <w:t xml:space="preserve"> </w:t>
            </w:r>
            <w:r>
              <w:rPr>
                <w:u w:color="FF0000"/>
                <w:lang w:val="fr-FR" w:eastAsia="it-IT"/>
              </w:rPr>
              <w:t xml:space="preserve">                                                                                                                         </w:t>
            </w:r>
          </w:p>
        </w:tc>
        <w:tc>
          <w:tcPr>
            <w:tcW w:w="975" w:type="dxa"/>
          </w:tcPr>
          <w:p w:rsidR="00A048A5" w:rsidRPr="0069724E" w:rsidRDefault="00A048A5" w:rsidP="00C358D1">
            <w:pPr>
              <w:rPr>
                <w:noProof/>
                <w:u w:color="FF0000"/>
                <w:lang w:val="en-US" w:eastAsia="it-IT"/>
              </w:rPr>
            </w:pPr>
          </w:p>
          <w:p w:rsidR="00A048A5" w:rsidRPr="0069724E" w:rsidRDefault="00A048A5" w:rsidP="00C358D1">
            <w:pPr>
              <w:rPr>
                <w:noProof/>
                <w:u w:color="FF0000"/>
                <w:lang w:val="en-US" w:eastAsia="it-IT"/>
              </w:rPr>
            </w:pPr>
          </w:p>
          <w:p w:rsidR="00A048A5" w:rsidRPr="0069724E" w:rsidRDefault="00A048A5" w:rsidP="00C358D1">
            <w:pPr>
              <w:rPr>
                <w:noProof/>
                <w:u w:color="FF0000"/>
                <w:lang w:val="en-US" w:eastAsia="it-IT"/>
              </w:rPr>
            </w:pPr>
          </w:p>
          <w:p w:rsidR="00A048A5" w:rsidRPr="0069724E" w:rsidRDefault="00A048A5" w:rsidP="00C358D1">
            <w:pPr>
              <w:rPr>
                <w:noProof/>
                <w:u w:color="FF0000"/>
                <w:lang w:val="en-US" w:eastAsia="it-IT"/>
              </w:rPr>
            </w:pPr>
          </w:p>
          <w:p w:rsidR="00A048A5" w:rsidRPr="0069724E" w:rsidRDefault="00A048A5" w:rsidP="00C358D1">
            <w:pPr>
              <w:rPr>
                <w:noProof/>
                <w:u w:color="FF0000"/>
                <w:lang w:val="en-US" w:eastAsia="it-IT"/>
              </w:rPr>
            </w:pPr>
          </w:p>
          <w:p w:rsidR="00A048A5" w:rsidRPr="0069724E" w:rsidRDefault="00A048A5" w:rsidP="00C358D1">
            <w:pPr>
              <w:rPr>
                <w:b/>
                <w:szCs w:val="20"/>
                <w:u w:color="FF0000"/>
                <w:lang w:val="en-US" w:eastAsia="it-IT"/>
              </w:rPr>
            </w:pPr>
          </w:p>
          <w:p w:rsidR="00A048A5" w:rsidRPr="0069724E" w:rsidRDefault="00A048A5" w:rsidP="00C358D1">
            <w:pPr>
              <w:jc w:val="center"/>
              <w:rPr>
                <w:lang w:val="en-US" w:eastAsia="it-IT"/>
              </w:rPr>
            </w:pPr>
          </w:p>
        </w:tc>
      </w:tr>
    </w:tbl>
    <w:p w:rsidR="00A048A5" w:rsidRPr="00033C79" w:rsidRDefault="00033C79" w:rsidP="00181EA0">
      <w:pPr>
        <w:pStyle w:val="Paragrafoelenco"/>
        <w:rPr>
          <w:b/>
          <w:sz w:val="36"/>
          <w:lang w:val="en-US"/>
        </w:rPr>
      </w:pPr>
      <w:r>
        <w:rPr>
          <w:b/>
          <w:sz w:val="36"/>
        </w:rPr>
        <w:t xml:space="preserve">                                 </w:t>
      </w:r>
      <w:r w:rsidR="00A048A5" w:rsidRPr="008108CD">
        <w:rPr>
          <w:b/>
          <w:sz w:val="36"/>
        </w:rPr>
        <w:t>Anno Scolastico 201</w:t>
      </w:r>
      <w:r w:rsidR="00A048A5">
        <w:rPr>
          <w:b/>
          <w:sz w:val="36"/>
        </w:rPr>
        <w:t>7</w:t>
      </w:r>
      <w:r w:rsidR="00A048A5" w:rsidRPr="008108CD">
        <w:rPr>
          <w:b/>
          <w:sz w:val="36"/>
        </w:rPr>
        <w:t>/201</w:t>
      </w:r>
      <w:r w:rsidR="00A048A5">
        <w:rPr>
          <w:b/>
          <w:sz w:val="36"/>
        </w:rPr>
        <w:t>8</w:t>
      </w:r>
    </w:p>
    <w:p w:rsidR="00A048A5" w:rsidRDefault="00A048A5" w:rsidP="00A048A5">
      <w:pPr>
        <w:jc w:val="right"/>
      </w:pPr>
    </w:p>
    <w:tbl>
      <w:tblPr>
        <w:tblStyle w:val="Grigliatabella"/>
        <w:tblW w:w="0" w:type="auto"/>
        <w:tblLook w:val="04A0"/>
      </w:tblPr>
      <w:tblGrid>
        <w:gridCol w:w="2093"/>
        <w:gridCol w:w="2268"/>
        <w:gridCol w:w="5417"/>
      </w:tblGrid>
      <w:tr w:rsidR="00A048A5" w:rsidRPr="0029230F" w:rsidTr="00C358D1">
        <w:tc>
          <w:tcPr>
            <w:tcW w:w="9778" w:type="dxa"/>
            <w:gridSpan w:val="3"/>
          </w:tcPr>
          <w:p w:rsidR="00A048A5" w:rsidRDefault="00A048A5" w:rsidP="00C358D1">
            <w:pPr>
              <w:pStyle w:val="Paragrafoelenco"/>
              <w:jc w:val="both"/>
              <w:rPr>
                <w:sz w:val="28"/>
                <w:szCs w:val="28"/>
              </w:rPr>
            </w:pPr>
          </w:p>
          <w:p w:rsidR="00A048A5" w:rsidRPr="0029230F" w:rsidRDefault="00A048A5" w:rsidP="00C358D1">
            <w:pPr>
              <w:pStyle w:val="Paragrafoelenco"/>
              <w:jc w:val="both"/>
              <w:rPr>
                <w:sz w:val="28"/>
                <w:szCs w:val="28"/>
              </w:rPr>
            </w:pPr>
            <w:r>
              <w:rPr>
                <w:sz w:val="28"/>
                <w:szCs w:val="28"/>
              </w:rPr>
              <w:t>CANDIDATA</w:t>
            </w:r>
            <w:r w:rsidRPr="0029230F">
              <w:rPr>
                <w:sz w:val="28"/>
                <w:szCs w:val="28"/>
              </w:rPr>
              <w:t>:</w:t>
            </w:r>
          </w:p>
        </w:tc>
      </w:tr>
      <w:tr w:rsidR="00A048A5" w:rsidRPr="0029230F" w:rsidTr="00C358D1">
        <w:tc>
          <w:tcPr>
            <w:tcW w:w="2093" w:type="dxa"/>
          </w:tcPr>
          <w:p w:rsidR="00A048A5" w:rsidRDefault="00A048A5" w:rsidP="00C358D1">
            <w:pPr>
              <w:pStyle w:val="Paragrafoelenco"/>
              <w:rPr>
                <w:sz w:val="28"/>
                <w:szCs w:val="28"/>
              </w:rPr>
            </w:pPr>
          </w:p>
          <w:p w:rsidR="00A048A5" w:rsidRPr="0029230F" w:rsidRDefault="00A048A5" w:rsidP="00C358D1">
            <w:pPr>
              <w:pStyle w:val="Paragrafoelenco"/>
              <w:rPr>
                <w:sz w:val="28"/>
                <w:szCs w:val="28"/>
              </w:rPr>
            </w:pPr>
            <w:r w:rsidRPr="0029230F">
              <w:rPr>
                <w:sz w:val="28"/>
                <w:szCs w:val="28"/>
              </w:rPr>
              <w:t>CLASSE V</w:t>
            </w:r>
          </w:p>
        </w:tc>
        <w:tc>
          <w:tcPr>
            <w:tcW w:w="2268" w:type="dxa"/>
          </w:tcPr>
          <w:p w:rsidR="00A048A5" w:rsidRDefault="00A048A5" w:rsidP="00C358D1">
            <w:pPr>
              <w:pStyle w:val="Paragrafoelenco"/>
              <w:rPr>
                <w:sz w:val="28"/>
                <w:szCs w:val="28"/>
              </w:rPr>
            </w:pPr>
          </w:p>
          <w:p w:rsidR="00A048A5" w:rsidRPr="0029230F" w:rsidRDefault="00A048A5" w:rsidP="00C358D1">
            <w:pPr>
              <w:pStyle w:val="Paragrafoelenco"/>
              <w:rPr>
                <w:sz w:val="28"/>
                <w:szCs w:val="28"/>
              </w:rPr>
            </w:pPr>
            <w:r w:rsidRPr="0029230F">
              <w:rPr>
                <w:sz w:val="28"/>
                <w:szCs w:val="28"/>
              </w:rPr>
              <w:t xml:space="preserve">SEZIONE </w:t>
            </w:r>
            <w:r>
              <w:rPr>
                <w:sz w:val="28"/>
                <w:szCs w:val="28"/>
              </w:rPr>
              <w:t xml:space="preserve"> A</w:t>
            </w:r>
          </w:p>
        </w:tc>
        <w:tc>
          <w:tcPr>
            <w:tcW w:w="5417" w:type="dxa"/>
          </w:tcPr>
          <w:p w:rsidR="00A048A5" w:rsidRDefault="00A048A5" w:rsidP="00C358D1">
            <w:pPr>
              <w:pStyle w:val="Paragrafoelenco"/>
              <w:rPr>
                <w:sz w:val="28"/>
                <w:szCs w:val="28"/>
              </w:rPr>
            </w:pPr>
          </w:p>
          <w:p w:rsidR="00A048A5" w:rsidRPr="0029230F" w:rsidRDefault="0037644B" w:rsidP="00C358D1">
            <w:pPr>
              <w:pStyle w:val="Paragrafoelenco"/>
              <w:rPr>
                <w:sz w:val="28"/>
                <w:szCs w:val="28"/>
              </w:rPr>
            </w:pPr>
            <w:r>
              <w:rPr>
                <w:sz w:val="28"/>
                <w:szCs w:val="28"/>
              </w:rPr>
              <w:t>I</w:t>
            </w:r>
            <w:r w:rsidR="00A048A5" w:rsidRPr="0029230F">
              <w:rPr>
                <w:sz w:val="28"/>
                <w:szCs w:val="28"/>
              </w:rPr>
              <w:t>NDIRIZZO: linguistico</w:t>
            </w:r>
          </w:p>
        </w:tc>
      </w:tr>
    </w:tbl>
    <w:p w:rsidR="00A048A5" w:rsidRPr="0029230F" w:rsidRDefault="00A048A5" w:rsidP="00A048A5">
      <w:pPr>
        <w:pStyle w:val="Paragrafoelenco"/>
        <w:jc w:val="center"/>
        <w:rPr>
          <w:b/>
          <w:sz w:val="28"/>
          <w:szCs w:val="28"/>
        </w:rPr>
      </w:pPr>
    </w:p>
    <w:p w:rsidR="00A048A5" w:rsidRDefault="00A048A5" w:rsidP="00A048A5">
      <w:pPr>
        <w:pStyle w:val="Paragrafoelenco"/>
        <w:jc w:val="both"/>
        <w:rPr>
          <w:sz w:val="28"/>
          <w:szCs w:val="28"/>
        </w:rPr>
      </w:pPr>
    </w:p>
    <w:p w:rsidR="00A048A5" w:rsidRDefault="00A048A5" w:rsidP="00A048A5">
      <w:pPr>
        <w:pStyle w:val="Paragrafoelenco"/>
        <w:jc w:val="both"/>
        <w:rPr>
          <w:sz w:val="28"/>
          <w:szCs w:val="28"/>
        </w:rPr>
      </w:pPr>
    </w:p>
    <w:p w:rsidR="00A048A5" w:rsidRPr="00C2313F" w:rsidRDefault="00A048A5" w:rsidP="00A048A5">
      <w:pPr>
        <w:pStyle w:val="Paragrafoelenco"/>
        <w:jc w:val="both"/>
        <w:rPr>
          <w:sz w:val="28"/>
          <w:szCs w:val="28"/>
        </w:rPr>
      </w:pPr>
      <w:r>
        <w:rPr>
          <w:sz w:val="28"/>
          <w:szCs w:val="28"/>
        </w:rPr>
        <w:t>Materie coinvolte</w:t>
      </w:r>
      <w:r w:rsidRPr="00C2313F">
        <w:rPr>
          <w:sz w:val="28"/>
          <w:szCs w:val="28"/>
        </w:rPr>
        <w:t>:</w:t>
      </w:r>
      <w:r>
        <w:rPr>
          <w:sz w:val="28"/>
          <w:szCs w:val="28"/>
        </w:rPr>
        <w:t xml:space="preserve"> </w:t>
      </w:r>
      <w:r w:rsidRPr="00C2313F">
        <w:rPr>
          <w:sz w:val="28"/>
          <w:szCs w:val="28"/>
        </w:rPr>
        <w:t xml:space="preserve"> </w:t>
      </w:r>
      <w:r>
        <w:rPr>
          <w:sz w:val="28"/>
          <w:szCs w:val="28"/>
        </w:rPr>
        <w:t>Francese</w:t>
      </w:r>
      <w:r w:rsidRPr="00C2313F">
        <w:rPr>
          <w:sz w:val="28"/>
          <w:szCs w:val="28"/>
        </w:rPr>
        <w:tab/>
      </w:r>
      <w:r w:rsidRPr="00C2313F">
        <w:rPr>
          <w:sz w:val="28"/>
          <w:szCs w:val="28"/>
        </w:rPr>
        <w:tab/>
        <w:t xml:space="preserve">         </w:t>
      </w:r>
      <w:r w:rsidRPr="00C2313F">
        <w:rPr>
          <w:sz w:val="28"/>
          <w:szCs w:val="28"/>
        </w:rPr>
        <w:tab/>
      </w:r>
    </w:p>
    <w:p w:rsidR="00A048A5" w:rsidRPr="00C2313F" w:rsidRDefault="00A048A5" w:rsidP="00A048A5">
      <w:pPr>
        <w:pStyle w:val="Paragrafoelenco"/>
        <w:jc w:val="both"/>
        <w:rPr>
          <w:sz w:val="28"/>
          <w:szCs w:val="28"/>
        </w:rPr>
      </w:pPr>
      <w:r w:rsidRPr="00C2313F">
        <w:rPr>
          <w:sz w:val="28"/>
          <w:szCs w:val="28"/>
        </w:rPr>
        <w:tab/>
      </w:r>
      <w:r w:rsidRPr="00C2313F">
        <w:rPr>
          <w:sz w:val="28"/>
          <w:szCs w:val="28"/>
        </w:rPr>
        <w:tab/>
      </w:r>
      <w:r w:rsidR="007B4D89">
        <w:rPr>
          <w:sz w:val="28"/>
          <w:szCs w:val="28"/>
        </w:rPr>
        <w:t xml:space="preserve">         </w:t>
      </w:r>
      <w:r w:rsidR="003519C4">
        <w:rPr>
          <w:sz w:val="28"/>
          <w:szCs w:val="28"/>
        </w:rPr>
        <w:t xml:space="preserve">  </w:t>
      </w:r>
      <w:r>
        <w:rPr>
          <w:sz w:val="28"/>
          <w:szCs w:val="28"/>
        </w:rPr>
        <w:t>Spagnolo</w:t>
      </w:r>
    </w:p>
    <w:p w:rsidR="00A048A5" w:rsidRPr="00C2313F" w:rsidRDefault="00A048A5" w:rsidP="00A048A5">
      <w:pPr>
        <w:pStyle w:val="Paragrafoelenco"/>
        <w:jc w:val="both"/>
        <w:rPr>
          <w:sz w:val="28"/>
          <w:szCs w:val="28"/>
        </w:rPr>
      </w:pPr>
      <w:r>
        <w:rPr>
          <w:sz w:val="28"/>
          <w:szCs w:val="28"/>
        </w:rPr>
        <w:tab/>
      </w:r>
      <w:r>
        <w:rPr>
          <w:sz w:val="28"/>
          <w:szCs w:val="28"/>
        </w:rPr>
        <w:tab/>
      </w:r>
      <w:r>
        <w:rPr>
          <w:sz w:val="28"/>
          <w:szCs w:val="28"/>
        </w:rPr>
        <w:tab/>
        <w:t xml:space="preserve"> </w:t>
      </w:r>
      <w:r w:rsidRPr="00C2313F">
        <w:rPr>
          <w:sz w:val="28"/>
          <w:szCs w:val="28"/>
        </w:rPr>
        <w:t>Storia</w:t>
      </w:r>
    </w:p>
    <w:p w:rsidR="00A048A5" w:rsidRPr="00C2313F" w:rsidRDefault="007B4D89" w:rsidP="00A048A5">
      <w:pPr>
        <w:pStyle w:val="Paragrafoelenco"/>
        <w:jc w:val="both"/>
        <w:rPr>
          <w:sz w:val="28"/>
          <w:szCs w:val="28"/>
        </w:rPr>
      </w:pPr>
      <w:r>
        <w:rPr>
          <w:sz w:val="28"/>
          <w:szCs w:val="28"/>
        </w:rPr>
        <w:t xml:space="preserve">                         </w:t>
      </w:r>
      <w:r w:rsidR="003519C4">
        <w:rPr>
          <w:sz w:val="28"/>
          <w:szCs w:val="28"/>
        </w:rPr>
        <w:t xml:space="preserve">   </w:t>
      </w:r>
      <w:r>
        <w:rPr>
          <w:sz w:val="28"/>
          <w:szCs w:val="28"/>
        </w:rPr>
        <w:t xml:space="preserve">  </w:t>
      </w:r>
      <w:r w:rsidR="00A048A5">
        <w:rPr>
          <w:sz w:val="28"/>
          <w:szCs w:val="28"/>
        </w:rPr>
        <w:t>Filosofia</w:t>
      </w:r>
    </w:p>
    <w:p w:rsidR="00A048A5" w:rsidRDefault="00A048A5" w:rsidP="00A048A5">
      <w:pPr>
        <w:pStyle w:val="Paragrafoelenco"/>
        <w:jc w:val="both"/>
        <w:rPr>
          <w:sz w:val="28"/>
          <w:szCs w:val="28"/>
        </w:rPr>
      </w:pPr>
      <w:r w:rsidRPr="00C2313F">
        <w:rPr>
          <w:sz w:val="28"/>
          <w:szCs w:val="28"/>
        </w:rPr>
        <w:t xml:space="preserve">                           </w:t>
      </w:r>
      <w:r w:rsidR="003519C4">
        <w:rPr>
          <w:sz w:val="28"/>
          <w:szCs w:val="28"/>
        </w:rPr>
        <w:t xml:space="preserve">  </w:t>
      </w:r>
      <w:r w:rsidR="007B4D89">
        <w:rPr>
          <w:sz w:val="28"/>
          <w:szCs w:val="28"/>
        </w:rPr>
        <w:t xml:space="preserve"> </w:t>
      </w:r>
      <w:r w:rsidRPr="00C2313F">
        <w:rPr>
          <w:sz w:val="28"/>
          <w:szCs w:val="28"/>
        </w:rPr>
        <w:t>Scienze</w:t>
      </w:r>
    </w:p>
    <w:p w:rsidR="00A048A5" w:rsidRDefault="00A048A5" w:rsidP="00A048A5">
      <w:pPr>
        <w:pStyle w:val="Paragrafoelenco"/>
        <w:jc w:val="both"/>
        <w:rPr>
          <w:sz w:val="28"/>
          <w:szCs w:val="28"/>
        </w:rPr>
      </w:pPr>
    </w:p>
    <w:p w:rsidR="00A048A5" w:rsidRPr="00C2313F" w:rsidRDefault="00A048A5" w:rsidP="00A048A5">
      <w:pPr>
        <w:pStyle w:val="Paragrafoelenco"/>
        <w:jc w:val="both"/>
        <w:rPr>
          <w:sz w:val="28"/>
          <w:szCs w:val="28"/>
        </w:rPr>
      </w:pPr>
    </w:p>
    <w:p w:rsidR="00A048A5" w:rsidRPr="00C2313F" w:rsidRDefault="00A048A5" w:rsidP="00A048A5">
      <w:pPr>
        <w:pStyle w:val="Paragrafoelenco"/>
        <w:jc w:val="both"/>
      </w:pPr>
      <w:r w:rsidRPr="00C2313F">
        <w:rPr>
          <w:b/>
        </w:rPr>
        <w:t>Tipologia di prova</w:t>
      </w:r>
      <w:r>
        <w:rPr>
          <w:b/>
        </w:rPr>
        <w:t xml:space="preserve"> B</w:t>
      </w:r>
      <w:r w:rsidRPr="00C2313F">
        <w:t xml:space="preserve">: 2 quesiti a risposta singola </w:t>
      </w:r>
    </w:p>
    <w:p w:rsidR="00A048A5" w:rsidRPr="00C2313F" w:rsidRDefault="00A048A5" w:rsidP="00A048A5">
      <w:pPr>
        <w:pStyle w:val="Paragrafoelenco"/>
        <w:jc w:val="both"/>
      </w:pPr>
      <w:r>
        <w:t xml:space="preserve">                               N.B.: le risposte devono essere scritte in un massimo di 7</w:t>
      </w:r>
      <w:r w:rsidRPr="00C2313F">
        <w:t xml:space="preserve"> righe .</w:t>
      </w:r>
    </w:p>
    <w:p w:rsidR="00A048A5" w:rsidRPr="00C2313F" w:rsidRDefault="00A048A5" w:rsidP="00A048A5">
      <w:pPr>
        <w:pStyle w:val="Paragrafoelenco"/>
        <w:jc w:val="center"/>
        <w:rPr>
          <w:b/>
          <w:sz w:val="36"/>
        </w:rPr>
      </w:pPr>
    </w:p>
    <w:p w:rsidR="00A048A5" w:rsidRPr="00C2313F" w:rsidRDefault="00A048A5" w:rsidP="00A048A5">
      <w:pPr>
        <w:pStyle w:val="Paragrafoelenco"/>
        <w:jc w:val="both"/>
      </w:pPr>
    </w:p>
    <w:p w:rsidR="00A048A5" w:rsidRPr="00C2313F" w:rsidRDefault="00A048A5" w:rsidP="00A048A5">
      <w:pPr>
        <w:pStyle w:val="Paragrafoelenco"/>
        <w:jc w:val="both"/>
      </w:pPr>
      <w:r w:rsidRPr="00C2313F">
        <w:rPr>
          <w:b/>
        </w:rPr>
        <w:t>Durata della prova:</w:t>
      </w:r>
      <w:r w:rsidRPr="00C2313F">
        <w:t xml:space="preserve"> 120 minuti</w:t>
      </w:r>
    </w:p>
    <w:p w:rsidR="00A048A5" w:rsidRDefault="00A048A5" w:rsidP="00A048A5">
      <w:pPr>
        <w:pStyle w:val="Paragrafoelenco"/>
        <w:rPr>
          <w:b/>
        </w:rPr>
      </w:pPr>
    </w:p>
    <w:p w:rsidR="00A048A5" w:rsidRPr="00C0399A" w:rsidRDefault="00A048A5" w:rsidP="00A048A5">
      <w:r>
        <w:rPr>
          <w:b/>
        </w:rPr>
        <w:t xml:space="preserve">Punteggio </w:t>
      </w:r>
      <w:proofErr w:type="spellStart"/>
      <w:r>
        <w:rPr>
          <w:b/>
        </w:rPr>
        <w:t>complessivo………</w:t>
      </w:r>
      <w:proofErr w:type="spellEnd"/>
      <w:r>
        <w:rPr>
          <w:b/>
        </w:rPr>
        <w:t>/15</w:t>
      </w:r>
    </w:p>
    <w:p w:rsidR="00A048A5" w:rsidRDefault="00A048A5" w:rsidP="0069724E">
      <w:r w:rsidRPr="00C0399A">
        <w:t xml:space="preserve">    </w:t>
      </w:r>
    </w:p>
    <w:p w:rsidR="004A0E2F" w:rsidRPr="0069724E" w:rsidRDefault="004A0E2F" w:rsidP="0069724E"/>
    <w:p w:rsidR="00A048A5" w:rsidRPr="00BA3627" w:rsidRDefault="00A048A5" w:rsidP="00A048A5">
      <w:pPr>
        <w:jc w:val="center"/>
      </w:pPr>
    </w:p>
    <w:p w:rsidR="00033C79" w:rsidRPr="003173BE" w:rsidRDefault="00033C79" w:rsidP="00A048A5">
      <w:pPr>
        <w:jc w:val="center"/>
        <w:rPr>
          <w:b/>
        </w:rPr>
      </w:pPr>
    </w:p>
    <w:p w:rsidR="00A048A5" w:rsidRPr="0069724E" w:rsidRDefault="00A048A5" w:rsidP="00A048A5">
      <w:pPr>
        <w:jc w:val="center"/>
        <w:rPr>
          <w:b/>
          <w:lang w:val="en-US"/>
        </w:rPr>
      </w:pPr>
      <w:r w:rsidRPr="0069724E">
        <w:rPr>
          <w:b/>
          <w:lang w:val="en-US"/>
        </w:rPr>
        <w:lastRenderedPageBreak/>
        <w:t>FRANCESE</w:t>
      </w:r>
      <w:r w:rsidR="0069724E">
        <w:rPr>
          <w:b/>
          <w:lang w:val="en-US"/>
        </w:rPr>
        <w:t xml:space="preserve">   </w:t>
      </w:r>
    </w:p>
    <w:p w:rsidR="00A048A5" w:rsidRDefault="00A048A5" w:rsidP="00A048A5">
      <w:pPr>
        <w:rPr>
          <w:lang w:val="en-US"/>
        </w:rPr>
      </w:pPr>
    </w:p>
    <w:p w:rsidR="00A048A5" w:rsidRDefault="00A048A5" w:rsidP="00A048A5">
      <w:pPr>
        <w:rPr>
          <w:lang w:val="en-US"/>
        </w:rPr>
      </w:pPr>
    </w:p>
    <w:p w:rsidR="00A048A5" w:rsidRPr="00B37993" w:rsidRDefault="00A048A5" w:rsidP="00A048A5">
      <w:pPr>
        <w:rPr>
          <w:lang w:val="en-US"/>
        </w:rPr>
      </w:pPr>
      <w:r w:rsidRPr="00B37993">
        <w:rPr>
          <w:lang w:val="en-US"/>
        </w:rPr>
        <w:t xml:space="preserve">Comment on </w:t>
      </w:r>
      <w:proofErr w:type="spellStart"/>
      <w:r w:rsidRPr="00B37993">
        <w:rPr>
          <w:lang w:val="en-US"/>
        </w:rPr>
        <w:t>peut</w:t>
      </w:r>
      <w:proofErr w:type="spellEnd"/>
      <w:r>
        <w:rPr>
          <w:lang w:val="en-US"/>
        </w:rPr>
        <w:t xml:space="preserve"> </w:t>
      </w:r>
      <w:proofErr w:type="spellStart"/>
      <w:r w:rsidRPr="00B37993">
        <w:rPr>
          <w:lang w:val="en-US"/>
        </w:rPr>
        <w:t>échapper</w:t>
      </w:r>
      <w:proofErr w:type="spellEnd"/>
      <w:r w:rsidRPr="00B37993">
        <w:rPr>
          <w:lang w:val="en-US"/>
        </w:rPr>
        <w:t xml:space="preserve"> au spleen?</w:t>
      </w:r>
      <w:r>
        <w:rPr>
          <w:lang w:val="en-US"/>
        </w:rPr>
        <w:t xml:space="preserve">  </w:t>
      </w:r>
    </w:p>
    <w:p w:rsidR="00A048A5" w:rsidRDefault="00A048A5" w:rsidP="00A048A5">
      <w:pPr>
        <w:pStyle w:val="Paragrafoelenco"/>
        <w:spacing w:line="360" w:lineRule="auto"/>
        <w:rPr>
          <w:sz w:val="28"/>
          <w:szCs w:val="28"/>
          <w:lang w:val="en-US"/>
        </w:rPr>
      </w:pPr>
      <w:r>
        <w:rPr>
          <w:sz w:val="28"/>
          <w:szCs w:val="28"/>
          <w:lang w:val="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8A5" w:rsidRDefault="00A048A5" w:rsidP="00A048A5">
      <w:pPr>
        <w:pStyle w:val="Paragrafoelenco"/>
        <w:ind w:left="644"/>
        <w:rPr>
          <w:sz w:val="28"/>
          <w:szCs w:val="28"/>
          <w:lang w:val="en-US"/>
        </w:rPr>
      </w:pPr>
    </w:p>
    <w:p w:rsidR="00A048A5" w:rsidRDefault="00A048A5" w:rsidP="00A048A5">
      <w:pPr>
        <w:spacing w:after="160" w:line="259" w:lineRule="auto"/>
        <w:rPr>
          <w:sz w:val="28"/>
          <w:szCs w:val="28"/>
          <w:lang w:val="en-US"/>
        </w:rPr>
      </w:pPr>
    </w:p>
    <w:p w:rsidR="00A048A5" w:rsidRPr="00B37993" w:rsidRDefault="00A048A5" w:rsidP="00A048A5">
      <w:pPr>
        <w:spacing w:after="160" w:line="259" w:lineRule="auto"/>
        <w:rPr>
          <w:lang w:val="en-US"/>
        </w:rPr>
      </w:pPr>
      <w:proofErr w:type="spellStart"/>
      <w:r w:rsidRPr="00B37993">
        <w:rPr>
          <w:lang w:val="en-US"/>
        </w:rPr>
        <w:t>Quels</w:t>
      </w:r>
      <w:proofErr w:type="spellEnd"/>
      <w:r w:rsidRPr="00B37993">
        <w:rPr>
          <w:lang w:val="en-US"/>
        </w:rPr>
        <w:t xml:space="preserve"> </w:t>
      </w:r>
      <w:proofErr w:type="spellStart"/>
      <w:r w:rsidRPr="00B37993">
        <w:rPr>
          <w:lang w:val="en-US"/>
        </w:rPr>
        <w:t>sont</w:t>
      </w:r>
      <w:proofErr w:type="spellEnd"/>
      <w:r w:rsidRPr="00B37993">
        <w:rPr>
          <w:lang w:val="en-US"/>
        </w:rPr>
        <w:t xml:space="preserve"> les </w:t>
      </w:r>
      <w:r>
        <w:rPr>
          <w:lang w:val="en-US"/>
        </w:rPr>
        <w:t xml:space="preserve">sources </w:t>
      </w:r>
      <w:proofErr w:type="spellStart"/>
      <w:r w:rsidRPr="00B37993">
        <w:rPr>
          <w:lang w:val="en-US"/>
        </w:rPr>
        <w:t>d’inspiration</w:t>
      </w:r>
      <w:proofErr w:type="spellEnd"/>
      <w:r w:rsidRPr="00B37993">
        <w:rPr>
          <w:lang w:val="en-US"/>
        </w:rPr>
        <w:t xml:space="preserve"> de Verlaine?</w:t>
      </w:r>
    </w:p>
    <w:p w:rsidR="00A048A5" w:rsidRPr="00D8688F" w:rsidRDefault="00A048A5" w:rsidP="00A048A5">
      <w:pPr>
        <w:pStyle w:val="Paragrafoelenco"/>
        <w:spacing w:line="360" w:lineRule="auto"/>
        <w:ind w:left="-90"/>
        <w:rPr>
          <w:b/>
          <w:lang w:val="es-ES_tradnl"/>
        </w:rPr>
      </w:pPr>
      <w:r w:rsidRPr="00D8688F">
        <w:rPr>
          <w:sz w:val="28"/>
          <w:szCs w:val="28"/>
          <w:lang w:val="es-ES_tradn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8A5" w:rsidRPr="00D8688F" w:rsidRDefault="00A048A5" w:rsidP="00A048A5">
      <w:pPr>
        <w:spacing w:line="360" w:lineRule="auto"/>
        <w:rPr>
          <w:lang w:val="es-ES_tradnl"/>
        </w:rPr>
      </w:pPr>
    </w:p>
    <w:p w:rsidR="00A048A5" w:rsidRPr="00D8688F" w:rsidRDefault="00A048A5" w:rsidP="00A048A5">
      <w:pPr>
        <w:spacing w:line="360" w:lineRule="auto"/>
        <w:ind w:left="360"/>
        <w:rPr>
          <w:lang w:val="es-ES_tradnl"/>
        </w:rPr>
      </w:pPr>
    </w:p>
    <w:p w:rsidR="00A048A5" w:rsidRDefault="00A048A5" w:rsidP="00A048A5">
      <w:pPr>
        <w:spacing w:line="360" w:lineRule="auto"/>
        <w:jc w:val="center"/>
        <w:rPr>
          <w:lang w:val="es-ES_tradnl"/>
        </w:rPr>
      </w:pPr>
    </w:p>
    <w:p w:rsidR="00A048A5" w:rsidRDefault="00A048A5" w:rsidP="00A048A5">
      <w:pPr>
        <w:jc w:val="center"/>
        <w:rPr>
          <w:lang w:val="es-ES_tradnl"/>
        </w:rPr>
      </w:pPr>
    </w:p>
    <w:p w:rsidR="00A048A5" w:rsidRDefault="00A048A5" w:rsidP="00A048A5">
      <w:pPr>
        <w:jc w:val="center"/>
        <w:rPr>
          <w:lang w:val="es-ES_tradnl"/>
        </w:rPr>
      </w:pPr>
    </w:p>
    <w:p w:rsidR="00A048A5" w:rsidRDefault="00A048A5" w:rsidP="00A048A5">
      <w:pPr>
        <w:jc w:val="center"/>
        <w:rPr>
          <w:lang w:val="es-ES_tradnl"/>
        </w:rPr>
      </w:pPr>
    </w:p>
    <w:p w:rsidR="0069724E" w:rsidRDefault="0069724E" w:rsidP="00A048A5">
      <w:pPr>
        <w:jc w:val="center"/>
        <w:rPr>
          <w:lang w:val="es-ES_tradnl"/>
        </w:rPr>
      </w:pPr>
    </w:p>
    <w:p w:rsidR="0069724E" w:rsidRDefault="0069724E" w:rsidP="00A048A5">
      <w:pPr>
        <w:jc w:val="center"/>
        <w:rPr>
          <w:lang w:val="es-ES_tradnl"/>
        </w:rPr>
      </w:pPr>
    </w:p>
    <w:p w:rsidR="0069724E" w:rsidRDefault="0069724E" w:rsidP="00A048A5">
      <w:pPr>
        <w:jc w:val="center"/>
        <w:rPr>
          <w:lang w:val="es-ES_tradnl"/>
        </w:rPr>
      </w:pPr>
    </w:p>
    <w:p w:rsidR="0069724E" w:rsidRDefault="0069724E" w:rsidP="00A048A5">
      <w:pPr>
        <w:jc w:val="center"/>
        <w:rPr>
          <w:lang w:val="es-ES_tradnl"/>
        </w:rPr>
      </w:pPr>
    </w:p>
    <w:p w:rsidR="0069724E" w:rsidRDefault="0069724E" w:rsidP="00A048A5">
      <w:pPr>
        <w:jc w:val="center"/>
        <w:rPr>
          <w:lang w:val="es-ES_tradnl"/>
        </w:rPr>
      </w:pPr>
    </w:p>
    <w:p w:rsidR="00A048A5" w:rsidRDefault="00A048A5" w:rsidP="00A048A5">
      <w:pPr>
        <w:rPr>
          <w:lang w:val="es-ES_tradnl"/>
        </w:rPr>
      </w:pPr>
    </w:p>
    <w:p w:rsidR="00A048A5" w:rsidRDefault="00A048A5" w:rsidP="00A048A5">
      <w:pPr>
        <w:jc w:val="center"/>
        <w:rPr>
          <w:lang w:val="es-ES_tradnl"/>
        </w:rPr>
      </w:pPr>
    </w:p>
    <w:p w:rsidR="00A048A5" w:rsidRDefault="00A048A5" w:rsidP="00A048A5">
      <w:pPr>
        <w:jc w:val="center"/>
        <w:rPr>
          <w:lang w:val="es-ES_tradnl"/>
        </w:rPr>
      </w:pPr>
    </w:p>
    <w:p w:rsidR="00A048A5" w:rsidRDefault="00A048A5" w:rsidP="00A048A5">
      <w:pPr>
        <w:jc w:val="center"/>
        <w:rPr>
          <w:lang w:val="es-ES_tradnl"/>
        </w:rPr>
      </w:pPr>
    </w:p>
    <w:p w:rsidR="00A048A5" w:rsidRDefault="00A048A5" w:rsidP="00A048A5">
      <w:pPr>
        <w:jc w:val="center"/>
        <w:rPr>
          <w:lang w:val="es-ES_tradnl"/>
        </w:rPr>
      </w:pPr>
    </w:p>
    <w:p w:rsidR="00A048A5" w:rsidRDefault="00A048A5" w:rsidP="00A048A5">
      <w:pPr>
        <w:rPr>
          <w:lang w:val="es-ES_tradnl"/>
        </w:rPr>
      </w:pPr>
    </w:p>
    <w:p w:rsidR="00A048A5" w:rsidRPr="0069724E" w:rsidRDefault="00A048A5" w:rsidP="00A048A5">
      <w:pPr>
        <w:jc w:val="center"/>
        <w:rPr>
          <w:b/>
          <w:lang w:val="es-ES_tradnl"/>
        </w:rPr>
      </w:pPr>
      <w:r w:rsidRPr="0069724E">
        <w:rPr>
          <w:b/>
          <w:lang w:val="es-ES_tradnl"/>
        </w:rPr>
        <w:lastRenderedPageBreak/>
        <w:t>SPAGNOLO</w:t>
      </w:r>
    </w:p>
    <w:p w:rsidR="00A048A5" w:rsidRPr="00C0399A" w:rsidRDefault="00A048A5" w:rsidP="00A048A5">
      <w:pPr>
        <w:jc w:val="center"/>
        <w:rPr>
          <w:lang w:val="es-ES_tradnl"/>
        </w:rPr>
      </w:pPr>
    </w:p>
    <w:p w:rsidR="00A048A5" w:rsidRPr="00C0399A" w:rsidRDefault="00A048A5" w:rsidP="00A048A5">
      <w:pPr>
        <w:rPr>
          <w:lang w:val="es-ES_tradnl"/>
        </w:rPr>
      </w:pPr>
    </w:p>
    <w:p w:rsidR="00A048A5" w:rsidRPr="001D3BE1" w:rsidRDefault="00A048A5" w:rsidP="00A048A5">
      <w:pPr>
        <w:spacing w:line="360" w:lineRule="auto"/>
        <w:rPr>
          <w:b/>
          <w:lang w:val="es-ES_tradnl"/>
        </w:rPr>
      </w:pPr>
      <w:r w:rsidRPr="001D3BE1">
        <w:rPr>
          <w:lang w:val="es-ES_tradnl"/>
        </w:rPr>
        <w:t xml:space="preserve">¿ Por qué el año 1898 es conocido como año del desastre ? </w:t>
      </w:r>
    </w:p>
    <w:p w:rsidR="00A048A5" w:rsidRPr="00D8688F" w:rsidRDefault="00A048A5" w:rsidP="00A048A5">
      <w:pPr>
        <w:tabs>
          <w:tab w:val="left" w:pos="0"/>
        </w:tabs>
        <w:spacing w:line="480" w:lineRule="auto"/>
      </w:pPr>
      <w:r w:rsidRPr="00D8688F">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8A5" w:rsidRPr="00D8688F" w:rsidRDefault="00A048A5" w:rsidP="00A048A5">
      <w:pPr>
        <w:spacing w:line="480" w:lineRule="auto"/>
      </w:pPr>
    </w:p>
    <w:p w:rsidR="00A048A5" w:rsidRPr="00D8688F" w:rsidRDefault="00A048A5" w:rsidP="00A048A5">
      <w:pPr>
        <w:spacing w:line="480" w:lineRule="auto"/>
        <w:rPr>
          <w:b/>
        </w:rPr>
      </w:pPr>
      <w:r w:rsidRPr="00D8688F">
        <w:t xml:space="preserve"> Los </w:t>
      </w:r>
      <w:proofErr w:type="spellStart"/>
      <w:r w:rsidRPr="00D8688F">
        <w:t>temas</w:t>
      </w:r>
      <w:proofErr w:type="spellEnd"/>
      <w:r w:rsidRPr="00D8688F">
        <w:t xml:space="preserve"> del Romanticismo.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8A5" w:rsidRPr="00D8688F" w:rsidRDefault="00A048A5" w:rsidP="00A048A5">
      <w:pPr>
        <w:spacing w:line="480" w:lineRule="auto"/>
        <w:rPr>
          <w:b/>
        </w:rPr>
      </w:pPr>
    </w:p>
    <w:p w:rsidR="00A048A5" w:rsidRPr="00D8688F" w:rsidRDefault="00A048A5" w:rsidP="00A048A5">
      <w:pPr>
        <w:spacing w:line="480" w:lineRule="auto"/>
      </w:pPr>
    </w:p>
    <w:p w:rsidR="00A048A5" w:rsidRPr="00D8688F" w:rsidRDefault="00A048A5" w:rsidP="00A048A5">
      <w:pPr>
        <w:spacing w:line="360" w:lineRule="auto"/>
        <w:rPr>
          <w:b/>
        </w:rPr>
      </w:pPr>
    </w:p>
    <w:p w:rsidR="00A048A5" w:rsidRPr="00D8688F" w:rsidRDefault="00A048A5" w:rsidP="00A048A5">
      <w:pPr>
        <w:rPr>
          <w:b/>
        </w:rPr>
      </w:pPr>
    </w:p>
    <w:p w:rsidR="00A048A5" w:rsidRPr="00D8688F" w:rsidRDefault="00A048A5" w:rsidP="00A048A5">
      <w:r w:rsidRPr="00D8688F">
        <w:t xml:space="preserve">  </w:t>
      </w:r>
    </w:p>
    <w:p w:rsidR="00A048A5" w:rsidRPr="00D8688F" w:rsidRDefault="00A048A5" w:rsidP="00A048A5">
      <w:pPr>
        <w:pStyle w:val="Titolo4"/>
        <w:snapToGrid w:val="0"/>
        <w:ind w:left="-10" w:right="-10" w:hanging="855"/>
        <w:rPr>
          <w:szCs w:val="24"/>
        </w:rPr>
      </w:pPr>
    </w:p>
    <w:p w:rsidR="00A048A5" w:rsidRDefault="00A048A5" w:rsidP="00A048A5">
      <w:pPr>
        <w:autoSpaceDE w:val="0"/>
        <w:autoSpaceDN w:val="0"/>
        <w:adjustRightInd w:val="0"/>
        <w:spacing w:line="480" w:lineRule="auto"/>
      </w:pPr>
    </w:p>
    <w:p w:rsidR="00A048A5" w:rsidRDefault="00A048A5" w:rsidP="00A048A5">
      <w:pPr>
        <w:autoSpaceDE w:val="0"/>
        <w:autoSpaceDN w:val="0"/>
        <w:adjustRightInd w:val="0"/>
        <w:spacing w:line="480" w:lineRule="auto"/>
      </w:pPr>
    </w:p>
    <w:p w:rsidR="00A048A5" w:rsidRDefault="00A048A5" w:rsidP="00A048A5"/>
    <w:p w:rsidR="00A048A5" w:rsidRDefault="00A048A5" w:rsidP="00A048A5"/>
    <w:p w:rsidR="00A048A5" w:rsidRPr="0069724E" w:rsidRDefault="00A048A5" w:rsidP="00A048A5">
      <w:pPr>
        <w:jc w:val="center"/>
        <w:rPr>
          <w:b/>
        </w:rPr>
      </w:pPr>
      <w:r w:rsidRPr="0069724E">
        <w:rPr>
          <w:b/>
        </w:rPr>
        <w:lastRenderedPageBreak/>
        <w:t>FILOSOFIA</w:t>
      </w:r>
    </w:p>
    <w:p w:rsidR="00A048A5" w:rsidRPr="00C0399A" w:rsidRDefault="00A048A5" w:rsidP="00A048A5">
      <w:pPr>
        <w:jc w:val="center"/>
      </w:pPr>
    </w:p>
    <w:p w:rsidR="00A048A5" w:rsidRDefault="00A048A5" w:rsidP="00A048A5"/>
    <w:p w:rsidR="00A048A5" w:rsidRPr="00C0399A" w:rsidRDefault="00A048A5" w:rsidP="00A048A5">
      <w:r w:rsidRPr="00C0399A">
        <w:t>Indichi la candidata i tre momenti caratterizzanti la dialettica hegeliana</w:t>
      </w:r>
      <w:r>
        <w:rPr>
          <w:i/>
        </w:rPr>
        <w:t>.</w:t>
      </w:r>
    </w:p>
    <w:p w:rsidR="00A048A5" w:rsidRPr="00C0399A" w:rsidRDefault="00A048A5" w:rsidP="00A048A5">
      <w:pPr>
        <w:spacing w:line="480"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8A5" w:rsidRPr="00C0399A" w:rsidRDefault="00A048A5" w:rsidP="00A048A5">
      <w:pPr>
        <w:spacing w:line="480" w:lineRule="auto"/>
        <w:jc w:val="both"/>
      </w:pPr>
    </w:p>
    <w:p w:rsidR="00A048A5" w:rsidRPr="00C0399A" w:rsidRDefault="00A048A5" w:rsidP="00A048A5">
      <w:pPr>
        <w:spacing w:line="360" w:lineRule="auto"/>
        <w:jc w:val="both"/>
      </w:pPr>
    </w:p>
    <w:p w:rsidR="00A048A5" w:rsidRPr="00C0399A" w:rsidRDefault="00A048A5" w:rsidP="00A048A5">
      <w:r w:rsidRPr="00C0399A">
        <w:t>Quali sono “ le vie di liberazi</w:t>
      </w:r>
      <w:r>
        <w:t>one dal dolore” che determinano, secondo Schopenhauer</w:t>
      </w:r>
      <w:r w:rsidRPr="00C0399A">
        <w:t xml:space="preserve">, il passaggio dalla </w:t>
      </w:r>
      <w:proofErr w:type="spellStart"/>
      <w:r w:rsidRPr="00C0399A">
        <w:t>voluta</w:t>
      </w:r>
      <w:r>
        <w:t>s</w:t>
      </w:r>
      <w:proofErr w:type="spellEnd"/>
      <w:r w:rsidRPr="00C0399A">
        <w:t xml:space="preserve"> alla </w:t>
      </w:r>
      <w:proofErr w:type="spellStart"/>
      <w:r w:rsidRPr="00C0399A">
        <w:t>noluntas</w:t>
      </w:r>
      <w:proofErr w:type="spellEnd"/>
      <w:r w:rsidRPr="00C0399A">
        <w:t xml:space="preserve"> ?</w:t>
      </w:r>
    </w:p>
    <w:p w:rsidR="00A048A5" w:rsidRPr="00C0399A" w:rsidRDefault="00A048A5" w:rsidP="00A048A5">
      <w:pPr>
        <w:spacing w:line="480"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0399A">
        <w:rPr>
          <w:rFonts w:eastAsia="Calibri"/>
        </w:rPr>
        <w:t xml:space="preserve">                                       </w:t>
      </w:r>
    </w:p>
    <w:p w:rsidR="00A048A5" w:rsidRPr="00C0399A" w:rsidRDefault="00A048A5" w:rsidP="00A048A5">
      <w:pPr>
        <w:spacing w:line="480" w:lineRule="auto"/>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jc w:val="center"/>
      </w:pPr>
    </w:p>
    <w:p w:rsidR="00A048A5" w:rsidRDefault="00A048A5" w:rsidP="00A048A5">
      <w:pPr>
        <w:tabs>
          <w:tab w:val="left" w:pos="5988"/>
        </w:tabs>
      </w:pPr>
    </w:p>
    <w:p w:rsidR="00A048A5" w:rsidRDefault="00A048A5" w:rsidP="00A048A5">
      <w:pPr>
        <w:tabs>
          <w:tab w:val="left" w:pos="5988"/>
        </w:tabs>
        <w:jc w:val="center"/>
      </w:pPr>
    </w:p>
    <w:p w:rsidR="00A048A5" w:rsidRPr="0069724E" w:rsidRDefault="00A048A5" w:rsidP="00A048A5">
      <w:pPr>
        <w:tabs>
          <w:tab w:val="left" w:pos="5988"/>
        </w:tabs>
        <w:jc w:val="center"/>
        <w:rPr>
          <w:b/>
        </w:rPr>
      </w:pPr>
      <w:r w:rsidRPr="0069724E">
        <w:rPr>
          <w:b/>
        </w:rPr>
        <w:lastRenderedPageBreak/>
        <w:t>STORIA</w:t>
      </w:r>
    </w:p>
    <w:p w:rsidR="00A048A5" w:rsidRDefault="00A048A5" w:rsidP="00A048A5">
      <w:pPr>
        <w:tabs>
          <w:tab w:val="left" w:pos="5988"/>
        </w:tabs>
        <w:jc w:val="center"/>
      </w:pPr>
    </w:p>
    <w:p w:rsidR="00A048A5" w:rsidRDefault="00A048A5" w:rsidP="00A048A5">
      <w:pPr>
        <w:tabs>
          <w:tab w:val="left" w:pos="5988"/>
        </w:tabs>
        <w:jc w:val="center"/>
      </w:pPr>
    </w:p>
    <w:p w:rsidR="00A048A5" w:rsidRPr="00C0399A" w:rsidRDefault="00A048A5" w:rsidP="00A048A5">
      <w:r w:rsidRPr="00C0399A">
        <w:t xml:space="preserve">Quali sono i caratteri più salienti dell’Imperialismo di </w:t>
      </w:r>
      <w:r>
        <w:t>fine Ottocento inizio Novecento</w:t>
      </w:r>
      <w:r w:rsidRPr="00C0399A">
        <w:t>?</w:t>
      </w:r>
    </w:p>
    <w:p w:rsidR="00A048A5" w:rsidRPr="00C0399A" w:rsidRDefault="00A048A5" w:rsidP="00A048A5">
      <w:pPr>
        <w:spacing w:line="480" w:lineRule="auto"/>
      </w:pPr>
      <w:r w:rsidRPr="00C0399A">
        <w:t>________________________________________________________________________________</w:t>
      </w:r>
    </w:p>
    <w:p w:rsidR="00A048A5" w:rsidRPr="00C0399A" w:rsidRDefault="00A048A5" w:rsidP="00A048A5">
      <w:pPr>
        <w:spacing w:line="480" w:lineRule="auto"/>
      </w:pPr>
      <w:r w:rsidRPr="00C0399A">
        <w:t>________________________________________________________________________________</w:t>
      </w:r>
    </w:p>
    <w:p w:rsidR="00A048A5" w:rsidRPr="00C0399A" w:rsidRDefault="00A048A5" w:rsidP="00A048A5">
      <w:pPr>
        <w:spacing w:line="480" w:lineRule="auto"/>
      </w:pPr>
      <w:r w:rsidRPr="00C0399A">
        <w:t>________________________________________________________________________________</w:t>
      </w:r>
    </w:p>
    <w:p w:rsidR="00A048A5" w:rsidRPr="00C0399A" w:rsidRDefault="00A048A5" w:rsidP="00A048A5">
      <w:pPr>
        <w:spacing w:line="480" w:lineRule="auto"/>
      </w:pPr>
      <w:r>
        <w:t>_________</w:t>
      </w:r>
      <w:r w:rsidRPr="00C0399A">
        <w:t>____________________________________________________________________</w:t>
      </w:r>
      <w:r>
        <w:t>___</w:t>
      </w:r>
    </w:p>
    <w:p w:rsidR="00A048A5" w:rsidRPr="00C0399A" w:rsidRDefault="00A048A5" w:rsidP="00A048A5">
      <w:pPr>
        <w:spacing w:line="480" w:lineRule="auto"/>
      </w:pPr>
      <w:r w:rsidRPr="00C0399A">
        <w:t>________________________________________________________________________________</w:t>
      </w:r>
    </w:p>
    <w:p w:rsidR="00A048A5" w:rsidRPr="00C0399A" w:rsidRDefault="00A048A5" w:rsidP="00A048A5">
      <w:pPr>
        <w:spacing w:line="480" w:lineRule="auto"/>
      </w:pPr>
      <w:r w:rsidRPr="00C0399A">
        <w:t>________________________________________________________________________________</w:t>
      </w:r>
    </w:p>
    <w:p w:rsidR="00A048A5" w:rsidRPr="00C0399A" w:rsidRDefault="00A048A5" w:rsidP="00A048A5">
      <w:pPr>
        <w:spacing w:line="480" w:lineRule="auto"/>
      </w:pPr>
      <w:r>
        <w:t>________________________________________________________________________________</w:t>
      </w:r>
    </w:p>
    <w:p w:rsidR="00A048A5" w:rsidRPr="00C0399A" w:rsidRDefault="00A048A5" w:rsidP="00A048A5">
      <w:pPr>
        <w:spacing w:line="480" w:lineRule="auto"/>
      </w:pPr>
    </w:p>
    <w:p w:rsidR="00A048A5" w:rsidRDefault="00A048A5" w:rsidP="00A048A5"/>
    <w:p w:rsidR="00A048A5" w:rsidRPr="00C0399A" w:rsidRDefault="00A048A5" w:rsidP="00A048A5">
      <w:r w:rsidRPr="00C0399A">
        <w:t>Quale scintilla determinò lo scop</w:t>
      </w:r>
      <w:r>
        <w:t>pio della Prima Guerra mondiale</w:t>
      </w:r>
      <w:r w:rsidRPr="00C0399A">
        <w:t>?</w:t>
      </w:r>
    </w:p>
    <w:p w:rsidR="00A048A5" w:rsidRPr="002E4D01" w:rsidRDefault="00A048A5" w:rsidP="00A048A5">
      <w:pPr>
        <w:spacing w:line="480" w:lineRule="auto"/>
        <w:rPr>
          <w:lang w:val="en-US"/>
        </w:rPr>
      </w:pPr>
      <w:r w:rsidRPr="002E4D01">
        <w:rPr>
          <w:lang w:val="en-US"/>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A048A5" w:rsidRPr="002E4D01" w:rsidRDefault="00A048A5" w:rsidP="00A048A5">
      <w:pPr>
        <w:spacing w:line="480" w:lineRule="auto"/>
        <w:rPr>
          <w:lang w:val="en-US"/>
        </w:rPr>
      </w:pPr>
    </w:p>
    <w:p w:rsidR="00A048A5" w:rsidRPr="002E4D01" w:rsidRDefault="00A048A5" w:rsidP="00A048A5">
      <w:pPr>
        <w:spacing w:line="480" w:lineRule="auto"/>
        <w:rPr>
          <w:lang w:val="en-US"/>
        </w:rPr>
      </w:pPr>
    </w:p>
    <w:p w:rsidR="00A048A5" w:rsidRPr="002E4D01" w:rsidRDefault="00A048A5" w:rsidP="00A048A5">
      <w:pPr>
        <w:rPr>
          <w:lang w:val="en-US"/>
        </w:rPr>
      </w:pPr>
    </w:p>
    <w:p w:rsidR="00A048A5" w:rsidRDefault="00A048A5" w:rsidP="00A048A5">
      <w:pPr>
        <w:rPr>
          <w:lang w:val="en-US"/>
        </w:rPr>
      </w:pPr>
    </w:p>
    <w:p w:rsidR="00A048A5" w:rsidRDefault="00A048A5" w:rsidP="00A048A5">
      <w:pPr>
        <w:rPr>
          <w:lang w:val="en-US"/>
        </w:rPr>
      </w:pPr>
    </w:p>
    <w:p w:rsidR="00A048A5" w:rsidRDefault="00A048A5" w:rsidP="00A048A5">
      <w:pPr>
        <w:rPr>
          <w:lang w:val="en-US"/>
        </w:rPr>
      </w:pPr>
    </w:p>
    <w:p w:rsidR="00A048A5" w:rsidRDefault="00A048A5" w:rsidP="00A048A5">
      <w:pPr>
        <w:rPr>
          <w:lang w:val="en-US"/>
        </w:rPr>
      </w:pPr>
    </w:p>
    <w:p w:rsidR="00A048A5" w:rsidRDefault="00A048A5" w:rsidP="00A048A5">
      <w:pPr>
        <w:rPr>
          <w:lang w:val="en-US"/>
        </w:rPr>
      </w:pPr>
    </w:p>
    <w:p w:rsidR="00A048A5" w:rsidRDefault="00A048A5" w:rsidP="00A048A5">
      <w:pPr>
        <w:rPr>
          <w:lang w:val="en-US"/>
        </w:rPr>
      </w:pPr>
    </w:p>
    <w:p w:rsidR="00A048A5" w:rsidRDefault="00A048A5" w:rsidP="00A048A5">
      <w:pPr>
        <w:rPr>
          <w:lang w:val="en-US"/>
        </w:rPr>
      </w:pPr>
    </w:p>
    <w:p w:rsidR="00A048A5" w:rsidRPr="002E4D01" w:rsidRDefault="00A048A5" w:rsidP="00A048A5">
      <w:pPr>
        <w:rPr>
          <w:lang w:val="en-US"/>
        </w:rPr>
      </w:pPr>
    </w:p>
    <w:p w:rsidR="00A048A5" w:rsidRPr="002E4D01" w:rsidRDefault="00A048A5" w:rsidP="00A048A5">
      <w:pPr>
        <w:rPr>
          <w:lang w:val="en-US"/>
        </w:rPr>
      </w:pPr>
    </w:p>
    <w:p w:rsidR="00A048A5" w:rsidRPr="002E4D01" w:rsidRDefault="00A048A5" w:rsidP="00A048A5">
      <w:pPr>
        <w:rPr>
          <w:lang w:val="en-US"/>
        </w:rPr>
      </w:pPr>
    </w:p>
    <w:p w:rsidR="00A048A5" w:rsidRPr="0069724E" w:rsidRDefault="00A048A5" w:rsidP="00A048A5">
      <w:pPr>
        <w:rPr>
          <w:b/>
          <w:lang w:val="en-US"/>
        </w:rPr>
      </w:pPr>
      <w:r>
        <w:rPr>
          <w:lang w:val="en-US"/>
        </w:rPr>
        <w:lastRenderedPageBreak/>
        <w:t xml:space="preserve">                                                                           </w:t>
      </w:r>
      <w:r w:rsidRPr="0069724E">
        <w:rPr>
          <w:b/>
          <w:lang w:val="en-US"/>
        </w:rPr>
        <w:t xml:space="preserve"> SCIENZE</w:t>
      </w:r>
    </w:p>
    <w:p w:rsidR="00A048A5" w:rsidRDefault="00A048A5" w:rsidP="00A048A5">
      <w:pPr>
        <w:rPr>
          <w:lang w:val="en-US"/>
        </w:rPr>
      </w:pPr>
    </w:p>
    <w:p w:rsidR="00A048A5" w:rsidRDefault="00A048A5" w:rsidP="00A048A5">
      <w:pPr>
        <w:rPr>
          <w:lang w:val="en-US"/>
        </w:rPr>
      </w:pPr>
      <w:r w:rsidRPr="001D3BE1">
        <w:rPr>
          <w:lang w:val="en-US"/>
        </w:rPr>
        <w:t xml:space="preserve">Describe the features of a </w:t>
      </w:r>
      <w:r>
        <w:rPr>
          <w:lang w:val="en-US"/>
        </w:rPr>
        <w:t>Hawaiian eruption.</w:t>
      </w:r>
    </w:p>
    <w:p w:rsidR="00A048A5" w:rsidRPr="002E4D01" w:rsidRDefault="00A048A5" w:rsidP="00A048A5">
      <w:pPr>
        <w:spacing w:line="480" w:lineRule="auto"/>
        <w:jc w:val="both"/>
      </w:pPr>
      <w:r w:rsidRPr="002E4D0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8A5" w:rsidRPr="002E4D01" w:rsidRDefault="00A048A5" w:rsidP="00A048A5">
      <w:pPr>
        <w:spacing w:line="480" w:lineRule="auto"/>
        <w:jc w:val="both"/>
      </w:pPr>
    </w:p>
    <w:p w:rsidR="00A048A5" w:rsidRDefault="00A048A5" w:rsidP="00A048A5">
      <w:pPr>
        <w:spacing w:line="480" w:lineRule="auto"/>
        <w:jc w:val="both"/>
      </w:pPr>
      <w:r>
        <w:t xml:space="preserve">Spiega il ruolo delle </w:t>
      </w:r>
      <w:r w:rsidRPr="00F2138F">
        <w:t xml:space="preserve">dorsali oceaniche nella </w:t>
      </w:r>
      <w:r>
        <w:t>dinamica della litosfera terrestre.</w:t>
      </w:r>
    </w:p>
    <w:p w:rsidR="00A048A5" w:rsidRPr="00F2138F" w:rsidRDefault="00A048A5" w:rsidP="00A048A5">
      <w:pPr>
        <w:spacing w:line="480"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048A5" w:rsidRPr="00F2138F" w:rsidRDefault="00A048A5" w:rsidP="00A048A5">
      <w:pPr>
        <w:spacing w:line="480" w:lineRule="auto"/>
        <w:jc w:val="both"/>
      </w:pPr>
    </w:p>
    <w:p w:rsidR="00A048A5" w:rsidRDefault="00A048A5" w:rsidP="00A048A5">
      <w:r>
        <w:t xml:space="preserve">        </w:t>
      </w:r>
    </w:p>
    <w:p w:rsidR="00A048A5" w:rsidRDefault="00A048A5" w:rsidP="00A048A5"/>
    <w:p w:rsidR="0069724E" w:rsidRDefault="0069724E" w:rsidP="00A048A5"/>
    <w:p w:rsidR="0069724E" w:rsidRDefault="0069724E" w:rsidP="00A048A5"/>
    <w:p w:rsidR="0069724E" w:rsidRDefault="0069724E" w:rsidP="00A048A5"/>
    <w:p w:rsidR="0069724E" w:rsidRDefault="0069724E" w:rsidP="00A048A5"/>
    <w:p w:rsidR="0069724E" w:rsidRDefault="0069724E" w:rsidP="00A048A5"/>
    <w:p w:rsidR="0069724E" w:rsidRDefault="0069724E" w:rsidP="00A048A5"/>
    <w:p w:rsidR="0069724E" w:rsidRDefault="0069724E" w:rsidP="00A048A5"/>
    <w:p w:rsidR="0069724E" w:rsidRDefault="0069724E" w:rsidP="00A048A5"/>
    <w:tbl>
      <w:tblPr>
        <w:tblpPr w:leftFromText="141" w:rightFromText="141" w:vertAnchor="page" w:horzAnchor="margin" w:tblpXSpec="center" w:tblpY="698"/>
        <w:tblW w:w="11469" w:type="dxa"/>
        <w:tblInd w:w="708" w:type="dxa"/>
        <w:tblLayout w:type="fixed"/>
        <w:tblCellMar>
          <w:left w:w="70" w:type="dxa"/>
          <w:right w:w="70" w:type="dxa"/>
        </w:tblCellMar>
        <w:tblLook w:val="0000"/>
      </w:tblPr>
      <w:tblGrid>
        <w:gridCol w:w="1156"/>
        <w:gridCol w:w="9338"/>
        <w:gridCol w:w="975"/>
      </w:tblGrid>
      <w:tr w:rsidR="00C16607" w:rsidRPr="0069724E" w:rsidTr="00C358D1">
        <w:trPr>
          <w:trHeight w:val="1766"/>
        </w:trPr>
        <w:tc>
          <w:tcPr>
            <w:tcW w:w="1156" w:type="dxa"/>
          </w:tcPr>
          <w:p w:rsidR="00C16607" w:rsidRDefault="00C16607" w:rsidP="00C358D1">
            <w:pPr>
              <w:jc w:val="center"/>
              <w:rPr>
                <w:noProof/>
                <w:u w:color="FF0000"/>
                <w:lang w:eastAsia="it-IT"/>
              </w:rPr>
            </w:pPr>
          </w:p>
          <w:p w:rsidR="00C16607" w:rsidRDefault="00C16607" w:rsidP="00C358D1">
            <w:pPr>
              <w:jc w:val="center"/>
              <w:rPr>
                <w:noProof/>
                <w:u w:color="FF0000"/>
                <w:lang w:eastAsia="it-IT"/>
              </w:rPr>
            </w:pPr>
          </w:p>
          <w:p w:rsidR="00C16607" w:rsidRDefault="00C16607" w:rsidP="00C358D1">
            <w:pPr>
              <w:jc w:val="center"/>
              <w:rPr>
                <w:noProof/>
                <w:u w:color="FF0000"/>
                <w:lang w:eastAsia="it-IT"/>
              </w:rPr>
            </w:pPr>
          </w:p>
          <w:p w:rsidR="00C16607" w:rsidRDefault="00C16607" w:rsidP="00C358D1">
            <w:pPr>
              <w:jc w:val="center"/>
              <w:rPr>
                <w:noProof/>
                <w:u w:color="FF0000"/>
                <w:lang w:eastAsia="it-IT"/>
              </w:rPr>
            </w:pPr>
          </w:p>
          <w:p w:rsidR="00C16607" w:rsidRDefault="00C16607" w:rsidP="00C358D1">
            <w:pPr>
              <w:jc w:val="center"/>
              <w:rPr>
                <w:noProof/>
                <w:u w:color="FF0000"/>
                <w:lang w:eastAsia="it-IT"/>
              </w:rPr>
            </w:pPr>
          </w:p>
          <w:p w:rsidR="00C16607" w:rsidRDefault="00C16607" w:rsidP="00C358D1">
            <w:pPr>
              <w:jc w:val="center"/>
              <w:rPr>
                <w:noProof/>
                <w:u w:color="FF0000"/>
                <w:lang w:eastAsia="it-IT"/>
              </w:rPr>
            </w:pPr>
          </w:p>
          <w:p w:rsidR="00C16607" w:rsidRDefault="00C16607" w:rsidP="00C358D1">
            <w:pPr>
              <w:jc w:val="center"/>
              <w:rPr>
                <w:noProof/>
                <w:u w:color="FF0000"/>
                <w:lang w:eastAsia="it-IT"/>
              </w:rPr>
            </w:pPr>
          </w:p>
          <w:p w:rsidR="00C16607" w:rsidRPr="00EE4464" w:rsidRDefault="00C16607" w:rsidP="00C358D1">
            <w:pPr>
              <w:jc w:val="center"/>
              <w:rPr>
                <w:b/>
                <w:szCs w:val="20"/>
                <w:u w:color="FF0000"/>
                <w:lang w:eastAsia="it-IT"/>
              </w:rPr>
            </w:pPr>
          </w:p>
          <w:p w:rsidR="00C16607" w:rsidRDefault="00C16607" w:rsidP="00C358D1">
            <w:pPr>
              <w:jc w:val="center"/>
              <w:rPr>
                <w:lang w:eastAsia="it-IT"/>
              </w:rPr>
            </w:pPr>
          </w:p>
          <w:p w:rsidR="00C16607" w:rsidRPr="00EE4464" w:rsidRDefault="00C16607" w:rsidP="00C358D1">
            <w:pPr>
              <w:jc w:val="center"/>
              <w:rPr>
                <w:lang w:eastAsia="it-IT"/>
              </w:rPr>
            </w:pPr>
          </w:p>
        </w:tc>
        <w:tc>
          <w:tcPr>
            <w:tcW w:w="9338" w:type="dxa"/>
          </w:tcPr>
          <w:p w:rsidR="00C16607" w:rsidRPr="007D4A21" w:rsidRDefault="00C16607" w:rsidP="00C358D1">
            <w:pPr>
              <w:keepNext/>
              <w:tabs>
                <w:tab w:val="left" w:pos="9056"/>
              </w:tabs>
              <w:ind w:right="94"/>
              <w:outlineLvl w:val="1"/>
              <w:rPr>
                <w:i/>
                <w:iCs/>
                <w:sz w:val="16"/>
                <w:szCs w:val="16"/>
                <w:lang w:eastAsia="it-IT"/>
              </w:rPr>
            </w:pPr>
            <w:r>
              <w:rPr>
                <w:b/>
                <w:bCs/>
                <w:i/>
                <w:iCs/>
                <w:lang w:eastAsia="it-IT"/>
              </w:rPr>
              <w:t xml:space="preserve">                                </w:t>
            </w:r>
            <w:r w:rsidRPr="007D4A21">
              <w:rPr>
                <w:sz w:val="16"/>
                <w:szCs w:val="16"/>
                <w:lang w:eastAsia="it-IT"/>
              </w:rPr>
              <w:t>ISTITUTO STATALE  D’ISTRUZIONE SECONDARIA SUPERIORE</w:t>
            </w:r>
          </w:p>
          <w:p w:rsidR="00C16607" w:rsidRPr="0069724E" w:rsidRDefault="00C16607" w:rsidP="00C358D1">
            <w:pPr>
              <w:jc w:val="center"/>
              <w:rPr>
                <w:b/>
                <w:bCs/>
                <w:sz w:val="16"/>
                <w:szCs w:val="16"/>
              </w:rPr>
            </w:pPr>
            <w:r>
              <w:rPr>
                <w:b/>
                <w:bCs/>
                <w:sz w:val="16"/>
                <w:szCs w:val="16"/>
              </w:rPr>
              <w:t>“ G. B.  NOVELLI ”</w:t>
            </w:r>
          </w:p>
          <w:p w:rsidR="00C16607" w:rsidRDefault="00C16607" w:rsidP="00C358D1">
            <w:pPr>
              <w:jc w:val="center"/>
              <w:rPr>
                <w:sz w:val="16"/>
                <w:szCs w:val="16"/>
              </w:rPr>
            </w:pPr>
            <w:r>
              <w:rPr>
                <w:sz w:val="16"/>
                <w:szCs w:val="16"/>
              </w:rPr>
              <w:t>Liceo delle scienze umane – Liceo linguistico</w:t>
            </w:r>
          </w:p>
          <w:p w:rsidR="00C16607" w:rsidRDefault="00C16607" w:rsidP="00C358D1">
            <w:pPr>
              <w:jc w:val="center"/>
              <w:rPr>
                <w:sz w:val="16"/>
                <w:szCs w:val="16"/>
              </w:rPr>
            </w:pPr>
            <w:r>
              <w:rPr>
                <w:sz w:val="16"/>
                <w:szCs w:val="16"/>
              </w:rPr>
              <w:t>Liceo delle Scienze Umane opzione economico sociale</w:t>
            </w:r>
          </w:p>
          <w:p w:rsidR="00C16607" w:rsidRDefault="00C16607" w:rsidP="00C358D1">
            <w:pPr>
              <w:jc w:val="center"/>
              <w:rPr>
                <w:sz w:val="16"/>
                <w:szCs w:val="16"/>
              </w:rPr>
            </w:pPr>
            <w:r>
              <w:rPr>
                <w:sz w:val="16"/>
                <w:szCs w:val="16"/>
              </w:rPr>
              <w:t xml:space="preserve">  Istituto Professionale Abbigliamento e Moda - Istituto Professionale per i Servizi Socio Sanitari</w:t>
            </w:r>
          </w:p>
          <w:p w:rsidR="00C16607" w:rsidRDefault="00C16607" w:rsidP="00C358D1">
            <w:pPr>
              <w:tabs>
                <w:tab w:val="left" w:pos="6250"/>
                <w:tab w:val="left" w:pos="6350"/>
              </w:tabs>
              <w:rPr>
                <w:sz w:val="16"/>
                <w:szCs w:val="16"/>
              </w:rPr>
            </w:pPr>
            <w:r>
              <w:rPr>
                <w:noProof/>
                <w:u w:color="FF0000"/>
                <w:lang w:eastAsia="it-IT"/>
              </w:rPr>
              <w:drawing>
                <wp:inline distT="0" distB="0" distL="0" distR="0">
                  <wp:extent cx="609600" cy="711200"/>
                  <wp:effectExtent l="19050" t="0" r="0" b="0"/>
                  <wp:docPr id="21"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09600" cy="711200"/>
                          </a:xfrm>
                          <a:prstGeom prst="rect">
                            <a:avLst/>
                          </a:prstGeom>
                          <a:noFill/>
                          <a:ln w="9525">
                            <a:noFill/>
                            <a:miter lim="800000"/>
                            <a:headEnd/>
                            <a:tailEnd/>
                          </a:ln>
                        </pic:spPr>
                      </pic:pic>
                    </a:graphicData>
                  </a:graphic>
                </wp:inline>
              </w:drawing>
            </w:r>
            <w:r>
              <w:rPr>
                <w:sz w:val="16"/>
                <w:szCs w:val="16"/>
              </w:rPr>
              <w:t xml:space="preserve">                              Istituto Professionale Servizi per l’Enogastronomia e l’Ospitalità Alberghiera</w:t>
            </w:r>
            <w:r>
              <w:rPr>
                <w:noProof/>
                <w:u w:color="FF0000"/>
                <w:lang w:eastAsia="it-IT"/>
              </w:rPr>
              <w:t xml:space="preserve">              </w:t>
            </w:r>
            <w:r w:rsidRPr="00A838FA">
              <w:rPr>
                <w:noProof/>
                <w:sz w:val="16"/>
                <w:szCs w:val="16"/>
                <w:lang w:eastAsia="it-IT"/>
              </w:rPr>
              <w:drawing>
                <wp:inline distT="0" distB="0" distL="0" distR="0">
                  <wp:extent cx="660400" cy="571500"/>
                  <wp:effectExtent l="19050" t="0" r="6350" b="0"/>
                  <wp:docPr id="2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660400" cy="571500"/>
                          </a:xfrm>
                          <a:prstGeom prst="rect">
                            <a:avLst/>
                          </a:prstGeom>
                          <a:noFill/>
                          <a:ln w="9525">
                            <a:noFill/>
                            <a:miter lim="800000"/>
                            <a:headEnd/>
                            <a:tailEnd/>
                          </a:ln>
                        </pic:spPr>
                      </pic:pic>
                    </a:graphicData>
                  </a:graphic>
                </wp:inline>
              </w:drawing>
            </w:r>
          </w:p>
          <w:p w:rsidR="00C16607" w:rsidRDefault="00C16607" w:rsidP="00C358D1">
            <w:pPr>
              <w:jc w:val="center"/>
              <w:rPr>
                <w:sz w:val="16"/>
                <w:szCs w:val="16"/>
              </w:rPr>
            </w:pPr>
            <w:r>
              <w:rPr>
                <w:sz w:val="16"/>
                <w:szCs w:val="16"/>
              </w:rPr>
              <w:t xml:space="preserve">Via G.B. Novelli, </w:t>
            </w:r>
            <w:proofErr w:type="spellStart"/>
            <w:r>
              <w:rPr>
                <w:sz w:val="16"/>
                <w:szCs w:val="16"/>
              </w:rPr>
              <w:t>N°</w:t>
            </w:r>
            <w:proofErr w:type="spellEnd"/>
            <w:r>
              <w:rPr>
                <w:sz w:val="16"/>
                <w:szCs w:val="16"/>
              </w:rPr>
              <w:t xml:space="preserve"> 1  </w:t>
            </w:r>
            <w:r>
              <w:rPr>
                <w:i/>
                <w:iCs/>
                <w:sz w:val="16"/>
                <w:szCs w:val="16"/>
              </w:rPr>
              <w:t xml:space="preserve">  </w:t>
            </w:r>
            <w:r>
              <w:rPr>
                <w:sz w:val="16"/>
                <w:szCs w:val="16"/>
              </w:rPr>
              <w:t xml:space="preserve">81025 </w:t>
            </w:r>
            <w:r>
              <w:rPr>
                <w:b/>
                <w:bCs/>
                <w:sz w:val="16"/>
                <w:szCs w:val="16"/>
              </w:rPr>
              <w:t>MARCIANISE</w:t>
            </w:r>
            <w:r>
              <w:rPr>
                <w:sz w:val="16"/>
                <w:szCs w:val="16"/>
              </w:rPr>
              <w:t xml:space="preserve"> (CE</w:t>
            </w:r>
            <w:r>
              <w:rPr>
                <w:b/>
                <w:bCs/>
                <w:sz w:val="16"/>
                <w:szCs w:val="16"/>
              </w:rPr>
              <w:t>)</w:t>
            </w:r>
          </w:p>
          <w:p w:rsidR="00C16607" w:rsidRDefault="00C16607" w:rsidP="00C358D1">
            <w:pPr>
              <w:jc w:val="center"/>
              <w:rPr>
                <w:sz w:val="16"/>
                <w:szCs w:val="16"/>
              </w:rPr>
            </w:pPr>
            <w:r>
              <w:rPr>
                <w:sz w:val="16"/>
                <w:szCs w:val="16"/>
              </w:rPr>
              <w:t xml:space="preserve">Codice Fiscale : 80102490614 </w:t>
            </w:r>
            <w:r>
              <w:rPr>
                <w:b/>
                <w:bCs/>
                <w:sz w:val="16"/>
                <w:szCs w:val="16"/>
              </w:rPr>
              <w:t>–</w:t>
            </w:r>
            <w:r>
              <w:rPr>
                <w:sz w:val="16"/>
                <w:szCs w:val="16"/>
              </w:rPr>
              <w:t xml:space="preserve"> Distretto Scolastico  </w:t>
            </w:r>
            <w:proofErr w:type="spellStart"/>
            <w:r>
              <w:rPr>
                <w:sz w:val="16"/>
                <w:szCs w:val="16"/>
              </w:rPr>
              <w:t>n°</w:t>
            </w:r>
            <w:proofErr w:type="spellEnd"/>
            <w:r>
              <w:rPr>
                <w:sz w:val="16"/>
                <w:szCs w:val="16"/>
              </w:rPr>
              <w:t xml:space="preserve"> 14</w:t>
            </w:r>
          </w:p>
          <w:p w:rsidR="00C16607" w:rsidRDefault="00C16607" w:rsidP="00C358D1">
            <w:pPr>
              <w:jc w:val="center"/>
              <w:rPr>
                <w:sz w:val="16"/>
                <w:szCs w:val="16"/>
              </w:rPr>
            </w:pPr>
            <w:proofErr w:type="spellStart"/>
            <w:r>
              <w:rPr>
                <w:sz w:val="16"/>
                <w:szCs w:val="16"/>
              </w:rPr>
              <w:t>Segr</w:t>
            </w:r>
            <w:proofErr w:type="spellEnd"/>
            <w:r>
              <w:rPr>
                <w:sz w:val="16"/>
                <w:szCs w:val="16"/>
              </w:rPr>
              <w:t xml:space="preserve">. Tel :0823/511909 – Fax 0823511834   </w:t>
            </w:r>
            <w:proofErr w:type="spellStart"/>
            <w:r>
              <w:rPr>
                <w:sz w:val="16"/>
                <w:szCs w:val="16"/>
              </w:rPr>
              <w:t>Vicedirigenza</w:t>
            </w:r>
            <w:proofErr w:type="spellEnd"/>
            <w:r>
              <w:rPr>
                <w:sz w:val="16"/>
                <w:szCs w:val="16"/>
              </w:rPr>
              <w:t xml:space="preserve"> Tel :0823-580019  </w:t>
            </w:r>
          </w:p>
          <w:p w:rsidR="00C16607" w:rsidRDefault="00C16607" w:rsidP="00C358D1">
            <w:pPr>
              <w:jc w:val="center"/>
              <w:rPr>
                <w:sz w:val="16"/>
                <w:szCs w:val="16"/>
              </w:rPr>
            </w:pPr>
            <w:r>
              <w:rPr>
                <w:sz w:val="16"/>
                <w:szCs w:val="16"/>
              </w:rPr>
              <w:t>Tel Dirigente Scolastico : 0823/511863</w:t>
            </w:r>
          </w:p>
          <w:p w:rsidR="00C16607" w:rsidRDefault="00C16607" w:rsidP="00C358D1">
            <w:pPr>
              <w:pStyle w:val="Intestazione"/>
              <w:jc w:val="center"/>
              <w:rPr>
                <w:sz w:val="16"/>
                <w:szCs w:val="16"/>
              </w:rPr>
            </w:pPr>
            <w:r>
              <w:rPr>
                <w:b/>
                <w:bCs/>
                <w:sz w:val="16"/>
                <w:szCs w:val="16"/>
              </w:rPr>
              <w:t>E-mail :</w:t>
            </w:r>
            <w:r>
              <w:rPr>
                <w:sz w:val="16"/>
                <w:szCs w:val="16"/>
              </w:rPr>
              <w:t xml:space="preserve"> </w:t>
            </w:r>
            <w:hyperlink r:id="rId16" w:history="1">
              <w:r>
                <w:rPr>
                  <w:rStyle w:val="Collegamentoipertestuale"/>
                  <w:sz w:val="16"/>
                  <w:szCs w:val="16"/>
                </w:rPr>
                <w:t>ceis01100n@istruzione.it</w:t>
              </w:r>
            </w:hyperlink>
            <w:r>
              <w:rPr>
                <w:sz w:val="16"/>
                <w:szCs w:val="16"/>
              </w:rPr>
              <w:t xml:space="preserve">     </w:t>
            </w:r>
            <w:r>
              <w:rPr>
                <w:b/>
                <w:bCs/>
                <w:sz w:val="16"/>
                <w:szCs w:val="16"/>
              </w:rPr>
              <w:t xml:space="preserve">E-mail certificata (PEC) : </w:t>
            </w:r>
            <w:hyperlink r:id="rId17" w:history="1">
              <w:r>
                <w:rPr>
                  <w:rStyle w:val="Collegamentoipertestuale"/>
                  <w:sz w:val="16"/>
                  <w:szCs w:val="16"/>
                </w:rPr>
                <w:t>ceis01100n@pec.istruzione.it</w:t>
              </w:r>
            </w:hyperlink>
          </w:p>
          <w:p w:rsidR="00C16607" w:rsidRPr="0069724E" w:rsidRDefault="00C16607" w:rsidP="00C358D1">
            <w:pPr>
              <w:keepNext/>
              <w:tabs>
                <w:tab w:val="left" w:pos="9056"/>
              </w:tabs>
              <w:ind w:right="94"/>
              <w:jc w:val="center"/>
              <w:outlineLvl w:val="1"/>
              <w:rPr>
                <w:b/>
                <w:bCs/>
                <w:i/>
                <w:iCs/>
                <w:lang w:val="en-US" w:eastAsia="it-IT"/>
              </w:rPr>
            </w:pPr>
            <w:proofErr w:type="spellStart"/>
            <w:r>
              <w:rPr>
                <w:b/>
                <w:bCs/>
                <w:sz w:val="16"/>
                <w:szCs w:val="16"/>
                <w:lang w:val="en-US"/>
              </w:rPr>
              <w:t>Sito</w:t>
            </w:r>
            <w:proofErr w:type="spellEnd"/>
            <w:r>
              <w:rPr>
                <w:b/>
                <w:bCs/>
                <w:sz w:val="16"/>
                <w:szCs w:val="16"/>
                <w:lang w:val="en-US"/>
              </w:rPr>
              <w:t xml:space="preserve"> Web :</w:t>
            </w:r>
            <w:r>
              <w:rPr>
                <w:sz w:val="16"/>
                <w:szCs w:val="16"/>
                <w:lang w:val="en-US"/>
              </w:rPr>
              <w:t xml:space="preserve"> </w:t>
            </w:r>
            <w:hyperlink r:id="rId18" w:history="1">
              <w:r>
                <w:rPr>
                  <w:rStyle w:val="Collegamentoipertestuale"/>
                  <w:sz w:val="16"/>
                  <w:szCs w:val="16"/>
                  <w:lang w:val="en-US"/>
                </w:rPr>
                <w:t>www.istitutonovelli.it</w:t>
              </w:r>
            </w:hyperlink>
          </w:p>
          <w:p w:rsidR="00C16607" w:rsidRPr="0069724E" w:rsidRDefault="00C16607" w:rsidP="00C358D1">
            <w:pPr>
              <w:keepNext/>
              <w:tabs>
                <w:tab w:val="left" w:pos="9056"/>
              </w:tabs>
              <w:ind w:right="94"/>
              <w:jc w:val="center"/>
              <w:outlineLvl w:val="1"/>
              <w:rPr>
                <w:b/>
                <w:bCs/>
                <w:i/>
                <w:iCs/>
                <w:lang w:val="en-US" w:eastAsia="it-IT"/>
              </w:rPr>
            </w:pPr>
          </w:p>
          <w:p w:rsidR="00C16607" w:rsidRPr="0069724E" w:rsidRDefault="00C16607" w:rsidP="00C358D1">
            <w:pPr>
              <w:ind w:right="-140"/>
              <w:rPr>
                <w:sz w:val="20"/>
                <w:szCs w:val="20"/>
                <w:lang w:val="en-US"/>
              </w:rPr>
            </w:pPr>
          </w:p>
          <w:p w:rsidR="00C16607" w:rsidRPr="0069724E" w:rsidRDefault="00C16607" w:rsidP="00C358D1">
            <w:pPr>
              <w:ind w:right="-140"/>
              <w:rPr>
                <w:sz w:val="20"/>
                <w:szCs w:val="20"/>
                <w:lang w:val="en-US"/>
              </w:rPr>
            </w:pPr>
          </w:p>
          <w:p w:rsidR="00C16607" w:rsidRPr="0069724E" w:rsidRDefault="00C33545" w:rsidP="00C358D1">
            <w:pPr>
              <w:ind w:right="-140"/>
              <w:jc w:val="center"/>
              <w:rPr>
                <w:sz w:val="20"/>
                <w:szCs w:val="20"/>
                <w:lang w:val="en-US"/>
              </w:rPr>
            </w:pPr>
            <w:r w:rsidRPr="00C33545">
              <w:rPr>
                <w:b/>
                <w:noProof/>
                <w:sz w:val="36"/>
                <w:lang w:eastAsia="en-US"/>
              </w:rPr>
              <w:pict>
                <v:rect id="_x0000_s1076" style="position:absolute;left:0;text-align:left;margin-left:91.5pt;margin-top:10.7pt;width:302.25pt;height:55.2pt;z-index:251713536">
                  <v:textbox style="mso-next-textbox:#_x0000_s1076">
                    <w:txbxContent>
                      <w:p w:rsidR="005F3064" w:rsidRPr="0029230F" w:rsidRDefault="005F3064" w:rsidP="00C16607">
                        <w:pPr>
                          <w:jc w:val="center"/>
                          <w:rPr>
                            <w:b/>
                            <w:sz w:val="44"/>
                            <w:szCs w:val="44"/>
                          </w:rPr>
                        </w:pPr>
                        <w:r>
                          <w:rPr>
                            <w:b/>
                            <w:sz w:val="44"/>
                            <w:szCs w:val="44"/>
                          </w:rPr>
                          <w:t xml:space="preserve">Seconda Simulazione </w:t>
                        </w:r>
                        <w:r w:rsidRPr="0029230F">
                          <w:rPr>
                            <w:b/>
                            <w:sz w:val="44"/>
                            <w:szCs w:val="44"/>
                          </w:rPr>
                          <w:t xml:space="preserve">Terza Prova Scritta </w:t>
                        </w:r>
                      </w:p>
                    </w:txbxContent>
                  </v:textbox>
                </v:rect>
              </w:pict>
            </w:r>
          </w:p>
          <w:p w:rsidR="00C16607" w:rsidRPr="0069724E" w:rsidRDefault="00C16607" w:rsidP="00C358D1">
            <w:pPr>
              <w:ind w:right="-140"/>
              <w:jc w:val="center"/>
              <w:rPr>
                <w:sz w:val="20"/>
                <w:szCs w:val="20"/>
                <w:lang w:val="en-US"/>
              </w:rPr>
            </w:pPr>
          </w:p>
          <w:p w:rsidR="00C16607" w:rsidRPr="00EE4464" w:rsidRDefault="00C16607" w:rsidP="00C358D1">
            <w:pPr>
              <w:ind w:right="-140"/>
              <w:rPr>
                <w:u w:color="FF0000"/>
                <w:lang w:val="fr-FR" w:eastAsia="it-IT"/>
              </w:rPr>
            </w:pPr>
            <w:r w:rsidRPr="0069724E">
              <w:rPr>
                <w:noProof/>
                <w:u w:color="FF0000"/>
                <w:lang w:val="en-US" w:eastAsia="it-IT"/>
              </w:rPr>
              <w:t xml:space="preserve"> </w:t>
            </w:r>
            <w:r>
              <w:rPr>
                <w:u w:color="FF0000"/>
                <w:lang w:val="fr-FR" w:eastAsia="it-IT"/>
              </w:rPr>
              <w:t xml:space="preserve">                                                                                                                         </w:t>
            </w:r>
          </w:p>
        </w:tc>
        <w:tc>
          <w:tcPr>
            <w:tcW w:w="975" w:type="dxa"/>
          </w:tcPr>
          <w:p w:rsidR="00C16607" w:rsidRPr="0069724E" w:rsidRDefault="00C16607" w:rsidP="00C358D1">
            <w:pPr>
              <w:rPr>
                <w:noProof/>
                <w:u w:color="FF0000"/>
                <w:lang w:val="en-US" w:eastAsia="it-IT"/>
              </w:rPr>
            </w:pPr>
          </w:p>
          <w:p w:rsidR="00C16607" w:rsidRPr="0069724E" w:rsidRDefault="00C16607" w:rsidP="00C358D1">
            <w:pPr>
              <w:rPr>
                <w:noProof/>
                <w:u w:color="FF0000"/>
                <w:lang w:val="en-US" w:eastAsia="it-IT"/>
              </w:rPr>
            </w:pPr>
          </w:p>
          <w:p w:rsidR="00C16607" w:rsidRPr="0069724E" w:rsidRDefault="00C16607" w:rsidP="00C358D1">
            <w:pPr>
              <w:rPr>
                <w:noProof/>
                <w:u w:color="FF0000"/>
                <w:lang w:val="en-US" w:eastAsia="it-IT"/>
              </w:rPr>
            </w:pPr>
          </w:p>
          <w:p w:rsidR="00C16607" w:rsidRPr="0069724E" w:rsidRDefault="00C16607" w:rsidP="00C358D1">
            <w:pPr>
              <w:rPr>
                <w:noProof/>
                <w:u w:color="FF0000"/>
                <w:lang w:val="en-US" w:eastAsia="it-IT"/>
              </w:rPr>
            </w:pPr>
          </w:p>
          <w:p w:rsidR="00C16607" w:rsidRPr="0069724E" w:rsidRDefault="00C16607" w:rsidP="00C358D1">
            <w:pPr>
              <w:rPr>
                <w:noProof/>
                <w:u w:color="FF0000"/>
                <w:lang w:val="en-US" w:eastAsia="it-IT"/>
              </w:rPr>
            </w:pPr>
          </w:p>
          <w:p w:rsidR="00C16607" w:rsidRPr="0069724E" w:rsidRDefault="00C16607" w:rsidP="00C358D1">
            <w:pPr>
              <w:rPr>
                <w:b/>
                <w:szCs w:val="20"/>
                <w:u w:color="FF0000"/>
                <w:lang w:val="en-US" w:eastAsia="it-IT"/>
              </w:rPr>
            </w:pPr>
          </w:p>
          <w:p w:rsidR="00C16607" w:rsidRPr="0069724E" w:rsidRDefault="00C16607" w:rsidP="00C358D1">
            <w:pPr>
              <w:jc w:val="center"/>
              <w:rPr>
                <w:lang w:val="en-US" w:eastAsia="it-IT"/>
              </w:rPr>
            </w:pPr>
          </w:p>
        </w:tc>
      </w:tr>
    </w:tbl>
    <w:p w:rsidR="00C16607" w:rsidRPr="0069724E" w:rsidRDefault="00C16607" w:rsidP="00C16607">
      <w:pPr>
        <w:pStyle w:val="Paragrafoelenco"/>
        <w:rPr>
          <w:b/>
          <w:sz w:val="36"/>
          <w:lang w:val="en-US"/>
        </w:rPr>
      </w:pPr>
      <w:r w:rsidRPr="0069724E">
        <w:rPr>
          <w:b/>
          <w:sz w:val="36"/>
          <w:lang w:val="en-US"/>
        </w:rPr>
        <w:t xml:space="preserve">                                   </w:t>
      </w:r>
    </w:p>
    <w:p w:rsidR="00C16607" w:rsidRPr="0069724E" w:rsidRDefault="00C16607" w:rsidP="00C16607">
      <w:pPr>
        <w:pStyle w:val="Paragrafoelenco"/>
        <w:rPr>
          <w:b/>
          <w:sz w:val="36"/>
          <w:lang w:val="en-US"/>
        </w:rPr>
      </w:pPr>
    </w:p>
    <w:p w:rsidR="00C16607" w:rsidRPr="0069724E" w:rsidRDefault="00C16607" w:rsidP="00C16607">
      <w:pPr>
        <w:pStyle w:val="Paragrafoelenco"/>
        <w:rPr>
          <w:b/>
          <w:sz w:val="36"/>
          <w:lang w:val="en-US"/>
        </w:rPr>
      </w:pPr>
    </w:p>
    <w:p w:rsidR="00C16607" w:rsidRPr="002E4D01" w:rsidRDefault="00C16607" w:rsidP="00C16607">
      <w:pPr>
        <w:pStyle w:val="Paragrafoelenco"/>
        <w:rPr>
          <w:b/>
          <w:sz w:val="36"/>
        </w:rPr>
      </w:pPr>
      <w:r w:rsidRPr="008108CD">
        <w:rPr>
          <w:b/>
          <w:sz w:val="36"/>
        </w:rPr>
        <w:t>Anno Scolastico 201</w:t>
      </w:r>
      <w:r>
        <w:rPr>
          <w:b/>
          <w:sz w:val="36"/>
        </w:rPr>
        <w:t>7</w:t>
      </w:r>
      <w:r w:rsidRPr="008108CD">
        <w:rPr>
          <w:b/>
          <w:sz w:val="36"/>
        </w:rPr>
        <w:t>/201</w:t>
      </w:r>
      <w:r>
        <w:rPr>
          <w:b/>
          <w:sz w:val="36"/>
        </w:rPr>
        <w:t>8</w:t>
      </w:r>
    </w:p>
    <w:p w:rsidR="00C16607" w:rsidRDefault="00C16607" w:rsidP="00C16607">
      <w:pPr>
        <w:jc w:val="right"/>
      </w:pPr>
    </w:p>
    <w:tbl>
      <w:tblPr>
        <w:tblStyle w:val="Grigliatabella"/>
        <w:tblW w:w="0" w:type="auto"/>
        <w:tblLook w:val="04A0"/>
      </w:tblPr>
      <w:tblGrid>
        <w:gridCol w:w="2093"/>
        <w:gridCol w:w="2268"/>
        <w:gridCol w:w="5417"/>
      </w:tblGrid>
      <w:tr w:rsidR="00C16607" w:rsidRPr="0029230F" w:rsidTr="00C358D1">
        <w:tc>
          <w:tcPr>
            <w:tcW w:w="9778" w:type="dxa"/>
            <w:gridSpan w:val="3"/>
          </w:tcPr>
          <w:p w:rsidR="00C16607" w:rsidRDefault="00C16607" w:rsidP="00C358D1">
            <w:pPr>
              <w:pStyle w:val="Paragrafoelenco"/>
              <w:jc w:val="both"/>
              <w:rPr>
                <w:sz w:val="28"/>
                <w:szCs w:val="28"/>
              </w:rPr>
            </w:pPr>
          </w:p>
          <w:p w:rsidR="00C16607" w:rsidRPr="0029230F" w:rsidRDefault="00C16607" w:rsidP="00C358D1">
            <w:pPr>
              <w:pStyle w:val="Paragrafoelenco"/>
              <w:jc w:val="both"/>
              <w:rPr>
                <w:sz w:val="28"/>
                <w:szCs w:val="28"/>
              </w:rPr>
            </w:pPr>
            <w:r>
              <w:rPr>
                <w:sz w:val="28"/>
                <w:szCs w:val="28"/>
              </w:rPr>
              <w:t>CANDIDATA</w:t>
            </w:r>
            <w:r w:rsidRPr="0029230F">
              <w:rPr>
                <w:sz w:val="28"/>
                <w:szCs w:val="28"/>
              </w:rPr>
              <w:t>:</w:t>
            </w:r>
          </w:p>
        </w:tc>
      </w:tr>
      <w:tr w:rsidR="00C16607" w:rsidRPr="0029230F" w:rsidTr="00C358D1">
        <w:tc>
          <w:tcPr>
            <w:tcW w:w="2093" w:type="dxa"/>
          </w:tcPr>
          <w:p w:rsidR="00C16607" w:rsidRDefault="00C16607" w:rsidP="00C358D1">
            <w:pPr>
              <w:pStyle w:val="Paragrafoelenco"/>
              <w:rPr>
                <w:sz w:val="28"/>
                <w:szCs w:val="28"/>
              </w:rPr>
            </w:pPr>
          </w:p>
          <w:p w:rsidR="00C16607" w:rsidRPr="0029230F" w:rsidRDefault="00C16607" w:rsidP="00C358D1">
            <w:pPr>
              <w:pStyle w:val="Paragrafoelenco"/>
              <w:rPr>
                <w:sz w:val="28"/>
                <w:szCs w:val="28"/>
              </w:rPr>
            </w:pPr>
            <w:r w:rsidRPr="0029230F">
              <w:rPr>
                <w:sz w:val="28"/>
                <w:szCs w:val="28"/>
              </w:rPr>
              <w:t>CLASSE V</w:t>
            </w:r>
          </w:p>
        </w:tc>
        <w:tc>
          <w:tcPr>
            <w:tcW w:w="2268" w:type="dxa"/>
          </w:tcPr>
          <w:p w:rsidR="00C16607" w:rsidRDefault="00C16607" w:rsidP="00C358D1">
            <w:pPr>
              <w:pStyle w:val="Paragrafoelenco"/>
              <w:rPr>
                <w:sz w:val="28"/>
                <w:szCs w:val="28"/>
              </w:rPr>
            </w:pPr>
          </w:p>
          <w:p w:rsidR="00C16607" w:rsidRPr="0029230F" w:rsidRDefault="00C16607" w:rsidP="00C358D1">
            <w:pPr>
              <w:pStyle w:val="Paragrafoelenco"/>
              <w:rPr>
                <w:sz w:val="28"/>
                <w:szCs w:val="28"/>
              </w:rPr>
            </w:pPr>
            <w:r w:rsidRPr="0029230F">
              <w:rPr>
                <w:sz w:val="28"/>
                <w:szCs w:val="28"/>
              </w:rPr>
              <w:t xml:space="preserve">SEZIONE </w:t>
            </w:r>
            <w:r>
              <w:rPr>
                <w:sz w:val="28"/>
                <w:szCs w:val="28"/>
              </w:rPr>
              <w:t xml:space="preserve"> A</w:t>
            </w:r>
          </w:p>
        </w:tc>
        <w:tc>
          <w:tcPr>
            <w:tcW w:w="5417" w:type="dxa"/>
          </w:tcPr>
          <w:p w:rsidR="00C16607" w:rsidRDefault="00C16607" w:rsidP="00C358D1">
            <w:pPr>
              <w:pStyle w:val="Paragrafoelenco"/>
              <w:rPr>
                <w:sz w:val="28"/>
                <w:szCs w:val="28"/>
              </w:rPr>
            </w:pPr>
          </w:p>
          <w:p w:rsidR="00C16607" w:rsidRPr="0029230F" w:rsidRDefault="005546A4" w:rsidP="00C358D1">
            <w:pPr>
              <w:pStyle w:val="Paragrafoelenco"/>
              <w:rPr>
                <w:sz w:val="28"/>
                <w:szCs w:val="28"/>
              </w:rPr>
            </w:pPr>
            <w:r>
              <w:rPr>
                <w:sz w:val="28"/>
                <w:szCs w:val="28"/>
              </w:rPr>
              <w:t>I</w:t>
            </w:r>
            <w:r w:rsidR="00C16607" w:rsidRPr="0029230F">
              <w:rPr>
                <w:sz w:val="28"/>
                <w:szCs w:val="28"/>
              </w:rPr>
              <w:t xml:space="preserve">NDIRIZZO: </w:t>
            </w:r>
            <w:r>
              <w:rPr>
                <w:sz w:val="28"/>
                <w:szCs w:val="28"/>
              </w:rPr>
              <w:t xml:space="preserve"> </w:t>
            </w:r>
            <w:r w:rsidR="00C16607" w:rsidRPr="0029230F">
              <w:rPr>
                <w:sz w:val="28"/>
                <w:szCs w:val="28"/>
              </w:rPr>
              <w:t>linguistico</w:t>
            </w:r>
          </w:p>
        </w:tc>
      </w:tr>
    </w:tbl>
    <w:p w:rsidR="00C16607" w:rsidRPr="0029230F" w:rsidRDefault="00C16607" w:rsidP="00C16607">
      <w:pPr>
        <w:pStyle w:val="Paragrafoelenco"/>
        <w:jc w:val="center"/>
        <w:rPr>
          <w:b/>
          <w:sz w:val="28"/>
          <w:szCs w:val="28"/>
        </w:rPr>
      </w:pPr>
    </w:p>
    <w:p w:rsidR="00C16607" w:rsidRDefault="00C16607" w:rsidP="00C16607">
      <w:pPr>
        <w:pStyle w:val="Paragrafoelenco"/>
        <w:jc w:val="both"/>
        <w:rPr>
          <w:sz w:val="28"/>
          <w:szCs w:val="28"/>
        </w:rPr>
      </w:pPr>
    </w:p>
    <w:p w:rsidR="00C16607" w:rsidRDefault="00C16607" w:rsidP="00C16607">
      <w:pPr>
        <w:pStyle w:val="Paragrafoelenco"/>
        <w:jc w:val="both"/>
        <w:rPr>
          <w:sz w:val="28"/>
          <w:szCs w:val="28"/>
        </w:rPr>
      </w:pPr>
    </w:p>
    <w:p w:rsidR="00C16607" w:rsidRPr="00C2313F" w:rsidRDefault="00C16607" w:rsidP="00C16607">
      <w:pPr>
        <w:pStyle w:val="Paragrafoelenco"/>
        <w:jc w:val="both"/>
        <w:rPr>
          <w:sz w:val="28"/>
          <w:szCs w:val="28"/>
        </w:rPr>
      </w:pPr>
      <w:r>
        <w:rPr>
          <w:sz w:val="28"/>
          <w:szCs w:val="28"/>
        </w:rPr>
        <w:t>Materie coinvolte</w:t>
      </w:r>
      <w:r w:rsidRPr="00C2313F">
        <w:rPr>
          <w:sz w:val="28"/>
          <w:szCs w:val="28"/>
        </w:rPr>
        <w:t>:</w:t>
      </w:r>
      <w:r>
        <w:rPr>
          <w:sz w:val="28"/>
          <w:szCs w:val="28"/>
        </w:rPr>
        <w:t xml:space="preserve"> </w:t>
      </w:r>
      <w:r w:rsidRPr="00C2313F">
        <w:rPr>
          <w:sz w:val="28"/>
          <w:szCs w:val="28"/>
        </w:rPr>
        <w:t xml:space="preserve"> </w:t>
      </w:r>
      <w:r>
        <w:rPr>
          <w:sz w:val="28"/>
          <w:szCs w:val="28"/>
        </w:rPr>
        <w:t>Francese</w:t>
      </w:r>
      <w:r w:rsidRPr="00C2313F">
        <w:rPr>
          <w:sz w:val="28"/>
          <w:szCs w:val="28"/>
        </w:rPr>
        <w:tab/>
      </w:r>
      <w:r w:rsidRPr="00C2313F">
        <w:rPr>
          <w:sz w:val="28"/>
          <w:szCs w:val="28"/>
        </w:rPr>
        <w:tab/>
        <w:t xml:space="preserve">         </w:t>
      </w:r>
      <w:r w:rsidRPr="00C2313F">
        <w:rPr>
          <w:sz w:val="28"/>
          <w:szCs w:val="28"/>
        </w:rPr>
        <w:tab/>
      </w:r>
    </w:p>
    <w:p w:rsidR="00C16607" w:rsidRPr="00C2313F" w:rsidRDefault="00C16607" w:rsidP="00C16607">
      <w:pPr>
        <w:pStyle w:val="Paragrafoelenco"/>
        <w:jc w:val="both"/>
        <w:rPr>
          <w:sz w:val="28"/>
          <w:szCs w:val="28"/>
        </w:rPr>
      </w:pPr>
      <w:r w:rsidRPr="00C2313F">
        <w:rPr>
          <w:sz w:val="28"/>
          <w:szCs w:val="28"/>
        </w:rPr>
        <w:tab/>
      </w:r>
      <w:r w:rsidRPr="00C2313F">
        <w:rPr>
          <w:sz w:val="28"/>
          <w:szCs w:val="28"/>
        </w:rPr>
        <w:tab/>
      </w:r>
      <w:r w:rsidR="007B4D89">
        <w:rPr>
          <w:sz w:val="28"/>
          <w:szCs w:val="28"/>
        </w:rPr>
        <w:t xml:space="preserve">      </w:t>
      </w:r>
      <w:r w:rsidR="009A3D29">
        <w:rPr>
          <w:sz w:val="28"/>
          <w:szCs w:val="28"/>
        </w:rPr>
        <w:t xml:space="preserve"> </w:t>
      </w:r>
      <w:r w:rsidR="007B4D89">
        <w:rPr>
          <w:sz w:val="28"/>
          <w:szCs w:val="28"/>
        </w:rPr>
        <w:t xml:space="preserve">    </w:t>
      </w:r>
      <w:r>
        <w:rPr>
          <w:sz w:val="28"/>
          <w:szCs w:val="28"/>
        </w:rPr>
        <w:t>Spagnolo</w:t>
      </w:r>
    </w:p>
    <w:p w:rsidR="00C16607" w:rsidRPr="00C2313F" w:rsidRDefault="00C16607" w:rsidP="00C16607">
      <w:pPr>
        <w:pStyle w:val="Paragrafoelenco"/>
        <w:jc w:val="both"/>
        <w:rPr>
          <w:sz w:val="28"/>
          <w:szCs w:val="28"/>
        </w:rPr>
      </w:pPr>
      <w:r>
        <w:rPr>
          <w:sz w:val="28"/>
          <w:szCs w:val="28"/>
        </w:rPr>
        <w:tab/>
      </w:r>
      <w:r>
        <w:rPr>
          <w:sz w:val="28"/>
          <w:szCs w:val="28"/>
        </w:rPr>
        <w:tab/>
      </w:r>
      <w:r>
        <w:rPr>
          <w:sz w:val="28"/>
          <w:szCs w:val="28"/>
        </w:rPr>
        <w:tab/>
        <w:t xml:space="preserve"> </w:t>
      </w:r>
      <w:r w:rsidRPr="00C2313F">
        <w:rPr>
          <w:sz w:val="28"/>
          <w:szCs w:val="28"/>
        </w:rPr>
        <w:t>Storia</w:t>
      </w:r>
    </w:p>
    <w:p w:rsidR="00C16607" w:rsidRPr="00C2313F" w:rsidRDefault="007B4D89" w:rsidP="00C16607">
      <w:pPr>
        <w:pStyle w:val="Paragrafoelenco"/>
        <w:jc w:val="both"/>
        <w:rPr>
          <w:sz w:val="28"/>
          <w:szCs w:val="28"/>
        </w:rPr>
      </w:pPr>
      <w:r>
        <w:rPr>
          <w:sz w:val="28"/>
          <w:szCs w:val="28"/>
        </w:rPr>
        <w:t xml:space="preserve">                         </w:t>
      </w:r>
      <w:r w:rsidR="009A3D29">
        <w:rPr>
          <w:sz w:val="28"/>
          <w:szCs w:val="28"/>
        </w:rPr>
        <w:t xml:space="preserve">    </w:t>
      </w:r>
      <w:r>
        <w:rPr>
          <w:sz w:val="28"/>
          <w:szCs w:val="28"/>
        </w:rPr>
        <w:t xml:space="preserve">   </w:t>
      </w:r>
      <w:r w:rsidR="00C16607">
        <w:rPr>
          <w:sz w:val="28"/>
          <w:szCs w:val="28"/>
        </w:rPr>
        <w:t>Filosofia</w:t>
      </w:r>
    </w:p>
    <w:p w:rsidR="00C16607" w:rsidRDefault="00C16607" w:rsidP="00C16607">
      <w:pPr>
        <w:pStyle w:val="Paragrafoelenco"/>
        <w:jc w:val="both"/>
        <w:rPr>
          <w:sz w:val="28"/>
          <w:szCs w:val="28"/>
        </w:rPr>
      </w:pPr>
      <w:r w:rsidRPr="00C2313F">
        <w:rPr>
          <w:sz w:val="28"/>
          <w:szCs w:val="28"/>
        </w:rPr>
        <w:t xml:space="preserve">                           </w:t>
      </w:r>
      <w:r w:rsidR="007B4D89">
        <w:rPr>
          <w:sz w:val="28"/>
          <w:szCs w:val="28"/>
        </w:rPr>
        <w:t xml:space="preserve"> </w:t>
      </w:r>
      <w:r w:rsidR="009A3D29">
        <w:rPr>
          <w:sz w:val="28"/>
          <w:szCs w:val="28"/>
        </w:rPr>
        <w:t xml:space="preserve">    </w:t>
      </w:r>
      <w:r w:rsidRPr="00C2313F">
        <w:rPr>
          <w:sz w:val="28"/>
          <w:szCs w:val="28"/>
        </w:rPr>
        <w:t>Scienze</w:t>
      </w:r>
    </w:p>
    <w:p w:rsidR="00C16607" w:rsidRDefault="00C16607" w:rsidP="00C16607">
      <w:pPr>
        <w:pStyle w:val="Paragrafoelenco"/>
        <w:jc w:val="both"/>
        <w:rPr>
          <w:sz w:val="28"/>
          <w:szCs w:val="28"/>
        </w:rPr>
      </w:pPr>
    </w:p>
    <w:p w:rsidR="00C16607" w:rsidRPr="00C2313F" w:rsidRDefault="00C16607" w:rsidP="00C16607">
      <w:pPr>
        <w:pStyle w:val="Paragrafoelenco"/>
        <w:jc w:val="both"/>
        <w:rPr>
          <w:sz w:val="28"/>
          <w:szCs w:val="28"/>
        </w:rPr>
      </w:pPr>
    </w:p>
    <w:p w:rsidR="00C16607" w:rsidRPr="00C2313F" w:rsidRDefault="00C16607" w:rsidP="00C16607">
      <w:pPr>
        <w:pStyle w:val="Paragrafoelenco"/>
        <w:jc w:val="both"/>
      </w:pPr>
      <w:r w:rsidRPr="00C2313F">
        <w:rPr>
          <w:b/>
        </w:rPr>
        <w:t>Tipologia di prova</w:t>
      </w:r>
      <w:r>
        <w:rPr>
          <w:b/>
        </w:rPr>
        <w:t xml:space="preserve"> B</w:t>
      </w:r>
      <w:r w:rsidRPr="00C2313F">
        <w:t xml:space="preserve">: 2 quesiti a risposta singola </w:t>
      </w:r>
    </w:p>
    <w:p w:rsidR="00C16607" w:rsidRPr="00C2313F" w:rsidRDefault="00C16607" w:rsidP="00C16607">
      <w:pPr>
        <w:pStyle w:val="Paragrafoelenco"/>
        <w:jc w:val="both"/>
      </w:pPr>
      <w:r>
        <w:t xml:space="preserve">                               N.B.: le risposte devono essere scritte in un massimo di 7</w:t>
      </w:r>
      <w:r w:rsidRPr="00C2313F">
        <w:t xml:space="preserve"> righe .</w:t>
      </w:r>
    </w:p>
    <w:p w:rsidR="00C16607" w:rsidRPr="00C2313F" w:rsidRDefault="00C16607" w:rsidP="00C16607">
      <w:pPr>
        <w:pStyle w:val="Paragrafoelenco"/>
        <w:jc w:val="center"/>
        <w:rPr>
          <w:b/>
          <w:sz w:val="36"/>
        </w:rPr>
      </w:pPr>
    </w:p>
    <w:p w:rsidR="00C16607" w:rsidRPr="00C2313F" w:rsidRDefault="00C16607" w:rsidP="00C16607">
      <w:pPr>
        <w:pStyle w:val="Paragrafoelenco"/>
        <w:jc w:val="both"/>
      </w:pPr>
    </w:p>
    <w:p w:rsidR="00C16607" w:rsidRPr="00C2313F" w:rsidRDefault="00C16607" w:rsidP="00C16607">
      <w:pPr>
        <w:pStyle w:val="Paragrafoelenco"/>
        <w:jc w:val="both"/>
      </w:pPr>
      <w:r w:rsidRPr="00C2313F">
        <w:rPr>
          <w:b/>
        </w:rPr>
        <w:t>Durata della prova:</w:t>
      </w:r>
      <w:r w:rsidRPr="00C2313F">
        <w:t xml:space="preserve"> 120 minuti</w:t>
      </w:r>
    </w:p>
    <w:p w:rsidR="00C16607" w:rsidRDefault="00C16607" w:rsidP="00C16607">
      <w:pPr>
        <w:pStyle w:val="Paragrafoelenco"/>
        <w:rPr>
          <w:b/>
        </w:rPr>
      </w:pPr>
    </w:p>
    <w:p w:rsidR="00C16607" w:rsidRPr="00C0399A" w:rsidRDefault="00C16607" w:rsidP="00C16607">
      <w:r>
        <w:rPr>
          <w:b/>
        </w:rPr>
        <w:t xml:space="preserve">Punteggio </w:t>
      </w:r>
      <w:proofErr w:type="spellStart"/>
      <w:r>
        <w:rPr>
          <w:b/>
        </w:rPr>
        <w:t>complessivo………</w:t>
      </w:r>
      <w:proofErr w:type="spellEnd"/>
      <w:r>
        <w:rPr>
          <w:b/>
        </w:rPr>
        <w:t>/15</w:t>
      </w:r>
    </w:p>
    <w:p w:rsidR="00C16607" w:rsidRDefault="00C16607" w:rsidP="00C16607">
      <w:r w:rsidRPr="00C0399A">
        <w:t xml:space="preserve">    </w:t>
      </w:r>
    </w:p>
    <w:p w:rsidR="00C16607" w:rsidRPr="0069724E" w:rsidRDefault="00C16607" w:rsidP="00C16607"/>
    <w:p w:rsidR="00C16607" w:rsidRDefault="00C16607" w:rsidP="00C16607">
      <w:pPr>
        <w:jc w:val="center"/>
      </w:pPr>
    </w:p>
    <w:p w:rsidR="00C16607" w:rsidRDefault="00C16607" w:rsidP="00C16607">
      <w:pPr>
        <w:jc w:val="center"/>
      </w:pPr>
    </w:p>
    <w:p w:rsidR="00C16607" w:rsidRDefault="00C16607" w:rsidP="00C16607">
      <w:pPr>
        <w:jc w:val="center"/>
      </w:pPr>
    </w:p>
    <w:p w:rsidR="00C16607" w:rsidRDefault="00C16607" w:rsidP="00C16607">
      <w:pPr>
        <w:jc w:val="center"/>
      </w:pPr>
    </w:p>
    <w:p w:rsidR="00C16607" w:rsidRPr="00C16607" w:rsidRDefault="00C16607" w:rsidP="00C16607">
      <w:pPr>
        <w:jc w:val="center"/>
      </w:pPr>
    </w:p>
    <w:p w:rsidR="00C16607" w:rsidRPr="009C1D74" w:rsidRDefault="004C54B0" w:rsidP="004C54B0">
      <w:pPr>
        <w:pStyle w:val="Paragrafoelenco"/>
        <w:ind w:left="644"/>
        <w:jc w:val="center"/>
        <w:rPr>
          <w:b/>
          <w:sz w:val="28"/>
          <w:szCs w:val="28"/>
        </w:rPr>
      </w:pPr>
      <w:r w:rsidRPr="009C1D74">
        <w:rPr>
          <w:b/>
          <w:sz w:val="28"/>
          <w:szCs w:val="28"/>
        </w:rPr>
        <w:t>FRANCESE</w:t>
      </w:r>
    </w:p>
    <w:p w:rsidR="004C54B0" w:rsidRPr="00BA3627" w:rsidRDefault="004C54B0" w:rsidP="004C54B0">
      <w:pPr>
        <w:pStyle w:val="Paragrafoelenco"/>
        <w:ind w:left="644"/>
        <w:jc w:val="center"/>
        <w:rPr>
          <w:sz w:val="28"/>
          <w:szCs w:val="28"/>
        </w:rPr>
      </w:pPr>
    </w:p>
    <w:p w:rsidR="00C16607" w:rsidRPr="00B31B09" w:rsidRDefault="00B31B09" w:rsidP="00B31B09">
      <w:pPr>
        <w:pStyle w:val="Paragrafoelenco"/>
        <w:numPr>
          <w:ilvl w:val="0"/>
          <w:numId w:val="32"/>
        </w:numPr>
        <w:spacing w:after="160" w:line="259" w:lineRule="auto"/>
        <w:rPr>
          <w:lang w:val="en-US"/>
        </w:rPr>
      </w:pPr>
      <w:proofErr w:type="spellStart"/>
      <w:r w:rsidRPr="00B31B09">
        <w:rPr>
          <w:lang w:val="en-US"/>
        </w:rPr>
        <w:t>Quel</w:t>
      </w:r>
      <w:proofErr w:type="spellEnd"/>
      <w:r w:rsidRPr="00B31B09">
        <w:rPr>
          <w:lang w:val="en-US"/>
        </w:rPr>
        <w:t xml:space="preserve"> </w:t>
      </w:r>
      <w:proofErr w:type="spellStart"/>
      <w:r w:rsidRPr="00B31B09">
        <w:rPr>
          <w:lang w:val="en-US"/>
        </w:rPr>
        <w:t>est</w:t>
      </w:r>
      <w:proofErr w:type="spellEnd"/>
      <w:r w:rsidRPr="00B31B09">
        <w:rPr>
          <w:lang w:val="en-US"/>
        </w:rPr>
        <w:t xml:space="preserve"> le role de </w:t>
      </w:r>
      <w:proofErr w:type="spellStart"/>
      <w:r w:rsidRPr="00B31B09">
        <w:rPr>
          <w:lang w:val="en-US"/>
        </w:rPr>
        <w:t>l’écriture</w:t>
      </w:r>
      <w:proofErr w:type="spellEnd"/>
      <w:r w:rsidRPr="00B31B09">
        <w:rPr>
          <w:lang w:val="en-US"/>
        </w:rPr>
        <w:t xml:space="preserve"> </w:t>
      </w:r>
      <w:proofErr w:type="spellStart"/>
      <w:r w:rsidRPr="00B31B09">
        <w:rPr>
          <w:lang w:val="en-US"/>
        </w:rPr>
        <w:t>dans</w:t>
      </w:r>
      <w:proofErr w:type="spellEnd"/>
      <w:r w:rsidRPr="00B31B09">
        <w:rPr>
          <w:lang w:val="en-US"/>
        </w:rPr>
        <w:t xml:space="preserve"> la </w:t>
      </w:r>
      <w:proofErr w:type="spellStart"/>
      <w:r w:rsidRPr="00B31B09">
        <w:rPr>
          <w:lang w:val="en-US"/>
        </w:rPr>
        <w:t>résurrection</w:t>
      </w:r>
      <w:proofErr w:type="spellEnd"/>
      <w:r w:rsidRPr="00B31B09">
        <w:rPr>
          <w:lang w:val="en-US"/>
        </w:rPr>
        <w:t xml:space="preserve"> du passé et les techniques de Proust?</w:t>
      </w:r>
    </w:p>
    <w:p w:rsidR="00C16607" w:rsidRPr="00C4795C" w:rsidRDefault="00C16607" w:rsidP="00C16607">
      <w:pPr>
        <w:pStyle w:val="Paragrafoelenco"/>
        <w:spacing w:line="360" w:lineRule="auto"/>
        <w:ind w:left="-90"/>
        <w:rPr>
          <w:b/>
        </w:rPr>
      </w:pPr>
      <w:r w:rsidRPr="00C4795C">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6607" w:rsidRDefault="00C16607" w:rsidP="00C16607">
      <w:pPr>
        <w:spacing w:line="360" w:lineRule="auto"/>
      </w:pPr>
    </w:p>
    <w:p w:rsidR="005546A4" w:rsidRPr="00C4795C" w:rsidRDefault="005546A4" w:rsidP="00C16607">
      <w:pPr>
        <w:spacing w:line="360" w:lineRule="auto"/>
      </w:pPr>
    </w:p>
    <w:p w:rsidR="004C54B0" w:rsidRDefault="004C54B0" w:rsidP="004C54B0">
      <w:pPr>
        <w:pStyle w:val="Paragrafoelenco"/>
        <w:ind w:left="810"/>
      </w:pPr>
    </w:p>
    <w:p w:rsidR="004C54B0" w:rsidRDefault="004C54B0" w:rsidP="004C54B0">
      <w:pPr>
        <w:pStyle w:val="Paragrafoelenco"/>
        <w:ind w:left="810"/>
      </w:pPr>
    </w:p>
    <w:p w:rsidR="004C54B0" w:rsidRDefault="004C54B0" w:rsidP="004C54B0">
      <w:pPr>
        <w:pStyle w:val="Paragrafoelenco"/>
        <w:numPr>
          <w:ilvl w:val="0"/>
          <w:numId w:val="32"/>
        </w:numPr>
      </w:pPr>
      <w:r w:rsidRPr="00D8688F">
        <w:rPr>
          <w:lang w:val="es-ES_tradnl"/>
        </w:rPr>
        <w:t xml:space="preserve">Qu’est-ce que le dadaisme et le surréalisme? </w:t>
      </w:r>
      <w:r>
        <w:t xml:space="preserve">Qui en </w:t>
      </w:r>
      <w:proofErr w:type="spellStart"/>
      <w:r>
        <w:t>sont</w:t>
      </w:r>
      <w:proofErr w:type="spellEnd"/>
      <w:r>
        <w:t xml:space="preserve"> </w:t>
      </w:r>
      <w:proofErr w:type="spellStart"/>
      <w:r>
        <w:t>les</w:t>
      </w:r>
      <w:proofErr w:type="spellEnd"/>
      <w:r>
        <w:t xml:space="preserve"> </w:t>
      </w:r>
      <w:proofErr w:type="spellStart"/>
      <w:r>
        <w:t>fondateurs</w:t>
      </w:r>
      <w:proofErr w:type="spellEnd"/>
      <w:r>
        <w:t>?</w:t>
      </w:r>
    </w:p>
    <w:p w:rsidR="004C54B0" w:rsidRDefault="004C54B0" w:rsidP="004C54B0"/>
    <w:p w:rsidR="004C54B0" w:rsidRDefault="004C54B0" w:rsidP="005546A4">
      <w:pPr>
        <w:spacing w:line="48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6607" w:rsidRPr="00C4795C" w:rsidRDefault="00C16607" w:rsidP="005546A4">
      <w:pPr>
        <w:spacing w:line="480" w:lineRule="auto"/>
        <w:ind w:left="450"/>
      </w:pPr>
    </w:p>
    <w:p w:rsidR="00C16607" w:rsidRDefault="00C16607" w:rsidP="00C16607">
      <w:pPr>
        <w:spacing w:line="360" w:lineRule="auto"/>
        <w:jc w:val="center"/>
        <w:rPr>
          <w:lang w:val="es-ES_tradnl"/>
        </w:rPr>
      </w:pPr>
    </w:p>
    <w:p w:rsidR="00C16607" w:rsidRDefault="00C16607" w:rsidP="00C16607">
      <w:pPr>
        <w:jc w:val="center"/>
        <w:rPr>
          <w:lang w:val="es-ES_tradnl"/>
        </w:rPr>
      </w:pPr>
    </w:p>
    <w:p w:rsidR="00C16607" w:rsidRDefault="00C16607" w:rsidP="00C16607">
      <w:pPr>
        <w:jc w:val="center"/>
        <w:rPr>
          <w:lang w:val="es-ES_tradnl"/>
        </w:rPr>
      </w:pPr>
    </w:p>
    <w:p w:rsidR="00C16607" w:rsidRDefault="00C16607" w:rsidP="00C16607">
      <w:pPr>
        <w:jc w:val="center"/>
        <w:rPr>
          <w:lang w:val="es-ES_tradnl"/>
        </w:rPr>
      </w:pPr>
    </w:p>
    <w:p w:rsidR="00C16607" w:rsidRDefault="00C16607" w:rsidP="00C16607">
      <w:pPr>
        <w:jc w:val="center"/>
        <w:rPr>
          <w:lang w:val="es-ES_tradnl"/>
        </w:rPr>
      </w:pPr>
    </w:p>
    <w:p w:rsidR="00C16607" w:rsidRDefault="00C16607" w:rsidP="00C16607">
      <w:pPr>
        <w:jc w:val="center"/>
        <w:rPr>
          <w:lang w:val="es-ES_tradnl"/>
        </w:rPr>
      </w:pPr>
    </w:p>
    <w:p w:rsidR="00C16607" w:rsidRDefault="00C16607" w:rsidP="00C16607">
      <w:pPr>
        <w:jc w:val="center"/>
        <w:rPr>
          <w:lang w:val="es-ES_tradnl"/>
        </w:rPr>
      </w:pPr>
    </w:p>
    <w:p w:rsidR="00C16607" w:rsidRDefault="00C16607" w:rsidP="00C16607">
      <w:pPr>
        <w:jc w:val="center"/>
        <w:rPr>
          <w:lang w:val="es-ES_tradnl"/>
        </w:rPr>
      </w:pPr>
    </w:p>
    <w:p w:rsidR="00C16607" w:rsidRDefault="00C16607" w:rsidP="00C16607">
      <w:pPr>
        <w:jc w:val="center"/>
        <w:rPr>
          <w:lang w:val="es-ES_tradnl"/>
        </w:rPr>
      </w:pPr>
    </w:p>
    <w:p w:rsidR="00102AC7" w:rsidRDefault="00102AC7" w:rsidP="005546A4">
      <w:pPr>
        <w:rPr>
          <w:lang w:val="es-ES_tradnl"/>
        </w:rPr>
      </w:pPr>
    </w:p>
    <w:p w:rsidR="005546A4" w:rsidRDefault="005546A4" w:rsidP="005546A4">
      <w:pPr>
        <w:rPr>
          <w:lang w:val="es-ES_tradnl"/>
        </w:rPr>
      </w:pPr>
    </w:p>
    <w:p w:rsidR="00C16607" w:rsidRPr="0069724E" w:rsidRDefault="00C16607" w:rsidP="00C16607">
      <w:pPr>
        <w:jc w:val="center"/>
        <w:rPr>
          <w:b/>
          <w:lang w:val="es-ES_tradnl"/>
        </w:rPr>
      </w:pPr>
      <w:r w:rsidRPr="0069724E">
        <w:rPr>
          <w:b/>
          <w:lang w:val="es-ES_tradnl"/>
        </w:rPr>
        <w:lastRenderedPageBreak/>
        <w:t>SPAGNOLO</w:t>
      </w:r>
    </w:p>
    <w:p w:rsidR="00C16607" w:rsidRDefault="00C16607" w:rsidP="00C16607">
      <w:pPr>
        <w:jc w:val="center"/>
        <w:rPr>
          <w:lang w:val="es-ES_tradnl"/>
        </w:rPr>
      </w:pPr>
    </w:p>
    <w:p w:rsidR="005546A4" w:rsidRPr="005546A4" w:rsidRDefault="005546A4" w:rsidP="00C16607">
      <w:pPr>
        <w:jc w:val="center"/>
        <w:rPr>
          <w:lang w:val="es-ES_tradnl"/>
        </w:rPr>
      </w:pPr>
    </w:p>
    <w:p w:rsidR="00C16607" w:rsidRPr="005546A4" w:rsidRDefault="00C358D1" w:rsidP="005546A4">
      <w:pPr>
        <w:pStyle w:val="Paragrafoelenco"/>
        <w:numPr>
          <w:ilvl w:val="0"/>
          <w:numId w:val="35"/>
        </w:numPr>
        <w:rPr>
          <w:rFonts w:cs="Calibri"/>
          <w:lang w:val="es-ES_tradnl"/>
        </w:rPr>
      </w:pPr>
      <w:r w:rsidRPr="005546A4">
        <w:rPr>
          <w:rFonts w:cs="Calibri"/>
          <w:lang w:val="es-ES_tradnl"/>
        </w:rPr>
        <w:t>El concepto unamuniano de la historia</w:t>
      </w:r>
    </w:p>
    <w:p w:rsidR="005546A4" w:rsidRPr="005546A4" w:rsidRDefault="005546A4" w:rsidP="005546A4">
      <w:pPr>
        <w:pStyle w:val="Paragrafoelenco"/>
        <w:ind w:left="720"/>
        <w:rPr>
          <w:lang w:val="es-ES_tradnl"/>
        </w:rPr>
      </w:pPr>
    </w:p>
    <w:p w:rsidR="00C16607" w:rsidRPr="00C16607" w:rsidRDefault="00C16607" w:rsidP="00C16607">
      <w:pPr>
        <w:tabs>
          <w:tab w:val="left" w:pos="0"/>
        </w:tabs>
        <w:spacing w:line="480" w:lineRule="auto"/>
        <w:rPr>
          <w:lang w:val="es-ES_tradnl"/>
        </w:rPr>
      </w:pPr>
      <w:r w:rsidRPr="00C16607">
        <w:rPr>
          <w:lang w:val="es-ES_tradn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6607" w:rsidRPr="00C16607" w:rsidRDefault="00C16607" w:rsidP="00C16607">
      <w:pPr>
        <w:spacing w:line="480" w:lineRule="auto"/>
        <w:rPr>
          <w:lang w:val="es-ES_tradnl"/>
        </w:rPr>
      </w:pPr>
    </w:p>
    <w:p w:rsidR="00F04E54" w:rsidRDefault="00F04E54" w:rsidP="00F04E54">
      <w:pPr>
        <w:spacing w:line="480" w:lineRule="auto"/>
        <w:rPr>
          <w:rFonts w:cs="Calibri"/>
          <w:b/>
          <w:sz w:val="20"/>
          <w:szCs w:val="20"/>
          <w:lang w:val="es-ES_tradnl"/>
        </w:rPr>
      </w:pPr>
    </w:p>
    <w:p w:rsidR="00102AC7" w:rsidRDefault="00102AC7" w:rsidP="00F04E54">
      <w:pPr>
        <w:spacing w:line="480" w:lineRule="auto"/>
        <w:rPr>
          <w:rFonts w:cs="Calibri"/>
          <w:b/>
          <w:sz w:val="20"/>
          <w:szCs w:val="20"/>
          <w:lang w:val="es-ES_tradnl"/>
        </w:rPr>
      </w:pPr>
    </w:p>
    <w:p w:rsidR="00F04E54" w:rsidRPr="005546A4" w:rsidRDefault="00F04E54" w:rsidP="00F04E54">
      <w:pPr>
        <w:spacing w:line="480" w:lineRule="auto"/>
        <w:rPr>
          <w:rFonts w:cs="Calibri"/>
          <w:lang w:val="es-ES_tradnl"/>
        </w:rPr>
      </w:pPr>
      <w:r w:rsidRPr="005546A4">
        <w:rPr>
          <w:rFonts w:cs="Calibri"/>
          <w:lang w:val="es-ES_tradnl"/>
        </w:rPr>
        <w:t xml:space="preserve">2) </w:t>
      </w:r>
      <w:r w:rsidRPr="005546A4">
        <w:rPr>
          <w:lang w:val="es-ES_tradnl"/>
        </w:rPr>
        <w:t>¿</w:t>
      </w:r>
      <w:r w:rsidRPr="005546A4">
        <w:rPr>
          <w:rFonts w:cs="Calibri"/>
          <w:lang w:val="es-ES_tradnl"/>
        </w:rPr>
        <w:t xml:space="preserve"> Por qué Castilla es tan importante para la generación del ’98?</w:t>
      </w:r>
    </w:p>
    <w:p w:rsidR="00C16607" w:rsidRPr="00C16607" w:rsidRDefault="00C16607" w:rsidP="00C16607">
      <w:pPr>
        <w:spacing w:line="480" w:lineRule="auto"/>
        <w:rPr>
          <w:b/>
          <w:lang w:val="es-ES_tradnl"/>
        </w:rPr>
      </w:pPr>
      <w:r w:rsidRPr="00C16607">
        <w:rPr>
          <w:lang w:val="es-ES_tradn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6607" w:rsidRPr="00C16607" w:rsidRDefault="00C16607" w:rsidP="00C16607">
      <w:pPr>
        <w:spacing w:line="480" w:lineRule="auto"/>
        <w:rPr>
          <w:b/>
          <w:lang w:val="es-ES_tradnl"/>
        </w:rPr>
      </w:pPr>
    </w:p>
    <w:p w:rsidR="00C16607" w:rsidRDefault="00C16607" w:rsidP="00C16607">
      <w:pPr>
        <w:spacing w:line="480" w:lineRule="auto"/>
        <w:rPr>
          <w:lang w:val="es-ES_tradnl"/>
        </w:rPr>
      </w:pPr>
    </w:p>
    <w:p w:rsidR="00C16607" w:rsidRDefault="00C16607" w:rsidP="00C16607">
      <w:pPr>
        <w:spacing w:line="480" w:lineRule="auto"/>
        <w:rPr>
          <w:lang w:val="es-ES_tradnl"/>
        </w:rPr>
      </w:pPr>
    </w:p>
    <w:p w:rsidR="00C16607" w:rsidRPr="00C16607" w:rsidRDefault="00C16607" w:rsidP="00C16607">
      <w:pPr>
        <w:spacing w:line="480" w:lineRule="auto"/>
        <w:rPr>
          <w:lang w:val="es-ES_tradnl"/>
        </w:rPr>
      </w:pPr>
    </w:p>
    <w:p w:rsidR="00C16607" w:rsidRPr="00C16607" w:rsidRDefault="00C16607" w:rsidP="00C16607">
      <w:pPr>
        <w:spacing w:line="360" w:lineRule="auto"/>
        <w:rPr>
          <w:b/>
          <w:lang w:val="es-ES_tradnl"/>
        </w:rPr>
      </w:pPr>
    </w:p>
    <w:p w:rsidR="005546A4" w:rsidRDefault="005546A4" w:rsidP="005546A4">
      <w:pPr>
        <w:rPr>
          <w:lang w:val="es-ES_tradnl"/>
        </w:rPr>
      </w:pPr>
    </w:p>
    <w:p w:rsidR="00C16607" w:rsidRPr="00C16607" w:rsidRDefault="00C16607" w:rsidP="005546A4">
      <w:pPr>
        <w:jc w:val="center"/>
        <w:rPr>
          <w:b/>
        </w:rPr>
      </w:pPr>
      <w:r w:rsidRPr="00C16607">
        <w:rPr>
          <w:b/>
        </w:rPr>
        <w:lastRenderedPageBreak/>
        <w:t>FILOSOFIA</w:t>
      </w:r>
    </w:p>
    <w:p w:rsidR="00C16607" w:rsidRPr="00C16607" w:rsidRDefault="00C16607" w:rsidP="00C16607">
      <w:pPr>
        <w:jc w:val="center"/>
      </w:pPr>
    </w:p>
    <w:p w:rsidR="00102AC7" w:rsidRDefault="00C16607" w:rsidP="00102AC7">
      <w:r w:rsidRPr="00C16607">
        <w:rPr>
          <w:i/>
        </w:rPr>
        <w:t>.</w:t>
      </w:r>
      <w:r w:rsidR="00102AC7" w:rsidRPr="00102AC7">
        <w:t xml:space="preserve"> </w:t>
      </w:r>
    </w:p>
    <w:p w:rsidR="00102AC7" w:rsidRDefault="00102AC7" w:rsidP="00102AC7">
      <w:pPr>
        <w:pStyle w:val="Paragrafoelenco"/>
        <w:numPr>
          <w:ilvl w:val="0"/>
          <w:numId w:val="34"/>
        </w:numPr>
      </w:pPr>
      <w:r>
        <w:t xml:space="preserve">Quale valore  </w:t>
      </w:r>
      <w:proofErr w:type="spellStart"/>
      <w:r>
        <w:t>Marx</w:t>
      </w:r>
      <w:proofErr w:type="spellEnd"/>
      <w:r>
        <w:t xml:space="preserve">  attribuisce alla merce nel </w:t>
      </w:r>
      <w:r w:rsidRPr="00102AC7">
        <w:rPr>
          <w:i/>
        </w:rPr>
        <w:t xml:space="preserve">Capitale </w:t>
      </w:r>
      <w:r>
        <w:t>?</w:t>
      </w:r>
    </w:p>
    <w:p w:rsidR="00C16607" w:rsidRPr="00C16607" w:rsidRDefault="00C16607" w:rsidP="00C16607"/>
    <w:p w:rsidR="00C16607" w:rsidRPr="00C16607" w:rsidRDefault="00C16607" w:rsidP="00C16607">
      <w:pPr>
        <w:spacing w:line="480" w:lineRule="auto"/>
        <w:jc w:val="both"/>
      </w:pPr>
      <w:r w:rsidRPr="00C1660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6607" w:rsidRPr="00C16607" w:rsidRDefault="00C16607" w:rsidP="00C16607">
      <w:pPr>
        <w:spacing w:line="480" w:lineRule="auto"/>
        <w:jc w:val="both"/>
      </w:pPr>
    </w:p>
    <w:p w:rsidR="00102AC7" w:rsidRDefault="00102AC7" w:rsidP="00102AC7"/>
    <w:p w:rsidR="005546A4" w:rsidRDefault="005546A4" w:rsidP="00102AC7"/>
    <w:p w:rsidR="005546A4" w:rsidRDefault="005546A4" w:rsidP="00102AC7"/>
    <w:p w:rsidR="00102AC7" w:rsidRDefault="00102AC7" w:rsidP="00102AC7">
      <w:pPr>
        <w:pStyle w:val="Paragrafoelenco"/>
        <w:numPr>
          <w:ilvl w:val="0"/>
          <w:numId w:val="34"/>
        </w:numPr>
      </w:pPr>
      <w:r>
        <w:t>Quali sono, secondo Kierkegaard i tre stadi dell’esistenza umana ?</w:t>
      </w:r>
    </w:p>
    <w:p w:rsidR="00102AC7" w:rsidRDefault="00102AC7" w:rsidP="00102AC7"/>
    <w:p w:rsidR="00C16607" w:rsidRPr="00C16607" w:rsidRDefault="00C16607" w:rsidP="00C16607">
      <w:pPr>
        <w:spacing w:line="480" w:lineRule="auto"/>
        <w:jc w:val="both"/>
      </w:pPr>
      <w:r w:rsidRPr="00C1660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16607">
        <w:rPr>
          <w:rFonts w:eastAsia="Calibri"/>
        </w:rPr>
        <w:t xml:space="preserve">                                       </w:t>
      </w:r>
    </w:p>
    <w:p w:rsidR="00C16607" w:rsidRPr="00C16607" w:rsidRDefault="00C16607" w:rsidP="00C16607">
      <w:pPr>
        <w:spacing w:line="480" w:lineRule="auto"/>
      </w:pPr>
    </w:p>
    <w:p w:rsidR="00C16607" w:rsidRPr="00C16607" w:rsidRDefault="00C16607" w:rsidP="00C16607">
      <w:pPr>
        <w:tabs>
          <w:tab w:val="left" w:pos="5988"/>
        </w:tabs>
        <w:jc w:val="center"/>
      </w:pPr>
    </w:p>
    <w:p w:rsidR="00C16607" w:rsidRPr="00C16607" w:rsidRDefault="00C16607" w:rsidP="00C16607">
      <w:pPr>
        <w:tabs>
          <w:tab w:val="left" w:pos="5988"/>
        </w:tabs>
        <w:jc w:val="center"/>
      </w:pPr>
    </w:p>
    <w:p w:rsidR="00C16607" w:rsidRPr="00C16607" w:rsidRDefault="00C16607" w:rsidP="00C16607">
      <w:pPr>
        <w:tabs>
          <w:tab w:val="left" w:pos="5988"/>
        </w:tabs>
        <w:jc w:val="center"/>
      </w:pPr>
    </w:p>
    <w:p w:rsidR="00C16607" w:rsidRDefault="00C16607" w:rsidP="00C16607">
      <w:pPr>
        <w:tabs>
          <w:tab w:val="left" w:pos="5988"/>
        </w:tabs>
        <w:jc w:val="center"/>
      </w:pPr>
    </w:p>
    <w:p w:rsidR="00C16607" w:rsidRDefault="00C16607" w:rsidP="00C16607">
      <w:pPr>
        <w:tabs>
          <w:tab w:val="left" w:pos="5988"/>
        </w:tabs>
        <w:jc w:val="center"/>
      </w:pPr>
    </w:p>
    <w:p w:rsidR="00C16607" w:rsidRDefault="00C16607" w:rsidP="00C16607">
      <w:pPr>
        <w:tabs>
          <w:tab w:val="left" w:pos="5988"/>
        </w:tabs>
        <w:jc w:val="center"/>
      </w:pPr>
    </w:p>
    <w:p w:rsidR="003D06B5" w:rsidRDefault="003D06B5" w:rsidP="00C16607">
      <w:pPr>
        <w:tabs>
          <w:tab w:val="left" w:pos="5988"/>
        </w:tabs>
        <w:jc w:val="center"/>
      </w:pPr>
    </w:p>
    <w:p w:rsidR="00C16607" w:rsidRPr="00C16607" w:rsidRDefault="00C16607" w:rsidP="00C16607">
      <w:pPr>
        <w:tabs>
          <w:tab w:val="left" w:pos="5988"/>
        </w:tabs>
        <w:jc w:val="center"/>
      </w:pPr>
    </w:p>
    <w:p w:rsidR="005546A4" w:rsidRDefault="005546A4" w:rsidP="00C16607">
      <w:pPr>
        <w:tabs>
          <w:tab w:val="left" w:pos="5988"/>
        </w:tabs>
        <w:jc w:val="center"/>
      </w:pPr>
    </w:p>
    <w:p w:rsidR="00C16607" w:rsidRPr="00C16607" w:rsidRDefault="00C16607" w:rsidP="00C16607">
      <w:pPr>
        <w:tabs>
          <w:tab w:val="left" w:pos="5988"/>
        </w:tabs>
        <w:jc w:val="center"/>
        <w:rPr>
          <w:b/>
        </w:rPr>
      </w:pPr>
      <w:r w:rsidRPr="00C16607">
        <w:rPr>
          <w:b/>
        </w:rPr>
        <w:lastRenderedPageBreak/>
        <w:t>STORIA</w:t>
      </w:r>
    </w:p>
    <w:p w:rsidR="003744ED" w:rsidRDefault="003744ED" w:rsidP="003744ED"/>
    <w:p w:rsidR="003744ED" w:rsidRDefault="003744ED" w:rsidP="005546A4">
      <w:pPr>
        <w:pStyle w:val="Paragrafoelenco"/>
        <w:numPr>
          <w:ilvl w:val="0"/>
          <w:numId w:val="36"/>
        </w:numPr>
      </w:pPr>
      <w:r>
        <w:t>Cosa spinse gli Stati Uniti d’America ad entrare nel Primo conflitto bellico mondiale accanto alle potenze dell’Intesa</w:t>
      </w:r>
      <w:r w:rsidRPr="005546A4">
        <w:rPr>
          <w:i/>
        </w:rPr>
        <w:t xml:space="preserve"> </w:t>
      </w:r>
      <w:r>
        <w:t>?</w:t>
      </w:r>
    </w:p>
    <w:p w:rsidR="00C16607" w:rsidRPr="003744ED" w:rsidRDefault="001B20D5" w:rsidP="00C16607">
      <w:pPr>
        <w:spacing w:line="480" w:lineRule="auto"/>
        <w:rPr>
          <w:lang w:val="en-US"/>
        </w:rPr>
      </w:pPr>
      <w:r>
        <w:t xml:space="preserve">            </w:t>
      </w:r>
      <w:r w:rsidR="00C16607" w:rsidRPr="003744ED">
        <w:rPr>
          <w:lang w:val="en-US"/>
        </w:rPr>
        <w:t>________________________________________________________________________________</w:t>
      </w:r>
    </w:p>
    <w:p w:rsidR="00C16607" w:rsidRPr="003744ED" w:rsidRDefault="00C16607" w:rsidP="00C16607">
      <w:pPr>
        <w:spacing w:line="480" w:lineRule="auto"/>
        <w:rPr>
          <w:lang w:val="en-US"/>
        </w:rPr>
      </w:pPr>
      <w:r w:rsidRPr="003744ED">
        <w:rPr>
          <w:lang w:val="en-US"/>
        </w:rPr>
        <w:t>________________________________________________________________________________</w:t>
      </w:r>
    </w:p>
    <w:p w:rsidR="00C16607" w:rsidRPr="003744ED" w:rsidRDefault="00C16607" w:rsidP="00C16607">
      <w:pPr>
        <w:spacing w:line="480" w:lineRule="auto"/>
        <w:rPr>
          <w:lang w:val="en-US"/>
        </w:rPr>
      </w:pPr>
      <w:r w:rsidRPr="003744ED">
        <w:rPr>
          <w:lang w:val="en-US"/>
        </w:rPr>
        <w:t>________________________________________________________________________________</w:t>
      </w:r>
    </w:p>
    <w:p w:rsidR="00C16607" w:rsidRPr="003744ED" w:rsidRDefault="00C16607" w:rsidP="00C16607">
      <w:pPr>
        <w:spacing w:line="480" w:lineRule="auto"/>
        <w:rPr>
          <w:lang w:val="en-US"/>
        </w:rPr>
      </w:pPr>
      <w:r w:rsidRPr="003744ED">
        <w:rPr>
          <w:lang w:val="en-US"/>
        </w:rPr>
        <w:t>________________________________________________________________________________</w:t>
      </w:r>
    </w:p>
    <w:p w:rsidR="00C16607" w:rsidRPr="003744ED" w:rsidRDefault="00C16607" w:rsidP="00C16607">
      <w:pPr>
        <w:spacing w:line="480" w:lineRule="auto"/>
        <w:rPr>
          <w:lang w:val="en-US"/>
        </w:rPr>
      </w:pPr>
      <w:r w:rsidRPr="003744ED">
        <w:rPr>
          <w:lang w:val="en-US"/>
        </w:rPr>
        <w:t>________________________________________________________________________________</w:t>
      </w:r>
    </w:p>
    <w:p w:rsidR="00C16607" w:rsidRPr="003744ED" w:rsidRDefault="00C16607" w:rsidP="00C16607">
      <w:pPr>
        <w:spacing w:line="480" w:lineRule="auto"/>
        <w:rPr>
          <w:lang w:val="en-US"/>
        </w:rPr>
      </w:pPr>
      <w:r w:rsidRPr="003744ED">
        <w:rPr>
          <w:lang w:val="en-US"/>
        </w:rPr>
        <w:t>________________________________________________________________________________</w:t>
      </w:r>
    </w:p>
    <w:p w:rsidR="00C16607" w:rsidRPr="003744ED" w:rsidRDefault="00C16607" w:rsidP="00C16607">
      <w:pPr>
        <w:spacing w:line="480" w:lineRule="auto"/>
        <w:rPr>
          <w:lang w:val="en-US"/>
        </w:rPr>
      </w:pPr>
      <w:r w:rsidRPr="003744ED">
        <w:rPr>
          <w:lang w:val="en-US"/>
        </w:rPr>
        <w:t>________________________________________________________________________________</w:t>
      </w:r>
    </w:p>
    <w:p w:rsidR="00102AC7" w:rsidRDefault="00102AC7" w:rsidP="001B20D5"/>
    <w:p w:rsidR="00102AC7" w:rsidRDefault="00102AC7" w:rsidP="001B20D5"/>
    <w:p w:rsidR="00102AC7" w:rsidRDefault="00102AC7" w:rsidP="001B20D5"/>
    <w:p w:rsidR="00C16607" w:rsidRDefault="001B20D5" w:rsidP="005546A4">
      <w:pPr>
        <w:pStyle w:val="Paragrafoelenco"/>
        <w:numPr>
          <w:ilvl w:val="0"/>
          <w:numId w:val="36"/>
        </w:numPr>
      </w:pPr>
      <w:r>
        <w:t>Cosa si intende per regime totalitario ?</w:t>
      </w:r>
    </w:p>
    <w:p w:rsidR="001B20D5" w:rsidRPr="001B20D5" w:rsidRDefault="001B20D5" w:rsidP="001B20D5"/>
    <w:p w:rsidR="00C16607" w:rsidRPr="00102AC7" w:rsidRDefault="00C16607" w:rsidP="00C16607">
      <w:pPr>
        <w:spacing w:line="480" w:lineRule="auto"/>
      </w:pPr>
      <w:r w:rsidRPr="00102AC7">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C16607" w:rsidRPr="00102AC7" w:rsidRDefault="00C16607" w:rsidP="00C16607">
      <w:pPr>
        <w:spacing w:line="480" w:lineRule="auto"/>
      </w:pPr>
    </w:p>
    <w:p w:rsidR="00C16607" w:rsidRPr="00102AC7" w:rsidRDefault="00C16607" w:rsidP="00C16607">
      <w:pPr>
        <w:spacing w:line="480" w:lineRule="auto"/>
      </w:pPr>
    </w:p>
    <w:p w:rsidR="00C16607" w:rsidRPr="00102AC7" w:rsidRDefault="00C16607" w:rsidP="00C16607"/>
    <w:p w:rsidR="00C16607" w:rsidRPr="00102AC7" w:rsidRDefault="00C16607" w:rsidP="00C16607"/>
    <w:p w:rsidR="00C16607" w:rsidRPr="00102AC7" w:rsidRDefault="00C16607" w:rsidP="00C16607"/>
    <w:p w:rsidR="00C16607" w:rsidRPr="00102AC7" w:rsidRDefault="00C16607" w:rsidP="00C16607"/>
    <w:p w:rsidR="00C16607" w:rsidRPr="00102AC7" w:rsidRDefault="00C16607" w:rsidP="00C16607"/>
    <w:p w:rsidR="00C16607" w:rsidRPr="00102AC7" w:rsidRDefault="00C16607" w:rsidP="00C16607"/>
    <w:p w:rsidR="00C16607" w:rsidRPr="00102AC7" w:rsidRDefault="00C16607" w:rsidP="00C16607"/>
    <w:p w:rsidR="00102AC7" w:rsidRPr="00102AC7" w:rsidRDefault="00102AC7" w:rsidP="00C16607"/>
    <w:p w:rsidR="00C16607" w:rsidRPr="003744ED" w:rsidRDefault="00C16607" w:rsidP="00C16607">
      <w:pPr>
        <w:rPr>
          <w:b/>
          <w:lang w:val="en-US"/>
        </w:rPr>
      </w:pPr>
      <w:r w:rsidRPr="00102AC7">
        <w:lastRenderedPageBreak/>
        <w:t xml:space="preserve">                                                                           </w:t>
      </w:r>
      <w:r w:rsidRPr="00102AC7">
        <w:rPr>
          <w:b/>
        </w:rPr>
        <w:t xml:space="preserve"> </w:t>
      </w:r>
      <w:r w:rsidRPr="003744ED">
        <w:rPr>
          <w:b/>
          <w:lang w:val="en-US"/>
        </w:rPr>
        <w:t>SCIENZE</w:t>
      </w:r>
    </w:p>
    <w:p w:rsidR="00C16607" w:rsidRPr="003744ED" w:rsidRDefault="00C16607" w:rsidP="00C16607">
      <w:pPr>
        <w:rPr>
          <w:lang w:val="en-US"/>
        </w:rPr>
      </w:pPr>
    </w:p>
    <w:p w:rsidR="00C16607" w:rsidRPr="005546A4" w:rsidRDefault="00C16607" w:rsidP="005546A4">
      <w:pPr>
        <w:pStyle w:val="Paragrafoelenco"/>
        <w:numPr>
          <w:ilvl w:val="0"/>
          <w:numId w:val="37"/>
        </w:numPr>
        <w:rPr>
          <w:lang w:val="en-US"/>
        </w:rPr>
      </w:pPr>
      <w:r w:rsidRPr="005546A4">
        <w:rPr>
          <w:lang w:val="en-US"/>
        </w:rPr>
        <w:t>Summarize</w:t>
      </w:r>
      <w:r w:rsidR="00BA3627" w:rsidRPr="005546A4">
        <w:rPr>
          <w:lang w:val="en-US"/>
        </w:rPr>
        <w:t xml:space="preserve"> </w:t>
      </w:r>
      <w:r w:rsidRPr="005546A4">
        <w:rPr>
          <w:lang w:val="en-US"/>
        </w:rPr>
        <w:t xml:space="preserve"> causes and effects of global warming</w:t>
      </w:r>
      <w:r w:rsidR="00C358D1" w:rsidRPr="005546A4">
        <w:rPr>
          <w:lang w:val="en-US"/>
        </w:rPr>
        <w:t>.</w:t>
      </w:r>
    </w:p>
    <w:p w:rsidR="00C16607" w:rsidRPr="00BA3627" w:rsidRDefault="00C358D1" w:rsidP="00C16607">
      <w:pPr>
        <w:spacing w:line="480" w:lineRule="auto"/>
        <w:jc w:val="both"/>
      </w:pPr>
      <w:r w:rsidRPr="003744ED">
        <w:rPr>
          <w:lang w:val="en-US"/>
        </w:rPr>
        <w:t xml:space="preserve"> </w:t>
      </w:r>
      <w:r w:rsidR="00C16607" w:rsidRPr="003744ED">
        <w:rPr>
          <w:lang w:val="en-US"/>
        </w:rPr>
        <w:t xml:space="preserve">       </w:t>
      </w:r>
      <w:r w:rsidR="00C16607" w:rsidRPr="00102AC7">
        <w:rPr>
          <w:lang w:val="en-US"/>
        </w:rPr>
        <w:t>______________________________________________________________</w:t>
      </w:r>
      <w:r w:rsidR="00C16607" w:rsidRPr="00BA3627">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6607" w:rsidRDefault="00C16607" w:rsidP="00C16607">
      <w:pPr>
        <w:spacing w:line="480" w:lineRule="auto"/>
        <w:jc w:val="both"/>
      </w:pPr>
      <w:r>
        <w:t>.</w:t>
      </w:r>
    </w:p>
    <w:p w:rsidR="00C358D1" w:rsidRDefault="00C358D1" w:rsidP="00C16607">
      <w:pPr>
        <w:spacing w:line="480" w:lineRule="auto"/>
        <w:jc w:val="both"/>
      </w:pPr>
    </w:p>
    <w:p w:rsidR="00C358D1" w:rsidRDefault="00BA3627" w:rsidP="005546A4">
      <w:pPr>
        <w:pStyle w:val="Paragrafoelenco"/>
        <w:numPr>
          <w:ilvl w:val="0"/>
          <w:numId w:val="37"/>
        </w:numPr>
      </w:pPr>
      <w:r>
        <w:t xml:space="preserve">Spiega la struttura chimica degli amminoacidi, come si legano tra loro ed in cosa consiste la struttura primaria di una proteina. </w:t>
      </w:r>
    </w:p>
    <w:p w:rsidR="00BA3627" w:rsidRDefault="00BA3627" w:rsidP="00BA3627"/>
    <w:p w:rsidR="00C16607" w:rsidRPr="00F2138F" w:rsidRDefault="00C16607" w:rsidP="005546A4">
      <w:pPr>
        <w:spacing w:line="480" w:lineRule="auto"/>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6607" w:rsidRPr="00F2138F" w:rsidRDefault="00C16607" w:rsidP="005546A4">
      <w:pPr>
        <w:spacing w:line="480" w:lineRule="auto"/>
        <w:jc w:val="both"/>
      </w:pPr>
    </w:p>
    <w:p w:rsidR="00C16607" w:rsidRDefault="00C16607" w:rsidP="005546A4">
      <w:pPr>
        <w:spacing w:line="480" w:lineRule="auto"/>
      </w:pPr>
      <w:r>
        <w:t xml:space="preserve">        </w:t>
      </w:r>
    </w:p>
    <w:p w:rsidR="00C16607" w:rsidRDefault="00C16607" w:rsidP="005546A4">
      <w:pPr>
        <w:spacing w:line="480" w:lineRule="auto"/>
      </w:pPr>
    </w:p>
    <w:p w:rsidR="00C16607" w:rsidRDefault="00C16607" w:rsidP="005546A4">
      <w:pPr>
        <w:spacing w:line="480" w:lineRule="auto"/>
      </w:pPr>
    </w:p>
    <w:p w:rsidR="00C358D1" w:rsidRDefault="00C358D1" w:rsidP="00A048A5"/>
    <w:p w:rsidR="0007316F" w:rsidRDefault="0007316F" w:rsidP="00A048A5"/>
    <w:p w:rsidR="0007316F" w:rsidRDefault="0007316F" w:rsidP="00A048A5"/>
    <w:p w:rsidR="00A048A5" w:rsidRPr="00AF70E2" w:rsidRDefault="00A048A5" w:rsidP="00A048A5">
      <w:r w:rsidRPr="00116870">
        <w:lastRenderedPageBreak/>
        <w:t xml:space="preserve">GRIGLIA </w:t>
      </w:r>
      <w:proofErr w:type="spellStart"/>
      <w:r w:rsidRPr="00116870">
        <w:t>DI</w:t>
      </w:r>
      <w:proofErr w:type="spellEnd"/>
      <w:r w:rsidRPr="00116870">
        <w:t xml:space="preserve"> VALUTAZIONE PER </w:t>
      </w:r>
      <w:smartTag w:uri="urn:schemas-microsoft-com:office:smarttags" w:element="PersonName">
        <w:smartTagPr>
          <w:attr w:name="ProductID" w:val="LA TERZA PROVA"/>
        </w:smartTagPr>
        <w:r w:rsidRPr="00116870">
          <w:t>LA TERZA PROVA</w:t>
        </w:r>
      </w:smartTag>
      <w:r w:rsidRPr="00116870">
        <w:t xml:space="preserve"> SCRITTA</w:t>
      </w:r>
      <w:r>
        <w:t xml:space="preserve"> Tipologia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
        <w:gridCol w:w="1713"/>
        <w:gridCol w:w="5172"/>
        <w:gridCol w:w="1221"/>
        <w:gridCol w:w="1009"/>
      </w:tblGrid>
      <w:tr w:rsidR="00A048A5" w:rsidRPr="00436962" w:rsidTr="00C358D1">
        <w:trPr>
          <w:trHeight w:val="674"/>
        </w:trPr>
        <w:tc>
          <w:tcPr>
            <w:tcW w:w="2452" w:type="dxa"/>
            <w:gridSpan w:val="2"/>
            <w:vAlign w:val="center"/>
          </w:tcPr>
          <w:p w:rsidR="00A048A5" w:rsidRPr="00436962" w:rsidRDefault="00A048A5" w:rsidP="00C358D1">
            <w:pPr>
              <w:jc w:val="center"/>
              <w:rPr>
                <w:rFonts w:cstheme="minorHAnsi"/>
              </w:rPr>
            </w:pPr>
            <w:r w:rsidRPr="00436962">
              <w:rPr>
                <w:rFonts w:cstheme="minorHAnsi"/>
              </w:rPr>
              <w:t>Indicatori</w:t>
            </w:r>
          </w:p>
        </w:tc>
        <w:tc>
          <w:tcPr>
            <w:tcW w:w="5172" w:type="dxa"/>
            <w:vAlign w:val="center"/>
          </w:tcPr>
          <w:p w:rsidR="00A048A5" w:rsidRPr="00436962" w:rsidRDefault="00A048A5" w:rsidP="00C358D1">
            <w:pPr>
              <w:rPr>
                <w:rFonts w:cstheme="minorHAnsi"/>
              </w:rPr>
            </w:pPr>
            <w:r w:rsidRPr="00436962">
              <w:rPr>
                <w:rFonts w:cstheme="minorHAnsi"/>
              </w:rPr>
              <w:t>Descrittori</w:t>
            </w:r>
          </w:p>
        </w:tc>
        <w:tc>
          <w:tcPr>
            <w:tcW w:w="1221" w:type="dxa"/>
            <w:vAlign w:val="center"/>
          </w:tcPr>
          <w:p w:rsidR="00A048A5" w:rsidRPr="00436962" w:rsidRDefault="00A048A5" w:rsidP="00C358D1">
            <w:pPr>
              <w:jc w:val="center"/>
              <w:rPr>
                <w:rFonts w:cstheme="minorHAnsi"/>
              </w:rPr>
            </w:pPr>
            <w:r w:rsidRPr="00436962">
              <w:rPr>
                <w:rFonts w:cstheme="minorHAnsi"/>
              </w:rPr>
              <w:t>Punteggio descrittori</w:t>
            </w:r>
          </w:p>
        </w:tc>
        <w:tc>
          <w:tcPr>
            <w:tcW w:w="1009" w:type="dxa"/>
            <w:vAlign w:val="center"/>
          </w:tcPr>
          <w:p w:rsidR="00A048A5" w:rsidRPr="00B54F8E" w:rsidRDefault="00A048A5" w:rsidP="00C358D1">
            <w:pPr>
              <w:jc w:val="center"/>
              <w:rPr>
                <w:rFonts w:cstheme="minorHAnsi"/>
                <w:sz w:val="20"/>
                <w:szCs w:val="20"/>
              </w:rPr>
            </w:pPr>
            <w:r w:rsidRPr="00B54F8E">
              <w:rPr>
                <w:rFonts w:cstheme="minorHAnsi"/>
                <w:sz w:val="16"/>
                <w:szCs w:val="16"/>
              </w:rPr>
              <w:t>Punti</w:t>
            </w:r>
            <w:r>
              <w:rPr>
                <w:rFonts w:cstheme="minorHAnsi"/>
                <w:sz w:val="16"/>
                <w:szCs w:val="16"/>
              </w:rPr>
              <w:t xml:space="preserve"> </w:t>
            </w:r>
            <w:r w:rsidRPr="00B54F8E">
              <w:rPr>
                <w:rFonts w:cstheme="minorHAnsi"/>
                <w:sz w:val="16"/>
                <w:szCs w:val="16"/>
              </w:rPr>
              <w:t>ottenuti</w:t>
            </w:r>
          </w:p>
        </w:tc>
      </w:tr>
      <w:tr w:rsidR="00A048A5" w:rsidRPr="00436962" w:rsidTr="00C358D1">
        <w:trPr>
          <w:cantSplit/>
          <w:trHeight w:val="452"/>
        </w:trPr>
        <w:tc>
          <w:tcPr>
            <w:tcW w:w="739" w:type="dxa"/>
            <w:vMerge w:val="restart"/>
            <w:textDirection w:val="btLr"/>
            <w:vAlign w:val="center"/>
          </w:tcPr>
          <w:p w:rsidR="00A048A5" w:rsidRPr="00436962" w:rsidRDefault="00A048A5" w:rsidP="00C358D1">
            <w:pPr>
              <w:ind w:left="113" w:right="113"/>
              <w:jc w:val="center"/>
              <w:rPr>
                <w:rFonts w:cstheme="minorHAnsi"/>
              </w:rPr>
            </w:pPr>
            <w:r w:rsidRPr="00436962">
              <w:rPr>
                <w:rFonts w:cstheme="minorHAnsi"/>
              </w:rPr>
              <w:t>CONOSCENZE</w:t>
            </w:r>
          </w:p>
        </w:tc>
        <w:tc>
          <w:tcPr>
            <w:tcW w:w="1713" w:type="dxa"/>
            <w:vMerge w:val="restart"/>
            <w:vAlign w:val="center"/>
          </w:tcPr>
          <w:p w:rsidR="00A048A5" w:rsidRPr="00436962" w:rsidRDefault="00A048A5" w:rsidP="00C358D1">
            <w:pPr>
              <w:rPr>
                <w:rFonts w:cstheme="minorHAnsi"/>
              </w:rPr>
            </w:pPr>
            <w:r w:rsidRPr="00436962">
              <w:rPr>
                <w:rFonts w:cstheme="minorHAnsi"/>
              </w:rPr>
              <w:t>Conoscenza specifica dell’argomento</w:t>
            </w:r>
          </w:p>
        </w:tc>
        <w:tc>
          <w:tcPr>
            <w:tcW w:w="5172" w:type="dxa"/>
            <w:vAlign w:val="center"/>
          </w:tcPr>
          <w:p w:rsidR="00A048A5" w:rsidRPr="00436962" w:rsidRDefault="00A048A5" w:rsidP="00C358D1">
            <w:pPr>
              <w:jc w:val="both"/>
              <w:rPr>
                <w:rFonts w:cstheme="minorHAnsi"/>
              </w:rPr>
            </w:pPr>
            <w:r w:rsidRPr="00436962">
              <w:rPr>
                <w:rFonts w:cstheme="minorHAnsi"/>
              </w:rPr>
              <w:t>Nessuna  risposta</w:t>
            </w:r>
          </w:p>
        </w:tc>
        <w:tc>
          <w:tcPr>
            <w:tcW w:w="1221" w:type="dxa"/>
            <w:vAlign w:val="center"/>
          </w:tcPr>
          <w:p w:rsidR="00A048A5" w:rsidRPr="00436962" w:rsidRDefault="00A048A5" w:rsidP="00C358D1">
            <w:pPr>
              <w:jc w:val="center"/>
              <w:rPr>
                <w:rFonts w:cstheme="minorHAnsi"/>
              </w:rPr>
            </w:pPr>
            <w:r w:rsidRPr="00436962">
              <w:rPr>
                <w:rFonts w:cstheme="minorHAnsi"/>
              </w:rPr>
              <w:t>0</w:t>
            </w:r>
          </w:p>
        </w:tc>
        <w:tc>
          <w:tcPr>
            <w:tcW w:w="1009" w:type="dxa"/>
            <w:vMerge w:val="restart"/>
            <w:vAlign w:val="center"/>
          </w:tcPr>
          <w:p w:rsidR="00A048A5" w:rsidRPr="00436962" w:rsidRDefault="00A048A5" w:rsidP="00C358D1">
            <w:pPr>
              <w:jc w:val="center"/>
              <w:rPr>
                <w:rFonts w:cstheme="minorHAnsi"/>
              </w:rPr>
            </w:pPr>
          </w:p>
        </w:tc>
      </w:tr>
      <w:tr w:rsidR="00A048A5" w:rsidRPr="00436962" w:rsidTr="00C358D1">
        <w:trPr>
          <w:cantSplit/>
          <w:trHeight w:val="452"/>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 xml:space="preserve">Risponde in modo parziale, evidenziando una conoscenza </w:t>
            </w:r>
            <w:r>
              <w:rPr>
                <w:rFonts w:cstheme="minorHAnsi"/>
              </w:rPr>
              <w:t xml:space="preserve">decisamente </w:t>
            </w:r>
            <w:r w:rsidRPr="00436962">
              <w:rPr>
                <w:rFonts w:cstheme="minorHAnsi"/>
              </w:rPr>
              <w:t xml:space="preserve">insufficiente dell’argomento </w:t>
            </w:r>
          </w:p>
        </w:tc>
        <w:tc>
          <w:tcPr>
            <w:tcW w:w="1221" w:type="dxa"/>
            <w:vAlign w:val="center"/>
          </w:tcPr>
          <w:p w:rsidR="00A048A5" w:rsidRPr="00436962" w:rsidRDefault="00A048A5" w:rsidP="00C358D1">
            <w:pPr>
              <w:jc w:val="center"/>
              <w:rPr>
                <w:rFonts w:cstheme="minorHAnsi"/>
              </w:rPr>
            </w:pPr>
            <w:r w:rsidRPr="00436962">
              <w:rPr>
                <w:rFonts w:cstheme="minorHAnsi"/>
              </w:rPr>
              <w:t>0,1</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452"/>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 xml:space="preserve">La risposta è incompleta e denota  una conoscenza mediocre dell’argomento </w:t>
            </w:r>
          </w:p>
        </w:tc>
        <w:tc>
          <w:tcPr>
            <w:tcW w:w="1221" w:type="dxa"/>
            <w:vAlign w:val="center"/>
          </w:tcPr>
          <w:p w:rsidR="00A048A5" w:rsidRPr="00436962" w:rsidRDefault="00A048A5" w:rsidP="00C358D1">
            <w:pPr>
              <w:jc w:val="center"/>
              <w:rPr>
                <w:rFonts w:cstheme="minorHAnsi"/>
              </w:rPr>
            </w:pPr>
            <w:r w:rsidRPr="00436962">
              <w:rPr>
                <w:rFonts w:cstheme="minorHAnsi"/>
              </w:rPr>
              <w:t>0,2</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452"/>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 xml:space="preserve">La risposta è quasi completa e denota una  conoscenza </w:t>
            </w:r>
            <w:r>
              <w:rPr>
                <w:rFonts w:cstheme="minorHAnsi"/>
              </w:rPr>
              <w:t xml:space="preserve">sufficiente </w:t>
            </w:r>
            <w:r w:rsidRPr="00436962">
              <w:rPr>
                <w:rFonts w:cstheme="minorHAnsi"/>
              </w:rPr>
              <w:t xml:space="preserve">dell’argomento </w:t>
            </w:r>
          </w:p>
        </w:tc>
        <w:tc>
          <w:tcPr>
            <w:tcW w:w="1221" w:type="dxa"/>
            <w:vAlign w:val="center"/>
          </w:tcPr>
          <w:p w:rsidR="00A048A5" w:rsidRPr="00436962" w:rsidRDefault="00A048A5" w:rsidP="00C358D1">
            <w:pPr>
              <w:jc w:val="center"/>
              <w:rPr>
                <w:rFonts w:cstheme="minorHAnsi"/>
              </w:rPr>
            </w:pPr>
            <w:r w:rsidRPr="00436962">
              <w:rPr>
                <w:rFonts w:cstheme="minorHAnsi"/>
              </w:rPr>
              <w:t>0,3</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593"/>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La risposta è completa, la conoscenza dell’argomento è discreta</w:t>
            </w:r>
          </w:p>
        </w:tc>
        <w:tc>
          <w:tcPr>
            <w:tcW w:w="1221" w:type="dxa"/>
            <w:vAlign w:val="center"/>
          </w:tcPr>
          <w:p w:rsidR="00A048A5" w:rsidRPr="00436962" w:rsidRDefault="00A048A5" w:rsidP="00C358D1">
            <w:pPr>
              <w:jc w:val="center"/>
              <w:rPr>
                <w:rFonts w:cstheme="minorHAnsi"/>
              </w:rPr>
            </w:pPr>
            <w:r w:rsidRPr="00436962">
              <w:rPr>
                <w:rFonts w:cstheme="minorHAnsi"/>
              </w:rPr>
              <w:t>0,4</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422"/>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jc w:val="both"/>
              <w:rPr>
                <w:rFonts w:cstheme="minorHAnsi"/>
              </w:rPr>
            </w:pPr>
            <w:r w:rsidRPr="00436962">
              <w:rPr>
                <w:rFonts w:cstheme="minorHAnsi"/>
              </w:rPr>
              <w:t>La risposta è completa, precisa e pertinente</w:t>
            </w:r>
          </w:p>
        </w:tc>
        <w:tc>
          <w:tcPr>
            <w:tcW w:w="1221" w:type="dxa"/>
            <w:vAlign w:val="center"/>
          </w:tcPr>
          <w:p w:rsidR="00A048A5" w:rsidRPr="00436962" w:rsidRDefault="00A048A5" w:rsidP="00C358D1">
            <w:pPr>
              <w:jc w:val="center"/>
              <w:rPr>
                <w:rFonts w:cstheme="minorHAnsi"/>
              </w:rPr>
            </w:pPr>
            <w:r w:rsidRPr="00436962">
              <w:rPr>
                <w:rFonts w:cstheme="minorHAnsi"/>
              </w:rPr>
              <w:t>0,5</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625"/>
        </w:trPr>
        <w:tc>
          <w:tcPr>
            <w:tcW w:w="739" w:type="dxa"/>
            <w:vMerge w:val="restart"/>
            <w:textDirection w:val="btLr"/>
            <w:vAlign w:val="center"/>
          </w:tcPr>
          <w:p w:rsidR="00A048A5" w:rsidRPr="00436962" w:rsidRDefault="00A048A5" w:rsidP="00C358D1">
            <w:pPr>
              <w:ind w:left="113" w:right="113"/>
              <w:jc w:val="center"/>
              <w:rPr>
                <w:rFonts w:cstheme="minorHAnsi"/>
              </w:rPr>
            </w:pPr>
            <w:r w:rsidRPr="00436962">
              <w:rPr>
                <w:rFonts w:cstheme="minorHAnsi"/>
              </w:rPr>
              <w:t>COMPETENZE</w:t>
            </w:r>
          </w:p>
        </w:tc>
        <w:tc>
          <w:tcPr>
            <w:tcW w:w="1713" w:type="dxa"/>
            <w:vMerge w:val="restart"/>
            <w:vAlign w:val="center"/>
          </w:tcPr>
          <w:p w:rsidR="00A048A5" w:rsidRPr="00436962" w:rsidRDefault="00A048A5" w:rsidP="00C358D1">
            <w:pPr>
              <w:rPr>
                <w:rFonts w:cstheme="minorHAnsi"/>
              </w:rPr>
            </w:pPr>
            <w:r w:rsidRPr="00436962">
              <w:rPr>
                <w:rFonts w:cstheme="minorHAnsi"/>
              </w:rPr>
              <w:t>Competenza linguistica</w:t>
            </w:r>
          </w:p>
        </w:tc>
        <w:tc>
          <w:tcPr>
            <w:tcW w:w="5172" w:type="dxa"/>
            <w:vAlign w:val="center"/>
          </w:tcPr>
          <w:p w:rsidR="00A048A5" w:rsidRPr="00436962" w:rsidRDefault="00A048A5" w:rsidP="00C358D1">
            <w:pPr>
              <w:jc w:val="both"/>
              <w:rPr>
                <w:rFonts w:cstheme="minorHAnsi"/>
              </w:rPr>
            </w:pPr>
            <w:r w:rsidRPr="00436962">
              <w:rPr>
                <w:rFonts w:cstheme="minorHAnsi"/>
              </w:rPr>
              <w:t>Nessuna risposta</w:t>
            </w:r>
          </w:p>
        </w:tc>
        <w:tc>
          <w:tcPr>
            <w:tcW w:w="1221" w:type="dxa"/>
            <w:vAlign w:val="center"/>
          </w:tcPr>
          <w:p w:rsidR="00A048A5" w:rsidRPr="00436962" w:rsidRDefault="00A048A5" w:rsidP="00C358D1">
            <w:pPr>
              <w:jc w:val="center"/>
              <w:rPr>
                <w:rFonts w:cstheme="minorHAnsi"/>
              </w:rPr>
            </w:pPr>
            <w:r w:rsidRPr="00436962">
              <w:rPr>
                <w:rFonts w:cstheme="minorHAnsi"/>
              </w:rPr>
              <w:t>0</w:t>
            </w:r>
          </w:p>
        </w:tc>
        <w:tc>
          <w:tcPr>
            <w:tcW w:w="1009" w:type="dxa"/>
            <w:vMerge w:val="restart"/>
            <w:vAlign w:val="center"/>
          </w:tcPr>
          <w:p w:rsidR="00A048A5" w:rsidRPr="00436962" w:rsidRDefault="00A048A5" w:rsidP="00C358D1">
            <w:pPr>
              <w:jc w:val="center"/>
              <w:rPr>
                <w:rFonts w:cstheme="minorHAnsi"/>
              </w:rPr>
            </w:pPr>
          </w:p>
        </w:tc>
      </w:tr>
      <w:tr w:rsidR="00A048A5" w:rsidRPr="00436962" w:rsidTr="00C358D1">
        <w:trPr>
          <w:cantSplit/>
          <w:trHeight w:val="625"/>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 xml:space="preserve">Il linguaggio è impreciso e/o ripetitivo, con molte improprietà formali ed errori </w:t>
            </w:r>
          </w:p>
        </w:tc>
        <w:tc>
          <w:tcPr>
            <w:tcW w:w="1221" w:type="dxa"/>
            <w:vAlign w:val="center"/>
          </w:tcPr>
          <w:p w:rsidR="00A048A5" w:rsidRPr="00436962" w:rsidRDefault="00A048A5" w:rsidP="00C358D1">
            <w:pPr>
              <w:jc w:val="center"/>
              <w:rPr>
                <w:rFonts w:cstheme="minorHAnsi"/>
              </w:rPr>
            </w:pPr>
            <w:r w:rsidRPr="00436962">
              <w:rPr>
                <w:rFonts w:cstheme="minorHAnsi"/>
              </w:rPr>
              <w:t>0,1</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706"/>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jc w:val="both"/>
              <w:rPr>
                <w:rFonts w:cstheme="minorHAnsi"/>
              </w:rPr>
            </w:pPr>
            <w:r w:rsidRPr="00436962">
              <w:rPr>
                <w:rFonts w:cstheme="minorHAnsi"/>
              </w:rPr>
              <w:t>Il linguaggio è essenziale, con errori che però non pregiudicano la comprensione</w:t>
            </w:r>
          </w:p>
        </w:tc>
        <w:tc>
          <w:tcPr>
            <w:tcW w:w="1221" w:type="dxa"/>
            <w:vAlign w:val="center"/>
          </w:tcPr>
          <w:p w:rsidR="00A048A5" w:rsidRPr="00436962" w:rsidRDefault="00A048A5" w:rsidP="00C358D1">
            <w:pPr>
              <w:jc w:val="center"/>
              <w:rPr>
                <w:rFonts w:cstheme="minorHAnsi"/>
              </w:rPr>
            </w:pPr>
            <w:r w:rsidRPr="00436962">
              <w:rPr>
                <w:rFonts w:cstheme="minorHAnsi"/>
              </w:rPr>
              <w:t>0,2</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526"/>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jc w:val="both"/>
              <w:rPr>
                <w:rFonts w:cstheme="minorHAnsi"/>
              </w:rPr>
            </w:pPr>
            <w:r w:rsidRPr="00436962">
              <w:rPr>
                <w:rFonts w:cstheme="minorHAnsi"/>
              </w:rPr>
              <w:t>Il linguaggio è semplice, con pochi errori</w:t>
            </w:r>
          </w:p>
        </w:tc>
        <w:tc>
          <w:tcPr>
            <w:tcW w:w="1221" w:type="dxa"/>
            <w:vAlign w:val="center"/>
          </w:tcPr>
          <w:p w:rsidR="00A048A5" w:rsidRPr="00436962" w:rsidRDefault="00A048A5" w:rsidP="00C358D1">
            <w:pPr>
              <w:jc w:val="center"/>
              <w:rPr>
                <w:rFonts w:cstheme="minorHAnsi"/>
              </w:rPr>
            </w:pPr>
            <w:r w:rsidRPr="00436962">
              <w:rPr>
                <w:rFonts w:cstheme="minorHAnsi"/>
              </w:rPr>
              <w:t>0,3</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575"/>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jc w:val="both"/>
              <w:rPr>
                <w:rFonts w:cstheme="minorHAnsi"/>
              </w:rPr>
            </w:pPr>
            <w:r w:rsidRPr="00436962">
              <w:rPr>
                <w:rFonts w:cstheme="minorHAnsi"/>
              </w:rPr>
              <w:t xml:space="preserve">Il linguaggio è lineare e corretto </w:t>
            </w:r>
          </w:p>
        </w:tc>
        <w:tc>
          <w:tcPr>
            <w:tcW w:w="1221" w:type="dxa"/>
            <w:vAlign w:val="center"/>
          </w:tcPr>
          <w:p w:rsidR="00A048A5" w:rsidRPr="00436962" w:rsidRDefault="00A048A5" w:rsidP="00C358D1">
            <w:pPr>
              <w:jc w:val="center"/>
              <w:rPr>
                <w:rFonts w:cstheme="minorHAnsi"/>
              </w:rPr>
            </w:pPr>
            <w:r w:rsidRPr="00436962">
              <w:rPr>
                <w:rFonts w:cstheme="minorHAnsi"/>
              </w:rPr>
              <w:t>0,4</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90"/>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jc w:val="both"/>
              <w:rPr>
                <w:rFonts w:cstheme="minorHAnsi"/>
              </w:rPr>
            </w:pPr>
            <w:r w:rsidRPr="00436962">
              <w:rPr>
                <w:rFonts w:cstheme="minorHAnsi"/>
              </w:rPr>
              <w:t>Il linguaggio è specifico, preciso ed articolato</w:t>
            </w:r>
          </w:p>
        </w:tc>
        <w:tc>
          <w:tcPr>
            <w:tcW w:w="1221" w:type="dxa"/>
            <w:vAlign w:val="center"/>
          </w:tcPr>
          <w:p w:rsidR="00A048A5" w:rsidRPr="00436962" w:rsidRDefault="00A048A5" w:rsidP="00C358D1">
            <w:pPr>
              <w:jc w:val="center"/>
              <w:rPr>
                <w:rFonts w:cstheme="minorHAnsi"/>
              </w:rPr>
            </w:pPr>
            <w:r w:rsidRPr="00436962">
              <w:rPr>
                <w:rFonts w:cstheme="minorHAnsi"/>
              </w:rPr>
              <w:t>0,5</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506"/>
        </w:trPr>
        <w:tc>
          <w:tcPr>
            <w:tcW w:w="739" w:type="dxa"/>
            <w:vMerge w:val="restart"/>
            <w:textDirection w:val="btLr"/>
            <w:vAlign w:val="center"/>
          </w:tcPr>
          <w:p w:rsidR="00A048A5" w:rsidRPr="00436962" w:rsidRDefault="00A048A5" w:rsidP="00C358D1">
            <w:pPr>
              <w:ind w:left="113" w:right="113"/>
              <w:jc w:val="center"/>
              <w:rPr>
                <w:rFonts w:cstheme="minorHAnsi"/>
              </w:rPr>
            </w:pPr>
            <w:r w:rsidRPr="00436962">
              <w:rPr>
                <w:rFonts w:cstheme="minorHAnsi"/>
              </w:rPr>
              <w:t>CAPACITÁ</w:t>
            </w:r>
          </w:p>
        </w:tc>
        <w:tc>
          <w:tcPr>
            <w:tcW w:w="1713" w:type="dxa"/>
            <w:vMerge w:val="restart"/>
            <w:vAlign w:val="center"/>
          </w:tcPr>
          <w:p w:rsidR="00A048A5" w:rsidRPr="00436962" w:rsidRDefault="00A048A5" w:rsidP="00C358D1">
            <w:pPr>
              <w:rPr>
                <w:rFonts w:cstheme="minorHAnsi"/>
              </w:rPr>
            </w:pPr>
            <w:r w:rsidRPr="00436962">
              <w:rPr>
                <w:rFonts w:cstheme="minorHAnsi"/>
              </w:rPr>
              <w:t>Capacità di elaborazione autonoma e sintesi</w:t>
            </w:r>
          </w:p>
        </w:tc>
        <w:tc>
          <w:tcPr>
            <w:tcW w:w="5172" w:type="dxa"/>
            <w:vAlign w:val="center"/>
          </w:tcPr>
          <w:p w:rsidR="00A048A5" w:rsidRPr="00436962" w:rsidRDefault="00A048A5" w:rsidP="00C358D1">
            <w:pPr>
              <w:rPr>
                <w:rFonts w:cstheme="minorHAnsi"/>
              </w:rPr>
            </w:pPr>
            <w:r w:rsidRPr="00436962">
              <w:rPr>
                <w:rFonts w:cstheme="minorHAnsi"/>
              </w:rPr>
              <w:t>Nessuna risposta</w:t>
            </w:r>
          </w:p>
        </w:tc>
        <w:tc>
          <w:tcPr>
            <w:tcW w:w="1221" w:type="dxa"/>
            <w:vAlign w:val="center"/>
          </w:tcPr>
          <w:p w:rsidR="00A048A5" w:rsidRPr="00436962" w:rsidRDefault="00A048A5" w:rsidP="00C358D1">
            <w:pPr>
              <w:jc w:val="center"/>
              <w:rPr>
                <w:rFonts w:cstheme="minorHAnsi"/>
              </w:rPr>
            </w:pPr>
            <w:r w:rsidRPr="00436962">
              <w:rPr>
                <w:rFonts w:cstheme="minorHAnsi"/>
              </w:rPr>
              <w:t>0</w:t>
            </w:r>
          </w:p>
        </w:tc>
        <w:tc>
          <w:tcPr>
            <w:tcW w:w="1009" w:type="dxa"/>
            <w:vMerge w:val="restart"/>
            <w:vAlign w:val="center"/>
          </w:tcPr>
          <w:p w:rsidR="00A048A5" w:rsidRPr="00436962" w:rsidRDefault="00A048A5" w:rsidP="00C358D1">
            <w:pPr>
              <w:jc w:val="center"/>
              <w:rPr>
                <w:rFonts w:cstheme="minorHAnsi"/>
              </w:rPr>
            </w:pPr>
          </w:p>
        </w:tc>
      </w:tr>
      <w:tr w:rsidR="00A048A5" w:rsidRPr="00436962" w:rsidTr="00C358D1">
        <w:trPr>
          <w:cantSplit/>
          <w:trHeight w:val="506"/>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La risposta è eccessivamente sintetica</w:t>
            </w:r>
          </w:p>
        </w:tc>
        <w:tc>
          <w:tcPr>
            <w:tcW w:w="1221" w:type="dxa"/>
            <w:vAlign w:val="center"/>
          </w:tcPr>
          <w:p w:rsidR="00A048A5" w:rsidRPr="00436962" w:rsidRDefault="00A048A5" w:rsidP="00C358D1">
            <w:pPr>
              <w:jc w:val="center"/>
              <w:rPr>
                <w:rFonts w:cstheme="minorHAnsi"/>
              </w:rPr>
            </w:pPr>
            <w:r w:rsidRPr="00436962">
              <w:rPr>
                <w:rFonts w:cstheme="minorHAnsi"/>
              </w:rPr>
              <w:t>0,1</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506"/>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La risposta non è del tutto pertinente e la sintesi è inefficace</w:t>
            </w:r>
          </w:p>
        </w:tc>
        <w:tc>
          <w:tcPr>
            <w:tcW w:w="1221" w:type="dxa"/>
            <w:vAlign w:val="center"/>
          </w:tcPr>
          <w:p w:rsidR="00A048A5" w:rsidRPr="00436962" w:rsidRDefault="00A048A5" w:rsidP="00C358D1">
            <w:pPr>
              <w:jc w:val="center"/>
              <w:rPr>
                <w:rFonts w:cstheme="minorHAnsi"/>
              </w:rPr>
            </w:pPr>
            <w:r w:rsidRPr="00436962">
              <w:rPr>
                <w:rFonts w:cstheme="minorHAnsi"/>
              </w:rPr>
              <w:t>0,2</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506"/>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La risposta è centrata e pertinente, e dimostra una sufficiente capacità di sintesi.</w:t>
            </w:r>
          </w:p>
        </w:tc>
        <w:tc>
          <w:tcPr>
            <w:tcW w:w="1221" w:type="dxa"/>
            <w:vAlign w:val="center"/>
          </w:tcPr>
          <w:p w:rsidR="00A048A5" w:rsidRPr="00436962" w:rsidRDefault="00A048A5" w:rsidP="00C358D1">
            <w:pPr>
              <w:jc w:val="center"/>
              <w:rPr>
                <w:rFonts w:cstheme="minorHAnsi"/>
              </w:rPr>
            </w:pPr>
            <w:r w:rsidRPr="00436962">
              <w:rPr>
                <w:rFonts w:cstheme="minorHAnsi"/>
              </w:rPr>
              <w:t>0,3</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506"/>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La risposta è adeguata e personale, e dimostra buone capacità di sintesi</w:t>
            </w:r>
          </w:p>
        </w:tc>
        <w:tc>
          <w:tcPr>
            <w:tcW w:w="1221" w:type="dxa"/>
            <w:vAlign w:val="center"/>
          </w:tcPr>
          <w:p w:rsidR="00A048A5" w:rsidRPr="00436962" w:rsidRDefault="00A048A5" w:rsidP="00C358D1">
            <w:pPr>
              <w:jc w:val="center"/>
              <w:rPr>
                <w:rFonts w:cstheme="minorHAnsi"/>
              </w:rPr>
            </w:pPr>
            <w:r w:rsidRPr="00436962">
              <w:rPr>
                <w:rFonts w:cstheme="minorHAnsi"/>
              </w:rPr>
              <w:t>0,4</w:t>
            </w:r>
          </w:p>
        </w:tc>
        <w:tc>
          <w:tcPr>
            <w:tcW w:w="1009" w:type="dxa"/>
            <w:vMerge/>
            <w:vAlign w:val="center"/>
          </w:tcPr>
          <w:p w:rsidR="00A048A5" w:rsidRPr="00436962" w:rsidRDefault="00A048A5" w:rsidP="00C358D1">
            <w:pPr>
              <w:jc w:val="center"/>
              <w:rPr>
                <w:rFonts w:cstheme="minorHAnsi"/>
              </w:rPr>
            </w:pPr>
          </w:p>
        </w:tc>
      </w:tr>
      <w:tr w:rsidR="00A048A5" w:rsidRPr="00436962" w:rsidTr="00C358D1">
        <w:trPr>
          <w:cantSplit/>
          <w:trHeight w:val="710"/>
        </w:trPr>
        <w:tc>
          <w:tcPr>
            <w:tcW w:w="739" w:type="dxa"/>
            <w:vMerge/>
            <w:textDirection w:val="btLr"/>
            <w:vAlign w:val="center"/>
          </w:tcPr>
          <w:p w:rsidR="00A048A5" w:rsidRPr="00436962" w:rsidRDefault="00A048A5" w:rsidP="00C358D1">
            <w:pPr>
              <w:ind w:left="113" w:right="113"/>
              <w:jc w:val="center"/>
              <w:rPr>
                <w:rFonts w:cstheme="minorHAnsi"/>
              </w:rPr>
            </w:pPr>
          </w:p>
        </w:tc>
        <w:tc>
          <w:tcPr>
            <w:tcW w:w="1713" w:type="dxa"/>
            <w:vMerge/>
            <w:vAlign w:val="center"/>
          </w:tcPr>
          <w:p w:rsidR="00A048A5" w:rsidRPr="00436962" w:rsidRDefault="00A048A5" w:rsidP="00C358D1">
            <w:pPr>
              <w:rPr>
                <w:rFonts w:cstheme="minorHAnsi"/>
              </w:rPr>
            </w:pPr>
          </w:p>
        </w:tc>
        <w:tc>
          <w:tcPr>
            <w:tcW w:w="5172" w:type="dxa"/>
            <w:vAlign w:val="center"/>
          </w:tcPr>
          <w:p w:rsidR="00A048A5" w:rsidRPr="00436962" w:rsidRDefault="00A048A5" w:rsidP="00C358D1">
            <w:pPr>
              <w:rPr>
                <w:rFonts w:cstheme="minorHAnsi"/>
              </w:rPr>
            </w:pPr>
            <w:r w:rsidRPr="00436962">
              <w:rPr>
                <w:rFonts w:cstheme="minorHAnsi"/>
              </w:rPr>
              <w:t xml:space="preserve">La risposta è articolata in modo autonomo e personale, con ottime capacità di sintesi, </w:t>
            </w:r>
          </w:p>
        </w:tc>
        <w:tc>
          <w:tcPr>
            <w:tcW w:w="1221" w:type="dxa"/>
            <w:vAlign w:val="center"/>
          </w:tcPr>
          <w:p w:rsidR="00A048A5" w:rsidRPr="00436962" w:rsidRDefault="00A048A5" w:rsidP="00C358D1">
            <w:pPr>
              <w:jc w:val="center"/>
              <w:rPr>
                <w:rFonts w:cstheme="minorHAnsi"/>
              </w:rPr>
            </w:pPr>
            <w:r w:rsidRPr="00436962">
              <w:rPr>
                <w:rFonts w:cstheme="minorHAnsi"/>
              </w:rPr>
              <w:t>0,5</w:t>
            </w:r>
          </w:p>
        </w:tc>
        <w:tc>
          <w:tcPr>
            <w:tcW w:w="1009" w:type="dxa"/>
            <w:vMerge/>
            <w:vAlign w:val="center"/>
          </w:tcPr>
          <w:p w:rsidR="00A048A5" w:rsidRPr="00436962" w:rsidRDefault="00A048A5" w:rsidP="00C358D1">
            <w:pPr>
              <w:jc w:val="center"/>
              <w:rPr>
                <w:rFonts w:cstheme="minorHAnsi"/>
              </w:rPr>
            </w:pPr>
          </w:p>
        </w:tc>
      </w:tr>
    </w:tbl>
    <w:p w:rsidR="00A048A5" w:rsidRDefault="00A048A5" w:rsidP="00A048A5">
      <w:pPr>
        <w:spacing w:line="360" w:lineRule="auto"/>
        <w:rPr>
          <w:rFonts w:cstheme="minorHAnsi"/>
        </w:rPr>
      </w:pPr>
    </w:p>
    <w:p w:rsidR="0069724E" w:rsidRDefault="00A048A5" w:rsidP="00A048A5">
      <w:pPr>
        <w:spacing w:line="480" w:lineRule="auto"/>
        <w:rPr>
          <w:b/>
        </w:rPr>
      </w:pPr>
      <w:r>
        <w:rPr>
          <w:b/>
        </w:rPr>
        <w:t xml:space="preserve">                                                                                                                                                                                                          </w:t>
      </w:r>
    </w:p>
    <w:p w:rsidR="00C358D1" w:rsidRDefault="00C358D1" w:rsidP="00A048A5">
      <w:pPr>
        <w:spacing w:line="480" w:lineRule="auto"/>
        <w:rPr>
          <w:b/>
        </w:rPr>
      </w:pPr>
    </w:p>
    <w:p w:rsidR="00742DF1" w:rsidRDefault="00742DF1" w:rsidP="00A048A5">
      <w:pPr>
        <w:spacing w:line="480" w:lineRule="auto"/>
        <w:rPr>
          <w:b/>
        </w:rPr>
      </w:pPr>
    </w:p>
    <w:p w:rsidR="00A048A5" w:rsidRPr="000101F9" w:rsidRDefault="00A048A5" w:rsidP="00A048A5">
      <w:pPr>
        <w:spacing w:line="480" w:lineRule="auto"/>
        <w:rPr>
          <w:b/>
        </w:rPr>
      </w:pPr>
      <w:r w:rsidRPr="000101F9">
        <w:rPr>
          <w:b/>
        </w:rPr>
        <w:lastRenderedPageBreak/>
        <w:t xml:space="preserve">GRIGLIA </w:t>
      </w:r>
      <w:proofErr w:type="spellStart"/>
      <w:r w:rsidRPr="000101F9">
        <w:rPr>
          <w:b/>
        </w:rPr>
        <w:t>DI</w:t>
      </w:r>
      <w:proofErr w:type="spellEnd"/>
      <w:r w:rsidRPr="000101F9">
        <w:rPr>
          <w:b/>
        </w:rPr>
        <w:t xml:space="preserve"> VALUTAZIONE PER LA TERZA PROVA SCRITTA           </w:t>
      </w:r>
      <w:r>
        <w:rPr>
          <w:b/>
        </w:rPr>
        <w:t xml:space="preserve">                                                                                                     TIPOLOGIA B                                                                                                          </w:t>
      </w:r>
      <w:r w:rsidRPr="000101F9">
        <w:rPr>
          <w:b/>
        </w:rPr>
        <w:t xml:space="preserve">      ALUNNO/</w:t>
      </w:r>
      <w:proofErr w:type="spellStart"/>
      <w:r w:rsidRPr="000101F9">
        <w:rPr>
          <w:b/>
        </w:rPr>
        <w:t>A…………………………………………………</w:t>
      </w:r>
      <w:proofErr w:type="spellEnd"/>
    </w:p>
    <w:tbl>
      <w:tblPr>
        <w:tblStyle w:val="Grigliatabella"/>
        <w:tblW w:w="0" w:type="auto"/>
        <w:tblInd w:w="108" w:type="dxa"/>
        <w:tblLook w:val="04A0"/>
      </w:tblPr>
      <w:tblGrid>
        <w:gridCol w:w="2520"/>
        <w:gridCol w:w="1170"/>
        <w:gridCol w:w="1170"/>
        <w:gridCol w:w="2610"/>
        <w:gridCol w:w="1170"/>
        <w:gridCol w:w="900"/>
      </w:tblGrid>
      <w:tr w:rsidR="00A048A5" w:rsidRPr="000101F9" w:rsidTr="00C358D1">
        <w:trPr>
          <w:trHeight w:val="207"/>
        </w:trPr>
        <w:tc>
          <w:tcPr>
            <w:tcW w:w="9540" w:type="dxa"/>
            <w:gridSpan w:val="6"/>
          </w:tcPr>
          <w:p w:rsidR="00A048A5" w:rsidRDefault="00A048A5" w:rsidP="00C358D1">
            <w:pPr>
              <w:spacing w:line="276" w:lineRule="auto"/>
              <w:rPr>
                <w:b/>
                <w:sz w:val="22"/>
                <w:szCs w:val="22"/>
              </w:rPr>
            </w:pPr>
          </w:p>
          <w:p w:rsidR="00A048A5" w:rsidRPr="000101F9" w:rsidRDefault="00A048A5" w:rsidP="00C358D1">
            <w:pPr>
              <w:spacing w:line="276" w:lineRule="auto"/>
              <w:rPr>
                <w:b/>
                <w:sz w:val="22"/>
                <w:szCs w:val="22"/>
              </w:rPr>
            </w:pPr>
            <w:r w:rsidRPr="000101F9">
              <w:rPr>
                <w:b/>
                <w:sz w:val="22"/>
                <w:szCs w:val="22"/>
              </w:rPr>
              <w:t>FRANCESE</w:t>
            </w:r>
          </w:p>
        </w:tc>
      </w:tr>
      <w:tr w:rsidR="00A048A5" w:rsidRPr="000101F9" w:rsidTr="00C358D1">
        <w:tc>
          <w:tcPr>
            <w:tcW w:w="4860" w:type="dxa"/>
            <w:gridSpan w:val="3"/>
          </w:tcPr>
          <w:p w:rsidR="00A048A5" w:rsidRPr="00851367" w:rsidRDefault="00A048A5" w:rsidP="00C358D1">
            <w:pPr>
              <w:spacing w:line="276" w:lineRule="auto"/>
            </w:pPr>
            <w:r w:rsidRPr="00851367">
              <w:t>Primo quesito: punteggio</w:t>
            </w:r>
          </w:p>
        </w:tc>
        <w:tc>
          <w:tcPr>
            <w:tcW w:w="4680" w:type="dxa"/>
            <w:gridSpan w:val="3"/>
          </w:tcPr>
          <w:p w:rsidR="00A048A5" w:rsidRPr="00851367" w:rsidRDefault="00A048A5" w:rsidP="00C358D1">
            <w:pPr>
              <w:spacing w:line="276" w:lineRule="auto"/>
            </w:pPr>
            <w:r w:rsidRPr="00851367">
              <w:t>Secondo quesito: punteggio</w:t>
            </w:r>
          </w:p>
        </w:tc>
      </w:tr>
      <w:tr w:rsidR="00A048A5" w:rsidRPr="000101F9" w:rsidTr="00C358D1">
        <w:tc>
          <w:tcPr>
            <w:tcW w:w="252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rsidRPr="00851367">
              <w:t>0,0 - 1,5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rsidRPr="00851367">
              <w:t>0,0 - 1,5</w:t>
            </w:r>
          </w:p>
        </w:tc>
        <w:tc>
          <w:tcPr>
            <w:tcW w:w="900" w:type="dxa"/>
          </w:tcPr>
          <w:p w:rsidR="00A048A5" w:rsidRPr="00851367" w:rsidRDefault="00A048A5" w:rsidP="00C358D1">
            <w:pPr>
              <w:spacing w:line="276" w:lineRule="auto"/>
            </w:pPr>
          </w:p>
        </w:tc>
      </w:tr>
      <w:tr w:rsidR="00A048A5" w:rsidRPr="000101F9" w:rsidTr="00C358D1">
        <w:tc>
          <w:tcPr>
            <w:tcW w:w="9540" w:type="dxa"/>
            <w:gridSpan w:val="6"/>
          </w:tcPr>
          <w:p w:rsidR="00A048A5" w:rsidRDefault="00A048A5" w:rsidP="00C358D1">
            <w:pPr>
              <w:spacing w:line="276" w:lineRule="auto"/>
              <w:rPr>
                <w:b/>
                <w:sz w:val="22"/>
                <w:szCs w:val="22"/>
              </w:rPr>
            </w:pPr>
          </w:p>
          <w:p w:rsidR="00A048A5" w:rsidRPr="000101F9" w:rsidRDefault="00A048A5" w:rsidP="00C358D1">
            <w:pPr>
              <w:spacing w:line="276" w:lineRule="auto"/>
              <w:rPr>
                <w:b/>
                <w:sz w:val="22"/>
                <w:szCs w:val="22"/>
              </w:rPr>
            </w:pPr>
            <w:r w:rsidRPr="000101F9">
              <w:rPr>
                <w:b/>
                <w:sz w:val="22"/>
                <w:szCs w:val="22"/>
              </w:rPr>
              <w:t>SPAGNOLO</w:t>
            </w:r>
          </w:p>
        </w:tc>
      </w:tr>
      <w:tr w:rsidR="00A048A5" w:rsidRPr="000101F9" w:rsidTr="00C358D1">
        <w:tc>
          <w:tcPr>
            <w:tcW w:w="4860" w:type="dxa"/>
            <w:gridSpan w:val="3"/>
          </w:tcPr>
          <w:p w:rsidR="00A048A5" w:rsidRPr="00851367" w:rsidRDefault="00A048A5" w:rsidP="00C358D1">
            <w:pPr>
              <w:spacing w:line="276" w:lineRule="auto"/>
            </w:pPr>
            <w:r w:rsidRPr="00851367">
              <w:t>Primo quesito: punteggio</w:t>
            </w:r>
          </w:p>
        </w:tc>
        <w:tc>
          <w:tcPr>
            <w:tcW w:w="4680" w:type="dxa"/>
            <w:gridSpan w:val="3"/>
          </w:tcPr>
          <w:p w:rsidR="00A048A5" w:rsidRPr="00851367" w:rsidRDefault="00A048A5" w:rsidP="00C358D1">
            <w:pPr>
              <w:spacing w:line="276" w:lineRule="auto"/>
            </w:pPr>
            <w:r w:rsidRPr="00851367">
              <w:t>Secondo quesito:punteggio</w:t>
            </w:r>
          </w:p>
        </w:tc>
      </w:tr>
      <w:tr w:rsidR="00A048A5" w:rsidRPr="000101F9" w:rsidTr="00C358D1">
        <w:tc>
          <w:tcPr>
            <w:tcW w:w="252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rsidRPr="00851367">
              <w:t>0,0 - 1,5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rsidRPr="00851367">
              <w:t>0,0 - 1,5</w:t>
            </w:r>
          </w:p>
        </w:tc>
        <w:tc>
          <w:tcPr>
            <w:tcW w:w="900" w:type="dxa"/>
          </w:tcPr>
          <w:p w:rsidR="00A048A5" w:rsidRPr="00851367" w:rsidRDefault="00A048A5" w:rsidP="00C358D1">
            <w:pPr>
              <w:spacing w:line="276" w:lineRule="auto"/>
            </w:pPr>
          </w:p>
        </w:tc>
      </w:tr>
      <w:tr w:rsidR="00A048A5" w:rsidRPr="000101F9" w:rsidTr="00C358D1">
        <w:tc>
          <w:tcPr>
            <w:tcW w:w="9540" w:type="dxa"/>
            <w:gridSpan w:val="6"/>
          </w:tcPr>
          <w:p w:rsidR="00A048A5" w:rsidRDefault="00A048A5" w:rsidP="00C358D1">
            <w:pPr>
              <w:spacing w:line="276" w:lineRule="auto"/>
              <w:rPr>
                <w:b/>
                <w:sz w:val="22"/>
                <w:szCs w:val="22"/>
              </w:rPr>
            </w:pPr>
          </w:p>
          <w:p w:rsidR="00A048A5" w:rsidRPr="000101F9" w:rsidRDefault="00A048A5" w:rsidP="00C358D1">
            <w:pPr>
              <w:spacing w:line="276" w:lineRule="auto"/>
              <w:rPr>
                <w:b/>
                <w:sz w:val="22"/>
                <w:szCs w:val="22"/>
              </w:rPr>
            </w:pPr>
            <w:r w:rsidRPr="000101F9">
              <w:rPr>
                <w:b/>
                <w:sz w:val="22"/>
                <w:szCs w:val="22"/>
              </w:rPr>
              <w:t>STORIA</w:t>
            </w:r>
          </w:p>
        </w:tc>
      </w:tr>
      <w:tr w:rsidR="00A048A5" w:rsidRPr="000101F9" w:rsidTr="00C358D1">
        <w:tc>
          <w:tcPr>
            <w:tcW w:w="4860" w:type="dxa"/>
            <w:gridSpan w:val="3"/>
          </w:tcPr>
          <w:p w:rsidR="00A048A5" w:rsidRPr="00851367" w:rsidRDefault="00A048A5" w:rsidP="00C358D1">
            <w:pPr>
              <w:spacing w:line="276" w:lineRule="auto"/>
            </w:pPr>
            <w:r w:rsidRPr="00851367">
              <w:t>Primo quesito: punteggio</w:t>
            </w:r>
          </w:p>
        </w:tc>
        <w:tc>
          <w:tcPr>
            <w:tcW w:w="4680" w:type="dxa"/>
            <w:gridSpan w:val="3"/>
          </w:tcPr>
          <w:p w:rsidR="00A048A5" w:rsidRPr="00851367" w:rsidRDefault="00A048A5" w:rsidP="00C358D1">
            <w:pPr>
              <w:spacing w:line="276" w:lineRule="auto"/>
            </w:pPr>
            <w:r w:rsidRPr="00851367">
              <w:t>Secondo quesito:punteggio</w:t>
            </w:r>
          </w:p>
        </w:tc>
      </w:tr>
      <w:tr w:rsidR="00A048A5" w:rsidRPr="000101F9" w:rsidTr="00C358D1">
        <w:tc>
          <w:tcPr>
            <w:tcW w:w="252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rsidRPr="00851367">
              <w:t>0,0 - 0,5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rsidRPr="00851367">
              <w:t>0,0 - 0,5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rsidRPr="00851367">
              <w:t>0,0 - 1,5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rsidRPr="00851367">
              <w:t>0,0 - 1,5</w:t>
            </w:r>
          </w:p>
        </w:tc>
        <w:tc>
          <w:tcPr>
            <w:tcW w:w="900" w:type="dxa"/>
          </w:tcPr>
          <w:p w:rsidR="00A048A5" w:rsidRPr="00851367" w:rsidRDefault="00A048A5" w:rsidP="00C358D1">
            <w:pPr>
              <w:spacing w:line="276" w:lineRule="auto"/>
            </w:pPr>
          </w:p>
        </w:tc>
      </w:tr>
      <w:tr w:rsidR="00A048A5" w:rsidRPr="000101F9" w:rsidTr="00C358D1">
        <w:tc>
          <w:tcPr>
            <w:tcW w:w="9540" w:type="dxa"/>
            <w:gridSpan w:val="6"/>
          </w:tcPr>
          <w:p w:rsidR="00A048A5" w:rsidRDefault="00A048A5" w:rsidP="00C358D1">
            <w:pPr>
              <w:spacing w:line="276" w:lineRule="auto"/>
              <w:rPr>
                <w:b/>
                <w:sz w:val="22"/>
                <w:szCs w:val="22"/>
              </w:rPr>
            </w:pPr>
          </w:p>
          <w:p w:rsidR="00A048A5" w:rsidRPr="000101F9" w:rsidRDefault="00A048A5" w:rsidP="00C358D1">
            <w:pPr>
              <w:spacing w:line="276" w:lineRule="auto"/>
              <w:rPr>
                <w:b/>
                <w:sz w:val="22"/>
                <w:szCs w:val="22"/>
              </w:rPr>
            </w:pPr>
            <w:r>
              <w:rPr>
                <w:b/>
                <w:sz w:val="22"/>
                <w:szCs w:val="22"/>
              </w:rPr>
              <w:t>FILOSOFIA</w:t>
            </w:r>
          </w:p>
        </w:tc>
      </w:tr>
      <w:tr w:rsidR="00A048A5" w:rsidRPr="000101F9" w:rsidTr="00C358D1">
        <w:tc>
          <w:tcPr>
            <w:tcW w:w="4860" w:type="dxa"/>
            <w:gridSpan w:val="3"/>
          </w:tcPr>
          <w:p w:rsidR="00A048A5" w:rsidRPr="00851367" w:rsidRDefault="00A048A5" w:rsidP="00C358D1">
            <w:pPr>
              <w:spacing w:line="276" w:lineRule="auto"/>
            </w:pPr>
            <w:r w:rsidRPr="00851367">
              <w:t>Primo quesito: punteggio</w:t>
            </w:r>
          </w:p>
        </w:tc>
        <w:tc>
          <w:tcPr>
            <w:tcW w:w="4680" w:type="dxa"/>
            <w:gridSpan w:val="3"/>
          </w:tcPr>
          <w:p w:rsidR="00A048A5" w:rsidRPr="00851367" w:rsidRDefault="00A048A5" w:rsidP="00C358D1">
            <w:pPr>
              <w:spacing w:line="276" w:lineRule="auto"/>
            </w:pPr>
            <w:r w:rsidRPr="00851367">
              <w:t>Secondo quesito:punteggio</w:t>
            </w:r>
          </w:p>
        </w:tc>
      </w:tr>
      <w:tr w:rsidR="00A048A5" w:rsidRPr="000101F9" w:rsidTr="00C358D1">
        <w:trPr>
          <w:trHeight w:val="242"/>
        </w:trPr>
        <w:tc>
          <w:tcPr>
            <w:tcW w:w="252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t xml:space="preserve">0,0 - </w:t>
            </w:r>
            <w:r w:rsidRPr="00851367">
              <w:t>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Conoscenza specifica</w:t>
            </w:r>
          </w:p>
        </w:tc>
        <w:tc>
          <w:tcPr>
            <w:tcW w:w="1170" w:type="dxa"/>
          </w:tcPr>
          <w:p w:rsidR="00A048A5" w:rsidRPr="00851367" w:rsidRDefault="00A048A5" w:rsidP="00C358D1">
            <w:pPr>
              <w:spacing w:line="276" w:lineRule="auto"/>
            </w:pPr>
            <w:r>
              <w:t xml:space="preserve">0,0 - </w:t>
            </w:r>
            <w:r w:rsidRPr="00851367">
              <w:t>0,5</w:t>
            </w:r>
          </w:p>
        </w:tc>
        <w:tc>
          <w:tcPr>
            <w:tcW w:w="900" w:type="dxa"/>
          </w:tcPr>
          <w:p w:rsidR="00A048A5" w:rsidRPr="00851367" w:rsidRDefault="00A048A5" w:rsidP="00C358D1">
            <w:pPr>
              <w:spacing w:line="276" w:lineRule="auto"/>
            </w:pPr>
          </w:p>
        </w:tc>
      </w:tr>
      <w:tr w:rsidR="00A048A5" w:rsidRPr="000101F9" w:rsidTr="00C358D1">
        <w:trPr>
          <w:trHeight w:val="261"/>
        </w:trPr>
        <w:tc>
          <w:tcPr>
            <w:tcW w:w="252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t xml:space="preserve">0,0 - </w:t>
            </w:r>
            <w:r w:rsidRPr="00851367">
              <w:t>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Competenza linguistica</w:t>
            </w:r>
          </w:p>
        </w:tc>
        <w:tc>
          <w:tcPr>
            <w:tcW w:w="1170" w:type="dxa"/>
          </w:tcPr>
          <w:p w:rsidR="00A048A5" w:rsidRPr="00851367" w:rsidRDefault="00A048A5" w:rsidP="00C358D1">
            <w:pPr>
              <w:spacing w:line="276" w:lineRule="auto"/>
            </w:pPr>
            <w:r>
              <w:t xml:space="preserve">0,0 - </w:t>
            </w:r>
            <w:r w:rsidRPr="00851367">
              <w:t>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t xml:space="preserve">0,0 - </w:t>
            </w:r>
            <w:r w:rsidRPr="00851367">
              <w:t>0,5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Capacità  di sintesi</w:t>
            </w:r>
          </w:p>
        </w:tc>
        <w:tc>
          <w:tcPr>
            <w:tcW w:w="1170" w:type="dxa"/>
          </w:tcPr>
          <w:p w:rsidR="00A048A5" w:rsidRPr="00851367" w:rsidRDefault="00A048A5" w:rsidP="00C358D1">
            <w:pPr>
              <w:spacing w:line="276" w:lineRule="auto"/>
            </w:pPr>
            <w:r>
              <w:t xml:space="preserve">0,0 - </w:t>
            </w:r>
            <w:r w:rsidRPr="00851367">
              <w:t>0,5</w:t>
            </w:r>
          </w:p>
        </w:tc>
        <w:tc>
          <w:tcPr>
            <w:tcW w:w="900" w:type="dxa"/>
          </w:tcPr>
          <w:p w:rsidR="00A048A5" w:rsidRPr="00851367" w:rsidRDefault="00A048A5" w:rsidP="00C358D1">
            <w:pPr>
              <w:spacing w:line="276" w:lineRule="auto"/>
            </w:pPr>
          </w:p>
        </w:tc>
      </w:tr>
      <w:tr w:rsidR="00A048A5" w:rsidRPr="000101F9" w:rsidTr="00C358D1">
        <w:tc>
          <w:tcPr>
            <w:tcW w:w="252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t xml:space="preserve">0,0 - </w:t>
            </w:r>
            <w:r w:rsidRPr="00851367">
              <w:t>1,5</w:t>
            </w:r>
          </w:p>
        </w:tc>
        <w:tc>
          <w:tcPr>
            <w:tcW w:w="1170" w:type="dxa"/>
          </w:tcPr>
          <w:p w:rsidR="00A048A5" w:rsidRPr="00851367" w:rsidRDefault="00A048A5" w:rsidP="00C358D1">
            <w:pPr>
              <w:spacing w:line="276" w:lineRule="auto"/>
            </w:pPr>
          </w:p>
        </w:tc>
        <w:tc>
          <w:tcPr>
            <w:tcW w:w="2610" w:type="dxa"/>
          </w:tcPr>
          <w:p w:rsidR="00A048A5" w:rsidRPr="00851367" w:rsidRDefault="00A048A5" w:rsidP="00C358D1">
            <w:pPr>
              <w:spacing w:line="276" w:lineRule="auto"/>
            </w:pPr>
            <w:r w:rsidRPr="00851367">
              <w:t>Punteggio totale</w:t>
            </w:r>
          </w:p>
        </w:tc>
        <w:tc>
          <w:tcPr>
            <w:tcW w:w="1170" w:type="dxa"/>
          </w:tcPr>
          <w:p w:rsidR="00A048A5" w:rsidRPr="00851367" w:rsidRDefault="00A048A5" w:rsidP="00C358D1">
            <w:pPr>
              <w:spacing w:line="276" w:lineRule="auto"/>
            </w:pPr>
            <w:r>
              <w:t xml:space="preserve">0,0 - </w:t>
            </w:r>
            <w:r w:rsidRPr="00851367">
              <w:t>1,5</w:t>
            </w:r>
          </w:p>
        </w:tc>
        <w:tc>
          <w:tcPr>
            <w:tcW w:w="900" w:type="dxa"/>
          </w:tcPr>
          <w:p w:rsidR="00A048A5" w:rsidRPr="00851367" w:rsidRDefault="00A048A5" w:rsidP="00C358D1">
            <w:pPr>
              <w:spacing w:line="276" w:lineRule="auto"/>
            </w:pPr>
          </w:p>
        </w:tc>
      </w:tr>
      <w:tr w:rsidR="00A048A5" w:rsidRPr="005636FD" w:rsidTr="00C358D1">
        <w:tc>
          <w:tcPr>
            <w:tcW w:w="9540" w:type="dxa"/>
            <w:gridSpan w:val="6"/>
          </w:tcPr>
          <w:p w:rsidR="00A048A5" w:rsidRPr="005636FD" w:rsidRDefault="00A048A5" w:rsidP="00C358D1">
            <w:pPr>
              <w:spacing w:line="276" w:lineRule="auto"/>
              <w:rPr>
                <w:b/>
              </w:rPr>
            </w:pPr>
          </w:p>
          <w:p w:rsidR="00A048A5" w:rsidRPr="005636FD" w:rsidRDefault="00A048A5" w:rsidP="00C358D1">
            <w:pPr>
              <w:spacing w:line="276" w:lineRule="auto"/>
              <w:rPr>
                <w:b/>
              </w:rPr>
            </w:pPr>
            <w:r w:rsidRPr="005636FD">
              <w:rPr>
                <w:b/>
              </w:rPr>
              <w:t>SCIENZE</w:t>
            </w:r>
          </w:p>
        </w:tc>
      </w:tr>
      <w:tr w:rsidR="00A048A5" w:rsidRPr="005636FD" w:rsidTr="00C358D1">
        <w:tc>
          <w:tcPr>
            <w:tcW w:w="4860" w:type="dxa"/>
            <w:gridSpan w:val="3"/>
          </w:tcPr>
          <w:p w:rsidR="00A048A5" w:rsidRPr="005636FD" w:rsidRDefault="00A048A5" w:rsidP="00C358D1">
            <w:pPr>
              <w:spacing w:line="276" w:lineRule="auto"/>
            </w:pPr>
            <w:r w:rsidRPr="005636FD">
              <w:t>Primo quesito: punteggio</w:t>
            </w:r>
          </w:p>
        </w:tc>
        <w:tc>
          <w:tcPr>
            <w:tcW w:w="4680" w:type="dxa"/>
            <w:gridSpan w:val="3"/>
          </w:tcPr>
          <w:p w:rsidR="00A048A5" w:rsidRPr="005636FD" w:rsidRDefault="00A048A5" w:rsidP="00C358D1">
            <w:pPr>
              <w:spacing w:line="276" w:lineRule="auto"/>
            </w:pPr>
            <w:r w:rsidRPr="005636FD">
              <w:t>Secondo quesito:punteggio</w:t>
            </w:r>
          </w:p>
        </w:tc>
      </w:tr>
      <w:tr w:rsidR="00A048A5" w:rsidRPr="005636FD" w:rsidTr="00C358D1">
        <w:tc>
          <w:tcPr>
            <w:tcW w:w="2520" w:type="dxa"/>
          </w:tcPr>
          <w:p w:rsidR="00A048A5" w:rsidRPr="005636FD" w:rsidRDefault="00A048A5" w:rsidP="00C358D1">
            <w:pPr>
              <w:spacing w:line="276" w:lineRule="auto"/>
            </w:pPr>
            <w:r w:rsidRPr="005636FD">
              <w:t>Conoscenza specifica</w:t>
            </w:r>
          </w:p>
        </w:tc>
        <w:tc>
          <w:tcPr>
            <w:tcW w:w="1170" w:type="dxa"/>
          </w:tcPr>
          <w:p w:rsidR="00A048A5" w:rsidRPr="005636FD" w:rsidRDefault="00A048A5" w:rsidP="00C358D1">
            <w:pPr>
              <w:spacing w:line="276" w:lineRule="auto"/>
            </w:pPr>
            <w:r w:rsidRPr="005636FD">
              <w:t>0,0 -  0,5</w:t>
            </w:r>
          </w:p>
        </w:tc>
        <w:tc>
          <w:tcPr>
            <w:tcW w:w="1170" w:type="dxa"/>
          </w:tcPr>
          <w:p w:rsidR="00A048A5" w:rsidRPr="005636FD" w:rsidRDefault="00A048A5" w:rsidP="00C358D1">
            <w:pPr>
              <w:spacing w:line="276" w:lineRule="auto"/>
            </w:pPr>
          </w:p>
        </w:tc>
        <w:tc>
          <w:tcPr>
            <w:tcW w:w="2610" w:type="dxa"/>
          </w:tcPr>
          <w:p w:rsidR="00A048A5" w:rsidRPr="005636FD" w:rsidRDefault="00A048A5" w:rsidP="00C358D1">
            <w:pPr>
              <w:spacing w:line="276" w:lineRule="auto"/>
            </w:pPr>
            <w:r w:rsidRPr="005636FD">
              <w:t>Conoscenza specifica</w:t>
            </w:r>
          </w:p>
        </w:tc>
        <w:tc>
          <w:tcPr>
            <w:tcW w:w="1170" w:type="dxa"/>
          </w:tcPr>
          <w:p w:rsidR="00A048A5" w:rsidRPr="005636FD" w:rsidRDefault="00A048A5" w:rsidP="00C358D1">
            <w:pPr>
              <w:spacing w:line="276" w:lineRule="auto"/>
            </w:pPr>
            <w:r w:rsidRPr="005636FD">
              <w:t>0,0 - 0,5</w:t>
            </w:r>
          </w:p>
        </w:tc>
        <w:tc>
          <w:tcPr>
            <w:tcW w:w="900" w:type="dxa"/>
          </w:tcPr>
          <w:p w:rsidR="00A048A5" w:rsidRPr="005636FD" w:rsidRDefault="00A048A5" w:rsidP="00C358D1">
            <w:pPr>
              <w:spacing w:line="276" w:lineRule="auto"/>
            </w:pPr>
          </w:p>
        </w:tc>
      </w:tr>
      <w:tr w:rsidR="00A048A5" w:rsidRPr="005636FD" w:rsidTr="00C358D1">
        <w:tc>
          <w:tcPr>
            <w:tcW w:w="2520" w:type="dxa"/>
          </w:tcPr>
          <w:p w:rsidR="00A048A5" w:rsidRPr="005636FD" w:rsidRDefault="00A048A5" w:rsidP="00C358D1">
            <w:pPr>
              <w:spacing w:line="276" w:lineRule="auto"/>
            </w:pPr>
            <w:r w:rsidRPr="005636FD">
              <w:t>Competenza linguistica</w:t>
            </w:r>
          </w:p>
        </w:tc>
        <w:tc>
          <w:tcPr>
            <w:tcW w:w="1170" w:type="dxa"/>
          </w:tcPr>
          <w:p w:rsidR="00A048A5" w:rsidRPr="005636FD" w:rsidRDefault="00A048A5" w:rsidP="00C358D1">
            <w:pPr>
              <w:spacing w:line="276" w:lineRule="auto"/>
            </w:pPr>
            <w:r w:rsidRPr="005636FD">
              <w:t>0,0 - 0,5</w:t>
            </w:r>
          </w:p>
        </w:tc>
        <w:tc>
          <w:tcPr>
            <w:tcW w:w="1170" w:type="dxa"/>
          </w:tcPr>
          <w:p w:rsidR="00A048A5" w:rsidRPr="005636FD" w:rsidRDefault="00A048A5" w:rsidP="00C358D1">
            <w:pPr>
              <w:spacing w:line="276" w:lineRule="auto"/>
            </w:pPr>
          </w:p>
        </w:tc>
        <w:tc>
          <w:tcPr>
            <w:tcW w:w="2610" w:type="dxa"/>
          </w:tcPr>
          <w:p w:rsidR="00A048A5" w:rsidRPr="005636FD" w:rsidRDefault="00A048A5" w:rsidP="00C358D1">
            <w:pPr>
              <w:spacing w:line="276" w:lineRule="auto"/>
            </w:pPr>
            <w:r w:rsidRPr="005636FD">
              <w:t>Competenza linguistica</w:t>
            </w:r>
          </w:p>
        </w:tc>
        <w:tc>
          <w:tcPr>
            <w:tcW w:w="1170" w:type="dxa"/>
          </w:tcPr>
          <w:p w:rsidR="00A048A5" w:rsidRPr="005636FD" w:rsidRDefault="00A048A5" w:rsidP="00C358D1">
            <w:pPr>
              <w:spacing w:line="276" w:lineRule="auto"/>
            </w:pPr>
            <w:r w:rsidRPr="005636FD">
              <w:t>0,0 - 0,5</w:t>
            </w:r>
          </w:p>
        </w:tc>
        <w:tc>
          <w:tcPr>
            <w:tcW w:w="900" w:type="dxa"/>
          </w:tcPr>
          <w:p w:rsidR="00A048A5" w:rsidRPr="005636FD" w:rsidRDefault="00A048A5" w:rsidP="00C358D1">
            <w:pPr>
              <w:spacing w:line="276" w:lineRule="auto"/>
            </w:pPr>
          </w:p>
        </w:tc>
      </w:tr>
      <w:tr w:rsidR="00A048A5" w:rsidRPr="005636FD" w:rsidTr="00C358D1">
        <w:tc>
          <w:tcPr>
            <w:tcW w:w="2520" w:type="dxa"/>
          </w:tcPr>
          <w:p w:rsidR="00A048A5" w:rsidRPr="005636FD" w:rsidRDefault="00A048A5" w:rsidP="00C358D1">
            <w:pPr>
              <w:spacing w:line="276" w:lineRule="auto"/>
            </w:pPr>
            <w:r w:rsidRPr="005636FD">
              <w:t>Capacità  di sintesi</w:t>
            </w:r>
          </w:p>
        </w:tc>
        <w:tc>
          <w:tcPr>
            <w:tcW w:w="1170" w:type="dxa"/>
          </w:tcPr>
          <w:p w:rsidR="00A048A5" w:rsidRPr="005636FD" w:rsidRDefault="00A048A5" w:rsidP="00C358D1">
            <w:pPr>
              <w:spacing w:line="276" w:lineRule="auto"/>
            </w:pPr>
            <w:r w:rsidRPr="005636FD">
              <w:t>0,0 - 0,5</w:t>
            </w:r>
          </w:p>
        </w:tc>
        <w:tc>
          <w:tcPr>
            <w:tcW w:w="1170" w:type="dxa"/>
          </w:tcPr>
          <w:p w:rsidR="00A048A5" w:rsidRPr="005636FD" w:rsidRDefault="00A048A5" w:rsidP="00C358D1">
            <w:pPr>
              <w:spacing w:line="276" w:lineRule="auto"/>
            </w:pPr>
          </w:p>
        </w:tc>
        <w:tc>
          <w:tcPr>
            <w:tcW w:w="2610" w:type="dxa"/>
          </w:tcPr>
          <w:p w:rsidR="00A048A5" w:rsidRPr="005636FD" w:rsidRDefault="00A048A5" w:rsidP="00C358D1">
            <w:pPr>
              <w:spacing w:line="276" w:lineRule="auto"/>
            </w:pPr>
            <w:r w:rsidRPr="005636FD">
              <w:t>Capacità  di sintesi</w:t>
            </w:r>
          </w:p>
        </w:tc>
        <w:tc>
          <w:tcPr>
            <w:tcW w:w="1170" w:type="dxa"/>
          </w:tcPr>
          <w:p w:rsidR="00A048A5" w:rsidRPr="005636FD" w:rsidRDefault="00A048A5" w:rsidP="00C358D1">
            <w:pPr>
              <w:spacing w:line="276" w:lineRule="auto"/>
            </w:pPr>
            <w:r w:rsidRPr="005636FD">
              <w:t>0,0 - 0,5</w:t>
            </w:r>
          </w:p>
        </w:tc>
        <w:tc>
          <w:tcPr>
            <w:tcW w:w="900" w:type="dxa"/>
          </w:tcPr>
          <w:p w:rsidR="00A048A5" w:rsidRPr="005636FD" w:rsidRDefault="00A048A5" w:rsidP="00C358D1">
            <w:pPr>
              <w:spacing w:line="276" w:lineRule="auto"/>
            </w:pPr>
          </w:p>
        </w:tc>
      </w:tr>
      <w:tr w:rsidR="00A048A5" w:rsidRPr="005636FD" w:rsidTr="00C358D1">
        <w:tc>
          <w:tcPr>
            <w:tcW w:w="2520" w:type="dxa"/>
          </w:tcPr>
          <w:p w:rsidR="00A048A5" w:rsidRPr="005636FD" w:rsidRDefault="00A048A5" w:rsidP="00C358D1">
            <w:pPr>
              <w:spacing w:line="276" w:lineRule="auto"/>
            </w:pPr>
            <w:r w:rsidRPr="005636FD">
              <w:t>Punteggio totale</w:t>
            </w:r>
          </w:p>
        </w:tc>
        <w:tc>
          <w:tcPr>
            <w:tcW w:w="1170" w:type="dxa"/>
          </w:tcPr>
          <w:p w:rsidR="00A048A5" w:rsidRPr="005636FD" w:rsidRDefault="00A048A5" w:rsidP="00C358D1">
            <w:pPr>
              <w:spacing w:line="276" w:lineRule="auto"/>
            </w:pPr>
            <w:r w:rsidRPr="005636FD">
              <w:t>0,0 - 1,5</w:t>
            </w:r>
          </w:p>
        </w:tc>
        <w:tc>
          <w:tcPr>
            <w:tcW w:w="1170" w:type="dxa"/>
          </w:tcPr>
          <w:p w:rsidR="00A048A5" w:rsidRPr="005636FD" w:rsidRDefault="00A048A5" w:rsidP="00C358D1">
            <w:pPr>
              <w:spacing w:line="276" w:lineRule="auto"/>
            </w:pPr>
          </w:p>
        </w:tc>
        <w:tc>
          <w:tcPr>
            <w:tcW w:w="2610" w:type="dxa"/>
          </w:tcPr>
          <w:p w:rsidR="00A048A5" w:rsidRPr="005636FD" w:rsidRDefault="00A048A5" w:rsidP="00C358D1">
            <w:pPr>
              <w:spacing w:line="276" w:lineRule="auto"/>
            </w:pPr>
            <w:r w:rsidRPr="005636FD">
              <w:t>Punteggio totale</w:t>
            </w:r>
          </w:p>
        </w:tc>
        <w:tc>
          <w:tcPr>
            <w:tcW w:w="1170" w:type="dxa"/>
          </w:tcPr>
          <w:p w:rsidR="00A048A5" w:rsidRPr="005636FD" w:rsidRDefault="00A048A5" w:rsidP="00C358D1">
            <w:pPr>
              <w:spacing w:line="276" w:lineRule="auto"/>
            </w:pPr>
            <w:r w:rsidRPr="005636FD">
              <w:t>0,0 - 1,5</w:t>
            </w:r>
          </w:p>
        </w:tc>
        <w:tc>
          <w:tcPr>
            <w:tcW w:w="900" w:type="dxa"/>
          </w:tcPr>
          <w:p w:rsidR="00A048A5" w:rsidRPr="005636FD" w:rsidRDefault="00A048A5" w:rsidP="00C358D1">
            <w:pPr>
              <w:spacing w:line="276" w:lineRule="auto"/>
            </w:pPr>
          </w:p>
        </w:tc>
      </w:tr>
    </w:tbl>
    <w:p w:rsidR="00A048A5" w:rsidRPr="005636FD" w:rsidRDefault="00A048A5" w:rsidP="00A048A5">
      <w:pPr>
        <w:rPr>
          <w:b/>
        </w:rPr>
      </w:pPr>
    </w:p>
    <w:p w:rsidR="00A048A5" w:rsidRPr="000101F9" w:rsidRDefault="00A048A5" w:rsidP="00A048A5">
      <w:pPr>
        <w:rPr>
          <w:b/>
        </w:rPr>
      </w:pPr>
      <w:r>
        <w:rPr>
          <w:b/>
        </w:rPr>
        <w:t>PUNTEGGIO COMPLESSIVO:</w:t>
      </w:r>
    </w:p>
    <w:tbl>
      <w:tblPr>
        <w:tblStyle w:val="Grigliatabella"/>
        <w:tblW w:w="0" w:type="auto"/>
        <w:tblLook w:val="04A0"/>
      </w:tblPr>
      <w:tblGrid>
        <w:gridCol w:w="1188"/>
      </w:tblGrid>
      <w:tr w:rsidR="00A048A5" w:rsidTr="00C358D1">
        <w:trPr>
          <w:trHeight w:val="378"/>
        </w:trPr>
        <w:tc>
          <w:tcPr>
            <w:tcW w:w="1188" w:type="dxa"/>
          </w:tcPr>
          <w:p w:rsidR="00A048A5" w:rsidRDefault="00A048A5" w:rsidP="00C358D1">
            <w:pPr>
              <w:rPr>
                <w:b/>
                <w:sz w:val="22"/>
                <w:szCs w:val="22"/>
              </w:rPr>
            </w:pPr>
            <w:r>
              <w:rPr>
                <w:b/>
                <w:sz w:val="22"/>
                <w:szCs w:val="22"/>
              </w:rPr>
              <w:t xml:space="preserve">          </w:t>
            </w:r>
          </w:p>
          <w:p w:rsidR="00A048A5" w:rsidRPr="000101F9" w:rsidRDefault="00A048A5" w:rsidP="00C358D1">
            <w:pPr>
              <w:rPr>
                <w:b/>
                <w:sz w:val="22"/>
                <w:szCs w:val="22"/>
              </w:rPr>
            </w:pPr>
            <w:r>
              <w:rPr>
                <w:b/>
                <w:sz w:val="22"/>
                <w:szCs w:val="22"/>
              </w:rPr>
              <w:t xml:space="preserve">         </w:t>
            </w:r>
            <w:r w:rsidRPr="000101F9">
              <w:rPr>
                <w:b/>
                <w:sz w:val="22"/>
                <w:szCs w:val="22"/>
              </w:rPr>
              <w:t>/15</w:t>
            </w:r>
          </w:p>
          <w:p w:rsidR="00A048A5" w:rsidRDefault="00A048A5" w:rsidP="00C358D1">
            <w:pPr>
              <w:rPr>
                <w:b/>
                <w:sz w:val="22"/>
                <w:szCs w:val="22"/>
              </w:rPr>
            </w:pPr>
          </w:p>
        </w:tc>
      </w:tr>
    </w:tbl>
    <w:p w:rsidR="0007316F" w:rsidRDefault="0007316F" w:rsidP="00A838FA">
      <w:pPr>
        <w:rPr>
          <w:sz w:val="18"/>
        </w:rPr>
      </w:pPr>
    </w:p>
    <w:p w:rsidR="0007316F" w:rsidRDefault="0007316F" w:rsidP="00A838FA">
      <w:pPr>
        <w:rPr>
          <w:sz w:val="18"/>
        </w:rPr>
      </w:pPr>
    </w:p>
    <w:p w:rsidR="0007316F" w:rsidRDefault="0007316F" w:rsidP="00A838FA">
      <w:pPr>
        <w:rPr>
          <w:sz w:val="18"/>
        </w:rPr>
      </w:pPr>
    </w:p>
    <w:p w:rsidR="00A838FA" w:rsidRDefault="00A838FA" w:rsidP="00A838FA">
      <w:pPr>
        <w:pStyle w:val="Titolo"/>
        <w:rPr>
          <w:sz w:val="32"/>
          <w:u w:val="none"/>
        </w:rPr>
      </w:pPr>
      <w:r w:rsidRPr="00550A2E">
        <w:rPr>
          <w:sz w:val="32"/>
          <w:u w:val="none"/>
        </w:rPr>
        <w:t xml:space="preserve">ALLEGATO N. </w:t>
      </w:r>
      <w:r>
        <w:rPr>
          <w:sz w:val="32"/>
          <w:u w:val="none"/>
        </w:rPr>
        <w:t>5</w:t>
      </w:r>
      <w:r w:rsidRPr="00550A2E">
        <w:rPr>
          <w:sz w:val="32"/>
          <w:u w:val="none"/>
        </w:rPr>
        <w:t xml:space="preserve"> </w:t>
      </w:r>
    </w:p>
    <w:p w:rsidR="00A838FA" w:rsidRPr="00550A2E" w:rsidRDefault="00A838FA" w:rsidP="00A838FA">
      <w:pPr>
        <w:pStyle w:val="Titolo"/>
        <w:rPr>
          <w:sz w:val="32"/>
          <w:u w:val="none"/>
        </w:rPr>
      </w:pPr>
    </w:p>
    <w:p w:rsidR="00A838FA" w:rsidRPr="00C732C6" w:rsidRDefault="00A838FA" w:rsidP="00C732C6">
      <w:pPr>
        <w:pStyle w:val="Titolo"/>
        <w:rPr>
          <w:sz w:val="28"/>
          <w:szCs w:val="28"/>
        </w:rPr>
      </w:pPr>
      <w:r w:rsidRPr="002636DF">
        <w:rPr>
          <w:sz w:val="28"/>
          <w:szCs w:val="28"/>
        </w:rPr>
        <w:t xml:space="preserve">ATTIVITA' </w:t>
      </w:r>
      <w:proofErr w:type="spellStart"/>
      <w:r w:rsidRPr="002636DF">
        <w:rPr>
          <w:sz w:val="28"/>
          <w:szCs w:val="28"/>
        </w:rPr>
        <w:t>DI</w:t>
      </w:r>
      <w:proofErr w:type="spellEnd"/>
      <w:r w:rsidRPr="002636DF">
        <w:rPr>
          <w:sz w:val="28"/>
          <w:szCs w:val="28"/>
        </w:rPr>
        <w:t xml:space="preserve"> ALTERNANZA SCUOLA LAVORO</w:t>
      </w:r>
      <w:r>
        <w:rPr>
          <w:sz w:val="28"/>
          <w:szCs w:val="28"/>
        </w:rPr>
        <w:t xml:space="preserve"> NEL TRIENNIO</w:t>
      </w:r>
      <w:r w:rsidRPr="002636DF">
        <w:rPr>
          <w:sz w:val="28"/>
          <w:szCs w:val="28"/>
        </w:rPr>
        <w:t xml:space="preserve"> </w:t>
      </w:r>
    </w:p>
    <w:p w:rsidR="00A838FA" w:rsidRDefault="00A838FA" w:rsidP="00A838FA">
      <w:pPr>
        <w:rPr>
          <w:sz w:val="18"/>
        </w:rPr>
      </w:pPr>
    </w:p>
    <w:p w:rsidR="00A838FA" w:rsidRDefault="00A838FA" w:rsidP="00A838FA">
      <w:pPr>
        <w:rPr>
          <w:sz w:val="18"/>
        </w:rPr>
      </w:pPr>
    </w:p>
    <w:tbl>
      <w:tblPr>
        <w:tblStyle w:val="Grigliatabella"/>
        <w:tblW w:w="100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73"/>
        <w:gridCol w:w="15"/>
        <w:gridCol w:w="3325"/>
        <w:gridCol w:w="4689"/>
      </w:tblGrid>
      <w:tr w:rsidR="00C732C6" w:rsidTr="00D843F4">
        <w:trPr>
          <w:trHeight w:val="425"/>
        </w:trPr>
        <w:tc>
          <w:tcPr>
            <w:tcW w:w="1988" w:type="dxa"/>
            <w:gridSpan w:val="2"/>
          </w:tcPr>
          <w:p w:rsidR="00C732C6" w:rsidRDefault="00C732C6" w:rsidP="009E0D79">
            <w:pPr>
              <w:rPr>
                <w:b/>
              </w:rPr>
            </w:pPr>
            <w:r w:rsidRPr="001C3604">
              <w:rPr>
                <w:b/>
              </w:rPr>
              <w:t xml:space="preserve">CLASSE   </w:t>
            </w:r>
          </w:p>
        </w:tc>
        <w:tc>
          <w:tcPr>
            <w:tcW w:w="3325" w:type="dxa"/>
          </w:tcPr>
          <w:p w:rsidR="00C732C6" w:rsidRDefault="00C732C6" w:rsidP="009E0D79">
            <w:pPr>
              <w:suppressAutoHyphens w:val="0"/>
              <w:spacing w:after="160" w:line="259" w:lineRule="auto"/>
              <w:rPr>
                <w:b/>
              </w:rPr>
            </w:pPr>
            <w:r w:rsidRPr="001C3604">
              <w:rPr>
                <w:b/>
              </w:rPr>
              <w:t>PROFILO USCITA</w:t>
            </w:r>
          </w:p>
          <w:p w:rsidR="00C732C6" w:rsidRDefault="00C732C6" w:rsidP="009E0D79">
            <w:pPr>
              <w:ind w:left="108"/>
              <w:rPr>
                <w:b/>
              </w:rPr>
            </w:pPr>
          </w:p>
        </w:tc>
        <w:tc>
          <w:tcPr>
            <w:tcW w:w="4689" w:type="dxa"/>
          </w:tcPr>
          <w:p w:rsidR="00C732C6" w:rsidRDefault="00C732C6" w:rsidP="009E0D79">
            <w:pPr>
              <w:suppressAutoHyphens w:val="0"/>
              <w:spacing w:after="160" w:line="259" w:lineRule="auto"/>
              <w:rPr>
                <w:b/>
              </w:rPr>
            </w:pPr>
            <w:r w:rsidRPr="001C3604">
              <w:rPr>
                <w:b/>
              </w:rPr>
              <w:t>COMPETENZE USCITA</w:t>
            </w:r>
          </w:p>
        </w:tc>
      </w:tr>
      <w:tr w:rsidR="00C732C6" w:rsidRPr="008379E6" w:rsidTr="00D843F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tblPrEx>
        <w:trPr>
          <w:trHeight w:val="1795"/>
        </w:trPr>
        <w:tc>
          <w:tcPr>
            <w:tcW w:w="1973" w:type="dxa"/>
            <w:tcBorders>
              <w:right w:val="single" w:sz="4" w:space="0" w:color="auto"/>
            </w:tcBorders>
          </w:tcPr>
          <w:p w:rsidR="00C732C6" w:rsidRPr="00BD175C" w:rsidRDefault="00C732C6" w:rsidP="009E0D79">
            <w:pPr>
              <w:rPr>
                <w:b/>
              </w:rPr>
            </w:pPr>
            <w:r w:rsidRPr="00BD175C">
              <w:rPr>
                <w:b/>
              </w:rPr>
              <w:t xml:space="preserve">V AL </w:t>
            </w:r>
          </w:p>
        </w:tc>
        <w:tc>
          <w:tcPr>
            <w:tcW w:w="3340" w:type="dxa"/>
            <w:gridSpan w:val="2"/>
            <w:tcBorders>
              <w:left w:val="single" w:sz="4" w:space="0" w:color="auto"/>
            </w:tcBorders>
          </w:tcPr>
          <w:p w:rsidR="00C732C6" w:rsidRPr="008379E6" w:rsidRDefault="00C732C6" w:rsidP="00D843F4">
            <w:pPr>
              <w:rPr>
                <w:b/>
                <w:i/>
              </w:rPr>
            </w:pPr>
            <w:r w:rsidRPr="008379E6">
              <w:rPr>
                <w:b/>
                <w:i/>
              </w:rPr>
              <w:t>OPERATORE PER LO SVILUPPO LOCALE</w:t>
            </w:r>
          </w:p>
          <w:p w:rsidR="00C732C6" w:rsidRPr="00D843F4" w:rsidRDefault="00C732C6" w:rsidP="00D843F4">
            <w:pPr>
              <w:rPr>
                <w:i/>
              </w:rPr>
            </w:pPr>
            <w:r w:rsidRPr="00D843F4">
              <w:rPr>
                <w:i/>
              </w:rPr>
              <w:t>Promuovere un determinato sistema territoriale; in particolare pone come obiettivo la promozione del territorio sviluppandone la fruizione attraverso la valorizzazione dei beni ambientali, culturali, architettonici e quant'altro.</w:t>
            </w:r>
          </w:p>
          <w:p w:rsidR="00C732C6" w:rsidRPr="00C318CD" w:rsidRDefault="00C732C6" w:rsidP="00D843F4">
            <w:pPr>
              <w:rPr>
                <w:b/>
                <w:sz w:val="20"/>
                <w:szCs w:val="20"/>
              </w:rPr>
            </w:pPr>
            <w:proofErr w:type="spellStart"/>
            <w:r w:rsidRPr="00D843F4">
              <w:rPr>
                <w:i/>
              </w:rPr>
              <w:t>Puo'</w:t>
            </w:r>
            <w:proofErr w:type="spellEnd"/>
            <w:r w:rsidRPr="00D843F4">
              <w:rPr>
                <w:i/>
              </w:rPr>
              <w:t xml:space="preserve"> supportare alcune strutture della pubblica amministrazione, o di altri enti locali, e le diverse agenzie, nella predisposizione di iniziative di sviluppo settoriale e territoriale a diffondere la conoscenza di eventi e di </w:t>
            </w:r>
            <w:proofErr w:type="spellStart"/>
            <w:r w:rsidRPr="00D843F4">
              <w:rPr>
                <w:i/>
              </w:rPr>
              <w:t>iniziative</w:t>
            </w:r>
            <w:r w:rsidR="00D843F4" w:rsidRPr="00D843F4">
              <w:rPr>
                <w:i/>
              </w:rPr>
              <w:t>.</w:t>
            </w:r>
            <w:r w:rsidRPr="00D843F4">
              <w:rPr>
                <w:color w:val="FFFFFF"/>
              </w:rPr>
              <w:t>ei</w:t>
            </w:r>
            <w:proofErr w:type="spellEnd"/>
            <w:r w:rsidRPr="00D843F4">
              <w:rPr>
                <w:color w:val="FFFFFF"/>
              </w:rPr>
              <w:t xml:space="preserve"> s</w:t>
            </w:r>
            <w:r>
              <w:rPr>
                <w:rFonts w:ascii="Helvetica" w:hAnsi="Helvetica" w:cs="Helvetica"/>
                <w:color w:val="FFFFFF"/>
                <w:sz w:val="14"/>
                <w:szCs w:val="14"/>
              </w:rPr>
              <w:t>.</w:t>
            </w:r>
          </w:p>
        </w:tc>
        <w:tc>
          <w:tcPr>
            <w:tcW w:w="4689" w:type="dxa"/>
          </w:tcPr>
          <w:p w:rsidR="00C732C6" w:rsidRPr="00D843F4" w:rsidRDefault="00C732C6" w:rsidP="009E0D79">
            <w:pPr>
              <w:rPr>
                <w:b/>
              </w:rPr>
            </w:pPr>
            <w:r w:rsidRPr="00D843F4">
              <w:rPr>
                <w:b/>
              </w:rPr>
              <w:t xml:space="preserve">COMPETENZE CHIAVE </w:t>
            </w:r>
            <w:proofErr w:type="spellStart"/>
            <w:r w:rsidRPr="00D843F4">
              <w:rPr>
                <w:b/>
              </w:rPr>
              <w:t>DI</w:t>
            </w:r>
            <w:proofErr w:type="spellEnd"/>
            <w:r w:rsidRPr="00D843F4">
              <w:rPr>
                <w:b/>
              </w:rPr>
              <w:t xml:space="preserve"> CITTADINANZA</w:t>
            </w:r>
          </w:p>
          <w:p w:rsidR="00C732C6" w:rsidRPr="00D843F4" w:rsidRDefault="00C732C6" w:rsidP="009E0D79">
            <w:pPr>
              <w:rPr>
                <w:i/>
                <w:lang w:eastAsia="it-IT"/>
              </w:rPr>
            </w:pPr>
            <w:r w:rsidRPr="00D843F4">
              <w:rPr>
                <w:bCs/>
                <w:i/>
                <w:lang w:eastAsia="it-IT"/>
              </w:rPr>
              <w:t>-Imparare ad imparare</w:t>
            </w:r>
          </w:p>
          <w:p w:rsidR="00C732C6" w:rsidRPr="00D843F4" w:rsidRDefault="00C732C6" w:rsidP="009E0D79">
            <w:pPr>
              <w:rPr>
                <w:i/>
              </w:rPr>
            </w:pPr>
            <w:r w:rsidRPr="00D843F4">
              <w:rPr>
                <w:bCs/>
                <w:i/>
                <w:lang w:eastAsia="it-IT"/>
              </w:rPr>
              <w:t>-Progettare</w:t>
            </w:r>
          </w:p>
          <w:p w:rsidR="00C732C6" w:rsidRPr="00D843F4" w:rsidRDefault="00C732C6" w:rsidP="009E0D79">
            <w:pPr>
              <w:rPr>
                <w:i/>
              </w:rPr>
            </w:pPr>
            <w:r w:rsidRPr="00D843F4">
              <w:rPr>
                <w:bCs/>
                <w:i/>
                <w:lang w:eastAsia="it-IT"/>
              </w:rPr>
              <w:t>-Comunicare</w:t>
            </w:r>
          </w:p>
          <w:p w:rsidR="00C732C6" w:rsidRPr="00D843F4" w:rsidRDefault="00C732C6" w:rsidP="009E0D79">
            <w:pPr>
              <w:suppressAutoHyphens w:val="0"/>
              <w:rPr>
                <w:i/>
                <w:lang w:eastAsia="it-IT"/>
              </w:rPr>
            </w:pPr>
            <w:r w:rsidRPr="00D843F4">
              <w:rPr>
                <w:i/>
              </w:rPr>
              <w:t>-</w:t>
            </w:r>
            <w:r w:rsidRPr="00D843F4">
              <w:rPr>
                <w:bCs/>
                <w:i/>
                <w:lang w:eastAsia="it-IT"/>
              </w:rPr>
              <w:t>Collaborare e partecipare</w:t>
            </w:r>
          </w:p>
          <w:p w:rsidR="00C732C6" w:rsidRPr="00D843F4" w:rsidRDefault="00C732C6" w:rsidP="009E0D79">
            <w:pPr>
              <w:suppressAutoHyphens w:val="0"/>
              <w:rPr>
                <w:i/>
                <w:lang w:eastAsia="it-IT"/>
              </w:rPr>
            </w:pPr>
            <w:r w:rsidRPr="00D843F4">
              <w:rPr>
                <w:bCs/>
                <w:i/>
                <w:lang w:eastAsia="it-IT"/>
              </w:rPr>
              <w:t>-Agire in modo autonomo e responsabile</w:t>
            </w:r>
            <w:r w:rsidRPr="00D843F4">
              <w:rPr>
                <w:i/>
                <w:lang w:eastAsia="it-IT"/>
              </w:rPr>
              <w:t xml:space="preserve">:  </w:t>
            </w:r>
          </w:p>
          <w:p w:rsidR="00C732C6" w:rsidRPr="00D843F4" w:rsidRDefault="00C732C6" w:rsidP="009E0D79">
            <w:pPr>
              <w:suppressAutoHyphens w:val="0"/>
              <w:rPr>
                <w:i/>
                <w:lang w:eastAsia="it-IT"/>
              </w:rPr>
            </w:pPr>
            <w:r w:rsidRPr="00D843F4">
              <w:rPr>
                <w:bCs/>
                <w:i/>
                <w:lang w:eastAsia="it-IT"/>
              </w:rPr>
              <w:t>-Risolvere problemi</w:t>
            </w:r>
          </w:p>
          <w:p w:rsidR="00C732C6" w:rsidRPr="00D843F4" w:rsidRDefault="00C732C6" w:rsidP="009E0D79">
            <w:pPr>
              <w:suppressAutoHyphens w:val="0"/>
              <w:rPr>
                <w:i/>
                <w:lang w:eastAsia="it-IT"/>
              </w:rPr>
            </w:pPr>
            <w:r w:rsidRPr="00D843F4">
              <w:rPr>
                <w:bCs/>
                <w:i/>
                <w:lang w:eastAsia="it-IT"/>
              </w:rPr>
              <w:t>-Individuare collegamenti e relazioni</w:t>
            </w:r>
            <w:r w:rsidRPr="00D843F4">
              <w:rPr>
                <w:i/>
                <w:lang w:eastAsia="it-IT"/>
              </w:rPr>
              <w:t xml:space="preserve">:  </w:t>
            </w:r>
          </w:p>
          <w:p w:rsidR="00C732C6" w:rsidRPr="00D843F4" w:rsidRDefault="00C732C6" w:rsidP="009E0D79">
            <w:pPr>
              <w:suppressAutoHyphens w:val="0"/>
              <w:rPr>
                <w:i/>
                <w:lang w:eastAsia="it-IT"/>
              </w:rPr>
            </w:pPr>
            <w:r w:rsidRPr="00D843F4">
              <w:rPr>
                <w:bCs/>
                <w:i/>
                <w:lang w:eastAsia="it-IT"/>
              </w:rPr>
              <w:t>-Acquisire ed interpretare l'informazione</w:t>
            </w:r>
          </w:p>
          <w:p w:rsidR="00C732C6" w:rsidRPr="00D843F4" w:rsidRDefault="00C732C6" w:rsidP="009E0D79">
            <w:pPr>
              <w:pStyle w:val="TableParagraph"/>
              <w:rPr>
                <w:rFonts w:ascii="Times New Roman" w:hAnsi="Times New Roman" w:cs="Times New Roman"/>
                <w:i/>
                <w:sz w:val="24"/>
                <w:szCs w:val="24"/>
                <w:lang w:val="it-IT"/>
              </w:rPr>
            </w:pPr>
          </w:p>
          <w:p w:rsidR="00C732C6" w:rsidRPr="00D843F4" w:rsidRDefault="00C732C6" w:rsidP="009E0D79">
            <w:pPr>
              <w:pStyle w:val="TableParagraph"/>
              <w:rPr>
                <w:rFonts w:ascii="Times New Roman" w:hAnsi="Times New Roman" w:cs="Times New Roman"/>
                <w:b/>
                <w:i/>
                <w:sz w:val="24"/>
                <w:szCs w:val="24"/>
                <w:lang w:val="it-IT"/>
              </w:rPr>
            </w:pPr>
            <w:r w:rsidRPr="00D843F4">
              <w:rPr>
                <w:rFonts w:ascii="Times New Roman" w:hAnsi="Times New Roman" w:cs="Times New Roman"/>
                <w:b/>
                <w:i/>
                <w:sz w:val="24"/>
                <w:szCs w:val="24"/>
                <w:lang w:val="it-IT"/>
              </w:rPr>
              <w:t>COMPETENZE  ORGANIZZATIVE</w:t>
            </w:r>
          </w:p>
          <w:p w:rsidR="00C732C6" w:rsidRPr="00D843F4" w:rsidRDefault="00C732C6" w:rsidP="009E0D79">
            <w:pPr>
              <w:pStyle w:val="TableParagraph"/>
              <w:tabs>
                <w:tab w:val="left" w:pos="788"/>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-Sviluppare capacità di osservazione ed</w:t>
            </w:r>
            <w:r w:rsidR="00D843F4">
              <w:rPr>
                <w:rFonts w:ascii="Times New Roman" w:hAnsi="Times New Roman" w:cs="Times New Roman"/>
                <w:i/>
                <w:sz w:val="24"/>
                <w:szCs w:val="24"/>
                <w:lang w:val="it-IT"/>
              </w:rPr>
              <w:t xml:space="preserve"> </w:t>
            </w:r>
            <w:r w:rsidRPr="00D843F4">
              <w:rPr>
                <w:rFonts w:ascii="Times New Roman" w:hAnsi="Times New Roman" w:cs="Times New Roman"/>
                <w:i/>
                <w:sz w:val="24"/>
                <w:szCs w:val="24"/>
                <w:lang w:val="it-IT"/>
              </w:rPr>
              <w:t>ascolto</w:t>
            </w:r>
          </w:p>
          <w:p w:rsidR="00C732C6" w:rsidRPr="00D843F4" w:rsidRDefault="00C732C6" w:rsidP="009E0D79">
            <w:pPr>
              <w:pStyle w:val="TableParagraph"/>
              <w:tabs>
                <w:tab w:val="left" w:pos="788"/>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-Acquisire flessibilità, adattamento,responsabilità</w:t>
            </w:r>
          </w:p>
          <w:p w:rsidR="00C732C6" w:rsidRPr="00D843F4" w:rsidRDefault="00C732C6" w:rsidP="009E0D79">
            <w:pPr>
              <w:pStyle w:val="TableParagraph"/>
              <w:tabs>
                <w:tab w:val="left" w:pos="788"/>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-Accrescere metodo/organizzazione personale e di</w:t>
            </w:r>
            <w:r w:rsidR="00D843F4">
              <w:rPr>
                <w:rFonts w:ascii="Times New Roman" w:hAnsi="Times New Roman" w:cs="Times New Roman"/>
                <w:i/>
                <w:sz w:val="24"/>
                <w:szCs w:val="24"/>
                <w:lang w:val="it-IT"/>
              </w:rPr>
              <w:t xml:space="preserve"> </w:t>
            </w:r>
            <w:r w:rsidRPr="00D843F4">
              <w:rPr>
                <w:rFonts w:ascii="Times New Roman" w:hAnsi="Times New Roman" w:cs="Times New Roman"/>
                <w:i/>
                <w:sz w:val="24"/>
                <w:szCs w:val="24"/>
                <w:lang w:val="it-IT"/>
              </w:rPr>
              <w:t>gruppo</w:t>
            </w:r>
          </w:p>
          <w:p w:rsidR="00C732C6" w:rsidRPr="00D843F4" w:rsidRDefault="00C732C6" w:rsidP="009E0D79">
            <w:pPr>
              <w:pStyle w:val="TableParagraph"/>
              <w:tabs>
                <w:tab w:val="left" w:pos="788"/>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-Gestire tempo, spazio ed</w:t>
            </w:r>
            <w:r w:rsidR="00D843F4">
              <w:rPr>
                <w:rFonts w:ascii="Times New Roman" w:hAnsi="Times New Roman" w:cs="Times New Roman"/>
                <w:i/>
                <w:sz w:val="24"/>
                <w:szCs w:val="24"/>
                <w:lang w:val="it-IT"/>
              </w:rPr>
              <w:t xml:space="preserve"> </w:t>
            </w:r>
            <w:r w:rsidRPr="00D843F4">
              <w:rPr>
                <w:rFonts w:ascii="Times New Roman" w:hAnsi="Times New Roman" w:cs="Times New Roman"/>
                <w:i/>
                <w:sz w:val="24"/>
                <w:szCs w:val="24"/>
                <w:lang w:val="it-IT"/>
              </w:rPr>
              <w:t>attività</w:t>
            </w:r>
          </w:p>
          <w:p w:rsidR="00C732C6" w:rsidRPr="00D843F4" w:rsidRDefault="00C732C6" w:rsidP="009E0D79">
            <w:pPr>
              <w:pStyle w:val="TableParagraph"/>
              <w:tabs>
                <w:tab w:val="left" w:pos="788"/>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-Assumere incarichi e delega di</w:t>
            </w:r>
            <w:r w:rsidR="00D843F4">
              <w:rPr>
                <w:rFonts w:ascii="Times New Roman" w:hAnsi="Times New Roman" w:cs="Times New Roman"/>
                <w:i/>
                <w:sz w:val="24"/>
                <w:szCs w:val="24"/>
                <w:lang w:val="it-IT"/>
              </w:rPr>
              <w:t xml:space="preserve"> </w:t>
            </w:r>
            <w:r w:rsidRPr="00D843F4">
              <w:rPr>
                <w:rFonts w:ascii="Times New Roman" w:hAnsi="Times New Roman" w:cs="Times New Roman"/>
                <w:i/>
                <w:sz w:val="24"/>
                <w:szCs w:val="24"/>
                <w:lang w:val="it-IT"/>
              </w:rPr>
              <w:t>compiti</w:t>
            </w:r>
          </w:p>
          <w:p w:rsidR="00C732C6" w:rsidRPr="00D843F4" w:rsidRDefault="00C732C6" w:rsidP="009E0D79">
            <w:pPr>
              <w:pStyle w:val="TableParagraph"/>
              <w:tabs>
                <w:tab w:val="left" w:pos="788"/>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-Assumere decisioni</w:t>
            </w:r>
          </w:p>
          <w:p w:rsidR="00C732C6" w:rsidRPr="00D843F4" w:rsidRDefault="00C732C6" w:rsidP="009E0D79">
            <w:pPr>
              <w:pStyle w:val="TableParagraph"/>
              <w:tabs>
                <w:tab w:val="left" w:pos="788"/>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-Stimare i tempi di</w:t>
            </w:r>
            <w:r w:rsidR="00D843F4">
              <w:rPr>
                <w:rFonts w:ascii="Times New Roman" w:hAnsi="Times New Roman" w:cs="Times New Roman"/>
                <w:i/>
                <w:sz w:val="24"/>
                <w:szCs w:val="24"/>
                <w:lang w:val="it-IT"/>
              </w:rPr>
              <w:t xml:space="preserve"> </w:t>
            </w:r>
            <w:r w:rsidRPr="00D843F4">
              <w:rPr>
                <w:rFonts w:ascii="Times New Roman" w:hAnsi="Times New Roman" w:cs="Times New Roman"/>
                <w:i/>
                <w:sz w:val="24"/>
                <w:szCs w:val="24"/>
                <w:lang w:val="it-IT"/>
              </w:rPr>
              <w:t>lavoro</w:t>
            </w:r>
          </w:p>
          <w:p w:rsidR="00C732C6" w:rsidRPr="00D843F4" w:rsidRDefault="00C732C6" w:rsidP="009E0D79">
            <w:pPr>
              <w:pStyle w:val="TableParagraph"/>
              <w:tabs>
                <w:tab w:val="left" w:pos="788"/>
              </w:tabs>
              <w:ind w:left="720" w:right="63"/>
              <w:jc w:val="both"/>
              <w:rPr>
                <w:rFonts w:ascii="Times New Roman" w:hAnsi="Times New Roman" w:cs="Times New Roman"/>
                <w:i/>
                <w:sz w:val="24"/>
                <w:szCs w:val="24"/>
                <w:lang w:val="it-IT"/>
              </w:rPr>
            </w:pPr>
          </w:p>
          <w:p w:rsidR="00C732C6" w:rsidRPr="00D843F4" w:rsidRDefault="00C732C6" w:rsidP="009E0D79">
            <w:pPr>
              <w:pStyle w:val="TableParagraph"/>
              <w:tabs>
                <w:tab w:val="left" w:pos="788"/>
              </w:tabs>
              <w:ind w:right="63"/>
              <w:rPr>
                <w:rFonts w:ascii="Times New Roman" w:hAnsi="Times New Roman" w:cs="Times New Roman"/>
                <w:b/>
                <w:i/>
                <w:sz w:val="24"/>
                <w:szCs w:val="24"/>
                <w:lang w:val="it-IT"/>
              </w:rPr>
            </w:pPr>
            <w:r w:rsidRPr="00D843F4">
              <w:rPr>
                <w:rFonts w:ascii="Times New Roman" w:hAnsi="Times New Roman" w:cs="Times New Roman"/>
                <w:b/>
                <w:i/>
                <w:sz w:val="24"/>
                <w:szCs w:val="24"/>
                <w:lang w:val="it-IT"/>
              </w:rPr>
              <w:t>COMPETENZE TECNICO PROFESSIONALI</w:t>
            </w:r>
          </w:p>
          <w:p w:rsidR="00C732C6" w:rsidRPr="00D843F4" w:rsidRDefault="00C732C6" w:rsidP="009E0D79">
            <w:pPr>
              <w:pStyle w:val="TableParagraph"/>
              <w:spacing w:before="1"/>
              <w:rPr>
                <w:rFonts w:ascii="Times New Roman" w:hAnsi="Times New Roman" w:cs="Times New Roman"/>
                <w:i/>
                <w:sz w:val="24"/>
                <w:szCs w:val="24"/>
                <w:lang w:val="it-IT"/>
              </w:rPr>
            </w:pPr>
            <w:r w:rsidRPr="00D843F4">
              <w:rPr>
                <w:rFonts w:ascii="Times New Roman" w:hAnsi="Times New Roman" w:cs="Times New Roman"/>
                <w:i/>
                <w:sz w:val="24"/>
                <w:szCs w:val="24"/>
                <w:lang w:val="it-IT"/>
              </w:rPr>
              <w:t>-Capacità di salvaguardare e promuovere lo sviluppo e la conservazione del patrimonio locale</w:t>
            </w:r>
          </w:p>
          <w:p w:rsidR="00C732C6" w:rsidRPr="00D843F4" w:rsidRDefault="00C732C6" w:rsidP="009E0D79">
            <w:pPr>
              <w:pStyle w:val="TableParagraph"/>
              <w:tabs>
                <w:tab w:val="left" w:pos="835"/>
                <w:tab w:val="left" w:pos="836"/>
              </w:tabs>
              <w:rPr>
                <w:rFonts w:ascii="Times New Roman" w:hAnsi="Times New Roman" w:cs="Times New Roman"/>
                <w:i/>
                <w:sz w:val="24"/>
                <w:szCs w:val="24"/>
                <w:lang w:val="it-IT"/>
              </w:rPr>
            </w:pPr>
            <w:r w:rsidRPr="00D843F4">
              <w:rPr>
                <w:rFonts w:ascii="Times New Roman" w:hAnsi="Times New Roman" w:cs="Times New Roman"/>
                <w:i/>
                <w:sz w:val="24"/>
                <w:szCs w:val="24"/>
                <w:lang w:val="it-IT"/>
              </w:rPr>
              <w:t>-Capacità di programmare attività, dando indicazioni operative adeguate</w:t>
            </w:r>
          </w:p>
          <w:p w:rsidR="00C732C6" w:rsidRPr="00D843F4" w:rsidRDefault="00C732C6" w:rsidP="009E0D79">
            <w:pPr>
              <w:pStyle w:val="TableParagraph"/>
              <w:spacing w:before="1"/>
              <w:rPr>
                <w:rFonts w:ascii="Times New Roman" w:hAnsi="Times New Roman" w:cs="Times New Roman"/>
                <w:i/>
                <w:sz w:val="24"/>
                <w:szCs w:val="24"/>
                <w:lang w:val="it-IT"/>
              </w:rPr>
            </w:pPr>
            <w:r w:rsidRPr="00D843F4">
              <w:rPr>
                <w:rFonts w:ascii="Times New Roman" w:hAnsi="Times New Roman" w:cs="Times New Roman"/>
                <w:i/>
                <w:sz w:val="24"/>
                <w:szCs w:val="24"/>
                <w:lang w:val="it-IT"/>
              </w:rPr>
              <w:t>-Essere consapevole delle potenzialità e dei limiti delle tecnologie</w:t>
            </w:r>
          </w:p>
          <w:p w:rsidR="00C732C6" w:rsidRPr="00D843F4" w:rsidRDefault="00C732C6" w:rsidP="009E0D79">
            <w:pPr>
              <w:pStyle w:val="TableParagraph"/>
              <w:spacing w:before="1"/>
              <w:rPr>
                <w:rFonts w:ascii="Times New Roman" w:hAnsi="Times New Roman" w:cs="Times New Roman"/>
                <w:i/>
                <w:sz w:val="24"/>
                <w:szCs w:val="24"/>
                <w:lang w:val="it-IT"/>
              </w:rPr>
            </w:pPr>
            <w:r w:rsidRPr="00D843F4">
              <w:rPr>
                <w:rFonts w:ascii="Times New Roman" w:hAnsi="Times New Roman" w:cs="Times New Roman"/>
                <w:i/>
                <w:sz w:val="24"/>
                <w:szCs w:val="24"/>
                <w:lang w:val="it-IT"/>
              </w:rPr>
              <w:t>-Riconoscere le caratteristiche essenziali del sistema socio economico per orientarsi nel tessuto produttivo del proprio territorio</w:t>
            </w:r>
          </w:p>
          <w:p w:rsidR="00C732C6" w:rsidRPr="008379E6" w:rsidRDefault="00C732C6" w:rsidP="009E0D79">
            <w:pPr>
              <w:jc w:val="both"/>
              <w:rPr>
                <w:b/>
                <w:i/>
              </w:rPr>
            </w:pPr>
          </w:p>
        </w:tc>
      </w:tr>
    </w:tbl>
    <w:p w:rsidR="00C732C6" w:rsidRDefault="00C732C6" w:rsidP="00C732C6"/>
    <w:p w:rsidR="00C732C6" w:rsidRPr="001C3604" w:rsidRDefault="00C732C6" w:rsidP="00D843F4">
      <w:pPr>
        <w:rPr>
          <w:b/>
        </w:rPr>
      </w:pPr>
      <w:r>
        <w:rPr>
          <w:b/>
        </w:rPr>
        <w:t>Breve d</w:t>
      </w:r>
      <w:r w:rsidRPr="001C3604">
        <w:rPr>
          <w:b/>
        </w:rPr>
        <w:t>escrizione del percorso forma</w:t>
      </w:r>
      <w:r>
        <w:rPr>
          <w:b/>
        </w:rPr>
        <w:t>ti</w:t>
      </w:r>
      <w:r w:rsidRPr="001C3604">
        <w:rPr>
          <w:b/>
        </w:rPr>
        <w:t>vo triennale</w:t>
      </w:r>
      <w:r>
        <w:rPr>
          <w:b/>
        </w:rPr>
        <w:t xml:space="preserve"> 2015-2018</w:t>
      </w:r>
      <w:r w:rsidRPr="001C3604">
        <w:rPr>
          <w:b/>
        </w:rPr>
        <w:t xml:space="preserve"> in ASL</w:t>
      </w:r>
    </w:p>
    <w:p w:rsidR="00C732C6" w:rsidRPr="00B15AEA" w:rsidRDefault="00C732C6" w:rsidP="00D843F4">
      <w:pPr>
        <w:suppressAutoHyphens w:val="0"/>
        <w:rPr>
          <w:color w:val="000000"/>
          <w:lang w:eastAsia="it-IT"/>
        </w:rPr>
      </w:pPr>
      <w:r>
        <w:rPr>
          <w:rFonts w:eastAsia="Calibri"/>
          <w:lang w:eastAsia="en-US"/>
        </w:rPr>
        <w:t>G</w:t>
      </w:r>
      <w:r w:rsidRPr="001C3604">
        <w:rPr>
          <w:rFonts w:eastAsia="Calibri"/>
          <w:lang w:eastAsia="en-US"/>
        </w:rPr>
        <w:t xml:space="preserve">li studenti </w:t>
      </w:r>
      <w:r>
        <w:rPr>
          <w:rFonts w:eastAsia="Calibri"/>
          <w:lang w:eastAsia="en-US"/>
        </w:rPr>
        <w:t xml:space="preserve">hanno </w:t>
      </w:r>
      <w:r w:rsidRPr="001C3604">
        <w:rPr>
          <w:rFonts w:eastAsia="Calibri"/>
          <w:lang w:eastAsia="en-US"/>
        </w:rPr>
        <w:t>sviluppa</w:t>
      </w:r>
      <w:r>
        <w:rPr>
          <w:rFonts w:eastAsia="Calibri"/>
          <w:lang w:eastAsia="en-US"/>
        </w:rPr>
        <w:t>to</w:t>
      </w:r>
      <w:r w:rsidRPr="001C3604">
        <w:rPr>
          <w:rFonts w:eastAsia="Calibri"/>
          <w:lang w:eastAsia="en-US"/>
        </w:rPr>
        <w:t xml:space="preserve"> competenze s</w:t>
      </w:r>
      <w:r>
        <w:rPr>
          <w:rFonts w:eastAsia="Calibri"/>
          <w:lang w:eastAsia="en-US"/>
        </w:rPr>
        <w:t xml:space="preserve">pecifiche attraverso la realizzazione di un </w:t>
      </w:r>
      <w:r w:rsidRPr="001C3604">
        <w:rPr>
          <w:rFonts w:eastAsia="Calibri"/>
          <w:spacing w:val="1"/>
          <w:lang w:eastAsia="en-US"/>
        </w:rPr>
        <w:t>p</w:t>
      </w:r>
      <w:r w:rsidRPr="001C3604">
        <w:rPr>
          <w:rFonts w:eastAsia="Calibri"/>
          <w:lang w:eastAsia="en-US"/>
        </w:rPr>
        <w:t>er</w:t>
      </w:r>
      <w:r w:rsidRPr="001C3604">
        <w:rPr>
          <w:rFonts w:eastAsia="Calibri"/>
          <w:spacing w:val="2"/>
          <w:lang w:eastAsia="en-US"/>
        </w:rPr>
        <w:t>c</w:t>
      </w:r>
      <w:r w:rsidRPr="001C3604">
        <w:rPr>
          <w:rFonts w:eastAsia="Calibri"/>
          <w:lang w:eastAsia="en-US"/>
        </w:rPr>
        <w:t>or</w:t>
      </w:r>
      <w:r w:rsidRPr="001C3604">
        <w:rPr>
          <w:rFonts w:eastAsia="Calibri"/>
          <w:spacing w:val="2"/>
          <w:lang w:eastAsia="en-US"/>
        </w:rPr>
        <w:t>s</w:t>
      </w:r>
      <w:r w:rsidRPr="001C3604">
        <w:rPr>
          <w:rFonts w:eastAsia="Calibri"/>
          <w:lang w:eastAsia="en-US"/>
        </w:rPr>
        <w:t>o</w:t>
      </w:r>
      <w:r w:rsidR="00D843F4">
        <w:rPr>
          <w:rFonts w:eastAsia="Calibri"/>
          <w:lang w:eastAsia="en-US"/>
        </w:rPr>
        <w:t xml:space="preserve"> </w:t>
      </w:r>
      <w:r w:rsidRPr="001C3604">
        <w:rPr>
          <w:rFonts w:eastAsia="Calibri"/>
          <w:spacing w:val="1"/>
          <w:lang w:eastAsia="en-US"/>
        </w:rPr>
        <w:t>f</w:t>
      </w:r>
      <w:r w:rsidRPr="001C3604">
        <w:rPr>
          <w:rFonts w:eastAsia="Calibri"/>
          <w:lang w:eastAsia="en-US"/>
        </w:rPr>
        <w:t>o</w:t>
      </w:r>
      <w:r w:rsidRPr="001C3604">
        <w:rPr>
          <w:rFonts w:eastAsia="Calibri"/>
          <w:spacing w:val="-2"/>
          <w:lang w:eastAsia="en-US"/>
        </w:rPr>
        <w:t>r</w:t>
      </w:r>
      <w:r w:rsidRPr="001C3604">
        <w:rPr>
          <w:rFonts w:eastAsia="Calibri"/>
          <w:spacing w:val="4"/>
          <w:lang w:eastAsia="en-US"/>
        </w:rPr>
        <w:t>m</w:t>
      </w:r>
      <w:r w:rsidRPr="001C3604">
        <w:rPr>
          <w:rFonts w:eastAsia="Calibri"/>
          <w:lang w:eastAsia="en-US"/>
        </w:rPr>
        <w:t>at</w:t>
      </w:r>
      <w:r w:rsidRPr="001C3604">
        <w:rPr>
          <w:rFonts w:eastAsia="Calibri"/>
          <w:spacing w:val="-2"/>
          <w:lang w:eastAsia="en-US"/>
        </w:rPr>
        <w:t>i</w:t>
      </w:r>
      <w:r w:rsidRPr="001C3604">
        <w:rPr>
          <w:rFonts w:eastAsia="Calibri"/>
          <w:spacing w:val="-1"/>
          <w:lang w:eastAsia="en-US"/>
        </w:rPr>
        <w:t>v</w:t>
      </w:r>
      <w:r w:rsidRPr="001C3604">
        <w:rPr>
          <w:rFonts w:eastAsia="Calibri"/>
          <w:lang w:eastAsia="en-US"/>
        </w:rPr>
        <w:t>o</w:t>
      </w:r>
      <w:r w:rsidR="00D843F4">
        <w:rPr>
          <w:rFonts w:eastAsia="Calibri"/>
          <w:lang w:eastAsia="en-US"/>
        </w:rPr>
        <w:t xml:space="preserve"> </w:t>
      </w:r>
      <w:r w:rsidRPr="001C3604">
        <w:rPr>
          <w:rFonts w:eastAsia="Calibri"/>
          <w:spacing w:val="-1"/>
          <w:lang w:eastAsia="en-US"/>
        </w:rPr>
        <w:t>i</w:t>
      </w:r>
      <w:r w:rsidRPr="001C3604">
        <w:rPr>
          <w:rFonts w:eastAsia="Calibri"/>
          <w:lang w:eastAsia="en-US"/>
        </w:rPr>
        <w:t>n</w:t>
      </w:r>
      <w:r w:rsidRPr="001C3604">
        <w:rPr>
          <w:rFonts w:eastAsia="Calibri"/>
          <w:spacing w:val="-1"/>
          <w:lang w:eastAsia="en-US"/>
        </w:rPr>
        <w:t>e</w:t>
      </w:r>
      <w:r w:rsidRPr="001C3604">
        <w:rPr>
          <w:rFonts w:eastAsia="Calibri"/>
          <w:spacing w:val="1"/>
          <w:lang w:eastAsia="en-US"/>
        </w:rPr>
        <w:t>r</w:t>
      </w:r>
      <w:r w:rsidRPr="001C3604">
        <w:rPr>
          <w:rFonts w:eastAsia="Calibri"/>
          <w:spacing w:val="2"/>
          <w:lang w:eastAsia="en-US"/>
        </w:rPr>
        <w:t>e</w:t>
      </w:r>
      <w:r w:rsidRPr="001C3604">
        <w:rPr>
          <w:rFonts w:eastAsia="Calibri"/>
          <w:lang w:eastAsia="en-US"/>
        </w:rPr>
        <w:t>nte</w:t>
      </w:r>
      <w:r w:rsidRPr="001C3604">
        <w:rPr>
          <w:rFonts w:eastAsia="Calibri"/>
          <w:spacing w:val="1"/>
          <w:lang w:eastAsia="en-US"/>
        </w:rPr>
        <w:t xml:space="preserve"> i</w:t>
      </w:r>
      <w:r w:rsidRPr="001C3604">
        <w:rPr>
          <w:rFonts w:eastAsia="Calibri"/>
          <w:lang w:eastAsia="en-US"/>
        </w:rPr>
        <w:t>l</w:t>
      </w:r>
      <w:r w:rsidR="00D843F4">
        <w:rPr>
          <w:rFonts w:eastAsia="Calibri"/>
          <w:lang w:eastAsia="en-US"/>
        </w:rPr>
        <w:t xml:space="preserve"> </w:t>
      </w:r>
      <w:r w:rsidRPr="001C3604">
        <w:rPr>
          <w:rFonts w:eastAsia="Calibri"/>
          <w:spacing w:val="2"/>
          <w:lang w:eastAsia="en-US"/>
        </w:rPr>
        <w:t>m</w:t>
      </w:r>
      <w:r w:rsidRPr="001C3604">
        <w:rPr>
          <w:rFonts w:eastAsia="Calibri"/>
          <w:lang w:eastAsia="en-US"/>
        </w:rPr>
        <w:t>o</w:t>
      </w:r>
      <w:r w:rsidRPr="001C3604">
        <w:rPr>
          <w:rFonts w:eastAsia="Calibri"/>
          <w:spacing w:val="-1"/>
          <w:lang w:eastAsia="en-US"/>
        </w:rPr>
        <w:t>n</w:t>
      </w:r>
      <w:r w:rsidRPr="001C3604">
        <w:rPr>
          <w:rFonts w:eastAsia="Calibri"/>
          <w:lang w:eastAsia="en-US"/>
        </w:rPr>
        <w:t>do</w:t>
      </w:r>
      <w:r w:rsidR="00D843F4">
        <w:rPr>
          <w:rFonts w:eastAsia="Calibri"/>
          <w:lang w:eastAsia="en-US"/>
        </w:rPr>
        <w:t xml:space="preserve"> </w:t>
      </w:r>
      <w:r w:rsidRPr="001C3604">
        <w:rPr>
          <w:rFonts w:eastAsia="Calibri"/>
          <w:lang w:eastAsia="en-US"/>
        </w:rPr>
        <w:t>d</w:t>
      </w:r>
      <w:r w:rsidRPr="001C3604">
        <w:rPr>
          <w:rFonts w:eastAsia="Calibri"/>
          <w:spacing w:val="1"/>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lang w:eastAsia="en-US"/>
        </w:rPr>
        <w:t xml:space="preserve">a </w:t>
      </w:r>
      <w:r w:rsidRPr="001C3604">
        <w:rPr>
          <w:rFonts w:eastAsia="Calibri"/>
          <w:spacing w:val="1"/>
          <w:lang w:eastAsia="en-US"/>
        </w:rPr>
        <w:t>c</w:t>
      </w:r>
      <w:r w:rsidRPr="001C3604">
        <w:rPr>
          <w:rFonts w:eastAsia="Calibri"/>
          <w:spacing w:val="-3"/>
          <w:lang w:eastAsia="en-US"/>
        </w:rPr>
        <w:t>o</w:t>
      </w:r>
      <w:r w:rsidRPr="001C3604">
        <w:rPr>
          <w:rFonts w:eastAsia="Calibri"/>
          <w:spacing w:val="4"/>
          <w:lang w:eastAsia="en-US"/>
        </w:rPr>
        <w:t>m</w:t>
      </w:r>
      <w:r w:rsidRPr="001C3604">
        <w:rPr>
          <w:rFonts w:eastAsia="Calibri"/>
          <w:lang w:eastAsia="en-US"/>
        </w:rPr>
        <w:t>u</w:t>
      </w:r>
      <w:r w:rsidRPr="001C3604">
        <w:rPr>
          <w:rFonts w:eastAsia="Calibri"/>
          <w:spacing w:val="-1"/>
          <w:lang w:eastAsia="en-US"/>
        </w:rPr>
        <w:t>ni</w:t>
      </w:r>
      <w:r w:rsidRPr="001C3604">
        <w:rPr>
          <w:rFonts w:eastAsia="Calibri"/>
          <w:spacing w:val="1"/>
          <w:lang w:eastAsia="en-US"/>
        </w:rPr>
        <w:t>c</w:t>
      </w:r>
      <w:r w:rsidRPr="001C3604">
        <w:rPr>
          <w:rFonts w:eastAsia="Calibri"/>
          <w:spacing w:val="2"/>
          <w:lang w:eastAsia="en-US"/>
        </w:rPr>
        <w:t>a</w:t>
      </w:r>
      <w:r w:rsidRPr="001C3604">
        <w:rPr>
          <w:rFonts w:eastAsia="Calibri"/>
          <w:spacing w:val="-1"/>
          <w:lang w:eastAsia="en-US"/>
        </w:rPr>
        <w:t>zi</w:t>
      </w:r>
      <w:r w:rsidRPr="001C3604">
        <w:rPr>
          <w:rFonts w:eastAsia="Calibri"/>
          <w:spacing w:val="2"/>
          <w:lang w:eastAsia="en-US"/>
        </w:rPr>
        <w:t>o</w:t>
      </w:r>
      <w:r w:rsidRPr="001C3604">
        <w:rPr>
          <w:rFonts w:eastAsia="Calibri"/>
          <w:lang w:eastAsia="en-US"/>
        </w:rPr>
        <w:t>ne</w:t>
      </w:r>
      <w:r w:rsidR="00D843F4">
        <w:rPr>
          <w:rFonts w:eastAsia="Calibri"/>
          <w:lang w:eastAsia="en-US"/>
        </w:rPr>
        <w:t xml:space="preserve"> </w:t>
      </w:r>
      <w:r w:rsidRPr="001C3604">
        <w:rPr>
          <w:rFonts w:eastAsia="Calibri"/>
          <w:spacing w:val="2"/>
          <w:lang w:eastAsia="en-US"/>
        </w:rPr>
        <w:t>p</w:t>
      </w:r>
      <w:r w:rsidRPr="001C3604">
        <w:rPr>
          <w:rFonts w:eastAsia="Calibri"/>
          <w:lang w:eastAsia="en-US"/>
        </w:rPr>
        <w:t>er</w:t>
      </w:r>
      <w:r w:rsidR="00D843F4">
        <w:rPr>
          <w:rFonts w:eastAsia="Calibri"/>
          <w:lang w:eastAsia="en-US"/>
        </w:rPr>
        <w:t xml:space="preserve"> </w:t>
      </w:r>
      <w:r w:rsidRPr="001C3604">
        <w:rPr>
          <w:rFonts w:eastAsia="Calibri"/>
          <w:spacing w:val="2"/>
          <w:lang w:eastAsia="en-US"/>
        </w:rPr>
        <w:t>l</w:t>
      </w:r>
      <w:r w:rsidRPr="001C3604">
        <w:rPr>
          <w:rFonts w:eastAsia="Calibri"/>
          <w:lang w:eastAsia="en-US"/>
        </w:rPr>
        <w:t xml:space="preserve">a </w:t>
      </w:r>
      <w:r w:rsidRPr="001C3604">
        <w:rPr>
          <w:rFonts w:eastAsia="Calibri"/>
          <w:spacing w:val="1"/>
          <w:lang w:eastAsia="en-US"/>
        </w:rPr>
        <w:t>d</w:t>
      </w:r>
      <w:r w:rsidRPr="001C3604">
        <w:rPr>
          <w:rFonts w:eastAsia="Calibri"/>
          <w:spacing w:val="-1"/>
          <w:lang w:eastAsia="en-US"/>
        </w:rPr>
        <w:t>i</w:t>
      </w:r>
      <w:r w:rsidRPr="001C3604">
        <w:rPr>
          <w:rFonts w:eastAsia="Calibri"/>
          <w:spacing w:val="1"/>
          <w:lang w:eastAsia="en-US"/>
        </w:rPr>
        <w:t>v</w:t>
      </w:r>
      <w:r w:rsidRPr="001C3604">
        <w:rPr>
          <w:rFonts w:eastAsia="Calibri"/>
          <w:lang w:eastAsia="en-US"/>
        </w:rPr>
        <w:t>u</w:t>
      </w:r>
      <w:r w:rsidRPr="001C3604">
        <w:rPr>
          <w:rFonts w:eastAsia="Calibri"/>
          <w:spacing w:val="1"/>
          <w:lang w:eastAsia="en-US"/>
        </w:rPr>
        <w:t>l</w:t>
      </w:r>
      <w:r w:rsidRPr="001C3604">
        <w:rPr>
          <w:rFonts w:eastAsia="Calibri"/>
          <w:lang w:eastAsia="en-US"/>
        </w:rPr>
        <w:t>g</w:t>
      </w:r>
      <w:r w:rsidRPr="001C3604">
        <w:rPr>
          <w:rFonts w:eastAsia="Calibri"/>
          <w:spacing w:val="1"/>
          <w:lang w:eastAsia="en-US"/>
        </w:rPr>
        <w:t>a</w:t>
      </w:r>
      <w:r w:rsidRPr="001C3604">
        <w:rPr>
          <w:rFonts w:eastAsia="Calibri"/>
          <w:spacing w:val="-1"/>
          <w:lang w:eastAsia="en-US"/>
        </w:rPr>
        <w:t>zi</w:t>
      </w:r>
      <w:r w:rsidRPr="001C3604">
        <w:rPr>
          <w:rFonts w:eastAsia="Calibri"/>
          <w:spacing w:val="2"/>
          <w:lang w:eastAsia="en-US"/>
        </w:rPr>
        <w:t>o</w:t>
      </w:r>
      <w:r w:rsidRPr="001C3604">
        <w:rPr>
          <w:rFonts w:eastAsia="Calibri"/>
          <w:lang w:eastAsia="en-US"/>
        </w:rPr>
        <w:t>ne</w:t>
      </w:r>
      <w:r>
        <w:rPr>
          <w:rFonts w:eastAsia="Calibri"/>
          <w:lang w:eastAsia="en-US"/>
        </w:rPr>
        <w:t>,</w:t>
      </w:r>
      <w:r w:rsidR="00D843F4">
        <w:rPr>
          <w:rFonts w:eastAsia="Calibri"/>
          <w:lang w:eastAsia="en-US"/>
        </w:rPr>
        <w:t xml:space="preserve"> </w:t>
      </w:r>
      <w:r w:rsidRPr="001C3604">
        <w:rPr>
          <w:rFonts w:eastAsia="Calibri"/>
          <w:lang w:eastAsia="en-US"/>
        </w:rPr>
        <w:t>tra</w:t>
      </w:r>
      <w:r w:rsidRPr="001C3604">
        <w:rPr>
          <w:rFonts w:eastAsia="Calibri"/>
          <w:spacing w:val="4"/>
          <w:lang w:eastAsia="en-US"/>
        </w:rPr>
        <w:t>m</w:t>
      </w:r>
      <w:r w:rsidRPr="001C3604">
        <w:rPr>
          <w:rFonts w:eastAsia="Calibri"/>
          <w:spacing w:val="-1"/>
          <w:lang w:eastAsia="en-US"/>
        </w:rPr>
        <w:t>i</w:t>
      </w:r>
      <w:r w:rsidRPr="001C3604">
        <w:rPr>
          <w:rFonts w:eastAsia="Calibri"/>
          <w:lang w:eastAsia="en-US"/>
        </w:rPr>
        <w:t>te</w:t>
      </w:r>
      <w:r w:rsidR="00D843F4">
        <w:rPr>
          <w:rFonts w:eastAsia="Calibri"/>
          <w:lang w:eastAsia="en-US"/>
        </w:rPr>
        <w:t xml:space="preserve"> </w:t>
      </w:r>
      <w:r w:rsidRPr="001C3604">
        <w:rPr>
          <w:rFonts w:eastAsia="Calibri"/>
          <w:spacing w:val="1"/>
          <w:lang w:eastAsia="en-US"/>
        </w:rPr>
        <w:t>s</w:t>
      </w:r>
      <w:r w:rsidRPr="001C3604">
        <w:rPr>
          <w:rFonts w:eastAsia="Calibri"/>
          <w:lang w:eastAsia="en-US"/>
        </w:rPr>
        <w:t>o</w:t>
      </w:r>
      <w:r w:rsidRPr="001C3604">
        <w:rPr>
          <w:rFonts w:eastAsia="Calibri"/>
          <w:spacing w:val="1"/>
          <w:lang w:eastAsia="en-US"/>
        </w:rPr>
        <w:t>c</w:t>
      </w:r>
      <w:r w:rsidRPr="001C3604">
        <w:rPr>
          <w:rFonts w:eastAsia="Calibri"/>
          <w:spacing w:val="-1"/>
          <w:lang w:eastAsia="en-US"/>
        </w:rPr>
        <w:t>i</w:t>
      </w:r>
      <w:r w:rsidRPr="001C3604">
        <w:rPr>
          <w:rFonts w:eastAsia="Calibri"/>
          <w:spacing w:val="2"/>
          <w:lang w:eastAsia="en-US"/>
        </w:rPr>
        <w:t>a</w:t>
      </w:r>
      <w:r w:rsidRPr="001C3604">
        <w:rPr>
          <w:rFonts w:eastAsia="Calibri"/>
          <w:lang w:eastAsia="en-US"/>
        </w:rPr>
        <w:t>l e</w:t>
      </w:r>
      <w:r w:rsidR="00D843F4">
        <w:rPr>
          <w:rFonts w:eastAsia="Calibri"/>
          <w:lang w:eastAsia="en-US"/>
        </w:rPr>
        <w:t xml:space="preserve"> </w:t>
      </w:r>
      <w:r w:rsidRPr="001C3604">
        <w:rPr>
          <w:rFonts w:eastAsia="Calibri"/>
          <w:spacing w:val="1"/>
          <w:lang w:eastAsia="en-US"/>
        </w:rPr>
        <w:t>p</w:t>
      </w:r>
      <w:r w:rsidRPr="001C3604">
        <w:rPr>
          <w:rFonts w:eastAsia="Calibri"/>
          <w:spacing w:val="-1"/>
          <w:lang w:eastAsia="en-US"/>
        </w:rPr>
        <w:t>i</w:t>
      </w:r>
      <w:r w:rsidRPr="001C3604">
        <w:rPr>
          <w:rFonts w:eastAsia="Calibri"/>
          <w:spacing w:val="2"/>
          <w:lang w:eastAsia="en-US"/>
        </w:rPr>
        <w:t>a</w:t>
      </w:r>
      <w:r w:rsidRPr="001C3604">
        <w:rPr>
          <w:rFonts w:eastAsia="Calibri"/>
          <w:lang w:eastAsia="en-US"/>
        </w:rPr>
        <w:t>tt</w:t>
      </w:r>
      <w:r w:rsidRPr="001C3604">
        <w:rPr>
          <w:rFonts w:eastAsia="Calibri"/>
          <w:spacing w:val="-1"/>
          <w:lang w:eastAsia="en-US"/>
        </w:rPr>
        <w:t>a</w:t>
      </w:r>
      <w:r w:rsidRPr="001C3604">
        <w:rPr>
          <w:rFonts w:eastAsia="Calibri"/>
          <w:spacing w:val="2"/>
          <w:lang w:eastAsia="en-US"/>
        </w:rPr>
        <w:t>f</w:t>
      </w:r>
      <w:r w:rsidRPr="001C3604">
        <w:rPr>
          <w:rFonts w:eastAsia="Calibri"/>
          <w:lang w:eastAsia="en-US"/>
        </w:rPr>
        <w:t>o</w:t>
      </w:r>
      <w:r w:rsidRPr="001C3604">
        <w:rPr>
          <w:rFonts w:eastAsia="Calibri"/>
          <w:spacing w:val="-2"/>
          <w:lang w:eastAsia="en-US"/>
        </w:rPr>
        <w:t>r</w:t>
      </w:r>
      <w:r w:rsidRPr="001C3604">
        <w:rPr>
          <w:rFonts w:eastAsia="Calibri"/>
          <w:spacing w:val="4"/>
          <w:lang w:eastAsia="en-US"/>
        </w:rPr>
        <w:t>m</w:t>
      </w:r>
      <w:r w:rsidRPr="001C3604">
        <w:rPr>
          <w:rFonts w:eastAsia="Calibri"/>
          <w:lang w:eastAsia="en-US"/>
        </w:rPr>
        <w:t>e web</w:t>
      </w:r>
      <w:r>
        <w:rPr>
          <w:rFonts w:eastAsia="Calibri"/>
          <w:lang w:eastAsia="en-US"/>
        </w:rPr>
        <w:t>,</w:t>
      </w:r>
      <w:r w:rsidR="00D843F4">
        <w:rPr>
          <w:rFonts w:eastAsia="Calibri"/>
          <w:lang w:eastAsia="en-US"/>
        </w:rPr>
        <w:t xml:space="preserve"> </w:t>
      </w:r>
      <w:r w:rsidRPr="001C3604">
        <w:rPr>
          <w:rFonts w:eastAsia="Calibri"/>
          <w:spacing w:val="2"/>
          <w:lang w:eastAsia="en-US"/>
        </w:rPr>
        <w:t>d</w:t>
      </w:r>
      <w:r w:rsidRPr="001C3604">
        <w:rPr>
          <w:rFonts w:eastAsia="Calibri"/>
          <w:lang w:eastAsia="en-US"/>
        </w:rPr>
        <w:t>i</w:t>
      </w:r>
      <w:r w:rsidR="00D843F4">
        <w:rPr>
          <w:rFonts w:eastAsia="Calibri"/>
          <w:lang w:eastAsia="en-US"/>
        </w:rPr>
        <w:t xml:space="preserve"> </w:t>
      </w:r>
      <w:r w:rsidRPr="001C3604">
        <w:rPr>
          <w:rFonts w:eastAsia="Calibri"/>
          <w:lang w:eastAsia="en-US"/>
        </w:rPr>
        <w:t>d</w:t>
      </w:r>
      <w:r w:rsidRPr="001C3604">
        <w:rPr>
          <w:rFonts w:eastAsia="Calibri"/>
          <w:spacing w:val="-1"/>
          <w:lang w:eastAsia="en-US"/>
        </w:rPr>
        <w:t>o</w:t>
      </w:r>
      <w:r w:rsidRPr="001C3604">
        <w:rPr>
          <w:rFonts w:eastAsia="Calibri"/>
          <w:spacing w:val="1"/>
          <w:lang w:eastAsia="en-US"/>
        </w:rPr>
        <w:t>c</w:t>
      </w:r>
      <w:r w:rsidRPr="001C3604">
        <w:rPr>
          <w:rFonts w:eastAsia="Calibri"/>
          <w:lang w:eastAsia="en-US"/>
        </w:rPr>
        <w:t>u</w:t>
      </w:r>
      <w:r w:rsidRPr="001C3604">
        <w:rPr>
          <w:rFonts w:eastAsia="Calibri"/>
          <w:spacing w:val="4"/>
          <w:lang w:eastAsia="en-US"/>
        </w:rPr>
        <w:t>m</w:t>
      </w:r>
      <w:r w:rsidRPr="001C3604">
        <w:rPr>
          <w:rFonts w:eastAsia="Calibri"/>
          <w:lang w:eastAsia="en-US"/>
        </w:rPr>
        <w:t>e</w:t>
      </w:r>
      <w:r w:rsidRPr="001C3604">
        <w:rPr>
          <w:rFonts w:eastAsia="Calibri"/>
          <w:spacing w:val="1"/>
          <w:lang w:eastAsia="en-US"/>
        </w:rPr>
        <w:t>n</w:t>
      </w:r>
      <w:r>
        <w:rPr>
          <w:rFonts w:eastAsia="Calibri"/>
          <w:lang w:eastAsia="en-US"/>
        </w:rPr>
        <w:t>tari</w:t>
      </w:r>
      <w:r w:rsidR="00D843F4">
        <w:rPr>
          <w:rFonts w:eastAsia="Calibri"/>
          <w:lang w:eastAsia="en-US"/>
        </w:rPr>
        <w:t xml:space="preserve"> </w:t>
      </w:r>
      <w:r w:rsidRPr="001C3604">
        <w:rPr>
          <w:rFonts w:eastAsia="Calibri"/>
          <w:spacing w:val="-1"/>
          <w:lang w:eastAsia="en-US"/>
        </w:rPr>
        <w:t>vi</w:t>
      </w:r>
      <w:r w:rsidRPr="001C3604">
        <w:rPr>
          <w:rFonts w:eastAsia="Calibri"/>
          <w:spacing w:val="2"/>
          <w:lang w:eastAsia="en-US"/>
        </w:rPr>
        <w:t>d</w:t>
      </w:r>
      <w:r w:rsidRPr="001C3604">
        <w:rPr>
          <w:rFonts w:eastAsia="Calibri"/>
          <w:lang w:eastAsia="en-US"/>
        </w:rPr>
        <w:t>eo</w:t>
      </w:r>
      <w:r w:rsidR="00D843F4">
        <w:rPr>
          <w:rFonts w:eastAsia="Calibri"/>
          <w:lang w:eastAsia="en-US"/>
        </w:rPr>
        <w:t xml:space="preserve"> </w:t>
      </w:r>
      <w:r w:rsidRPr="001C3604">
        <w:rPr>
          <w:rFonts w:eastAsia="Calibri"/>
          <w:lang w:eastAsia="en-US"/>
        </w:rPr>
        <w:t>r</w:t>
      </w:r>
      <w:r w:rsidRPr="001C3604">
        <w:rPr>
          <w:rFonts w:eastAsia="Calibri"/>
          <w:spacing w:val="2"/>
          <w:lang w:eastAsia="en-US"/>
        </w:rPr>
        <w:t>e</w:t>
      </w:r>
      <w:r w:rsidRPr="001C3604">
        <w:rPr>
          <w:rFonts w:eastAsia="Calibri"/>
          <w:spacing w:val="-1"/>
          <w:lang w:eastAsia="en-US"/>
        </w:rPr>
        <w:t>l</w:t>
      </w:r>
      <w:r w:rsidRPr="001C3604">
        <w:rPr>
          <w:rFonts w:eastAsia="Calibri"/>
          <w:lang w:eastAsia="en-US"/>
        </w:rPr>
        <w:t>a</w:t>
      </w:r>
      <w:r w:rsidRPr="001C3604">
        <w:rPr>
          <w:rFonts w:eastAsia="Calibri"/>
          <w:spacing w:val="2"/>
          <w:lang w:eastAsia="en-US"/>
        </w:rPr>
        <w:t>t</w:t>
      </w:r>
      <w:r w:rsidRPr="001C3604">
        <w:rPr>
          <w:rFonts w:eastAsia="Calibri"/>
          <w:spacing w:val="1"/>
          <w:lang w:eastAsia="en-US"/>
        </w:rPr>
        <w:t>i</w:t>
      </w:r>
      <w:r w:rsidRPr="001C3604">
        <w:rPr>
          <w:rFonts w:eastAsia="Calibri"/>
          <w:spacing w:val="-1"/>
          <w:lang w:eastAsia="en-US"/>
        </w:rPr>
        <w:t>v</w:t>
      </w:r>
      <w:r w:rsidRPr="001C3604">
        <w:rPr>
          <w:rFonts w:eastAsia="Calibri"/>
          <w:lang w:eastAsia="en-US"/>
        </w:rPr>
        <w:t>i ai</w:t>
      </w:r>
      <w:r w:rsidR="00D843F4">
        <w:rPr>
          <w:rFonts w:eastAsia="Calibri"/>
          <w:lang w:eastAsia="en-US"/>
        </w:rPr>
        <w:t xml:space="preserve"> </w:t>
      </w:r>
      <w:r w:rsidRPr="001C3604">
        <w:rPr>
          <w:rFonts w:eastAsia="Calibri"/>
          <w:spacing w:val="4"/>
          <w:lang w:eastAsia="en-US"/>
        </w:rPr>
        <w:t>m</w:t>
      </w:r>
      <w:r w:rsidRPr="001C3604">
        <w:rPr>
          <w:rFonts w:eastAsia="Calibri"/>
          <w:lang w:eastAsia="en-US"/>
        </w:rPr>
        <w:t>o</w:t>
      </w:r>
      <w:r w:rsidRPr="001C3604">
        <w:rPr>
          <w:rFonts w:eastAsia="Calibri"/>
          <w:spacing w:val="-1"/>
          <w:lang w:eastAsia="en-US"/>
        </w:rPr>
        <w:t>n</w:t>
      </w:r>
      <w:r w:rsidRPr="001C3604">
        <w:rPr>
          <w:rFonts w:eastAsia="Calibri"/>
          <w:lang w:eastAsia="en-US"/>
        </w:rPr>
        <w:t>u</w:t>
      </w:r>
      <w:r w:rsidRPr="001C3604">
        <w:rPr>
          <w:rFonts w:eastAsia="Calibri"/>
          <w:spacing w:val="2"/>
          <w:lang w:eastAsia="en-US"/>
        </w:rPr>
        <w:t>m</w:t>
      </w:r>
      <w:r w:rsidRPr="001C3604">
        <w:rPr>
          <w:rFonts w:eastAsia="Calibri"/>
          <w:lang w:eastAsia="en-US"/>
        </w:rPr>
        <w:t>e</w:t>
      </w:r>
      <w:r w:rsidRPr="001C3604">
        <w:rPr>
          <w:rFonts w:eastAsia="Calibri"/>
          <w:spacing w:val="-1"/>
          <w:lang w:eastAsia="en-US"/>
        </w:rPr>
        <w:t>n</w:t>
      </w:r>
      <w:r w:rsidRPr="001C3604">
        <w:rPr>
          <w:rFonts w:eastAsia="Calibri"/>
          <w:lang w:eastAsia="en-US"/>
        </w:rPr>
        <w:t>ti</w:t>
      </w:r>
      <w:r w:rsidR="00D843F4">
        <w:rPr>
          <w:rFonts w:eastAsia="Calibri"/>
          <w:lang w:eastAsia="en-US"/>
        </w:rPr>
        <w:t xml:space="preserve"> </w:t>
      </w:r>
      <w:r w:rsidRPr="001C3604">
        <w:rPr>
          <w:rFonts w:eastAsia="Calibri"/>
          <w:lang w:eastAsia="en-US"/>
        </w:rPr>
        <w:t xml:space="preserve">di </w:t>
      </w:r>
      <w:r w:rsidRPr="001C3604">
        <w:rPr>
          <w:rFonts w:eastAsia="Calibri"/>
          <w:spacing w:val="-1"/>
          <w:lang w:eastAsia="en-US"/>
        </w:rPr>
        <w:t>i</w:t>
      </w:r>
      <w:r w:rsidRPr="001C3604">
        <w:rPr>
          <w:rFonts w:eastAsia="Calibri"/>
          <w:lang w:eastAsia="en-US"/>
        </w:rPr>
        <w:t>nt</w:t>
      </w:r>
      <w:r w:rsidRPr="001C3604">
        <w:rPr>
          <w:rFonts w:eastAsia="Calibri"/>
          <w:spacing w:val="-1"/>
          <w:lang w:eastAsia="en-US"/>
        </w:rPr>
        <w:t>e</w:t>
      </w:r>
      <w:r w:rsidRPr="001C3604">
        <w:rPr>
          <w:rFonts w:eastAsia="Calibri"/>
          <w:spacing w:val="1"/>
          <w:lang w:eastAsia="en-US"/>
        </w:rPr>
        <w:t>r</w:t>
      </w:r>
      <w:r w:rsidRPr="001C3604">
        <w:rPr>
          <w:rFonts w:eastAsia="Calibri"/>
          <w:lang w:eastAsia="en-US"/>
        </w:rPr>
        <w:t>e</w:t>
      </w:r>
      <w:r w:rsidRPr="001C3604">
        <w:rPr>
          <w:rFonts w:eastAsia="Calibri"/>
          <w:spacing w:val="1"/>
          <w:lang w:eastAsia="en-US"/>
        </w:rPr>
        <w:t>ss</w:t>
      </w:r>
      <w:r w:rsidRPr="001C3604">
        <w:rPr>
          <w:rFonts w:eastAsia="Calibri"/>
          <w:lang w:eastAsia="en-US"/>
        </w:rPr>
        <w:t>e sto</w:t>
      </w:r>
      <w:r w:rsidRPr="001C3604">
        <w:rPr>
          <w:rFonts w:eastAsia="Calibri"/>
          <w:spacing w:val="3"/>
          <w:lang w:eastAsia="en-US"/>
        </w:rPr>
        <w:t>r</w:t>
      </w:r>
      <w:r w:rsidRPr="001C3604">
        <w:rPr>
          <w:rFonts w:eastAsia="Calibri"/>
          <w:spacing w:val="-1"/>
          <w:lang w:eastAsia="en-US"/>
        </w:rPr>
        <w:t>i</w:t>
      </w:r>
      <w:r w:rsidRPr="001C3604">
        <w:rPr>
          <w:rFonts w:eastAsia="Calibri"/>
          <w:spacing w:val="1"/>
          <w:lang w:eastAsia="en-US"/>
        </w:rPr>
        <w:t>c</w:t>
      </w:r>
      <w:r w:rsidRPr="001C3604">
        <w:rPr>
          <w:rFonts w:eastAsia="Calibri"/>
          <w:lang w:eastAsia="en-US"/>
        </w:rPr>
        <w:t>o</w:t>
      </w:r>
      <w:r w:rsidR="00D843F4">
        <w:rPr>
          <w:rFonts w:eastAsia="Calibri"/>
          <w:lang w:eastAsia="en-US"/>
        </w:rPr>
        <w:t xml:space="preserve"> </w:t>
      </w:r>
      <w:r w:rsidRPr="001C3604">
        <w:rPr>
          <w:rFonts w:eastAsia="Calibri"/>
          <w:lang w:eastAsia="en-US"/>
        </w:rPr>
        <w:t>–</w:t>
      </w:r>
      <w:r w:rsidR="00D843F4">
        <w:rPr>
          <w:rFonts w:eastAsia="Calibri"/>
          <w:lang w:eastAsia="en-US"/>
        </w:rPr>
        <w:t xml:space="preserve"> </w:t>
      </w:r>
      <w:r w:rsidRPr="001C3604">
        <w:rPr>
          <w:rFonts w:eastAsia="Calibri"/>
          <w:spacing w:val="1"/>
          <w:lang w:eastAsia="en-US"/>
        </w:rPr>
        <w:t>c</w:t>
      </w:r>
      <w:r w:rsidRPr="001C3604">
        <w:rPr>
          <w:rFonts w:eastAsia="Calibri"/>
          <w:spacing w:val="2"/>
          <w:lang w:eastAsia="en-US"/>
        </w:rPr>
        <w:t>u</w:t>
      </w:r>
      <w:r w:rsidRPr="001C3604">
        <w:rPr>
          <w:rFonts w:eastAsia="Calibri"/>
          <w:spacing w:val="-1"/>
          <w:lang w:eastAsia="en-US"/>
        </w:rPr>
        <w:t>l</w:t>
      </w:r>
      <w:r w:rsidRPr="001C3604">
        <w:rPr>
          <w:rFonts w:eastAsia="Calibri"/>
          <w:lang w:eastAsia="en-US"/>
        </w:rPr>
        <w:t>tu</w:t>
      </w:r>
      <w:r w:rsidRPr="001C3604">
        <w:rPr>
          <w:rFonts w:eastAsia="Calibri"/>
          <w:spacing w:val="3"/>
          <w:lang w:eastAsia="en-US"/>
        </w:rPr>
        <w:t>r</w:t>
      </w:r>
      <w:r w:rsidRPr="001C3604">
        <w:rPr>
          <w:rFonts w:eastAsia="Calibri"/>
          <w:lang w:eastAsia="en-US"/>
        </w:rPr>
        <w:t>a</w:t>
      </w:r>
      <w:r w:rsidRPr="001C3604">
        <w:rPr>
          <w:rFonts w:eastAsia="Calibri"/>
          <w:spacing w:val="-1"/>
          <w:lang w:eastAsia="en-US"/>
        </w:rPr>
        <w:t>l</w:t>
      </w:r>
      <w:r w:rsidRPr="001C3604">
        <w:rPr>
          <w:rFonts w:eastAsia="Calibri"/>
          <w:lang w:eastAsia="en-US"/>
        </w:rPr>
        <w:t>e</w:t>
      </w:r>
      <w:r w:rsidR="00D843F4">
        <w:rPr>
          <w:rFonts w:eastAsia="Calibri"/>
          <w:lang w:eastAsia="en-US"/>
        </w:rPr>
        <w:t xml:space="preserve"> </w:t>
      </w:r>
      <w:r w:rsidRPr="001C3604">
        <w:rPr>
          <w:rFonts w:eastAsia="Calibri"/>
          <w:lang w:eastAsia="en-US"/>
        </w:rPr>
        <w:t>d</w:t>
      </w:r>
      <w:r w:rsidRPr="001C3604">
        <w:rPr>
          <w:rFonts w:eastAsia="Calibri"/>
          <w:spacing w:val="-1"/>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lang w:eastAsia="en-US"/>
        </w:rPr>
        <w:t>a</w:t>
      </w:r>
      <w:r w:rsidR="00D843F4">
        <w:rPr>
          <w:rFonts w:eastAsia="Calibri"/>
          <w:lang w:eastAsia="en-US"/>
        </w:rPr>
        <w:t xml:space="preserve"> </w:t>
      </w:r>
      <w:r w:rsidRPr="001C3604">
        <w:rPr>
          <w:rFonts w:eastAsia="Calibri"/>
          <w:spacing w:val="3"/>
          <w:lang w:eastAsia="en-US"/>
        </w:rPr>
        <w:t>c</w:t>
      </w:r>
      <w:r w:rsidRPr="001C3604">
        <w:rPr>
          <w:rFonts w:eastAsia="Calibri"/>
          <w:spacing w:val="-1"/>
          <w:lang w:eastAsia="en-US"/>
        </w:rPr>
        <w:t>i</w:t>
      </w:r>
      <w:r w:rsidRPr="001C3604">
        <w:rPr>
          <w:rFonts w:eastAsia="Calibri"/>
          <w:lang w:eastAsia="en-US"/>
        </w:rPr>
        <w:t>ttà di</w:t>
      </w:r>
      <w:r w:rsidR="00D843F4">
        <w:rPr>
          <w:rFonts w:eastAsia="Calibri"/>
          <w:lang w:eastAsia="en-US"/>
        </w:rPr>
        <w:t xml:space="preserve"> </w:t>
      </w:r>
      <w:r w:rsidRPr="001C3604">
        <w:rPr>
          <w:rFonts w:eastAsia="Calibri"/>
          <w:lang w:eastAsia="en-US"/>
        </w:rPr>
        <w:lastRenderedPageBreak/>
        <w:t>M</w:t>
      </w:r>
      <w:r w:rsidRPr="001C3604">
        <w:rPr>
          <w:rFonts w:eastAsia="Calibri"/>
          <w:spacing w:val="-1"/>
          <w:lang w:eastAsia="en-US"/>
        </w:rPr>
        <w:t>a</w:t>
      </w:r>
      <w:r w:rsidRPr="001C3604">
        <w:rPr>
          <w:rFonts w:eastAsia="Calibri"/>
          <w:spacing w:val="1"/>
          <w:lang w:eastAsia="en-US"/>
        </w:rPr>
        <w:t>rc</w:t>
      </w:r>
      <w:r w:rsidRPr="001C3604">
        <w:rPr>
          <w:rFonts w:eastAsia="Calibri"/>
          <w:spacing w:val="-1"/>
          <w:lang w:eastAsia="en-US"/>
        </w:rPr>
        <w:t>i</w:t>
      </w:r>
      <w:r w:rsidRPr="001C3604">
        <w:rPr>
          <w:rFonts w:eastAsia="Calibri"/>
          <w:spacing w:val="2"/>
          <w:lang w:eastAsia="en-US"/>
        </w:rPr>
        <w:t>a</w:t>
      </w:r>
      <w:r w:rsidRPr="001C3604">
        <w:rPr>
          <w:rFonts w:eastAsia="Calibri"/>
          <w:lang w:eastAsia="en-US"/>
        </w:rPr>
        <w:t>n</w:t>
      </w:r>
      <w:r w:rsidRPr="001C3604">
        <w:rPr>
          <w:rFonts w:eastAsia="Calibri"/>
          <w:spacing w:val="-1"/>
          <w:lang w:eastAsia="en-US"/>
        </w:rPr>
        <w:t>i</w:t>
      </w:r>
      <w:r w:rsidRPr="001C3604">
        <w:rPr>
          <w:rFonts w:eastAsia="Calibri"/>
          <w:spacing w:val="1"/>
          <w:lang w:eastAsia="en-US"/>
        </w:rPr>
        <w:t>s</w:t>
      </w:r>
      <w:r w:rsidRPr="001C3604">
        <w:rPr>
          <w:rFonts w:eastAsia="Calibri"/>
          <w:spacing w:val="2"/>
          <w:lang w:eastAsia="en-US"/>
        </w:rPr>
        <w:t>e</w:t>
      </w:r>
      <w:r w:rsidRPr="001C3604">
        <w:rPr>
          <w:rFonts w:eastAsia="Calibri"/>
          <w:lang w:eastAsia="en-US"/>
        </w:rPr>
        <w:t>.</w:t>
      </w:r>
      <w:r w:rsidR="00D843F4">
        <w:rPr>
          <w:rFonts w:eastAsia="Calibri"/>
          <w:lang w:eastAsia="en-US"/>
        </w:rPr>
        <w:t xml:space="preserve"> </w:t>
      </w:r>
      <w:r>
        <w:rPr>
          <w:rFonts w:eastAsia="Calibri"/>
          <w:lang w:eastAsia="en-US"/>
        </w:rPr>
        <w:t xml:space="preserve">Detto percorso è stato </w:t>
      </w:r>
      <w:proofErr w:type="spellStart"/>
      <w:r>
        <w:rPr>
          <w:rFonts w:eastAsia="Calibri"/>
          <w:lang w:eastAsia="en-US"/>
        </w:rPr>
        <w:t>co</w:t>
      </w:r>
      <w:r w:rsidR="00D843F4">
        <w:rPr>
          <w:rFonts w:eastAsia="Calibri"/>
          <w:lang w:eastAsia="en-US"/>
        </w:rPr>
        <w:t>-</w:t>
      </w:r>
      <w:proofErr w:type="spellEnd"/>
      <w:r w:rsidR="00D843F4">
        <w:rPr>
          <w:rFonts w:eastAsia="Calibri"/>
          <w:lang w:eastAsia="en-US"/>
        </w:rPr>
        <w:t xml:space="preserve"> </w:t>
      </w:r>
      <w:r>
        <w:rPr>
          <w:rFonts w:eastAsia="Calibri"/>
          <w:lang w:eastAsia="en-US"/>
        </w:rPr>
        <w:t>progettato dall’Istituzione Scolastica in collaborazione con l’Agenzia di comunicazione</w:t>
      </w:r>
      <w:r w:rsidR="00D843F4">
        <w:rPr>
          <w:rFonts w:eastAsia="Calibri"/>
          <w:lang w:eastAsia="en-US"/>
        </w:rPr>
        <w:t xml:space="preserve"> </w:t>
      </w:r>
      <w:r w:rsidRPr="00DA5BA4">
        <w:rPr>
          <w:bCs/>
          <w:sz w:val="27"/>
          <w:szCs w:val="27"/>
          <w:lang w:eastAsia="it-IT"/>
        </w:rPr>
        <w:t>CIESSEPRESS.</w:t>
      </w:r>
    </w:p>
    <w:p w:rsidR="00C732C6" w:rsidRPr="001C3604" w:rsidRDefault="00C732C6" w:rsidP="00C732C6">
      <w:pPr>
        <w:widowControl w:val="0"/>
        <w:overflowPunct w:val="0"/>
        <w:autoSpaceDE w:val="0"/>
        <w:autoSpaceDN w:val="0"/>
        <w:ind w:right="-170"/>
        <w:jc w:val="both"/>
        <w:textAlignment w:val="baseline"/>
        <w:outlineLvl w:val="1"/>
        <w:rPr>
          <w:rFonts w:ascii="Calibri" w:eastAsia="Calibri" w:hAnsi="Calibri"/>
          <w:sz w:val="22"/>
          <w:szCs w:val="22"/>
          <w:lang w:eastAsia="en-US"/>
        </w:rPr>
      </w:pPr>
      <w:r w:rsidRPr="001C3604">
        <w:rPr>
          <w:rFonts w:eastAsia="Calibri"/>
          <w:spacing w:val="1"/>
          <w:lang w:eastAsia="en-US"/>
        </w:rPr>
        <w:t>G</w:t>
      </w:r>
      <w:r w:rsidRPr="001C3604">
        <w:rPr>
          <w:rFonts w:eastAsia="Calibri"/>
          <w:spacing w:val="-1"/>
          <w:lang w:eastAsia="en-US"/>
        </w:rPr>
        <w:t>l</w:t>
      </w:r>
      <w:r w:rsidRPr="001C3604">
        <w:rPr>
          <w:rFonts w:eastAsia="Calibri"/>
          <w:lang w:eastAsia="en-US"/>
        </w:rPr>
        <w:t>i</w:t>
      </w:r>
      <w:r w:rsidR="00D843F4">
        <w:rPr>
          <w:rFonts w:eastAsia="Calibri"/>
          <w:lang w:eastAsia="en-US"/>
        </w:rPr>
        <w:t xml:space="preserve"> </w:t>
      </w:r>
      <w:r w:rsidRPr="001C3604">
        <w:rPr>
          <w:rFonts w:eastAsia="Calibri"/>
          <w:spacing w:val="1"/>
          <w:lang w:eastAsia="en-US"/>
        </w:rPr>
        <w:t>s</w:t>
      </w:r>
      <w:r w:rsidRPr="001C3604">
        <w:rPr>
          <w:rFonts w:eastAsia="Calibri"/>
          <w:lang w:eastAsia="en-US"/>
        </w:rPr>
        <w:t>t</w:t>
      </w:r>
      <w:r w:rsidRPr="001C3604">
        <w:rPr>
          <w:rFonts w:eastAsia="Calibri"/>
          <w:spacing w:val="2"/>
          <w:lang w:eastAsia="en-US"/>
        </w:rPr>
        <w:t>u</w:t>
      </w:r>
      <w:r w:rsidRPr="001C3604">
        <w:rPr>
          <w:rFonts w:eastAsia="Calibri"/>
          <w:lang w:eastAsia="en-US"/>
        </w:rPr>
        <w:t>d</w:t>
      </w:r>
      <w:r w:rsidRPr="001C3604">
        <w:rPr>
          <w:rFonts w:eastAsia="Calibri"/>
          <w:spacing w:val="1"/>
          <w:lang w:eastAsia="en-US"/>
        </w:rPr>
        <w:t>e</w:t>
      </w:r>
      <w:r w:rsidRPr="001C3604">
        <w:rPr>
          <w:rFonts w:eastAsia="Calibri"/>
          <w:lang w:eastAsia="en-US"/>
        </w:rPr>
        <w:t>n</w:t>
      </w:r>
      <w:r w:rsidRPr="001C3604">
        <w:rPr>
          <w:rFonts w:eastAsia="Calibri"/>
          <w:spacing w:val="2"/>
          <w:lang w:eastAsia="en-US"/>
        </w:rPr>
        <w:t>t</w:t>
      </w:r>
      <w:r w:rsidRPr="001C3604">
        <w:rPr>
          <w:rFonts w:eastAsia="Calibri"/>
          <w:lang w:eastAsia="en-US"/>
        </w:rPr>
        <w:t>i</w:t>
      </w:r>
      <w:r w:rsidR="00D843F4">
        <w:rPr>
          <w:rFonts w:eastAsia="Calibri"/>
          <w:lang w:eastAsia="en-US"/>
        </w:rPr>
        <w:t xml:space="preserve"> </w:t>
      </w:r>
      <w:r w:rsidRPr="001C3604">
        <w:rPr>
          <w:rFonts w:eastAsia="Calibri"/>
          <w:spacing w:val="1"/>
          <w:lang w:eastAsia="en-US"/>
        </w:rPr>
        <w:t>s</w:t>
      </w:r>
      <w:r>
        <w:rPr>
          <w:rFonts w:eastAsia="Calibri"/>
          <w:lang w:eastAsia="en-US"/>
        </w:rPr>
        <w:t>ono stati</w:t>
      </w:r>
      <w:r w:rsidR="00D843F4">
        <w:rPr>
          <w:rFonts w:eastAsia="Calibri"/>
          <w:lang w:eastAsia="en-US"/>
        </w:rPr>
        <w:t xml:space="preserve"> </w:t>
      </w:r>
      <w:r w:rsidRPr="001C3604">
        <w:rPr>
          <w:rFonts w:eastAsia="Calibri"/>
          <w:lang w:eastAsia="en-US"/>
        </w:rPr>
        <w:t>a</w:t>
      </w:r>
      <w:r w:rsidRPr="001C3604">
        <w:rPr>
          <w:rFonts w:eastAsia="Calibri"/>
          <w:spacing w:val="1"/>
          <w:lang w:eastAsia="en-US"/>
        </w:rPr>
        <w:t>vv</w:t>
      </w:r>
      <w:r w:rsidRPr="001C3604">
        <w:rPr>
          <w:rFonts w:eastAsia="Calibri"/>
          <w:spacing w:val="-1"/>
          <w:lang w:eastAsia="en-US"/>
        </w:rPr>
        <w:t>i</w:t>
      </w:r>
      <w:r w:rsidRPr="001C3604">
        <w:rPr>
          <w:rFonts w:eastAsia="Calibri"/>
          <w:lang w:eastAsia="en-US"/>
        </w:rPr>
        <w:t>a</w:t>
      </w:r>
      <w:r w:rsidRPr="001C3604">
        <w:rPr>
          <w:rFonts w:eastAsia="Calibri"/>
          <w:spacing w:val="2"/>
          <w:lang w:eastAsia="en-US"/>
        </w:rPr>
        <w:t>t</w:t>
      </w:r>
      <w:r w:rsidRPr="001C3604">
        <w:rPr>
          <w:rFonts w:eastAsia="Calibri"/>
          <w:lang w:eastAsia="en-US"/>
        </w:rPr>
        <w:t>i e</w:t>
      </w:r>
      <w:r w:rsidRPr="001C3604">
        <w:rPr>
          <w:rFonts w:eastAsia="Calibri"/>
          <w:spacing w:val="1"/>
          <w:lang w:eastAsia="en-US"/>
        </w:rPr>
        <w:t>s</w:t>
      </w:r>
      <w:r w:rsidRPr="001C3604">
        <w:rPr>
          <w:rFonts w:eastAsia="Calibri"/>
          <w:lang w:eastAsia="en-US"/>
        </w:rPr>
        <w:t>e</w:t>
      </w:r>
      <w:r w:rsidRPr="001C3604">
        <w:rPr>
          <w:rFonts w:eastAsia="Calibri"/>
          <w:spacing w:val="-1"/>
          <w:lang w:eastAsia="en-US"/>
        </w:rPr>
        <w:t>g</w:t>
      </w:r>
      <w:r w:rsidRPr="001C3604">
        <w:rPr>
          <w:rFonts w:eastAsia="Calibri"/>
          <w:spacing w:val="2"/>
          <w:lang w:eastAsia="en-US"/>
        </w:rPr>
        <w:t>u</w:t>
      </w:r>
      <w:r w:rsidRPr="001C3604">
        <w:rPr>
          <w:rFonts w:eastAsia="Calibri"/>
          <w:spacing w:val="-1"/>
          <w:lang w:eastAsia="en-US"/>
        </w:rPr>
        <w:t>i</w:t>
      </w:r>
      <w:r w:rsidRPr="001C3604">
        <w:rPr>
          <w:rFonts w:eastAsia="Calibri"/>
          <w:spacing w:val="2"/>
          <w:lang w:eastAsia="en-US"/>
        </w:rPr>
        <w:t>t</w:t>
      </w:r>
      <w:r w:rsidRPr="001C3604">
        <w:rPr>
          <w:rFonts w:eastAsia="Calibri"/>
          <w:lang w:eastAsia="en-US"/>
        </w:rPr>
        <w:t>i</w:t>
      </w:r>
      <w:r w:rsidR="007D1163">
        <w:rPr>
          <w:rFonts w:eastAsia="Calibri"/>
          <w:lang w:eastAsia="en-US"/>
        </w:rPr>
        <w:t xml:space="preserve"> </w:t>
      </w:r>
      <w:r w:rsidRPr="001C3604">
        <w:rPr>
          <w:rFonts w:eastAsia="Calibri"/>
          <w:lang w:eastAsia="en-US"/>
        </w:rPr>
        <w:t>“</w:t>
      </w:r>
      <w:proofErr w:type="spellStart"/>
      <w:r w:rsidRPr="001C3604">
        <w:rPr>
          <w:rFonts w:eastAsia="Calibri"/>
          <w:spacing w:val="1"/>
          <w:lang w:eastAsia="en-US"/>
        </w:rPr>
        <w:t>s</w:t>
      </w:r>
      <w:r w:rsidRPr="001C3604">
        <w:rPr>
          <w:rFonts w:eastAsia="Calibri"/>
          <w:lang w:eastAsia="en-US"/>
        </w:rPr>
        <w:t>tep</w:t>
      </w:r>
      <w:proofErr w:type="spellEnd"/>
      <w:r w:rsidR="007D1163">
        <w:rPr>
          <w:rFonts w:eastAsia="Calibri"/>
          <w:lang w:eastAsia="en-US"/>
        </w:rPr>
        <w:t xml:space="preserve"> </w:t>
      </w:r>
      <w:proofErr w:type="spellStart"/>
      <w:r w:rsidRPr="001C3604">
        <w:rPr>
          <w:rFonts w:eastAsia="Calibri"/>
          <w:spacing w:val="4"/>
          <w:lang w:eastAsia="en-US"/>
        </w:rPr>
        <w:t>b</w:t>
      </w:r>
      <w:r w:rsidRPr="001C3604">
        <w:rPr>
          <w:rFonts w:eastAsia="Calibri"/>
          <w:lang w:eastAsia="en-US"/>
        </w:rPr>
        <w:t>y</w:t>
      </w:r>
      <w:proofErr w:type="spellEnd"/>
      <w:r w:rsidR="007D1163">
        <w:rPr>
          <w:rFonts w:eastAsia="Calibri"/>
          <w:lang w:eastAsia="en-US"/>
        </w:rPr>
        <w:t xml:space="preserve"> </w:t>
      </w:r>
      <w:proofErr w:type="spellStart"/>
      <w:r w:rsidRPr="001C3604">
        <w:rPr>
          <w:rFonts w:eastAsia="Calibri"/>
          <w:spacing w:val="1"/>
          <w:lang w:eastAsia="en-US"/>
        </w:rPr>
        <w:t>s</w:t>
      </w:r>
      <w:r w:rsidRPr="001C3604">
        <w:rPr>
          <w:rFonts w:eastAsia="Calibri"/>
          <w:lang w:eastAsia="en-US"/>
        </w:rPr>
        <w:t>t</w:t>
      </w:r>
      <w:r w:rsidRPr="001C3604">
        <w:rPr>
          <w:rFonts w:eastAsia="Calibri"/>
          <w:spacing w:val="2"/>
          <w:lang w:eastAsia="en-US"/>
        </w:rPr>
        <w:t>e</w:t>
      </w:r>
      <w:r w:rsidRPr="001C3604">
        <w:rPr>
          <w:rFonts w:eastAsia="Calibri"/>
          <w:lang w:eastAsia="en-US"/>
        </w:rPr>
        <w:t>p</w:t>
      </w:r>
      <w:proofErr w:type="spellEnd"/>
      <w:r w:rsidRPr="001C3604">
        <w:rPr>
          <w:rFonts w:eastAsia="Calibri"/>
          <w:lang w:eastAsia="en-US"/>
        </w:rPr>
        <w:t>”n</w:t>
      </w:r>
      <w:r w:rsidRPr="001C3604">
        <w:rPr>
          <w:rFonts w:eastAsia="Calibri"/>
          <w:spacing w:val="2"/>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lang w:eastAsia="en-US"/>
        </w:rPr>
        <w:t xml:space="preserve">a </w:t>
      </w:r>
      <w:r w:rsidRPr="001C3604">
        <w:rPr>
          <w:rFonts w:eastAsia="Calibri"/>
          <w:spacing w:val="1"/>
          <w:lang w:eastAsia="en-US"/>
        </w:rPr>
        <w:t>r</w:t>
      </w:r>
      <w:r w:rsidRPr="001C3604">
        <w:rPr>
          <w:rFonts w:eastAsia="Calibri"/>
          <w:lang w:eastAsia="en-US"/>
        </w:rPr>
        <w:t>e</w:t>
      </w:r>
      <w:r w:rsidRPr="001C3604">
        <w:rPr>
          <w:rFonts w:eastAsia="Calibri"/>
          <w:spacing w:val="-1"/>
          <w:lang w:eastAsia="en-US"/>
        </w:rPr>
        <w:t>al</w:t>
      </w:r>
      <w:r w:rsidRPr="001C3604">
        <w:rPr>
          <w:rFonts w:eastAsia="Calibri"/>
          <w:spacing w:val="1"/>
          <w:lang w:eastAsia="en-US"/>
        </w:rPr>
        <w:t>iz</w:t>
      </w:r>
      <w:r w:rsidRPr="001C3604">
        <w:rPr>
          <w:rFonts w:eastAsia="Calibri"/>
          <w:spacing w:val="-1"/>
          <w:lang w:eastAsia="en-US"/>
        </w:rPr>
        <w:t>z</w:t>
      </w:r>
      <w:r w:rsidRPr="001C3604">
        <w:rPr>
          <w:rFonts w:eastAsia="Calibri"/>
          <w:spacing w:val="2"/>
          <w:lang w:eastAsia="en-US"/>
        </w:rPr>
        <w:t>a</w:t>
      </w:r>
      <w:r w:rsidRPr="001C3604">
        <w:rPr>
          <w:rFonts w:eastAsia="Calibri"/>
          <w:spacing w:val="-1"/>
          <w:lang w:eastAsia="en-US"/>
        </w:rPr>
        <w:t>z</w:t>
      </w:r>
      <w:r w:rsidRPr="001C3604">
        <w:rPr>
          <w:rFonts w:eastAsia="Calibri"/>
          <w:spacing w:val="1"/>
          <w:lang w:eastAsia="en-US"/>
        </w:rPr>
        <w:t>i</w:t>
      </w:r>
      <w:r w:rsidRPr="001C3604">
        <w:rPr>
          <w:rFonts w:eastAsia="Calibri"/>
          <w:lang w:eastAsia="en-US"/>
        </w:rPr>
        <w:t>o</w:t>
      </w:r>
      <w:r w:rsidRPr="001C3604">
        <w:rPr>
          <w:rFonts w:eastAsia="Calibri"/>
          <w:spacing w:val="-1"/>
          <w:lang w:eastAsia="en-US"/>
        </w:rPr>
        <w:t>n</w:t>
      </w:r>
      <w:r w:rsidRPr="001C3604">
        <w:rPr>
          <w:rFonts w:eastAsia="Calibri"/>
          <w:lang w:eastAsia="en-US"/>
        </w:rPr>
        <w:t>e</w:t>
      </w:r>
      <w:r w:rsidR="00D843F4">
        <w:rPr>
          <w:rFonts w:eastAsia="Calibri"/>
          <w:lang w:eastAsia="en-US"/>
        </w:rPr>
        <w:t xml:space="preserve"> </w:t>
      </w:r>
      <w:r w:rsidRPr="001C3604">
        <w:rPr>
          <w:rFonts w:eastAsia="Calibri"/>
          <w:lang w:eastAsia="en-US"/>
        </w:rPr>
        <w:t>d</w:t>
      </w:r>
      <w:r w:rsidRPr="001C3604">
        <w:rPr>
          <w:rFonts w:eastAsia="Calibri"/>
          <w:spacing w:val="1"/>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lang w:eastAsia="en-US"/>
        </w:rPr>
        <w:t>e</w:t>
      </w:r>
      <w:r w:rsidRPr="001C3604">
        <w:rPr>
          <w:rFonts w:eastAsia="Calibri"/>
          <w:spacing w:val="-1"/>
          <w:lang w:eastAsia="en-US"/>
        </w:rPr>
        <w:t xml:space="preserve"> brochure e </w:t>
      </w:r>
      <w:r w:rsidRPr="001C3604">
        <w:rPr>
          <w:rFonts w:eastAsia="Calibri"/>
          <w:lang w:eastAsia="en-US"/>
        </w:rPr>
        <w:t>c</w:t>
      </w:r>
      <w:r w:rsidRPr="001C3604">
        <w:rPr>
          <w:rFonts w:eastAsia="Calibri"/>
          <w:spacing w:val="-1"/>
          <w:lang w:eastAsia="en-US"/>
        </w:rPr>
        <w:t>l</w:t>
      </w:r>
      <w:r w:rsidRPr="001C3604">
        <w:rPr>
          <w:rFonts w:eastAsia="Calibri"/>
          <w:spacing w:val="1"/>
          <w:lang w:eastAsia="en-US"/>
        </w:rPr>
        <w:t>i</w:t>
      </w:r>
      <w:r w:rsidRPr="001C3604">
        <w:rPr>
          <w:rFonts w:eastAsia="Calibri"/>
          <w:lang w:eastAsia="en-US"/>
        </w:rPr>
        <w:t>p</w:t>
      </w:r>
      <w:r w:rsidR="00D843F4">
        <w:rPr>
          <w:rFonts w:eastAsia="Calibri"/>
          <w:lang w:eastAsia="en-US"/>
        </w:rPr>
        <w:t xml:space="preserve"> </w:t>
      </w:r>
      <w:r w:rsidRPr="001C3604">
        <w:rPr>
          <w:rFonts w:eastAsia="Calibri"/>
          <w:spacing w:val="-1"/>
          <w:lang w:eastAsia="en-US"/>
        </w:rPr>
        <w:t>i</w:t>
      </w:r>
      <w:r w:rsidRPr="001C3604">
        <w:rPr>
          <w:rFonts w:eastAsia="Calibri"/>
          <w:lang w:eastAsia="en-US"/>
        </w:rPr>
        <w:t>n</w:t>
      </w:r>
      <w:r w:rsidRPr="001C3604">
        <w:rPr>
          <w:rFonts w:eastAsia="Calibri"/>
          <w:spacing w:val="2"/>
          <w:lang w:eastAsia="en-US"/>
        </w:rPr>
        <w:t>f</w:t>
      </w:r>
      <w:r w:rsidRPr="001C3604">
        <w:rPr>
          <w:rFonts w:eastAsia="Calibri"/>
          <w:lang w:eastAsia="en-US"/>
        </w:rPr>
        <w:t>or</w:t>
      </w:r>
      <w:r w:rsidRPr="001C3604">
        <w:rPr>
          <w:rFonts w:eastAsia="Calibri"/>
          <w:spacing w:val="5"/>
          <w:lang w:eastAsia="en-US"/>
        </w:rPr>
        <w:t>m</w:t>
      </w:r>
      <w:r w:rsidRPr="001C3604">
        <w:rPr>
          <w:rFonts w:eastAsia="Calibri"/>
          <w:lang w:eastAsia="en-US"/>
        </w:rPr>
        <w:t>at</w:t>
      </w:r>
      <w:r w:rsidRPr="001C3604">
        <w:rPr>
          <w:rFonts w:eastAsia="Calibri"/>
          <w:spacing w:val="-2"/>
          <w:lang w:eastAsia="en-US"/>
        </w:rPr>
        <w:t>i</w:t>
      </w:r>
      <w:r w:rsidRPr="001C3604">
        <w:rPr>
          <w:rFonts w:eastAsia="Calibri"/>
          <w:spacing w:val="-1"/>
          <w:lang w:eastAsia="en-US"/>
        </w:rPr>
        <w:t>v</w:t>
      </w:r>
      <w:r w:rsidRPr="001C3604">
        <w:rPr>
          <w:rFonts w:eastAsia="Calibri"/>
          <w:lang w:eastAsia="en-US"/>
        </w:rPr>
        <w:t xml:space="preserve">e </w:t>
      </w:r>
      <w:r w:rsidRPr="001C3604">
        <w:rPr>
          <w:rFonts w:eastAsia="Calibri"/>
          <w:spacing w:val="-1"/>
          <w:lang w:eastAsia="en-US"/>
        </w:rPr>
        <w:t>u</w:t>
      </w:r>
      <w:r w:rsidRPr="001C3604">
        <w:rPr>
          <w:rFonts w:eastAsia="Calibri"/>
          <w:spacing w:val="1"/>
          <w:lang w:eastAsia="en-US"/>
        </w:rPr>
        <w:t>s</w:t>
      </w:r>
      <w:r w:rsidRPr="001C3604">
        <w:rPr>
          <w:rFonts w:eastAsia="Calibri"/>
          <w:lang w:eastAsia="en-US"/>
        </w:rPr>
        <w:t>a</w:t>
      </w:r>
      <w:r w:rsidRPr="001C3604">
        <w:rPr>
          <w:rFonts w:eastAsia="Calibri"/>
          <w:spacing w:val="1"/>
          <w:lang w:eastAsia="en-US"/>
        </w:rPr>
        <w:t>n</w:t>
      </w:r>
      <w:r w:rsidRPr="001C3604">
        <w:rPr>
          <w:rFonts w:eastAsia="Calibri"/>
          <w:lang w:eastAsia="en-US"/>
        </w:rPr>
        <w:t>do un</w:t>
      </w:r>
      <w:r w:rsidRPr="001C3604">
        <w:rPr>
          <w:rFonts w:eastAsia="Calibri"/>
          <w:spacing w:val="-1"/>
          <w:lang w:eastAsia="en-US"/>
        </w:rPr>
        <w:t xml:space="preserve"> li</w:t>
      </w:r>
      <w:r w:rsidRPr="001C3604">
        <w:rPr>
          <w:rFonts w:eastAsia="Calibri"/>
          <w:spacing w:val="2"/>
          <w:lang w:eastAsia="en-US"/>
        </w:rPr>
        <w:t>n</w:t>
      </w:r>
      <w:r w:rsidRPr="001C3604">
        <w:rPr>
          <w:rFonts w:eastAsia="Calibri"/>
          <w:lang w:eastAsia="en-US"/>
        </w:rPr>
        <w:t>g</w:t>
      </w:r>
      <w:r w:rsidRPr="001C3604">
        <w:rPr>
          <w:rFonts w:eastAsia="Calibri"/>
          <w:spacing w:val="-1"/>
          <w:lang w:eastAsia="en-US"/>
        </w:rPr>
        <w:t>u</w:t>
      </w:r>
      <w:r w:rsidRPr="001C3604">
        <w:rPr>
          <w:rFonts w:eastAsia="Calibri"/>
          <w:spacing w:val="2"/>
          <w:lang w:eastAsia="en-US"/>
        </w:rPr>
        <w:t>a</w:t>
      </w:r>
      <w:r w:rsidRPr="001C3604">
        <w:rPr>
          <w:rFonts w:eastAsia="Calibri"/>
          <w:lang w:eastAsia="en-US"/>
        </w:rPr>
        <w:t>g</w:t>
      </w:r>
      <w:r w:rsidRPr="001C3604">
        <w:rPr>
          <w:rFonts w:eastAsia="Calibri"/>
          <w:spacing w:val="1"/>
          <w:lang w:eastAsia="en-US"/>
        </w:rPr>
        <w:t>gi</w:t>
      </w:r>
      <w:r w:rsidRPr="001C3604">
        <w:rPr>
          <w:rFonts w:eastAsia="Calibri"/>
          <w:lang w:eastAsia="en-US"/>
        </w:rPr>
        <w:t xml:space="preserve">o </w:t>
      </w:r>
      <w:r w:rsidRPr="001C3604">
        <w:rPr>
          <w:rFonts w:eastAsia="Calibri"/>
          <w:spacing w:val="-1"/>
          <w:lang w:eastAsia="en-US"/>
        </w:rPr>
        <w:t>n</w:t>
      </w:r>
      <w:r w:rsidRPr="001C3604">
        <w:rPr>
          <w:rFonts w:eastAsia="Calibri"/>
          <w:lang w:eastAsia="en-US"/>
        </w:rPr>
        <w:t>ar</w:t>
      </w:r>
      <w:r w:rsidRPr="001C3604">
        <w:rPr>
          <w:rFonts w:eastAsia="Calibri"/>
          <w:spacing w:val="1"/>
          <w:lang w:eastAsia="en-US"/>
        </w:rPr>
        <w:t>r</w:t>
      </w:r>
      <w:r w:rsidRPr="001C3604">
        <w:rPr>
          <w:rFonts w:eastAsia="Calibri"/>
          <w:lang w:eastAsia="en-US"/>
        </w:rPr>
        <w:t>a</w:t>
      </w:r>
      <w:r w:rsidRPr="001C3604">
        <w:rPr>
          <w:rFonts w:eastAsia="Calibri"/>
          <w:spacing w:val="2"/>
          <w:lang w:eastAsia="en-US"/>
        </w:rPr>
        <w:t>t</w:t>
      </w:r>
      <w:r w:rsidRPr="001C3604">
        <w:rPr>
          <w:rFonts w:eastAsia="Calibri"/>
          <w:spacing w:val="-1"/>
          <w:lang w:eastAsia="en-US"/>
        </w:rPr>
        <w:t>i</w:t>
      </w:r>
      <w:r w:rsidRPr="001C3604">
        <w:rPr>
          <w:rFonts w:eastAsia="Calibri"/>
          <w:spacing w:val="1"/>
          <w:lang w:eastAsia="en-US"/>
        </w:rPr>
        <w:t>v</w:t>
      </w:r>
      <w:r w:rsidRPr="001C3604">
        <w:rPr>
          <w:rFonts w:eastAsia="Calibri"/>
          <w:lang w:eastAsia="en-US"/>
        </w:rPr>
        <w:t>o pretta</w:t>
      </w:r>
      <w:r w:rsidRPr="001C3604">
        <w:rPr>
          <w:rFonts w:eastAsia="Calibri"/>
          <w:spacing w:val="4"/>
          <w:lang w:eastAsia="en-US"/>
        </w:rPr>
        <w:t>m</w:t>
      </w:r>
      <w:r w:rsidRPr="001C3604">
        <w:rPr>
          <w:rFonts w:eastAsia="Calibri"/>
          <w:lang w:eastAsia="en-US"/>
        </w:rPr>
        <w:t>e</w:t>
      </w:r>
      <w:r w:rsidRPr="001C3604">
        <w:rPr>
          <w:rFonts w:eastAsia="Calibri"/>
          <w:spacing w:val="-1"/>
          <w:lang w:eastAsia="en-US"/>
        </w:rPr>
        <w:t>n</w:t>
      </w:r>
      <w:r w:rsidRPr="001C3604">
        <w:rPr>
          <w:rFonts w:eastAsia="Calibri"/>
          <w:lang w:eastAsia="en-US"/>
        </w:rPr>
        <w:t>te</w:t>
      </w:r>
      <w:r w:rsidR="007D1163">
        <w:rPr>
          <w:rFonts w:eastAsia="Calibri"/>
          <w:lang w:eastAsia="en-US"/>
        </w:rPr>
        <w:t xml:space="preserve"> </w:t>
      </w:r>
      <w:r w:rsidRPr="001C3604">
        <w:rPr>
          <w:rFonts w:eastAsia="Calibri"/>
          <w:spacing w:val="2"/>
          <w:lang w:eastAsia="en-US"/>
        </w:rPr>
        <w:t>g</w:t>
      </w:r>
      <w:r w:rsidRPr="001C3604">
        <w:rPr>
          <w:rFonts w:eastAsia="Calibri"/>
          <w:spacing w:val="-1"/>
          <w:lang w:eastAsia="en-US"/>
        </w:rPr>
        <w:t>i</w:t>
      </w:r>
      <w:r w:rsidRPr="001C3604">
        <w:rPr>
          <w:rFonts w:eastAsia="Calibri"/>
          <w:lang w:eastAsia="en-US"/>
        </w:rPr>
        <w:t>or</w:t>
      </w:r>
      <w:r w:rsidRPr="001C3604">
        <w:rPr>
          <w:rFonts w:eastAsia="Calibri"/>
          <w:spacing w:val="2"/>
          <w:lang w:eastAsia="en-US"/>
        </w:rPr>
        <w:t>n</w:t>
      </w:r>
      <w:r w:rsidRPr="001C3604">
        <w:rPr>
          <w:rFonts w:eastAsia="Calibri"/>
          <w:lang w:eastAsia="en-US"/>
        </w:rPr>
        <w:t>a</w:t>
      </w:r>
      <w:r w:rsidRPr="001C3604">
        <w:rPr>
          <w:rFonts w:eastAsia="Calibri"/>
          <w:spacing w:val="1"/>
          <w:lang w:eastAsia="en-US"/>
        </w:rPr>
        <w:t>l</w:t>
      </w:r>
      <w:r w:rsidRPr="001C3604">
        <w:rPr>
          <w:rFonts w:eastAsia="Calibri"/>
          <w:spacing w:val="-1"/>
          <w:lang w:eastAsia="en-US"/>
        </w:rPr>
        <w:t>i</w:t>
      </w:r>
      <w:r w:rsidRPr="001C3604">
        <w:rPr>
          <w:rFonts w:eastAsia="Calibri"/>
          <w:spacing w:val="1"/>
          <w:lang w:eastAsia="en-US"/>
        </w:rPr>
        <w:t>s</w:t>
      </w:r>
      <w:r w:rsidRPr="001C3604">
        <w:rPr>
          <w:rFonts w:eastAsia="Calibri"/>
          <w:lang w:eastAsia="en-US"/>
        </w:rPr>
        <w:t>t</w:t>
      </w:r>
      <w:r w:rsidRPr="001C3604">
        <w:rPr>
          <w:rFonts w:eastAsia="Calibri"/>
          <w:spacing w:val="-1"/>
          <w:lang w:eastAsia="en-US"/>
        </w:rPr>
        <w:t>i</w:t>
      </w:r>
      <w:r w:rsidRPr="001C3604">
        <w:rPr>
          <w:rFonts w:eastAsia="Calibri"/>
          <w:spacing w:val="1"/>
          <w:lang w:eastAsia="en-US"/>
        </w:rPr>
        <w:t>c</w:t>
      </w:r>
      <w:r w:rsidRPr="001C3604">
        <w:rPr>
          <w:rFonts w:eastAsia="Calibri"/>
          <w:lang w:eastAsia="en-US"/>
        </w:rPr>
        <w:t>o</w:t>
      </w:r>
      <w:r w:rsidR="007D1163">
        <w:rPr>
          <w:rFonts w:eastAsia="Calibri"/>
          <w:lang w:eastAsia="en-US"/>
        </w:rPr>
        <w:t xml:space="preserve"> </w:t>
      </w:r>
      <w:r w:rsidRPr="001C3604">
        <w:rPr>
          <w:rFonts w:eastAsia="Calibri"/>
          <w:lang w:eastAsia="en-US"/>
        </w:rPr>
        <w:t>e</w:t>
      </w:r>
      <w:r w:rsidR="007D1163">
        <w:rPr>
          <w:rFonts w:eastAsia="Calibri"/>
          <w:lang w:eastAsia="en-US"/>
        </w:rPr>
        <w:t xml:space="preserve"> </w:t>
      </w:r>
      <w:r w:rsidRPr="001C3604">
        <w:rPr>
          <w:rFonts w:eastAsia="Calibri"/>
          <w:spacing w:val="1"/>
          <w:lang w:eastAsia="en-US"/>
        </w:rPr>
        <w:t>r</w:t>
      </w:r>
      <w:r w:rsidRPr="001C3604">
        <w:rPr>
          <w:rFonts w:eastAsia="Calibri"/>
          <w:lang w:eastAsia="en-US"/>
        </w:rPr>
        <w:t>a</w:t>
      </w:r>
      <w:r w:rsidRPr="001C3604">
        <w:rPr>
          <w:rFonts w:eastAsia="Calibri"/>
          <w:spacing w:val="1"/>
          <w:lang w:eastAsia="en-US"/>
        </w:rPr>
        <w:t>cc</w:t>
      </w:r>
      <w:r w:rsidRPr="001C3604">
        <w:rPr>
          <w:rFonts w:eastAsia="Calibri"/>
          <w:lang w:eastAsia="en-US"/>
        </w:rPr>
        <w:t>o</w:t>
      </w:r>
      <w:r w:rsidRPr="001C3604">
        <w:rPr>
          <w:rFonts w:eastAsia="Calibri"/>
          <w:spacing w:val="-1"/>
          <w:lang w:eastAsia="en-US"/>
        </w:rPr>
        <w:t>n</w:t>
      </w:r>
      <w:r w:rsidRPr="001C3604">
        <w:rPr>
          <w:rFonts w:eastAsia="Calibri"/>
          <w:lang w:eastAsia="en-US"/>
        </w:rPr>
        <w:t>ta</w:t>
      </w:r>
      <w:r w:rsidRPr="001C3604">
        <w:rPr>
          <w:rFonts w:eastAsia="Calibri"/>
          <w:spacing w:val="-1"/>
          <w:lang w:eastAsia="en-US"/>
        </w:rPr>
        <w:t>n</w:t>
      </w:r>
      <w:r w:rsidRPr="001C3604">
        <w:rPr>
          <w:rFonts w:eastAsia="Calibri"/>
          <w:spacing w:val="2"/>
          <w:lang w:eastAsia="en-US"/>
        </w:rPr>
        <w:t>d</w:t>
      </w:r>
      <w:r w:rsidRPr="001C3604">
        <w:rPr>
          <w:rFonts w:eastAsia="Calibri"/>
          <w:lang w:eastAsia="en-US"/>
        </w:rPr>
        <w:t>o</w:t>
      </w:r>
      <w:r w:rsidRPr="001C3604">
        <w:rPr>
          <w:rFonts w:eastAsia="Calibri"/>
          <w:spacing w:val="-1"/>
          <w:lang w:eastAsia="en-US"/>
        </w:rPr>
        <w:t xml:space="preserve"> a</w:t>
      </w:r>
      <w:r w:rsidRPr="001C3604">
        <w:rPr>
          <w:rFonts w:eastAsia="Calibri"/>
          <w:spacing w:val="2"/>
          <w:lang w:eastAsia="en-US"/>
        </w:rPr>
        <w:t>t</w:t>
      </w:r>
      <w:r w:rsidRPr="001C3604">
        <w:rPr>
          <w:rFonts w:eastAsia="Calibri"/>
          <w:lang w:eastAsia="en-US"/>
        </w:rPr>
        <w:t>tra</w:t>
      </w:r>
      <w:r w:rsidRPr="001C3604">
        <w:rPr>
          <w:rFonts w:eastAsia="Calibri"/>
          <w:spacing w:val="1"/>
          <w:lang w:eastAsia="en-US"/>
        </w:rPr>
        <w:t>v</w:t>
      </w:r>
      <w:r w:rsidRPr="001C3604">
        <w:rPr>
          <w:rFonts w:eastAsia="Calibri"/>
          <w:lang w:eastAsia="en-US"/>
        </w:rPr>
        <w:t>er</w:t>
      </w:r>
      <w:r w:rsidRPr="001C3604">
        <w:rPr>
          <w:rFonts w:eastAsia="Calibri"/>
          <w:spacing w:val="2"/>
          <w:lang w:eastAsia="en-US"/>
        </w:rPr>
        <w:t>s</w:t>
      </w:r>
      <w:r w:rsidRPr="001C3604">
        <w:rPr>
          <w:rFonts w:eastAsia="Calibri"/>
          <w:lang w:eastAsia="en-US"/>
        </w:rPr>
        <w:t>o</w:t>
      </w:r>
      <w:r w:rsidR="007D1163">
        <w:rPr>
          <w:rFonts w:eastAsia="Calibri"/>
          <w:lang w:eastAsia="en-US"/>
        </w:rPr>
        <w:t xml:space="preserve"> </w:t>
      </w:r>
      <w:r w:rsidRPr="001C3604">
        <w:rPr>
          <w:rFonts w:eastAsia="Calibri"/>
          <w:spacing w:val="-2"/>
          <w:lang w:eastAsia="en-US"/>
        </w:rPr>
        <w:t>l</w:t>
      </w:r>
      <w:r w:rsidRPr="001C3604">
        <w:rPr>
          <w:rFonts w:eastAsia="Calibri"/>
          <w:lang w:eastAsia="en-US"/>
        </w:rPr>
        <w:t>e</w:t>
      </w:r>
      <w:r w:rsidR="007D1163">
        <w:rPr>
          <w:rFonts w:eastAsia="Calibri"/>
          <w:lang w:eastAsia="en-US"/>
        </w:rPr>
        <w:t xml:space="preserve"> </w:t>
      </w:r>
      <w:r w:rsidRPr="001C3604">
        <w:rPr>
          <w:rFonts w:eastAsia="Calibri"/>
          <w:spacing w:val="1"/>
          <w:lang w:eastAsia="en-US"/>
        </w:rPr>
        <w:t>i</w:t>
      </w:r>
      <w:r w:rsidRPr="001C3604">
        <w:rPr>
          <w:rFonts w:eastAsia="Calibri"/>
          <w:spacing w:val="2"/>
          <w:lang w:eastAsia="en-US"/>
        </w:rPr>
        <w:t>mm</w:t>
      </w:r>
      <w:r w:rsidRPr="001C3604">
        <w:rPr>
          <w:rFonts w:eastAsia="Calibri"/>
          <w:lang w:eastAsia="en-US"/>
        </w:rPr>
        <w:t>a</w:t>
      </w:r>
      <w:r w:rsidRPr="001C3604">
        <w:rPr>
          <w:rFonts w:eastAsia="Calibri"/>
          <w:spacing w:val="-1"/>
          <w:lang w:eastAsia="en-US"/>
        </w:rPr>
        <w:t>gi</w:t>
      </w:r>
      <w:r w:rsidRPr="001C3604">
        <w:rPr>
          <w:rFonts w:eastAsia="Calibri"/>
          <w:lang w:eastAsia="en-US"/>
        </w:rPr>
        <w:t>ni</w:t>
      </w:r>
      <w:r w:rsidR="007D1163">
        <w:rPr>
          <w:rFonts w:eastAsia="Calibri"/>
          <w:lang w:eastAsia="en-US"/>
        </w:rPr>
        <w:t xml:space="preserve"> </w:t>
      </w:r>
      <w:r w:rsidRPr="001C3604">
        <w:rPr>
          <w:rFonts w:eastAsia="Calibri"/>
          <w:spacing w:val="-1"/>
          <w:lang w:eastAsia="en-US"/>
        </w:rPr>
        <w:t>l</w:t>
      </w:r>
      <w:r w:rsidRPr="001C3604">
        <w:rPr>
          <w:rFonts w:eastAsia="Calibri"/>
          <w:lang w:eastAsia="en-US"/>
        </w:rPr>
        <w:t xml:space="preserve">a </w:t>
      </w:r>
      <w:r w:rsidRPr="001C3604">
        <w:rPr>
          <w:rFonts w:eastAsia="Calibri"/>
          <w:spacing w:val="1"/>
          <w:lang w:eastAsia="en-US"/>
        </w:rPr>
        <w:t>s</w:t>
      </w:r>
      <w:r w:rsidRPr="001C3604">
        <w:rPr>
          <w:rFonts w:eastAsia="Calibri"/>
          <w:lang w:eastAsia="en-US"/>
        </w:rPr>
        <w:t>tor</w:t>
      </w:r>
      <w:r w:rsidRPr="001C3604">
        <w:rPr>
          <w:rFonts w:eastAsia="Calibri"/>
          <w:spacing w:val="-1"/>
          <w:lang w:eastAsia="en-US"/>
        </w:rPr>
        <w:t>i</w:t>
      </w:r>
      <w:r w:rsidRPr="001C3604">
        <w:rPr>
          <w:rFonts w:eastAsia="Calibri"/>
          <w:lang w:eastAsia="en-US"/>
        </w:rPr>
        <w:t xml:space="preserve">a </w:t>
      </w:r>
      <w:r w:rsidRPr="001C3604">
        <w:rPr>
          <w:rFonts w:eastAsia="Calibri"/>
          <w:spacing w:val="1"/>
          <w:lang w:eastAsia="en-US"/>
        </w:rPr>
        <w:t>d</w:t>
      </w:r>
      <w:r w:rsidRPr="001C3604">
        <w:rPr>
          <w:rFonts w:eastAsia="Calibri"/>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lang w:eastAsia="en-US"/>
        </w:rPr>
        <w:t>a</w:t>
      </w:r>
      <w:r w:rsidR="007D1163">
        <w:rPr>
          <w:rFonts w:eastAsia="Calibri"/>
          <w:lang w:eastAsia="en-US"/>
        </w:rPr>
        <w:t xml:space="preserve"> </w:t>
      </w:r>
      <w:r w:rsidRPr="001C3604">
        <w:rPr>
          <w:rFonts w:eastAsia="Calibri"/>
          <w:lang w:eastAsia="en-US"/>
        </w:rPr>
        <w:t>propr</w:t>
      </w:r>
      <w:r w:rsidRPr="001C3604">
        <w:rPr>
          <w:rFonts w:eastAsia="Calibri"/>
          <w:spacing w:val="1"/>
          <w:lang w:eastAsia="en-US"/>
        </w:rPr>
        <w:t>i</w:t>
      </w:r>
      <w:r w:rsidRPr="001C3604">
        <w:rPr>
          <w:rFonts w:eastAsia="Calibri"/>
          <w:lang w:eastAsia="en-US"/>
        </w:rPr>
        <w:t>a</w:t>
      </w:r>
      <w:r w:rsidR="007D1163">
        <w:rPr>
          <w:rFonts w:eastAsia="Calibri"/>
          <w:lang w:eastAsia="en-US"/>
        </w:rPr>
        <w:t xml:space="preserve"> </w:t>
      </w:r>
      <w:r w:rsidRPr="001C3604">
        <w:rPr>
          <w:rFonts w:eastAsia="Calibri"/>
          <w:lang w:eastAsia="en-US"/>
        </w:rPr>
        <w:t>c</w:t>
      </w:r>
      <w:r w:rsidRPr="001C3604">
        <w:rPr>
          <w:rFonts w:eastAsia="Calibri"/>
          <w:spacing w:val="-1"/>
          <w:lang w:eastAsia="en-US"/>
        </w:rPr>
        <w:t>i</w:t>
      </w:r>
      <w:r w:rsidRPr="001C3604">
        <w:rPr>
          <w:rFonts w:eastAsia="Calibri"/>
          <w:lang w:eastAsia="en-US"/>
        </w:rPr>
        <w:t>t</w:t>
      </w:r>
      <w:r w:rsidRPr="001C3604">
        <w:rPr>
          <w:rFonts w:eastAsia="Calibri"/>
          <w:spacing w:val="2"/>
          <w:lang w:eastAsia="en-US"/>
        </w:rPr>
        <w:t>t</w:t>
      </w:r>
      <w:r w:rsidRPr="001C3604">
        <w:rPr>
          <w:rFonts w:eastAsia="Calibri"/>
          <w:lang w:eastAsia="en-US"/>
        </w:rPr>
        <w:t>à.</w:t>
      </w:r>
    </w:p>
    <w:p w:rsidR="00C732C6" w:rsidRPr="001C3604" w:rsidRDefault="00C732C6" w:rsidP="00C732C6">
      <w:pPr>
        <w:widowControl w:val="0"/>
        <w:autoSpaceDE w:val="0"/>
        <w:autoSpaceDN w:val="0"/>
        <w:jc w:val="both"/>
        <w:textAlignment w:val="baseline"/>
        <w:rPr>
          <w:rFonts w:ascii="Calibri" w:eastAsia="Calibri" w:hAnsi="Calibri"/>
          <w:sz w:val="22"/>
          <w:szCs w:val="22"/>
          <w:lang w:eastAsia="en-US"/>
        </w:rPr>
      </w:pPr>
      <w:r w:rsidRPr="001C3604">
        <w:rPr>
          <w:rFonts w:eastAsia="Calibri"/>
          <w:lang w:eastAsia="en-US"/>
        </w:rPr>
        <w:t>Il</w:t>
      </w:r>
      <w:r w:rsidR="007D1163">
        <w:rPr>
          <w:rFonts w:eastAsia="Calibri"/>
          <w:lang w:eastAsia="en-US"/>
        </w:rPr>
        <w:t xml:space="preserve"> </w:t>
      </w:r>
      <w:r w:rsidRPr="001C3604">
        <w:rPr>
          <w:rFonts w:eastAsia="Calibri"/>
          <w:spacing w:val="2"/>
          <w:lang w:eastAsia="en-US"/>
        </w:rPr>
        <w:t>p</w:t>
      </w:r>
      <w:r w:rsidRPr="001C3604">
        <w:rPr>
          <w:rFonts w:eastAsia="Calibri"/>
          <w:lang w:eastAsia="en-US"/>
        </w:rPr>
        <w:t>er</w:t>
      </w:r>
      <w:r w:rsidRPr="001C3604">
        <w:rPr>
          <w:rFonts w:eastAsia="Calibri"/>
          <w:spacing w:val="2"/>
          <w:lang w:eastAsia="en-US"/>
        </w:rPr>
        <w:t>c</w:t>
      </w:r>
      <w:r w:rsidRPr="001C3604">
        <w:rPr>
          <w:rFonts w:eastAsia="Calibri"/>
          <w:lang w:eastAsia="en-US"/>
        </w:rPr>
        <w:t>or</w:t>
      </w:r>
      <w:r w:rsidRPr="001C3604">
        <w:rPr>
          <w:rFonts w:eastAsia="Calibri"/>
          <w:spacing w:val="2"/>
          <w:lang w:eastAsia="en-US"/>
        </w:rPr>
        <w:t>s</w:t>
      </w:r>
      <w:r w:rsidRPr="001C3604">
        <w:rPr>
          <w:rFonts w:eastAsia="Calibri"/>
          <w:lang w:eastAsia="en-US"/>
        </w:rPr>
        <w:t>o</w:t>
      </w:r>
      <w:r w:rsidR="007D1163">
        <w:rPr>
          <w:rFonts w:eastAsia="Calibri"/>
          <w:lang w:eastAsia="en-US"/>
        </w:rPr>
        <w:t xml:space="preserve"> </w:t>
      </w:r>
      <w:r w:rsidRPr="001C3604">
        <w:rPr>
          <w:rFonts w:eastAsia="Calibri"/>
          <w:spacing w:val="1"/>
          <w:lang w:eastAsia="en-US"/>
        </w:rPr>
        <w:t>f</w:t>
      </w:r>
      <w:r w:rsidRPr="001C3604">
        <w:rPr>
          <w:rFonts w:eastAsia="Calibri"/>
          <w:lang w:eastAsia="en-US"/>
        </w:rPr>
        <w:t>o</w:t>
      </w:r>
      <w:r w:rsidRPr="001C3604">
        <w:rPr>
          <w:rFonts w:eastAsia="Calibri"/>
          <w:spacing w:val="-2"/>
          <w:lang w:eastAsia="en-US"/>
        </w:rPr>
        <w:t>r</w:t>
      </w:r>
      <w:r w:rsidRPr="001C3604">
        <w:rPr>
          <w:rFonts w:eastAsia="Calibri"/>
          <w:spacing w:val="4"/>
          <w:lang w:eastAsia="en-US"/>
        </w:rPr>
        <w:t>m</w:t>
      </w:r>
      <w:r w:rsidRPr="001C3604">
        <w:rPr>
          <w:rFonts w:eastAsia="Calibri"/>
          <w:lang w:eastAsia="en-US"/>
        </w:rPr>
        <w:t>at</w:t>
      </w:r>
      <w:r w:rsidRPr="001C3604">
        <w:rPr>
          <w:rFonts w:eastAsia="Calibri"/>
          <w:spacing w:val="-2"/>
          <w:lang w:eastAsia="en-US"/>
        </w:rPr>
        <w:t>i</w:t>
      </w:r>
      <w:r w:rsidRPr="001C3604">
        <w:rPr>
          <w:rFonts w:eastAsia="Calibri"/>
          <w:spacing w:val="-1"/>
          <w:lang w:eastAsia="en-US"/>
        </w:rPr>
        <w:t>v</w:t>
      </w:r>
      <w:r w:rsidRPr="001C3604">
        <w:rPr>
          <w:rFonts w:eastAsia="Calibri"/>
          <w:lang w:eastAsia="en-US"/>
        </w:rPr>
        <w:t>o</w:t>
      </w:r>
      <w:r w:rsidR="007D1163">
        <w:rPr>
          <w:rFonts w:eastAsia="Calibri"/>
          <w:lang w:eastAsia="en-US"/>
        </w:rPr>
        <w:t xml:space="preserve"> </w:t>
      </w:r>
      <w:r>
        <w:rPr>
          <w:rFonts w:eastAsia="Calibri"/>
          <w:spacing w:val="-1"/>
          <w:lang w:eastAsia="en-US"/>
        </w:rPr>
        <w:t xml:space="preserve">ha </w:t>
      </w:r>
      <w:r w:rsidRPr="001C3604">
        <w:rPr>
          <w:rFonts w:eastAsia="Calibri"/>
          <w:spacing w:val="-1"/>
          <w:lang w:eastAsia="en-US"/>
        </w:rPr>
        <w:t>p</w:t>
      </w:r>
      <w:r w:rsidRPr="001C3604">
        <w:rPr>
          <w:rFonts w:eastAsia="Calibri"/>
          <w:spacing w:val="3"/>
          <w:lang w:eastAsia="en-US"/>
        </w:rPr>
        <w:t>r</w:t>
      </w:r>
      <w:r w:rsidRPr="001C3604">
        <w:rPr>
          <w:rFonts w:eastAsia="Calibri"/>
          <w:lang w:eastAsia="en-US"/>
        </w:rPr>
        <w:t>e</w:t>
      </w:r>
      <w:r w:rsidRPr="001C3604">
        <w:rPr>
          <w:rFonts w:eastAsia="Calibri"/>
          <w:spacing w:val="1"/>
          <w:lang w:eastAsia="en-US"/>
        </w:rPr>
        <w:t>v</w:t>
      </w:r>
      <w:r>
        <w:rPr>
          <w:rFonts w:eastAsia="Calibri"/>
          <w:spacing w:val="2"/>
          <w:lang w:eastAsia="en-US"/>
        </w:rPr>
        <w:t>isto</w:t>
      </w:r>
      <w:r w:rsidRPr="001C3604">
        <w:rPr>
          <w:rFonts w:eastAsia="Calibri"/>
          <w:spacing w:val="1"/>
          <w:lang w:eastAsia="en-US"/>
        </w:rPr>
        <w:t>:</w:t>
      </w:r>
    </w:p>
    <w:p w:rsidR="00C732C6" w:rsidRPr="001C3604" w:rsidRDefault="00C732C6" w:rsidP="00C732C6">
      <w:pPr>
        <w:widowControl w:val="0"/>
        <w:autoSpaceDE w:val="0"/>
        <w:autoSpaceDN w:val="0"/>
        <w:ind w:right="1549"/>
        <w:jc w:val="both"/>
        <w:textAlignment w:val="baseline"/>
        <w:rPr>
          <w:rFonts w:ascii="Calibri" w:eastAsia="Calibri" w:hAnsi="Calibri"/>
          <w:sz w:val="22"/>
          <w:szCs w:val="22"/>
          <w:lang w:eastAsia="en-US"/>
        </w:rPr>
      </w:pPr>
      <w:r w:rsidRPr="001C3604">
        <w:rPr>
          <w:rFonts w:eastAsia="Calibri"/>
          <w:lang w:eastAsia="en-US"/>
        </w:rPr>
        <w:t>U</w:t>
      </w:r>
      <w:r w:rsidRPr="001C3604">
        <w:rPr>
          <w:rFonts w:eastAsia="Calibri"/>
          <w:spacing w:val="1"/>
          <w:lang w:eastAsia="en-US"/>
        </w:rPr>
        <w:t>s</w:t>
      </w:r>
      <w:r w:rsidRPr="001C3604">
        <w:rPr>
          <w:rFonts w:eastAsia="Calibri"/>
          <w:lang w:eastAsia="en-US"/>
        </w:rPr>
        <w:t>o</w:t>
      </w:r>
      <w:r w:rsidRPr="001C3604">
        <w:rPr>
          <w:rFonts w:eastAsia="Calibri"/>
          <w:spacing w:val="-1"/>
          <w:lang w:eastAsia="en-US"/>
        </w:rPr>
        <w:t xml:space="preserve"> d</w:t>
      </w:r>
      <w:r w:rsidRPr="001C3604">
        <w:rPr>
          <w:rFonts w:eastAsia="Calibri"/>
          <w:spacing w:val="2"/>
          <w:lang w:eastAsia="en-US"/>
        </w:rPr>
        <w:t>e</w:t>
      </w:r>
      <w:r w:rsidRPr="001C3604">
        <w:rPr>
          <w:rFonts w:eastAsia="Calibri"/>
          <w:spacing w:val="-1"/>
          <w:lang w:eastAsia="en-US"/>
        </w:rPr>
        <w:t>ll</w:t>
      </w:r>
      <w:r w:rsidRPr="001C3604">
        <w:rPr>
          <w:rFonts w:eastAsia="Calibri"/>
          <w:lang w:eastAsia="en-US"/>
        </w:rPr>
        <w:t>a</w:t>
      </w:r>
      <w:r w:rsidR="005E61AA">
        <w:rPr>
          <w:rFonts w:eastAsia="Calibri"/>
          <w:lang w:eastAsia="en-US"/>
        </w:rPr>
        <w:t xml:space="preserve"> </w:t>
      </w:r>
      <w:r w:rsidRPr="001C3604">
        <w:rPr>
          <w:rFonts w:eastAsia="Calibri"/>
          <w:lang w:eastAsia="en-US"/>
        </w:rPr>
        <w:t>t</w:t>
      </w:r>
      <w:r w:rsidRPr="001C3604">
        <w:rPr>
          <w:rFonts w:eastAsia="Calibri"/>
          <w:spacing w:val="1"/>
          <w:lang w:eastAsia="en-US"/>
        </w:rPr>
        <w:t>e</w:t>
      </w:r>
      <w:r w:rsidRPr="001C3604">
        <w:rPr>
          <w:rFonts w:eastAsia="Calibri"/>
          <w:spacing w:val="-1"/>
          <w:lang w:eastAsia="en-US"/>
        </w:rPr>
        <w:t>l</w:t>
      </w:r>
      <w:r w:rsidRPr="001C3604">
        <w:rPr>
          <w:rFonts w:eastAsia="Calibri"/>
          <w:lang w:eastAsia="en-US"/>
        </w:rPr>
        <w:t>e</w:t>
      </w:r>
      <w:r w:rsidRPr="001C3604">
        <w:rPr>
          <w:rFonts w:eastAsia="Calibri"/>
          <w:spacing w:val="1"/>
          <w:lang w:eastAsia="en-US"/>
        </w:rPr>
        <w:t>c</w:t>
      </w:r>
      <w:r w:rsidRPr="001C3604">
        <w:rPr>
          <w:rFonts w:eastAsia="Calibri"/>
          <w:lang w:eastAsia="en-US"/>
        </w:rPr>
        <w:t>a</w:t>
      </w:r>
      <w:r w:rsidRPr="001C3604">
        <w:rPr>
          <w:rFonts w:eastAsia="Calibri"/>
          <w:spacing w:val="4"/>
          <w:lang w:eastAsia="en-US"/>
        </w:rPr>
        <w:t>m</w:t>
      </w:r>
      <w:r w:rsidRPr="001C3604">
        <w:rPr>
          <w:rFonts w:eastAsia="Calibri"/>
          <w:lang w:eastAsia="en-US"/>
        </w:rPr>
        <w:t>era</w:t>
      </w:r>
      <w:r w:rsidR="005E61AA">
        <w:rPr>
          <w:rFonts w:eastAsia="Calibri"/>
          <w:lang w:eastAsia="en-US"/>
        </w:rPr>
        <w:t xml:space="preserve"> </w:t>
      </w:r>
      <w:r w:rsidRPr="001C3604">
        <w:rPr>
          <w:rFonts w:eastAsia="Calibri"/>
          <w:lang w:eastAsia="en-US"/>
        </w:rPr>
        <w:t>e</w:t>
      </w:r>
      <w:r w:rsidR="005E61AA">
        <w:rPr>
          <w:rFonts w:eastAsia="Calibri"/>
          <w:lang w:eastAsia="en-US"/>
        </w:rPr>
        <w:t xml:space="preserve"> </w:t>
      </w:r>
      <w:r w:rsidRPr="001C3604">
        <w:rPr>
          <w:rFonts w:eastAsia="Calibri"/>
          <w:lang w:eastAsia="en-US"/>
        </w:rPr>
        <w:t>d</w:t>
      </w:r>
      <w:r w:rsidRPr="001C3604">
        <w:rPr>
          <w:rFonts w:eastAsia="Calibri"/>
          <w:spacing w:val="1"/>
          <w:lang w:eastAsia="en-US"/>
        </w:rPr>
        <w:t>e</w:t>
      </w:r>
      <w:r w:rsidRPr="001C3604">
        <w:rPr>
          <w:rFonts w:eastAsia="Calibri"/>
          <w:lang w:eastAsia="en-US"/>
        </w:rPr>
        <w:t xml:space="preserve">i </w:t>
      </w:r>
      <w:r w:rsidRPr="001C3604">
        <w:rPr>
          <w:rFonts w:eastAsia="Calibri"/>
          <w:spacing w:val="4"/>
          <w:lang w:eastAsia="en-US"/>
        </w:rPr>
        <w:t>m</w:t>
      </w:r>
      <w:r w:rsidRPr="001C3604">
        <w:rPr>
          <w:rFonts w:eastAsia="Calibri"/>
          <w:lang w:eastAsia="en-US"/>
        </w:rPr>
        <w:t>e</w:t>
      </w:r>
      <w:r w:rsidRPr="001C3604">
        <w:rPr>
          <w:rFonts w:eastAsia="Calibri"/>
          <w:spacing w:val="-2"/>
          <w:lang w:eastAsia="en-US"/>
        </w:rPr>
        <w:t>z</w:t>
      </w:r>
      <w:r w:rsidRPr="001C3604">
        <w:rPr>
          <w:rFonts w:eastAsia="Calibri"/>
          <w:spacing w:val="-1"/>
          <w:lang w:eastAsia="en-US"/>
        </w:rPr>
        <w:t>z</w:t>
      </w:r>
      <w:r w:rsidRPr="001C3604">
        <w:rPr>
          <w:rFonts w:eastAsia="Calibri"/>
          <w:lang w:eastAsia="en-US"/>
        </w:rPr>
        <w:t>i</w:t>
      </w:r>
      <w:r w:rsidR="005E61AA">
        <w:rPr>
          <w:rFonts w:eastAsia="Calibri"/>
          <w:lang w:eastAsia="en-US"/>
        </w:rPr>
        <w:t xml:space="preserve"> </w:t>
      </w:r>
      <w:r w:rsidRPr="001C3604">
        <w:rPr>
          <w:rFonts w:eastAsia="Calibri"/>
          <w:lang w:eastAsia="en-US"/>
        </w:rPr>
        <w:t>u</w:t>
      </w:r>
      <w:r w:rsidRPr="001C3604">
        <w:rPr>
          <w:rFonts w:eastAsia="Calibri"/>
          <w:spacing w:val="1"/>
          <w:lang w:eastAsia="en-US"/>
        </w:rPr>
        <w:t>t</w:t>
      </w:r>
      <w:r w:rsidRPr="001C3604">
        <w:rPr>
          <w:rFonts w:eastAsia="Calibri"/>
          <w:spacing w:val="-1"/>
          <w:lang w:eastAsia="en-US"/>
        </w:rPr>
        <w:t>i</w:t>
      </w:r>
      <w:r w:rsidRPr="001C3604">
        <w:rPr>
          <w:rFonts w:eastAsia="Calibri"/>
          <w:spacing w:val="1"/>
          <w:lang w:eastAsia="en-US"/>
        </w:rPr>
        <w:t>li</w:t>
      </w:r>
      <w:r w:rsidRPr="001C3604">
        <w:rPr>
          <w:rFonts w:eastAsia="Calibri"/>
          <w:spacing w:val="-1"/>
          <w:lang w:eastAsia="en-US"/>
        </w:rPr>
        <w:t>zz</w:t>
      </w:r>
      <w:r w:rsidRPr="001C3604">
        <w:rPr>
          <w:rFonts w:eastAsia="Calibri"/>
          <w:spacing w:val="2"/>
          <w:lang w:eastAsia="en-US"/>
        </w:rPr>
        <w:t>a</w:t>
      </w:r>
      <w:r w:rsidRPr="001C3604">
        <w:rPr>
          <w:rFonts w:eastAsia="Calibri"/>
          <w:lang w:eastAsia="en-US"/>
        </w:rPr>
        <w:t>ti n</w:t>
      </w:r>
      <w:r w:rsidRPr="001C3604">
        <w:rPr>
          <w:rFonts w:eastAsia="Calibri"/>
          <w:spacing w:val="1"/>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lang w:eastAsia="en-US"/>
        </w:rPr>
        <w:t>e</w:t>
      </w:r>
      <w:r w:rsidR="007D1163">
        <w:rPr>
          <w:rFonts w:eastAsia="Calibri"/>
          <w:lang w:eastAsia="en-US"/>
        </w:rPr>
        <w:t xml:space="preserve"> </w:t>
      </w:r>
      <w:r w:rsidRPr="001C3604">
        <w:rPr>
          <w:rFonts w:eastAsia="Calibri"/>
          <w:lang w:eastAsia="en-US"/>
        </w:rPr>
        <w:t>r</w:t>
      </w:r>
      <w:r w:rsidRPr="001C3604">
        <w:rPr>
          <w:rFonts w:eastAsia="Calibri"/>
          <w:spacing w:val="-1"/>
          <w:lang w:eastAsia="en-US"/>
        </w:rPr>
        <w:t>i</w:t>
      </w:r>
      <w:r w:rsidRPr="001C3604">
        <w:rPr>
          <w:rFonts w:eastAsia="Calibri"/>
          <w:lang w:eastAsia="en-US"/>
        </w:rPr>
        <w:t>pre</w:t>
      </w:r>
      <w:r w:rsidRPr="001C3604">
        <w:rPr>
          <w:rFonts w:eastAsia="Calibri"/>
          <w:spacing w:val="4"/>
          <w:lang w:eastAsia="en-US"/>
        </w:rPr>
        <w:t>s</w:t>
      </w:r>
      <w:r w:rsidRPr="001C3604">
        <w:rPr>
          <w:rFonts w:eastAsia="Calibri"/>
          <w:lang w:eastAsia="en-US"/>
        </w:rPr>
        <w:t xml:space="preserve">e </w:t>
      </w:r>
      <w:r w:rsidRPr="001C3604">
        <w:rPr>
          <w:rFonts w:eastAsia="Calibri"/>
          <w:spacing w:val="-1"/>
          <w:lang w:eastAsia="en-US"/>
        </w:rPr>
        <w:t>v</w:t>
      </w:r>
      <w:r w:rsidRPr="001C3604">
        <w:rPr>
          <w:rFonts w:eastAsia="Calibri"/>
          <w:spacing w:val="1"/>
          <w:lang w:eastAsia="en-US"/>
        </w:rPr>
        <w:t>i</w:t>
      </w:r>
      <w:r w:rsidRPr="001C3604">
        <w:rPr>
          <w:rFonts w:eastAsia="Calibri"/>
          <w:lang w:eastAsia="en-US"/>
        </w:rPr>
        <w:t>d</w:t>
      </w:r>
      <w:r w:rsidRPr="001C3604">
        <w:rPr>
          <w:rFonts w:eastAsia="Calibri"/>
          <w:spacing w:val="-1"/>
          <w:lang w:eastAsia="en-US"/>
        </w:rPr>
        <w:t>e</w:t>
      </w:r>
      <w:r w:rsidRPr="001C3604">
        <w:rPr>
          <w:rFonts w:eastAsia="Calibri"/>
          <w:lang w:eastAsia="en-US"/>
        </w:rPr>
        <w:t>o.</w:t>
      </w:r>
    </w:p>
    <w:p w:rsidR="00C732C6" w:rsidRPr="001C3604" w:rsidRDefault="00C732C6" w:rsidP="00C732C6">
      <w:pPr>
        <w:widowControl w:val="0"/>
        <w:autoSpaceDE w:val="0"/>
        <w:autoSpaceDN w:val="0"/>
        <w:jc w:val="both"/>
        <w:textAlignment w:val="baseline"/>
        <w:rPr>
          <w:rFonts w:ascii="Calibri" w:eastAsia="Calibri" w:hAnsi="Calibri"/>
          <w:sz w:val="22"/>
          <w:szCs w:val="22"/>
          <w:lang w:eastAsia="en-US"/>
        </w:rPr>
      </w:pPr>
      <w:r w:rsidRPr="001C3604">
        <w:rPr>
          <w:rFonts w:eastAsia="Calibri"/>
          <w:lang w:eastAsia="en-US"/>
        </w:rPr>
        <w:t>L</w:t>
      </w:r>
      <w:r w:rsidRPr="001C3604">
        <w:rPr>
          <w:rFonts w:eastAsia="Calibri"/>
          <w:spacing w:val="-1"/>
          <w:lang w:eastAsia="en-US"/>
        </w:rPr>
        <w:t>i</w:t>
      </w:r>
      <w:r w:rsidRPr="001C3604">
        <w:rPr>
          <w:rFonts w:eastAsia="Calibri"/>
          <w:spacing w:val="2"/>
          <w:lang w:eastAsia="en-US"/>
        </w:rPr>
        <w:t>n</w:t>
      </w:r>
      <w:r w:rsidRPr="001C3604">
        <w:rPr>
          <w:rFonts w:eastAsia="Calibri"/>
          <w:lang w:eastAsia="en-US"/>
        </w:rPr>
        <w:t>g</w:t>
      </w:r>
      <w:r w:rsidRPr="001C3604">
        <w:rPr>
          <w:rFonts w:eastAsia="Calibri"/>
          <w:spacing w:val="-1"/>
          <w:lang w:eastAsia="en-US"/>
        </w:rPr>
        <w:t>u</w:t>
      </w:r>
      <w:r w:rsidRPr="001C3604">
        <w:rPr>
          <w:rFonts w:eastAsia="Calibri"/>
          <w:spacing w:val="2"/>
          <w:lang w:eastAsia="en-US"/>
        </w:rPr>
        <w:t>a</w:t>
      </w:r>
      <w:r w:rsidRPr="001C3604">
        <w:rPr>
          <w:rFonts w:eastAsia="Calibri"/>
          <w:lang w:eastAsia="en-US"/>
        </w:rPr>
        <w:t>g</w:t>
      </w:r>
      <w:r w:rsidRPr="001C3604">
        <w:rPr>
          <w:rFonts w:eastAsia="Calibri"/>
          <w:spacing w:val="-1"/>
          <w:lang w:eastAsia="en-US"/>
        </w:rPr>
        <w:t>g</w:t>
      </w:r>
      <w:r w:rsidRPr="001C3604">
        <w:rPr>
          <w:rFonts w:eastAsia="Calibri"/>
          <w:spacing w:val="1"/>
          <w:lang w:eastAsia="en-US"/>
        </w:rPr>
        <w:t>i</w:t>
      </w:r>
      <w:r w:rsidRPr="001C3604">
        <w:rPr>
          <w:rFonts w:eastAsia="Calibri"/>
          <w:lang w:eastAsia="en-US"/>
        </w:rPr>
        <w:t>o</w:t>
      </w:r>
      <w:r w:rsidR="007D1163">
        <w:rPr>
          <w:rFonts w:eastAsia="Calibri"/>
          <w:lang w:eastAsia="en-US"/>
        </w:rPr>
        <w:t xml:space="preserve"> </w:t>
      </w:r>
      <w:r w:rsidRPr="001C3604">
        <w:rPr>
          <w:rFonts w:eastAsia="Calibri"/>
          <w:spacing w:val="1"/>
          <w:lang w:eastAsia="en-US"/>
        </w:rPr>
        <w:t>g</w:t>
      </w:r>
      <w:r w:rsidRPr="001C3604">
        <w:rPr>
          <w:rFonts w:eastAsia="Calibri"/>
          <w:spacing w:val="-1"/>
          <w:lang w:eastAsia="en-US"/>
        </w:rPr>
        <w:t>i</w:t>
      </w:r>
      <w:r w:rsidRPr="001C3604">
        <w:rPr>
          <w:rFonts w:eastAsia="Calibri"/>
          <w:lang w:eastAsia="en-US"/>
        </w:rPr>
        <w:t>or</w:t>
      </w:r>
      <w:r w:rsidRPr="001C3604">
        <w:rPr>
          <w:rFonts w:eastAsia="Calibri"/>
          <w:spacing w:val="2"/>
          <w:lang w:eastAsia="en-US"/>
        </w:rPr>
        <w:t>n</w:t>
      </w:r>
      <w:r w:rsidRPr="001C3604">
        <w:rPr>
          <w:rFonts w:eastAsia="Calibri"/>
          <w:lang w:eastAsia="en-US"/>
        </w:rPr>
        <w:t>a</w:t>
      </w:r>
      <w:r w:rsidRPr="001C3604">
        <w:rPr>
          <w:rFonts w:eastAsia="Calibri"/>
          <w:spacing w:val="1"/>
          <w:lang w:eastAsia="en-US"/>
        </w:rPr>
        <w:t>l</w:t>
      </w:r>
      <w:r w:rsidRPr="001C3604">
        <w:rPr>
          <w:rFonts w:eastAsia="Calibri"/>
          <w:spacing w:val="-1"/>
          <w:lang w:eastAsia="en-US"/>
        </w:rPr>
        <w:t>i</w:t>
      </w:r>
      <w:r w:rsidRPr="001C3604">
        <w:rPr>
          <w:rFonts w:eastAsia="Calibri"/>
          <w:spacing w:val="1"/>
          <w:lang w:eastAsia="en-US"/>
        </w:rPr>
        <w:t>s</w:t>
      </w:r>
      <w:r w:rsidRPr="001C3604">
        <w:rPr>
          <w:rFonts w:eastAsia="Calibri"/>
          <w:lang w:eastAsia="en-US"/>
        </w:rPr>
        <w:t>t</w:t>
      </w:r>
      <w:r w:rsidRPr="001C3604">
        <w:rPr>
          <w:rFonts w:eastAsia="Calibri"/>
          <w:spacing w:val="-1"/>
          <w:lang w:eastAsia="en-US"/>
        </w:rPr>
        <w:t>i</w:t>
      </w:r>
      <w:r w:rsidRPr="001C3604">
        <w:rPr>
          <w:rFonts w:eastAsia="Calibri"/>
          <w:spacing w:val="1"/>
          <w:lang w:eastAsia="en-US"/>
        </w:rPr>
        <w:t>c</w:t>
      </w:r>
      <w:r w:rsidRPr="001C3604">
        <w:rPr>
          <w:rFonts w:eastAsia="Calibri"/>
          <w:lang w:eastAsia="en-US"/>
        </w:rPr>
        <w:t>o</w:t>
      </w:r>
      <w:r w:rsidR="007D1163">
        <w:rPr>
          <w:rFonts w:eastAsia="Calibri"/>
          <w:lang w:eastAsia="en-US"/>
        </w:rPr>
        <w:t xml:space="preserve"> </w:t>
      </w:r>
      <w:r w:rsidRPr="001C3604">
        <w:rPr>
          <w:rFonts w:eastAsia="Calibri"/>
          <w:spacing w:val="1"/>
          <w:lang w:eastAsia="en-US"/>
        </w:rPr>
        <w:t>t</w:t>
      </w:r>
      <w:r w:rsidRPr="001C3604">
        <w:rPr>
          <w:rFonts w:eastAsia="Calibri"/>
          <w:lang w:eastAsia="en-US"/>
        </w:rPr>
        <w:t>e</w:t>
      </w:r>
      <w:r w:rsidRPr="001C3604">
        <w:rPr>
          <w:rFonts w:eastAsia="Calibri"/>
          <w:spacing w:val="1"/>
          <w:lang w:eastAsia="en-US"/>
        </w:rPr>
        <w:t>l</w:t>
      </w:r>
      <w:r w:rsidRPr="001C3604">
        <w:rPr>
          <w:rFonts w:eastAsia="Calibri"/>
          <w:lang w:eastAsia="en-US"/>
        </w:rPr>
        <w:t>e</w:t>
      </w:r>
      <w:r w:rsidRPr="001C3604">
        <w:rPr>
          <w:rFonts w:eastAsia="Calibri"/>
          <w:spacing w:val="1"/>
          <w:lang w:eastAsia="en-US"/>
        </w:rPr>
        <w:t>v</w:t>
      </w:r>
      <w:r w:rsidRPr="001C3604">
        <w:rPr>
          <w:rFonts w:eastAsia="Calibri"/>
          <w:spacing w:val="-1"/>
          <w:lang w:eastAsia="en-US"/>
        </w:rPr>
        <w:t>i</w:t>
      </w:r>
      <w:r w:rsidRPr="001C3604">
        <w:rPr>
          <w:rFonts w:eastAsia="Calibri"/>
          <w:spacing w:val="1"/>
          <w:lang w:eastAsia="en-US"/>
        </w:rPr>
        <w:t>s</w:t>
      </w:r>
      <w:r w:rsidRPr="001C3604">
        <w:rPr>
          <w:rFonts w:eastAsia="Calibri"/>
          <w:spacing w:val="-1"/>
          <w:lang w:eastAsia="en-US"/>
        </w:rPr>
        <w:t>i</w:t>
      </w:r>
      <w:r w:rsidRPr="001C3604">
        <w:rPr>
          <w:rFonts w:eastAsia="Calibri"/>
          <w:spacing w:val="1"/>
          <w:lang w:eastAsia="en-US"/>
        </w:rPr>
        <w:t>v</w:t>
      </w:r>
      <w:r w:rsidRPr="001C3604">
        <w:rPr>
          <w:rFonts w:eastAsia="Calibri"/>
          <w:lang w:eastAsia="en-US"/>
        </w:rPr>
        <w:t>o</w:t>
      </w:r>
      <w:r w:rsidR="007D1163">
        <w:rPr>
          <w:rFonts w:eastAsia="Calibri"/>
          <w:lang w:eastAsia="en-US"/>
        </w:rPr>
        <w:t xml:space="preserve"> </w:t>
      </w:r>
      <w:r w:rsidRPr="001C3604">
        <w:rPr>
          <w:rFonts w:eastAsia="Calibri"/>
          <w:lang w:eastAsia="en-US"/>
        </w:rPr>
        <w:t>–</w:t>
      </w:r>
      <w:r w:rsidR="007D1163">
        <w:rPr>
          <w:rFonts w:eastAsia="Calibri"/>
          <w:lang w:eastAsia="en-US"/>
        </w:rPr>
        <w:t xml:space="preserve"> </w:t>
      </w:r>
      <w:r w:rsidRPr="001C3604">
        <w:rPr>
          <w:rFonts w:eastAsia="Calibri"/>
          <w:lang w:eastAsia="en-US"/>
        </w:rPr>
        <w:t>d</w:t>
      </w:r>
      <w:r w:rsidRPr="001C3604">
        <w:rPr>
          <w:rFonts w:eastAsia="Calibri"/>
          <w:spacing w:val="-1"/>
          <w:lang w:eastAsia="en-US"/>
        </w:rPr>
        <w:t>o</w:t>
      </w:r>
      <w:r w:rsidRPr="001C3604">
        <w:rPr>
          <w:rFonts w:eastAsia="Calibri"/>
          <w:spacing w:val="1"/>
          <w:lang w:eastAsia="en-US"/>
        </w:rPr>
        <w:t>c</w:t>
      </w:r>
      <w:r w:rsidRPr="001C3604">
        <w:rPr>
          <w:rFonts w:eastAsia="Calibri"/>
          <w:lang w:eastAsia="en-US"/>
        </w:rPr>
        <w:t>u</w:t>
      </w:r>
      <w:r w:rsidRPr="001C3604">
        <w:rPr>
          <w:rFonts w:eastAsia="Calibri"/>
          <w:spacing w:val="4"/>
          <w:lang w:eastAsia="en-US"/>
        </w:rPr>
        <w:t>m</w:t>
      </w:r>
      <w:r w:rsidRPr="001C3604">
        <w:rPr>
          <w:rFonts w:eastAsia="Calibri"/>
          <w:lang w:eastAsia="en-US"/>
        </w:rPr>
        <w:t>e</w:t>
      </w:r>
      <w:r w:rsidRPr="001C3604">
        <w:rPr>
          <w:rFonts w:eastAsia="Calibri"/>
          <w:spacing w:val="-1"/>
          <w:lang w:eastAsia="en-US"/>
        </w:rPr>
        <w:t>n</w:t>
      </w:r>
      <w:r w:rsidRPr="001C3604">
        <w:rPr>
          <w:rFonts w:eastAsia="Calibri"/>
          <w:lang w:eastAsia="en-US"/>
        </w:rPr>
        <w:t>tar</w:t>
      </w:r>
      <w:r w:rsidRPr="001C3604">
        <w:rPr>
          <w:rFonts w:eastAsia="Calibri"/>
          <w:spacing w:val="-1"/>
          <w:lang w:eastAsia="en-US"/>
        </w:rPr>
        <w:t>i</w:t>
      </w:r>
      <w:r w:rsidRPr="001C3604">
        <w:rPr>
          <w:rFonts w:eastAsia="Calibri"/>
          <w:spacing w:val="1"/>
          <w:lang w:eastAsia="en-US"/>
        </w:rPr>
        <w:t>s</w:t>
      </w:r>
      <w:r w:rsidRPr="001C3604">
        <w:rPr>
          <w:rFonts w:eastAsia="Calibri"/>
          <w:lang w:eastAsia="en-US"/>
        </w:rPr>
        <w:t>t</w:t>
      </w:r>
      <w:r w:rsidRPr="001C3604">
        <w:rPr>
          <w:rFonts w:eastAsia="Calibri"/>
          <w:spacing w:val="-1"/>
          <w:lang w:eastAsia="en-US"/>
        </w:rPr>
        <w:t>i</w:t>
      </w:r>
      <w:r w:rsidRPr="001C3604">
        <w:rPr>
          <w:rFonts w:eastAsia="Calibri"/>
          <w:spacing w:val="1"/>
          <w:lang w:eastAsia="en-US"/>
        </w:rPr>
        <w:t>c</w:t>
      </w:r>
      <w:r w:rsidRPr="001C3604">
        <w:rPr>
          <w:rFonts w:eastAsia="Calibri"/>
          <w:spacing w:val="2"/>
          <w:lang w:eastAsia="en-US"/>
        </w:rPr>
        <w:t>o</w:t>
      </w:r>
      <w:r w:rsidRPr="001C3604">
        <w:rPr>
          <w:rFonts w:eastAsia="Calibri"/>
          <w:lang w:eastAsia="en-US"/>
        </w:rPr>
        <w:t>.</w:t>
      </w:r>
    </w:p>
    <w:p w:rsidR="00C732C6" w:rsidRPr="001C3604" w:rsidRDefault="00C732C6" w:rsidP="00C732C6">
      <w:pPr>
        <w:widowControl w:val="0"/>
        <w:autoSpaceDE w:val="0"/>
        <w:autoSpaceDN w:val="0"/>
        <w:ind w:right="1427"/>
        <w:jc w:val="both"/>
        <w:textAlignment w:val="baseline"/>
        <w:rPr>
          <w:rFonts w:ascii="Calibri" w:eastAsia="Calibri" w:hAnsi="Calibri"/>
          <w:sz w:val="22"/>
          <w:szCs w:val="22"/>
          <w:lang w:eastAsia="en-US"/>
        </w:rPr>
      </w:pPr>
      <w:r w:rsidRPr="001C3604">
        <w:rPr>
          <w:rFonts w:eastAsia="Calibri"/>
          <w:lang w:eastAsia="en-US"/>
        </w:rPr>
        <w:t>Ut</w:t>
      </w:r>
      <w:r w:rsidRPr="001C3604">
        <w:rPr>
          <w:rFonts w:eastAsia="Calibri"/>
          <w:spacing w:val="-1"/>
          <w:lang w:eastAsia="en-US"/>
        </w:rPr>
        <w:t>i</w:t>
      </w:r>
      <w:r w:rsidRPr="001C3604">
        <w:rPr>
          <w:rFonts w:eastAsia="Calibri"/>
          <w:spacing w:val="1"/>
          <w:lang w:eastAsia="en-US"/>
        </w:rPr>
        <w:t>li</w:t>
      </w:r>
      <w:r w:rsidRPr="001C3604">
        <w:rPr>
          <w:rFonts w:eastAsia="Calibri"/>
          <w:spacing w:val="-1"/>
          <w:lang w:eastAsia="en-US"/>
        </w:rPr>
        <w:t>zz</w:t>
      </w:r>
      <w:r w:rsidRPr="001C3604">
        <w:rPr>
          <w:rFonts w:eastAsia="Calibri"/>
          <w:lang w:eastAsia="en-US"/>
        </w:rPr>
        <w:t>o d</w:t>
      </w:r>
      <w:r w:rsidRPr="001C3604">
        <w:rPr>
          <w:rFonts w:eastAsia="Calibri"/>
          <w:spacing w:val="1"/>
          <w:lang w:eastAsia="en-US"/>
        </w:rPr>
        <w:t>e</w:t>
      </w:r>
      <w:r w:rsidRPr="001C3604">
        <w:rPr>
          <w:rFonts w:eastAsia="Calibri"/>
          <w:lang w:eastAsia="en-US"/>
        </w:rPr>
        <w:t>i</w:t>
      </w:r>
      <w:r w:rsidR="007D1163">
        <w:rPr>
          <w:rFonts w:eastAsia="Calibri"/>
          <w:lang w:eastAsia="en-US"/>
        </w:rPr>
        <w:t xml:space="preserve"> </w:t>
      </w:r>
      <w:r w:rsidRPr="001C3604">
        <w:rPr>
          <w:rFonts w:eastAsia="Calibri"/>
          <w:spacing w:val="1"/>
          <w:lang w:eastAsia="en-US"/>
        </w:rPr>
        <w:t>s</w:t>
      </w:r>
      <w:r w:rsidRPr="001C3604">
        <w:rPr>
          <w:rFonts w:eastAsia="Calibri"/>
          <w:lang w:eastAsia="en-US"/>
        </w:rPr>
        <w:t>o</w:t>
      </w:r>
      <w:r w:rsidRPr="001C3604">
        <w:rPr>
          <w:rFonts w:eastAsia="Calibri"/>
          <w:spacing w:val="1"/>
          <w:lang w:eastAsia="en-US"/>
        </w:rPr>
        <w:t>ci</w:t>
      </w:r>
      <w:r w:rsidRPr="001C3604">
        <w:rPr>
          <w:rFonts w:eastAsia="Calibri"/>
          <w:lang w:eastAsia="en-US"/>
        </w:rPr>
        <w:t>al e</w:t>
      </w:r>
      <w:r w:rsidR="007D1163">
        <w:rPr>
          <w:rFonts w:eastAsia="Calibri"/>
          <w:lang w:eastAsia="en-US"/>
        </w:rPr>
        <w:t xml:space="preserve"> del </w:t>
      </w:r>
      <w:r w:rsidRPr="001C3604">
        <w:rPr>
          <w:rFonts w:eastAsia="Calibri"/>
          <w:spacing w:val="-2"/>
          <w:lang w:eastAsia="en-US"/>
        </w:rPr>
        <w:t>w</w:t>
      </w:r>
      <w:r w:rsidRPr="001C3604">
        <w:rPr>
          <w:rFonts w:eastAsia="Calibri"/>
          <w:spacing w:val="2"/>
          <w:lang w:eastAsia="en-US"/>
        </w:rPr>
        <w:t>e</w:t>
      </w:r>
      <w:r w:rsidRPr="001C3604">
        <w:rPr>
          <w:rFonts w:eastAsia="Calibri"/>
          <w:lang w:eastAsia="en-US"/>
        </w:rPr>
        <w:t>b</w:t>
      </w:r>
      <w:r w:rsidR="007D1163">
        <w:rPr>
          <w:rFonts w:eastAsia="Calibri"/>
          <w:lang w:eastAsia="en-US"/>
        </w:rPr>
        <w:t xml:space="preserve"> </w:t>
      </w:r>
      <w:r w:rsidRPr="001C3604">
        <w:rPr>
          <w:rFonts w:eastAsia="Calibri"/>
          <w:spacing w:val="1"/>
          <w:lang w:eastAsia="en-US"/>
        </w:rPr>
        <w:t>p</w:t>
      </w:r>
      <w:r w:rsidRPr="001C3604">
        <w:rPr>
          <w:rFonts w:eastAsia="Calibri"/>
          <w:spacing w:val="2"/>
          <w:lang w:eastAsia="en-US"/>
        </w:rPr>
        <w:t>e</w:t>
      </w:r>
      <w:r w:rsidRPr="001C3604">
        <w:rPr>
          <w:rFonts w:eastAsia="Calibri"/>
          <w:lang w:eastAsia="en-US"/>
        </w:rPr>
        <w:t xml:space="preserve">r </w:t>
      </w:r>
      <w:r w:rsidRPr="001C3604">
        <w:rPr>
          <w:rFonts w:eastAsia="Calibri"/>
          <w:spacing w:val="-1"/>
          <w:lang w:eastAsia="en-US"/>
        </w:rPr>
        <w:t>l</w:t>
      </w:r>
      <w:r w:rsidRPr="001C3604">
        <w:rPr>
          <w:rFonts w:eastAsia="Calibri"/>
          <w:lang w:eastAsia="en-US"/>
        </w:rPr>
        <w:t xml:space="preserve">a </w:t>
      </w:r>
      <w:r w:rsidRPr="001C3604">
        <w:rPr>
          <w:rFonts w:eastAsia="Calibri"/>
          <w:spacing w:val="1"/>
          <w:lang w:eastAsia="en-US"/>
        </w:rPr>
        <w:t>d</w:t>
      </w:r>
      <w:r w:rsidRPr="001C3604">
        <w:rPr>
          <w:rFonts w:eastAsia="Calibri"/>
          <w:spacing w:val="-1"/>
          <w:lang w:eastAsia="en-US"/>
        </w:rPr>
        <w:t>i</w:t>
      </w:r>
      <w:r w:rsidRPr="001C3604">
        <w:rPr>
          <w:rFonts w:eastAsia="Calibri"/>
          <w:spacing w:val="1"/>
          <w:lang w:eastAsia="en-US"/>
        </w:rPr>
        <w:t>v</w:t>
      </w:r>
      <w:r w:rsidRPr="001C3604">
        <w:rPr>
          <w:rFonts w:eastAsia="Calibri"/>
          <w:lang w:eastAsia="en-US"/>
        </w:rPr>
        <w:t>u</w:t>
      </w:r>
      <w:r w:rsidRPr="001C3604">
        <w:rPr>
          <w:rFonts w:eastAsia="Calibri"/>
          <w:spacing w:val="1"/>
          <w:lang w:eastAsia="en-US"/>
        </w:rPr>
        <w:t>l</w:t>
      </w:r>
      <w:r w:rsidRPr="001C3604">
        <w:rPr>
          <w:rFonts w:eastAsia="Calibri"/>
          <w:lang w:eastAsia="en-US"/>
        </w:rPr>
        <w:t>g</w:t>
      </w:r>
      <w:r w:rsidRPr="001C3604">
        <w:rPr>
          <w:rFonts w:eastAsia="Calibri"/>
          <w:spacing w:val="1"/>
          <w:lang w:eastAsia="en-US"/>
        </w:rPr>
        <w:t>a</w:t>
      </w:r>
      <w:r w:rsidRPr="001C3604">
        <w:rPr>
          <w:rFonts w:eastAsia="Calibri"/>
          <w:spacing w:val="-1"/>
          <w:lang w:eastAsia="en-US"/>
        </w:rPr>
        <w:t>z</w:t>
      </w:r>
      <w:r w:rsidRPr="001C3604">
        <w:rPr>
          <w:rFonts w:eastAsia="Calibri"/>
          <w:spacing w:val="1"/>
          <w:lang w:eastAsia="en-US"/>
        </w:rPr>
        <w:t>i</w:t>
      </w:r>
      <w:r w:rsidRPr="001C3604">
        <w:rPr>
          <w:rFonts w:eastAsia="Calibri"/>
          <w:lang w:eastAsia="en-US"/>
        </w:rPr>
        <w:t>o</w:t>
      </w:r>
      <w:r w:rsidRPr="001C3604">
        <w:rPr>
          <w:rFonts w:eastAsia="Calibri"/>
          <w:spacing w:val="-1"/>
          <w:lang w:eastAsia="en-US"/>
        </w:rPr>
        <w:t>n</w:t>
      </w:r>
      <w:r w:rsidRPr="001C3604">
        <w:rPr>
          <w:rFonts w:eastAsia="Calibri"/>
          <w:lang w:eastAsia="en-US"/>
        </w:rPr>
        <w:t>e</w:t>
      </w:r>
      <w:r w:rsidR="007D1163">
        <w:rPr>
          <w:rFonts w:eastAsia="Calibri"/>
          <w:lang w:eastAsia="en-US"/>
        </w:rPr>
        <w:t xml:space="preserve"> </w:t>
      </w:r>
      <w:r w:rsidRPr="001C3604">
        <w:rPr>
          <w:rFonts w:eastAsia="Calibri"/>
          <w:lang w:eastAsia="en-US"/>
        </w:rPr>
        <w:t>d</w:t>
      </w:r>
      <w:r w:rsidRPr="001C3604">
        <w:rPr>
          <w:rFonts w:eastAsia="Calibri"/>
          <w:spacing w:val="1"/>
          <w:lang w:eastAsia="en-US"/>
        </w:rPr>
        <w:t>e</w:t>
      </w:r>
      <w:r w:rsidRPr="001C3604">
        <w:rPr>
          <w:rFonts w:eastAsia="Calibri"/>
          <w:lang w:eastAsia="en-US"/>
        </w:rPr>
        <w:t>i</w:t>
      </w:r>
      <w:r w:rsidR="007D1163">
        <w:rPr>
          <w:rFonts w:eastAsia="Calibri"/>
          <w:lang w:eastAsia="en-US"/>
        </w:rPr>
        <w:t xml:space="preserve"> </w:t>
      </w:r>
      <w:r w:rsidRPr="001C3604">
        <w:rPr>
          <w:rFonts w:eastAsia="Calibri"/>
          <w:spacing w:val="1"/>
          <w:lang w:eastAsia="en-US"/>
        </w:rPr>
        <w:t>c</w:t>
      </w:r>
      <w:r w:rsidRPr="001C3604">
        <w:rPr>
          <w:rFonts w:eastAsia="Calibri"/>
          <w:lang w:eastAsia="en-US"/>
        </w:rPr>
        <w:t>o</w:t>
      </w:r>
      <w:r w:rsidRPr="001C3604">
        <w:rPr>
          <w:rFonts w:eastAsia="Calibri"/>
          <w:spacing w:val="-1"/>
          <w:lang w:eastAsia="en-US"/>
        </w:rPr>
        <w:t>n</w:t>
      </w:r>
      <w:r w:rsidRPr="001C3604">
        <w:rPr>
          <w:rFonts w:eastAsia="Calibri"/>
          <w:spacing w:val="2"/>
          <w:lang w:eastAsia="en-US"/>
        </w:rPr>
        <w:t>t</w:t>
      </w:r>
      <w:r w:rsidRPr="001C3604">
        <w:rPr>
          <w:rFonts w:eastAsia="Calibri"/>
          <w:lang w:eastAsia="en-US"/>
        </w:rPr>
        <w:t>e</w:t>
      </w:r>
      <w:r w:rsidRPr="001C3604">
        <w:rPr>
          <w:rFonts w:eastAsia="Calibri"/>
          <w:spacing w:val="1"/>
          <w:lang w:eastAsia="en-US"/>
        </w:rPr>
        <w:t>n</w:t>
      </w:r>
      <w:r w:rsidRPr="001C3604">
        <w:rPr>
          <w:rFonts w:eastAsia="Calibri"/>
          <w:lang w:eastAsia="en-US"/>
        </w:rPr>
        <w:t xml:space="preserve">uti </w:t>
      </w:r>
      <w:r w:rsidRPr="001C3604">
        <w:rPr>
          <w:rFonts w:eastAsia="Calibri"/>
          <w:spacing w:val="4"/>
          <w:lang w:eastAsia="en-US"/>
        </w:rPr>
        <w:t>m</w:t>
      </w:r>
      <w:r w:rsidRPr="001C3604">
        <w:rPr>
          <w:rFonts w:eastAsia="Calibri"/>
          <w:lang w:eastAsia="en-US"/>
        </w:rPr>
        <w:t>u</w:t>
      </w:r>
      <w:r w:rsidRPr="001C3604">
        <w:rPr>
          <w:rFonts w:eastAsia="Calibri"/>
          <w:spacing w:val="-1"/>
          <w:lang w:eastAsia="en-US"/>
        </w:rPr>
        <w:t>l</w:t>
      </w:r>
      <w:r w:rsidRPr="001C3604">
        <w:rPr>
          <w:rFonts w:eastAsia="Calibri"/>
          <w:lang w:eastAsia="en-US"/>
        </w:rPr>
        <w:t>t</w:t>
      </w:r>
      <w:r w:rsidRPr="001C3604">
        <w:rPr>
          <w:rFonts w:eastAsia="Calibri"/>
          <w:spacing w:val="-4"/>
          <w:lang w:eastAsia="en-US"/>
        </w:rPr>
        <w:t>i</w:t>
      </w:r>
      <w:r w:rsidRPr="001C3604">
        <w:rPr>
          <w:rFonts w:eastAsia="Calibri"/>
          <w:spacing w:val="4"/>
          <w:lang w:eastAsia="en-US"/>
        </w:rPr>
        <w:t>m</w:t>
      </w:r>
      <w:r w:rsidRPr="001C3604">
        <w:rPr>
          <w:rFonts w:eastAsia="Calibri"/>
          <w:lang w:eastAsia="en-US"/>
        </w:rPr>
        <w:t>e</w:t>
      </w:r>
      <w:r w:rsidRPr="001C3604">
        <w:rPr>
          <w:rFonts w:eastAsia="Calibri"/>
          <w:spacing w:val="-1"/>
          <w:lang w:eastAsia="en-US"/>
        </w:rPr>
        <w:t>di</w:t>
      </w:r>
      <w:r w:rsidRPr="001C3604">
        <w:rPr>
          <w:rFonts w:eastAsia="Calibri"/>
          <w:lang w:eastAsia="en-US"/>
        </w:rPr>
        <w:t>a</w:t>
      </w:r>
      <w:r w:rsidRPr="001C3604">
        <w:rPr>
          <w:rFonts w:eastAsia="Calibri"/>
          <w:spacing w:val="2"/>
          <w:lang w:eastAsia="en-US"/>
        </w:rPr>
        <w:t>l</w:t>
      </w:r>
      <w:r w:rsidRPr="001C3604">
        <w:rPr>
          <w:rFonts w:eastAsia="Calibri"/>
          <w:spacing w:val="-1"/>
          <w:lang w:eastAsia="en-US"/>
        </w:rPr>
        <w:t>i.</w:t>
      </w:r>
    </w:p>
    <w:p w:rsidR="00C732C6" w:rsidRPr="001C3604" w:rsidRDefault="00C732C6" w:rsidP="00C732C6">
      <w:pPr>
        <w:widowControl w:val="0"/>
        <w:autoSpaceDE w:val="0"/>
        <w:autoSpaceDN w:val="0"/>
        <w:jc w:val="both"/>
        <w:textAlignment w:val="baseline"/>
        <w:rPr>
          <w:rFonts w:ascii="Calibri" w:eastAsia="Calibri" w:hAnsi="Calibri"/>
          <w:sz w:val="22"/>
          <w:szCs w:val="22"/>
          <w:lang w:eastAsia="en-US"/>
        </w:rPr>
      </w:pPr>
      <w:r w:rsidRPr="001C3604">
        <w:rPr>
          <w:rFonts w:eastAsia="Calibri"/>
          <w:lang w:eastAsia="en-US"/>
        </w:rPr>
        <w:t>N</w:t>
      </w:r>
      <w:r w:rsidRPr="001C3604">
        <w:rPr>
          <w:rFonts w:eastAsia="Calibri"/>
          <w:spacing w:val="2"/>
          <w:lang w:eastAsia="en-US"/>
        </w:rPr>
        <w:t>o</w:t>
      </w:r>
      <w:r w:rsidRPr="001C3604">
        <w:rPr>
          <w:rFonts w:eastAsia="Calibri"/>
          <w:spacing w:val="-1"/>
          <w:lang w:eastAsia="en-US"/>
        </w:rPr>
        <w:t>zi</w:t>
      </w:r>
      <w:r w:rsidRPr="001C3604">
        <w:rPr>
          <w:rFonts w:eastAsia="Calibri"/>
          <w:lang w:eastAsia="en-US"/>
        </w:rPr>
        <w:t>o</w:t>
      </w:r>
      <w:r w:rsidRPr="001C3604">
        <w:rPr>
          <w:rFonts w:eastAsia="Calibri"/>
          <w:spacing w:val="1"/>
          <w:lang w:eastAsia="en-US"/>
        </w:rPr>
        <w:t>n</w:t>
      </w:r>
      <w:r w:rsidRPr="001C3604">
        <w:rPr>
          <w:rFonts w:eastAsia="Calibri"/>
          <w:lang w:eastAsia="en-US"/>
        </w:rPr>
        <w:t>i</w:t>
      </w:r>
      <w:r w:rsidR="007D1163">
        <w:rPr>
          <w:rFonts w:eastAsia="Calibri"/>
          <w:lang w:eastAsia="en-US"/>
        </w:rPr>
        <w:t xml:space="preserve"> </w:t>
      </w:r>
      <w:r w:rsidRPr="001C3604">
        <w:rPr>
          <w:rFonts w:eastAsia="Calibri"/>
          <w:spacing w:val="2"/>
          <w:lang w:eastAsia="en-US"/>
        </w:rPr>
        <w:t>d</w:t>
      </w:r>
      <w:r w:rsidRPr="001C3604">
        <w:rPr>
          <w:rFonts w:eastAsia="Calibri"/>
          <w:lang w:eastAsia="en-US"/>
        </w:rPr>
        <w:t>i</w:t>
      </w:r>
      <w:r w:rsidR="007D1163">
        <w:rPr>
          <w:rFonts w:eastAsia="Calibri"/>
          <w:lang w:eastAsia="en-US"/>
        </w:rPr>
        <w:t xml:space="preserve"> </w:t>
      </w:r>
      <w:r w:rsidRPr="001C3604">
        <w:rPr>
          <w:rFonts w:eastAsia="Calibri"/>
          <w:spacing w:val="2"/>
          <w:lang w:eastAsia="en-US"/>
        </w:rPr>
        <w:t>f</w:t>
      </w:r>
      <w:r w:rsidRPr="001C3604">
        <w:rPr>
          <w:rFonts w:eastAsia="Calibri"/>
          <w:lang w:eastAsia="en-US"/>
        </w:rPr>
        <w:t>ot</w:t>
      </w:r>
      <w:r w:rsidRPr="001C3604">
        <w:rPr>
          <w:rFonts w:eastAsia="Calibri"/>
          <w:spacing w:val="-1"/>
          <w:lang w:eastAsia="en-US"/>
        </w:rPr>
        <w:t>o</w:t>
      </w:r>
      <w:r w:rsidRPr="001C3604">
        <w:rPr>
          <w:rFonts w:eastAsia="Calibri"/>
          <w:lang w:eastAsia="en-US"/>
        </w:rPr>
        <w:t>g</w:t>
      </w:r>
      <w:r w:rsidRPr="001C3604">
        <w:rPr>
          <w:rFonts w:eastAsia="Calibri"/>
          <w:spacing w:val="3"/>
          <w:lang w:eastAsia="en-US"/>
        </w:rPr>
        <w:t>r</w:t>
      </w:r>
      <w:r w:rsidRPr="001C3604">
        <w:rPr>
          <w:rFonts w:eastAsia="Calibri"/>
          <w:lang w:eastAsia="en-US"/>
        </w:rPr>
        <w:t>a</w:t>
      </w:r>
      <w:r w:rsidRPr="001C3604">
        <w:rPr>
          <w:rFonts w:eastAsia="Calibri"/>
          <w:spacing w:val="2"/>
          <w:lang w:eastAsia="en-US"/>
        </w:rPr>
        <w:t>f</w:t>
      </w:r>
      <w:r w:rsidRPr="001C3604">
        <w:rPr>
          <w:rFonts w:eastAsia="Calibri"/>
          <w:spacing w:val="-1"/>
          <w:lang w:eastAsia="en-US"/>
        </w:rPr>
        <w:t>i</w:t>
      </w:r>
      <w:r w:rsidRPr="001C3604">
        <w:rPr>
          <w:rFonts w:eastAsia="Calibri"/>
          <w:lang w:eastAsia="en-US"/>
        </w:rPr>
        <w:t>a,</w:t>
      </w:r>
      <w:r w:rsidR="007D1163">
        <w:rPr>
          <w:rFonts w:eastAsia="Calibri"/>
          <w:lang w:eastAsia="en-US"/>
        </w:rPr>
        <w:t xml:space="preserve"> </w:t>
      </w:r>
      <w:r w:rsidRPr="001C3604">
        <w:rPr>
          <w:rFonts w:eastAsia="Calibri"/>
          <w:spacing w:val="1"/>
          <w:lang w:eastAsia="en-US"/>
        </w:rPr>
        <w:t>c</w:t>
      </w:r>
      <w:r w:rsidRPr="001C3604">
        <w:rPr>
          <w:rFonts w:eastAsia="Calibri"/>
          <w:lang w:eastAsia="en-US"/>
        </w:rPr>
        <w:t>o</w:t>
      </w:r>
      <w:r w:rsidRPr="001C3604">
        <w:rPr>
          <w:rFonts w:eastAsia="Calibri"/>
          <w:spacing w:val="4"/>
          <w:lang w:eastAsia="en-US"/>
        </w:rPr>
        <w:t>m</w:t>
      </w:r>
      <w:r w:rsidRPr="001C3604">
        <w:rPr>
          <w:rFonts w:eastAsia="Calibri"/>
          <w:lang w:eastAsia="en-US"/>
        </w:rPr>
        <w:t>p</w:t>
      </w:r>
      <w:r w:rsidRPr="001C3604">
        <w:rPr>
          <w:rFonts w:eastAsia="Calibri"/>
          <w:spacing w:val="-1"/>
          <w:lang w:eastAsia="en-US"/>
        </w:rPr>
        <w:t>o</w:t>
      </w:r>
      <w:r w:rsidRPr="001C3604">
        <w:rPr>
          <w:rFonts w:eastAsia="Calibri"/>
          <w:spacing w:val="1"/>
          <w:lang w:eastAsia="en-US"/>
        </w:rPr>
        <w:t>si</w:t>
      </w:r>
      <w:r w:rsidRPr="001C3604">
        <w:rPr>
          <w:rFonts w:eastAsia="Calibri"/>
          <w:spacing w:val="-1"/>
          <w:lang w:eastAsia="en-US"/>
        </w:rPr>
        <w:t>zi</w:t>
      </w:r>
      <w:r w:rsidRPr="001C3604">
        <w:rPr>
          <w:rFonts w:eastAsia="Calibri"/>
          <w:lang w:eastAsia="en-US"/>
        </w:rPr>
        <w:t>o</w:t>
      </w:r>
      <w:r w:rsidRPr="001C3604">
        <w:rPr>
          <w:rFonts w:eastAsia="Calibri"/>
          <w:spacing w:val="1"/>
          <w:lang w:eastAsia="en-US"/>
        </w:rPr>
        <w:t>n</w:t>
      </w:r>
      <w:r w:rsidRPr="001C3604">
        <w:rPr>
          <w:rFonts w:eastAsia="Calibri"/>
          <w:lang w:eastAsia="en-US"/>
        </w:rPr>
        <w:t>e</w:t>
      </w:r>
      <w:r w:rsidR="007D1163">
        <w:rPr>
          <w:rFonts w:eastAsia="Calibri"/>
          <w:lang w:eastAsia="en-US"/>
        </w:rPr>
        <w:t xml:space="preserve"> </w:t>
      </w:r>
      <w:r w:rsidRPr="001C3604">
        <w:rPr>
          <w:rFonts w:eastAsia="Calibri"/>
          <w:spacing w:val="1"/>
          <w:lang w:eastAsia="en-US"/>
        </w:rPr>
        <w:t>d</w:t>
      </w:r>
      <w:r w:rsidRPr="001C3604">
        <w:rPr>
          <w:rFonts w:eastAsia="Calibri"/>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spacing w:val="1"/>
          <w:lang w:eastAsia="en-US"/>
        </w:rPr>
        <w:t>’</w:t>
      </w:r>
      <w:r w:rsidRPr="001C3604">
        <w:rPr>
          <w:rFonts w:eastAsia="Calibri"/>
          <w:spacing w:val="-1"/>
          <w:lang w:eastAsia="en-US"/>
        </w:rPr>
        <w:t>i</w:t>
      </w:r>
      <w:r w:rsidRPr="001C3604">
        <w:rPr>
          <w:rFonts w:eastAsia="Calibri"/>
          <w:spacing w:val="2"/>
          <w:lang w:eastAsia="en-US"/>
        </w:rPr>
        <w:t>m</w:t>
      </w:r>
      <w:r w:rsidRPr="001C3604">
        <w:rPr>
          <w:rFonts w:eastAsia="Calibri"/>
          <w:spacing w:val="4"/>
          <w:lang w:eastAsia="en-US"/>
        </w:rPr>
        <w:t>m</w:t>
      </w:r>
      <w:r w:rsidRPr="001C3604">
        <w:rPr>
          <w:rFonts w:eastAsia="Calibri"/>
          <w:lang w:eastAsia="en-US"/>
        </w:rPr>
        <w:t>a</w:t>
      </w:r>
      <w:r w:rsidRPr="001C3604">
        <w:rPr>
          <w:rFonts w:eastAsia="Calibri"/>
          <w:spacing w:val="-1"/>
          <w:lang w:eastAsia="en-US"/>
        </w:rPr>
        <w:t>gi</w:t>
      </w:r>
      <w:r w:rsidRPr="001C3604">
        <w:rPr>
          <w:rFonts w:eastAsia="Calibri"/>
          <w:lang w:eastAsia="en-US"/>
        </w:rPr>
        <w:t>ne</w:t>
      </w:r>
      <w:r w:rsidR="007D1163">
        <w:rPr>
          <w:rFonts w:eastAsia="Calibri"/>
          <w:lang w:eastAsia="en-US"/>
        </w:rPr>
        <w:t xml:space="preserve"> </w:t>
      </w:r>
      <w:r w:rsidRPr="001C3604">
        <w:rPr>
          <w:rFonts w:eastAsia="Calibri"/>
          <w:lang w:eastAsia="en-US"/>
        </w:rPr>
        <w:t>e</w:t>
      </w:r>
      <w:r w:rsidR="007D1163">
        <w:rPr>
          <w:rFonts w:eastAsia="Calibri"/>
          <w:lang w:eastAsia="en-US"/>
        </w:rPr>
        <w:t xml:space="preserve"> </w:t>
      </w:r>
      <w:r w:rsidRPr="001C3604">
        <w:rPr>
          <w:rFonts w:eastAsia="Calibri"/>
          <w:spacing w:val="2"/>
          <w:lang w:eastAsia="en-US"/>
        </w:rPr>
        <w:t>t</w:t>
      </w:r>
      <w:r w:rsidRPr="001C3604">
        <w:rPr>
          <w:rFonts w:eastAsia="Calibri"/>
          <w:spacing w:val="-1"/>
          <w:lang w:eastAsia="en-US"/>
        </w:rPr>
        <w:t>i</w:t>
      </w:r>
      <w:r w:rsidRPr="001C3604">
        <w:rPr>
          <w:rFonts w:eastAsia="Calibri"/>
          <w:spacing w:val="2"/>
          <w:lang w:eastAsia="en-US"/>
        </w:rPr>
        <w:t>p</w:t>
      </w:r>
      <w:r w:rsidRPr="001C3604">
        <w:rPr>
          <w:rFonts w:eastAsia="Calibri"/>
          <w:lang w:eastAsia="en-US"/>
        </w:rPr>
        <w:t>o</w:t>
      </w:r>
      <w:r w:rsidRPr="001C3604">
        <w:rPr>
          <w:rFonts w:eastAsia="Calibri"/>
          <w:spacing w:val="-1"/>
          <w:lang w:eastAsia="en-US"/>
        </w:rPr>
        <w:t xml:space="preserve"> d</w:t>
      </w:r>
      <w:r w:rsidRPr="001C3604">
        <w:rPr>
          <w:rFonts w:eastAsia="Calibri"/>
          <w:lang w:eastAsia="en-US"/>
        </w:rPr>
        <w:t xml:space="preserve">i </w:t>
      </w:r>
      <w:r w:rsidRPr="001C3604">
        <w:rPr>
          <w:rFonts w:eastAsia="Calibri"/>
          <w:spacing w:val="-1"/>
          <w:lang w:eastAsia="en-US"/>
        </w:rPr>
        <w:t>i</w:t>
      </w:r>
      <w:r w:rsidRPr="001C3604">
        <w:rPr>
          <w:rFonts w:eastAsia="Calibri"/>
          <w:lang w:eastAsia="en-US"/>
        </w:rPr>
        <w:t>n</w:t>
      </w:r>
      <w:r w:rsidRPr="001C3604">
        <w:rPr>
          <w:rFonts w:eastAsia="Calibri"/>
          <w:spacing w:val="1"/>
          <w:lang w:eastAsia="en-US"/>
        </w:rPr>
        <w:t>q</w:t>
      </w:r>
      <w:r w:rsidRPr="001C3604">
        <w:rPr>
          <w:rFonts w:eastAsia="Calibri"/>
          <w:lang w:eastAsia="en-US"/>
        </w:rPr>
        <w:t>u</w:t>
      </w:r>
      <w:r w:rsidRPr="001C3604">
        <w:rPr>
          <w:rFonts w:eastAsia="Calibri"/>
          <w:spacing w:val="-1"/>
          <w:lang w:eastAsia="en-US"/>
        </w:rPr>
        <w:t>a</w:t>
      </w:r>
      <w:r w:rsidRPr="001C3604">
        <w:rPr>
          <w:rFonts w:eastAsia="Calibri"/>
          <w:lang w:eastAsia="en-US"/>
        </w:rPr>
        <w:t>dr</w:t>
      </w:r>
      <w:r w:rsidRPr="001C3604">
        <w:rPr>
          <w:rFonts w:eastAsia="Calibri"/>
          <w:spacing w:val="2"/>
          <w:lang w:eastAsia="en-US"/>
        </w:rPr>
        <w:t>a</w:t>
      </w:r>
      <w:r w:rsidRPr="001C3604">
        <w:rPr>
          <w:rFonts w:eastAsia="Calibri"/>
          <w:lang w:eastAsia="en-US"/>
        </w:rPr>
        <w:t>ture.</w:t>
      </w:r>
    </w:p>
    <w:p w:rsidR="00C732C6" w:rsidRPr="001C3604" w:rsidRDefault="00C732C6" w:rsidP="00C732C6">
      <w:pPr>
        <w:widowControl w:val="0"/>
        <w:autoSpaceDE w:val="0"/>
        <w:autoSpaceDN w:val="0"/>
        <w:ind w:right="1759"/>
        <w:jc w:val="both"/>
        <w:textAlignment w:val="baseline"/>
        <w:rPr>
          <w:rFonts w:ascii="Calibri" w:eastAsia="Calibri" w:hAnsi="Calibri"/>
          <w:sz w:val="22"/>
          <w:szCs w:val="22"/>
          <w:lang w:eastAsia="en-US"/>
        </w:rPr>
      </w:pPr>
      <w:r w:rsidRPr="001C3604">
        <w:rPr>
          <w:rFonts w:eastAsia="Calibri"/>
          <w:lang w:eastAsia="en-US"/>
        </w:rPr>
        <w:t>I</w:t>
      </w:r>
      <w:r w:rsidRPr="001C3604">
        <w:rPr>
          <w:rFonts w:eastAsia="Calibri"/>
          <w:spacing w:val="4"/>
          <w:lang w:eastAsia="en-US"/>
        </w:rPr>
        <w:t>m</w:t>
      </w:r>
      <w:r w:rsidRPr="001C3604">
        <w:rPr>
          <w:rFonts w:eastAsia="Calibri"/>
          <w:lang w:eastAsia="en-US"/>
        </w:rPr>
        <w:t>p</w:t>
      </w:r>
      <w:r w:rsidRPr="001C3604">
        <w:rPr>
          <w:rFonts w:eastAsia="Calibri"/>
          <w:spacing w:val="-1"/>
          <w:lang w:eastAsia="en-US"/>
        </w:rPr>
        <w:t>a</w:t>
      </w:r>
      <w:r w:rsidRPr="001C3604">
        <w:rPr>
          <w:rFonts w:eastAsia="Calibri"/>
          <w:lang w:eastAsia="en-US"/>
        </w:rPr>
        <w:t>g</w:t>
      </w:r>
      <w:r w:rsidRPr="001C3604">
        <w:rPr>
          <w:rFonts w:eastAsia="Calibri"/>
          <w:spacing w:val="-1"/>
          <w:lang w:eastAsia="en-US"/>
        </w:rPr>
        <w:t>i</w:t>
      </w:r>
      <w:r w:rsidRPr="001C3604">
        <w:rPr>
          <w:rFonts w:eastAsia="Calibri"/>
          <w:lang w:eastAsia="en-US"/>
        </w:rPr>
        <w:t>n</w:t>
      </w:r>
      <w:r w:rsidRPr="001C3604">
        <w:rPr>
          <w:rFonts w:eastAsia="Calibri"/>
          <w:spacing w:val="1"/>
          <w:lang w:eastAsia="en-US"/>
        </w:rPr>
        <w:t>a</w:t>
      </w:r>
      <w:r w:rsidRPr="001C3604">
        <w:rPr>
          <w:rFonts w:eastAsia="Calibri"/>
          <w:spacing w:val="-1"/>
          <w:lang w:eastAsia="en-US"/>
        </w:rPr>
        <w:t>zi</w:t>
      </w:r>
      <w:r w:rsidRPr="001C3604">
        <w:rPr>
          <w:rFonts w:eastAsia="Calibri"/>
          <w:spacing w:val="2"/>
          <w:lang w:eastAsia="en-US"/>
        </w:rPr>
        <w:t>o</w:t>
      </w:r>
      <w:r w:rsidRPr="001C3604">
        <w:rPr>
          <w:rFonts w:eastAsia="Calibri"/>
          <w:lang w:eastAsia="en-US"/>
        </w:rPr>
        <w:t>ne di</w:t>
      </w:r>
      <w:r w:rsidR="007D1163">
        <w:rPr>
          <w:rFonts w:eastAsia="Calibri"/>
          <w:lang w:eastAsia="en-US"/>
        </w:rPr>
        <w:t xml:space="preserve"> </w:t>
      </w:r>
      <w:r w:rsidRPr="001C3604">
        <w:rPr>
          <w:rFonts w:eastAsia="Calibri"/>
          <w:lang w:eastAsia="en-US"/>
        </w:rPr>
        <w:t>un</w:t>
      </w:r>
      <w:r w:rsidR="007D1163">
        <w:rPr>
          <w:rFonts w:eastAsia="Calibri"/>
          <w:lang w:eastAsia="en-US"/>
        </w:rPr>
        <w:t xml:space="preserve"> </w:t>
      </w:r>
      <w:r w:rsidRPr="001C3604">
        <w:rPr>
          <w:rFonts w:eastAsia="Calibri"/>
          <w:spacing w:val="3"/>
          <w:lang w:eastAsia="en-US"/>
        </w:rPr>
        <w:t>T</w:t>
      </w:r>
      <w:r w:rsidRPr="001C3604">
        <w:rPr>
          <w:rFonts w:eastAsia="Calibri"/>
          <w:lang w:eastAsia="en-US"/>
        </w:rPr>
        <w:t>G e</w:t>
      </w:r>
      <w:r w:rsidR="007D1163">
        <w:rPr>
          <w:rFonts w:eastAsia="Calibri"/>
          <w:lang w:eastAsia="en-US"/>
        </w:rPr>
        <w:t xml:space="preserve"> </w:t>
      </w:r>
      <w:r w:rsidRPr="001C3604">
        <w:rPr>
          <w:rFonts w:eastAsia="Calibri"/>
          <w:spacing w:val="1"/>
          <w:lang w:eastAsia="en-US"/>
        </w:rPr>
        <w:t>sc</w:t>
      </w:r>
      <w:r w:rsidRPr="001C3604">
        <w:rPr>
          <w:rFonts w:eastAsia="Calibri"/>
          <w:lang w:eastAsia="en-US"/>
        </w:rPr>
        <w:t>e</w:t>
      </w:r>
      <w:r w:rsidRPr="001C3604">
        <w:rPr>
          <w:rFonts w:eastAsia="Calibri"/>
          <w:spacing w:val="-1"/>
          <w:lang w:eastAsia="en-US"/>
        </w:rPr>
        <w:t>l</w:t>
      </w:r>
      <w:r w:rsidRPr="001C3604">
        <w:rPr>
          <w:rFonts w:eastAsia="Calibri"/>
          <w:lang w:eastAsia="en-US"/>
        </w:rPr>
        <w:t>ta d</w:t>
      </w:r>
      <w:r w:rsidRPr="001C3604">
        <w:rPr>
          <w:rFonts w:eastAsia="Calibri"/>
          <w:spacing w:val="-1"/>
          <w:lang w:eastAsia="en-US"/>
        </w:rPr>
        <w:t>e</w:t>
      </w:r>
      <w:r w:rsidRPr="001C3604">
        <w:rPr>
          <w:rFonts w:eastAsia="Calibri"/>
          <w:spacing w:val="1"/>
          <w:lang w:eastAsia="en-US"/>
        </w:rPr>
        <w:t>l</w:t>
      </w:r>
      <w:r w:rsidRPr="001C3604">
        <w:rPr>
          <w:rFonts w:eastAsia="Calibri"/>
          <w:spacing w:val="-1"/>
          <w:lang w:eastAsia="en-US"/>
        </w:rPr>
        <w:t>l</w:t>
      </w:r>
      <w:r w:rsidRPr="001C3604">
        <w:rPr>
          <w:rFonts w:eastAsia="Calibri"/>
          <w:lang w:eastAsia="en-US"/>
        </w:rPr>
        <w:t>e</w:t>
      </w:r>
      <w:r w:rsidR="007D1163">
        <w:rPr>
          <w:rFonts w:eastAsia="Calibri"/>
          <w:lang w:eastAsia="en-US"/>
        </w:rPr>
        <w:t xml:space="preserve"> </w:t>
      </w:r>
      <w:r w:rsidRPr="001C3604">
        <w:rPr>
          <w:rFonts w:eastAsia="Calibri"/>
          <w:lang w:eastAsia="en-US"/>
        </w:rPr>
        <w:t>n</w:t>
      </w:r>
      <w:r w:rsidRPr="001C3604">
        <w:rPr>
          <w:rFonts w:eastAsia="Calibri"/>
          <w:spacing w:val="-1"/>
          <w:lang w:eastAsia="en-US"/>
        </w:rPr>
        <w:t>o</w:t>
      </w:r>
      <w:r w:rsidRPr="001C3604">
        <w:rPr>
          <w:rFonts w:eastAsia="Calibri"/>
          <w:spacing w:val="2"/>
          <w:lang w:eastAsia="en-US"/>
        </w:rPr>
        <w:t>t</w:t>
      </w:r>
      <w:r w:rsidRPr="001C3604">
        <w:rPr>
          <w:rFonts w:eastAsia="Calibri"/>
          <w:spacing w:val="1"/>
          <w:lang w:eastAsia="en-US"/>
        </w:rPr>
        <w:t>i</w:t>
      </w:r>
      <w:r w:rsidRPr="001C3604">
        <w:rPr>
          <w:rFonts w:eastAsia="Calibri"/>
          <w:spacing w:val="-1"/>
          <w:lang w:eastAsia="en-US"/>
        </w:rPr>
        <w:t>zi</w:t>
      </w:r>
      <w:r w:rsidRPr="001C3604">
        <w:rPr>
          <w:rFonts w:eastAsia="Calibri"/>
          <w:lang w:eastAsia="en-US"/>
        </w:rPr>
        <w:t>e</w:t>
      </w:r>
      <w:r w:rsidR="007D1163">
        <w:rPr>
          <w:rFonts w:eastAsia="Calibri"/>
          <w:lang w:eastAsia="en-US"/>
        </w:rPr>
        <w:t xml:space="preserve"> </w:t>
      </w:r>
      <w:r w:rsidRPr="001C3604">
        <w:rPr>
          <w:rFonts w:eastAsia="Calibri"/>
          <w:spacing w:val="3"/>
          <w:lang w:eastAsia="en-US"/>
        </w:rPr>
        <w:t>s</w:t>
      </w:r>
      <w:r w:rsidRPr="001C3604">
        <w:rPr>
          <w:rFonts w:eastAsia="Calibri"/>
          <w:lang w:eastAsia="en-US"/>
        </w:rPr>
        <w:t>e</w:t>
      </w:r>
      <w:r w:rsidRPr="001C3604">
        <w:rPr>
          <w:rFonts w:eastAsia="Calibri"/>
          <w:spacing w:val="4"/>
          <w:lang w:eastAsia="en-US"/>
        </w:rPr>
        <w:t>m</w:t>
      </w:r>
      <w:r w:rsidRPr="001C3604">
        <w:rPr>
          <w:rFonts w:eastAsia="Calibri"/>
          <w:lang w:eastAsia="en-US"/>
        </w:rPr>
        <w:t xml:space="preserve">pre </w:t>
      </w:r>
      <w:r w:rsidRPr="001C3604">
        <w:rPr>
          <w:rFonts w:eastAsia="Calibri"/>
          <w:spacing w:val="-1"/>
          <w:lang w:eastAsia="en-US"/>
        </w:rPr>
        <w:t>i</w:t>
      </w:r>
      <w:r w:rsidRPr="001C3604">
        <w:rPr>
          <w:rFonts w:eastAsia="Calibri"/>
          <w:lang w:eastAsia="en-US"/>
        </w:rPr>
        <w:t>n</w:t>
      </w:r>
      <w:r w:rsidRPr="001C3604">
        <w:rPr>
          <w:rFonts w:eastAsia="Calibri"/>
          <w:spacing w:val="-1"/>
          <w:lang w:eastAsia="en-US"/>
        </w:rPr>
        <w:t>e</w:t>
      </w:r>
      <w:r w:rsidRPr="001C3604">
        <w:rPr>
          <w:rFonts w:eastAsia="Calibri"/>
          <w:spacing w:val="1"/>
          <w:lang w:eastAsia="en-US"/>
        </w:rPr>
        <w:t>r</w:t>
      </w:r>
      <w:r w:rsidRPr="001C3604">
        <w:rPr>
          <w:rFonts w:eastAsia="Calibri"/>
          <w:spacing w:val="2"/>
          <w:lang w:eastAsia="en-US"/>
        </w:rPr>
        <w:t>e</w:t>
      </w:r>
      <w:r w:rsidRPr="001C3604">
        <w:rPr>
          <w:rFonts w:eastAsia="Calibri"/>
          <w:lang w:eastAsia="en-US"/>
        </w:rPr>
        <w:t xml:space="preserve">nti </w:t>
      </w:r>
      <w:r w:rsidRPr="001C3604">
        <w:rPr>
          <w:rFonts w:eastAsia="Calibri"/>
          <w:spacing w:val="1"/>
          <w:lang w:eastAsia="en-US"/>
        </w:rPr>
        <w:t>i</w:t>
      </w:r>
      <w:r w:rsidRPr="001C3604">
        <w:rPr>
          <w:rFonts w:eastAsia="Calibri"/>
          <w:lang w:eastAsia="en-US"/>
        </w:rPr>
        <w:t>l</w:t>
      </w:r>
      <w:r w:rsidR="007D1163">
        <w:rPr>
          <w:rFonts w:eastAsia="Calibri"/>
          <w:lang w:eastAsia="en-US"/>
        </w:rPr>
        <w:t xml:space="preserve"> </w:t>
      </w:r>
      <w:r w:rsidRPr="001C3604">
        <w:rPr>
          <w:rFonts w:eastAsia="Calibri"/>
          <w:lang w:eastAsia="en-US"/>
        </w:rPr>
        <w:t>t</w:t>
      </w:r>
      <w:r w:rsidRPr="001C3604">
        <w:rPr>
          <w:rFonts w:eastAsia="Calibri"/>
          <w:spacing w:val="-1"/>
          <w:lang w:eastAsia="en-US"/>
        </w:rPr>
        <w:t>e</w:t>
      </w:r>
      <w:r w:rsidRPr="001C3604">
        <w:rPr>
          <w:rFonts w:eastAsia="Calibri"/>
          <w:spacing w:val="1"/>
          <w:lang w:eastAsia="en-US"/>
        </w:rPr>
        <w:t>rr</w:t>
      </w:r>
      <w:r w:rsidRPr="001C3604">
        <w:rPr>
          <w:rFonts w:eastAsia="Calibri"/>
          <w:spacing w:val="-1"/>
          <w:lang w:eastAsia="en-US"/>
        </w:rPr>
        <w:t>i</w:t>
      </w:r>
      <w:r w:rsidRPr="001C3604">
        <w:rPr>
          <w:rFonts w:eastAsia="Calibri"/>
          <w:spacing w:val="2"/>
          <w:lang w:eastAsia="en-US"/>
        </w:rPr>
        <w:t>t</w:t>
      </w:r>
      <w:r w:rsidRPr="001C3604">
        <w:rPr>
          <w:rFonts w:eastAsia="Calibri"/>
          <w:lang w:eastAsia="en-US"/>
        </w:rPr>
        <w:t>ori</w:t>
      </w:r>
      <w:r w:rsidRPr="001C3604">
        <w:rPr>
          <w:rFonts w:eastAsia="Calibri"/>
          <w:spacing w:val="-1"/>
          <w:lang w:eastAsia="en-US"/>
        </w:rPr>
        <w:t>o</w:t>
      </w:r>
      <w:r w:rsidRPr="001C3604">
        <w:rPr>
          <w:rFonts w:eastAsia="Calibri"/>
          <w:lang w:eastAsia="en-US"/>
        </w:rPr>
        <w:t>.</w:t>
      </w:r>
    </w:p>
    <w:p w:rsidR="00C732C6" w:rsidRPr="001C3604" w:rsidRDefault="00C732C6" w:rsidP="00C732C6">
      <w:pPr>
        <w:widowControl w:val="0"/>
        <w:autoSpaceDE w:val="0"/>
        <w:autoSpaceDN w:val="0"/>
        <w:jc w:val="both"/>
        <w:textAlignment w:val="baseline"/>
        <w:rPr>
          <w:rFonts w:ascii="Calibri" w:eastAsia="Calibri" w:hAnsi="Calibri"/>
          <w:sz w:val="22"/>
          <w:szCs w:val="22"/>
          <w:lang w:eastAsia="en-US"/>
        </w:rPr>
      </w:pPr>
      <w:r w:rsidRPr="001C3604">
        <w:rPr>
          <w:rFonts w:eastAsia="Calibri"/>
          <w:lang w:eastAsia="en-US"/>
        </w:rPr>
        <w:t>Con</w:t>
      </w:r>
      <w:r w:rsidRPr="001C3604">
        <w:rPr>
          <w:rFonts w:eastAsia="Calibri"/>
          <w:spacing w:val="-1"/>
          <w:lang w:eastAsia="en-US"/>
        </w:rPr>
        <w:t>o</w:t>
      </w:r>
      <w:r w:rsidRPr="001C3604">
        <w:rPr>
          <w:rFonts w:eastAsia="Calibri"/>
          <w:spacing w:val="1"/>
          <w:lang w:eastAsia="en-US"/>
        </w:rPr>
        <w:t>sc</w:t>
      </w:r>
      <w:r w:rsidRPr="001C3604">
        <w:rPr>
          <w:rFonts w:eastAsia="Calibri"/>
          <w:lang w:eastAsia="en-US"/>
        </w:rPr>
        <w:t>e</w:t>
      </w:r>
      <w:r w:rsidRPr="001C3604">
        <w:rPr>
          <w:rFonts w:eastAsia="Calibri"/>
          <w:spacing w:val="1"/>
          <w:lang w:eastAsia="en-US"/>
        </w:rPr>
        <w:t>n</w:t>
      </w:r>
      <w:r w:rsidRPr="001C3604">
        <w:rPr>
          <w:rFonts w:eastAsia="Calibri"/>
          <w:spacing w:val="-1"/>
          <w:lang w:eastAsia="en-US"/>
        </w:rPr>
        <w:t>z</w:t>
      </w:r>
      <w:r w:rsidRPr="001C3604">
        <w:rPr>
          <w:rFonts w:eastAsia="Calibri"/>
          <w:lang w:eastAsia="en-US"/>
        </w:rPr>
        <w:t>a</w:t>
      </w:r>
      <w:r w:rsidR="007D1163">
        <w:rPr>
          <w:rFonts w:eastAsia="Calibri"/>
          <w:lang w:eastAsia="en-US"/>
        </w:rPr>
        <w:t xml:space="preserve"> </w:t>
      </w:r>
      <w:r w:rsidRPr="001C3604">
        <w:rPr>
          <w:rFonts w:eastAsia="Calibri"/>
          <w:lang w:eastAsia="en-US"/>
        </w:rPr>
        <w:t>d</w:t>
      </w:r>
      <w:r w:rsidRPr="001C3604">
        <w:rPr>
          <w:rFonts w:eastAsia="Calibri"/>
          <w:spacing w:val="1"/>
          <w:lang w:eastAsia="en-US"/>
        </w:rPr>
        <w:t>e</w:t>
      </w:r>
      <w:r w:rsidRPr="001C3604">
        <w:rPr>
          <w:rFonts w:eastAsia="Calibri"/>
          <w:lang w:eastAsia="en-US"/>
        </w:rPr>
        <w:t>i</w:t>
      </w:r>
      <w:r w:rsidR="007D1163">
        <w:rPr>
          <w:rFonts w:eastAsia="Calibri"/>
          <w:lang w:eastAsia="en-US"/>
        </w:rPr>
        <w:t xml:space="preserve"> </w:t>
      </w:r>
      <w:r w:rsidRPr="001C3604">
        <w:rPr>
          <w:rFonts w:eastAsia="Calibri"/>
          <w:spacing w:val="1"/>
          <w:lang w:eastAsia="en-US"/>
        </w:rPr>
        <w:t>s</w:t>
      </w:r>
      <w:r w:rsidRPr="001C3604">
        <w:rPr>
          <w:rFonts w:eastAsia="Calibri"/>
          <w:spacing w:val="-1"/>
          <w:lang w:eastAsia="en-US"/>
        </w:rPr>
        <w:t>i</w:t>
      </w:r>
      <w:r w:rsidRPr="001C3604">
        <w:rPr>
          <w:rFonts w:eastAsia="Calibri"/>
          <w:spacing w:val="1"/>
          <w:lang w:eastAsia="en-US"/>
        </w:rPr>
        <w:t>s</w:t>
      </w:r>
      <w:r w:rsidRPr="001C3604">
        <w:rPr>
          <w:rFonts w:eastAsia="Calibri"/>
          <w:lang w:eastAsia="en-US"/>
        </w:rPr>
        <w:t>te</w:t>
      </w:r>
      <w:r w:rsidRPr="001C3604">
        <w:rPr>
          <w:rFonts w:eastAsia="Calibri"/>
          <w:spacing w:val="4"/>
          <w:lang w:eastAsia="en-US"/>
        </w:rPr>
        <w:t>m</w:t>
      </w:r>
      <w:r w:rsidRPr="001C3604">
        <w:rPr>
          <w:rFonts w:eastAsia="Calibri"/>
          <w:lang w:eastAsia="en-US"/>
        </w:rPr>
        <w:t>i</w:t>
      </w:r>
      <w:r w:rsidR="007D1163">
        <w:rPr>
          <w:rFonts w:eastAsia="Calibri"/>
          <w:lang w:eastAsia="en-US"/>
        </w:rPr>
        <w:t xml:space="preserve"> </w:t>
      </w:r>
      <w:r w:rsidRPr="001C3604">
        <w:rPr>
          <w:rFonts w:eastAsia="Calibri"/>
          <w:lang w:eastAsia="en-US"/>
        </w:rPr>
        <w:t>di</w:t>
      </w:r>
      <w:r w:rsidR="007D1163">
        <w:rPr>
          <w:rFonts w:eastAsia="Calibri"/>
          <w:lang w:eastAsia="en-US"/>
        </w:rPr>
        <w:t xml:space="preserve"> </w:t>
      </w:r>
      <w:r w:rsidRPr="001C3604">
        <w:rPr>
          <w:rFonts w:eastAsia="Calibri"/>
          <w:spacing w:val="4"/>
          <w:lang w:eastAsia="en-US"/>
        </w:rPr>
        <w:t>m</w:t>
      </w:r>
      <w:r w:rsidRPr="001C3604">
        <w:rPr>
          <w:rFonts w:eastAsia="Calibri"/>
          <w:lang w:eastAsia="en-US"/>
        </w:rPr>
        <w:t>o</w:t>
      </w:r>
      <w:r w:rsidRPr="001C3604">
        <w:rPr>
          <w:rFonts w:eastAsia="Calibri"/>
          <w:spacing w:val="-1"/>
          <w:lang w:eastAsia="en-US"/>
        </w:rPr>
        <w:t>n</w:t>
      </w:r>
      <w:r w:rsidRPr="001C3604">
        <w:rPr>
          <w:rFonts w:eastAsia="Calibri"/>
          <w:lang w:eastAsia="en-US"/>
        </w:rPr>
        <w:t>ta</w:t>
      </w:r>
      <w:r w:rsidRPr="001C3604">
        <w:rPr>
          <w:rFonts w:eastAsia="Calibri"/>
          <w:spacing w:val="-1"/>
          <w:lang w:eastAsia="en-US"/>
        </w:rPr>
        <w:t>g</w:t>
      </w:r>
      <w:r w:rsidRPr="001C3604">
        <w:rPr>
          <w:rFonts w:eastAsia="Calibri"/>
          <w:lang w:eastAsia="en-US"/>
        </w:rPr>
        <w:t>g</w:t>
      </w:r>
      <w:r w:rsidRPr="001C3604">
        <w:rPr>
          <w:rFonts w:eastAsia="Calibri"/>
          <w:spacing w:val="-1"/>
          <w:lang w:eastAsia="en-US"/>
        </w:rPr>
        <w:t>i</w:t>
      </w:r>
      <w:r w:rsidRPr="001C3604">
        <w:rPr>
          <w:rFonts w:eastAsia="Calibri"/>
          <w:lang w:eastAsia="en-US"/>
        </w:rPr>
        <w:t>o e</w:t>
      </w:r>
      <w:r w:rsidR="007D1163">
        <w:rPr>
          <w:rFonts w:eastAsia="Calibri"/>
          <w:lang w:eastAsia="en-US"/>
        </w:rPr>
        <w:t xml:space="preserve"> </w:t>
      </w:r>
      <w:r w:rsidRPr="001C3604">
        <w:rPr>
          <w:rFonts w:eastAsia="Calibri"/>
          <w:lang w:eastAsia="en-US"/>
        </w:rPr>
        <w:t>d</w:t>
      </w:r>
      <w:r w:rsidR="00923C6E">
        <w:rPr>
          <w:rFonts w:eastAsia="Calibri"/>
          <w:lang w:eastAsia="en-US"/>
        </w:rPr>
        <w:t xml:space="preserve">i </w:t>
      </w:r>
      <w:r w:rsidRPr="001C3604">
        <w:rPr>
          <w:rFonts w:eastAsia="Calibri"/>
          <w:lang w:eastAsia="en-US"/>
        </w:rPr>
        <w:t>e</w:t>
      </w:r>
      <w:r w:rsidRPr="001C3604">
        <w:rPr>
          <w:rFonts w:eastAsia="Calibri"/>
          <w:spacing w:val="-1"/>
          <w:lang w:eastAsia="en-US"/>
        </w:rPr>
        <w:t>d</w:t>
      </w:r>
      <w:r w:rsidRPr="001C3604">
        <w:rPr>
          <w:rFonts w:eastAsia="Calibri"/>
          <w:spacing w:val="1"/>
          <w:lang w:eastAsia="en-US"/>
        </w:rPr>
        <w:t>i</w:t>
      </w:r>
      <w:r w:rsidRPr="001C3604">
        <w:rPr>
          <w:rFonts w:eastAsia="Calibri"/>
          <w:lang w:eastAsia="en-US"/>
        </w:rPr>
        <w:t>t</w:t>
      </w:r>
      <w:r w:rsidRPr="001C3604">
        <w:rPr>
          <w:rFonts w:eastAsia="Calibri"/>
          <w:spacing w:val="-1"/>
          <w:lang w:eastAsia="en-US"/>
        </w:rPr>
        <w:t>i</w:t>
      </w:r>
      <w:r w:rsidRPr="001C3604">
        <w:rPr>
          <w:rFonts w:eastAsia="Calibri"/>
          <w:spacing w:val="2"/>
          <w:lang w:eastAsia="en-US"/>
        </w:rPr>
        <w:t>n</w:t>
      </w:r>
      <w:r w:rsidRPr="001C3604">
        <w:rPr>
          <w:rFonts w:eastAsia="Calibri"/>
          <w:lang w:eastAsia="en-US"/>
        </w:rPr>
        <w:t>g</w:t>
      </w:r>
      <w:r w:rsidR="00923C6E">
        <w:rPr>
          <w:rFonts w:eastAsia="Calibri"/>
          <w:lang w:eastAsia="en-US"/>
        </w:rPr>
        <w:t xml:space="preserve"> </w:t>
      </w:r>
      <w:r w:rsidRPr="001C3604">
        <w:rPr>
          <w:rFonts w:eastAsia="Calibri"/>
          <w:spacing w:val="-1"/>
          <w:lang w:eastAsia="en-US"/>
        </w:rPr>
        <w:t>vi</w:t>
      </w:r>
      <w:r w:rsidRPr="001C3604">
        <w:rPr>
          <w:rFonts w:eastAsia="Calibri"/>
          <w:spacing w:val="2"/>
          <w:lang w:eastAsia="en-US"/>
        </w:rPr>
        <w:t>d</w:t>
      </w:r>
      <w:r w:rsidRPr="001C3604">
        <w:rPr>
          <w:rFonts w:eastAsia="Calibri"/>
          <w:lang w:eastAsia="en-US"/>
        </w:rPr>
        <w:t>e</w:t>
      </w:r>
      <w:r w:rsidRPr="001C3604">
        <w:rPr>
          <w:rFonts w:eastAsia="Calibri"/>
          <w:spacing w:val="-1"/>
          <w:lang w:eastAsia="en-US"/>
        </w:rPr>
        <w:t>o</w:t>
      </w:r>
      <w:r w:rsidRPr="001C3604">
        <w:rPr>
          <w:rFonts w:eastAsia="Calibri"/>
          <w:lang w:eastAsia="en-US"/>
        </w:rPr>
        <w:t>.</w:t>
      </w:r>
    </w:p>
    <w:p w:rsidR="00C732C6" w:rsidRPr="001C3604" w:rsidRDefault="00C732C6" w:rsidP="00C732C6">
      <w:pPr>
        <w:widowControl w:val="0"/>
        <w:autoSpaceDE w:val="0"/>
        <w:autoSpaceDN w:val="0"/>
        <w:ind w:right="2092"/>
        <w:jc w:val="both"/>
        <w:textAlignment w:val="baseline"/>
        <w:rPr>
          <w:rFonts w:ascii="Calibri" w:eastAsia="Calibri" w:hAnsi="Calibri"/>
          <w:sz w:val="22"/>
          <w:szCs w:val="22"/>
          <w:lang w:eastAsia="en-US"/>
        </w:rPr>
      </w:pPr>
      <w:r w:rsidRPr="001C3604">
        <w:rPr>
          <w:rFonts w:eastAsia="Calibri"/>
          <w:lang w:eastAsia="en-US"/>
        </w:rPr>
        <w:t>D</w:t>
      </w:r>
      <w:r w:rsidRPr="001C3604">
        <w:rPr>
          <w:rFonts w:eastAsia="Calibri"/>
          <w:spacing w:val="-1"/>
          <w:lang w:eastAsia="en-US"/>
        </w:rPr>
        <w:t>i</w:t>
      </w:r>
      <w:r w:rsidRPr="001C3604">
        <w:rPr>
          <w:rFonts w:eastAsia="Calibri"/>
          <w:spacing w:val="2"/>
          <w:lang w:eastAsia="en-US"/>
        </w:rPr>
        <w:t>ff</w:t>
      </w:r>
      <w:r w:rsidRPr="001C3604">
        <w:rPr>
          <w:rFonts w:eastAsia="Calibri"/>
          <w:lang w:eastAsia="en-US"/>
        </w:rPr>
        <w:t>eren</w:t>
      </w:r>
      <w:r w:rsidRPr="001C3604">
        <w:rPr>
          <w:rFonts w:eastAsia="Calibri"/>
          <w:spacing w:val="-1"/>
          <w:lang w:eastAsia="en-US"/>
        </w:rPr>
        <w:t>z</w:t>
      </w:r>
      <w:r w:rsidRPr="001C3604">
        <w:rPr>
          <w:rFonts w:eastAsia="Calibri"/>
          <w:lang w:eastAsia="en-US"/>
        </w:rPr>
        <w:t>e</w:t>
      </w:r>
      <w:r w:rsidRPr="001C3604">
        <w:rPr>
          <w:rFonts w:eastAsia="Calibri"/>
          <w:spacing w:val="-1"/>
          <w:lang w:eastAsia="en-US"/>
        </w:rPr>
        <w:t xml:space="preserve"> t</w:t>
      </w:r>
      <w:r w:rsidRPr="001C3604">
        <w:rPr>
          <w:rFonts w:eastAsia="Calibri"/>
          <w:spacing w:val="1"/>
          <w:lang w:eastAsia="en-US"/>
        </w:rPr>
        <w:t>r</w:t>
      </w:r>
      <w:r w:rsidRPr="001C3604">
        <w:rPr>
          <w:rFonts w:eastAsia="Calibri"/>
          <w:lang w:eastAsia="en-US"/>
        </w:rPr>
        <w:t>a</w:t>
      </w:r>
      <w:r w:rsidR="00923C6E">
        <w:rPr>
          <w:rFonts w:eastAsia="Calibri"/>
          <w:lang w:eastAsia="en-US"/>
        </w:rPr>
        <w:t xml:space="preserve"> </w:t>
      </w:r>
      <w:r w:rsidRPr="001C3604">
        <w:rPr>
          <w:rFonts w:eastAsia="Calibri"/>
          <w:lang w:eastAsia="en-US"/>
        </w:rPr>
        <w:t>car</w:t>
      </w:r>
      <w:r w:rsidRPr="001C3604">
        <w:rPr>
          <w:rFonts w:eastAsia="Calibri"/>
          <w:spacing w:val="3"/>
          <w:lang w:eastAsia="en-US"/>
        </w:rPr>
        <w:t>t</w:t>
      </w:r>
      <w:r w:rsidRPr="001C3604">
        <w:rPr>
          <w:rFonts w:eastAsia="Calibri"/>
          <w:lang w:eastAsia="en-US"/>
        </w:rPr>
        <w:t>a</w:t>
      </w:r>
      <w:r w:rsidR="00923C6E">
        <w:rPr>
          <w:rFonts w:eastAsia="Calibri"/>
          <w:lang w:eastAsia="en-US"/>
        </w:rPr>
        <w:t xml:space="preserve"> </w:t>
      </w:r>
      <w:r w:rsidRPr="001C3604">
        <w:rPr>
          <w:rFonts w:eastAsia="Calibri"/>
          <w:lang w:eastAsia="en-US"/>
        </w:rPr>
        <w:t>sta</w:t>
      </w:r>
      <w:r w:rsidRPr="001C3604">
        <w:rPr>
          <w:rFonts w:eastAsia="Calibri"/>
          <w:spacing w:val="4"/>
          <w:lang w:eastAsia="en-US"/>
        </w:rPr>
        <w:t>m</w:t>
      </w:r>
      <w:r w:rsidRPr="001C3604">
        <w:rPr>
          <w:rFonts w:eastAsia="Calibri"/>
          <w:lang w:eastAsia="en-US"/>
        </w:rPr>
        <w:t>p</w:t>
      </w:r>
      <w:r w:rsidRPr="001C3604">
        <w:rPr>
          <w:rFonts w:eastAsia="Calibri"/>
          <w:spacing w:val="-1"/>
          <w:lang w:eastAsia="en-US"/>
        </w:rPr>
        <w:t>a</w:t>
      </w:r>
      <w:r w:rsidRPr="001C3604">
        <w:rPr>
          <w:rFonts w:eastAsia="Calibri"/>
          <w:lang w:eastAsia="en-US"/>
        </w:rPr>
        <w:t>ta,</w:t>
      </w:r>
      <w:r w:rsidRPr="001C3604">
        <w:rPr>
          <w:rFonts w:eastAsia="Calibri"/>
          <w:spacing w:val="-2"/>
          <w:lang w:eastAsia="en-US"/>
        </w:rPr>
        <w:t xml:space="preserve"> w</w:t>
      </w:r>
      <w:r w:rsidRPr="001C3604">
        <w:rPr>
          <w:rFonts w:eastAsia="Calibri"/>
          <w:spacing w:val="2"/>
          <w:lang w:eastAsia="en-US"/>
        </w:rPr>
        <w:t>e</w:t>
      </w:r>
      <w:r w:rsidRPr="001C3604">
        <w:rPr>
          <w:rFonts w:eastAsia="Calibri"/>
          <w:lang w:eastAsia="en-US"/>
        </w:rPr>
        <w:t>b,</w:t>
      </w:r>
      <w:r w:rsidR="00923C6E">
        <w:rPr>
          <w:rFonts w:eastAsia="Calibri"/>
          <w:lang w:eastAsia="en-US"/>
        </w:rPr>
        <w:t xml:space="preserve"> </w:t>
      </w:r>
      <w:r w:rsidRPr="001C3604">
        <w:rPr>
          <w:rFonts w:eastAsia="Calibri"/>
          <w:spacing w:val="2"/>
          <w:lang w:eastAsia="en-US"/>
        </w:rPr>
        <w:t>t</w:t>
      </w:r>
      <w:r w:rsidRPr="001C3604">
        <w:rPr>
          <w:rFonts w:eastAsia="Calibri"/>
          <w:lang w:eastAsia="en-US"/>
        </w:rPr>
        <w:t>v</w:t>
      </w:r>
      <w:r w:rsidR="00923C6E">
        <w:rPr>
          <w:rFonts w:eastAsia="Calibri"/>
          <w:lang w:eastAsia="en-US"/>
        </w:rPr>
        <w:t xml:space="preserve"> </w:t>
      </w:r>
      <w:r w:rsidRPr="001C3604">
        <w:rPr>
          <w:rFonts w:eastAsia="Calibri"/>
          <w:lang w:eastAsia="en-US"/>
        </w:rPr>
        <w:t>e</w:t>
      </w:r>
      <w:r w:rsidR="00923C6E">
        <w:rPr>
          <w:rFonts w:eastAsia="Calibri"/>
          <w:lang w:eastAsia="en-US"/>
        </w:rPr>
        <w:t xml:space="preserve"> </w:t>
      </w:r>
      <w:r w:rsidRPr="001C3604">
        <w:rPr>
          <w:rFonts w:eastAsia="Calibri"/>
          <w:lang w:eastAsia="en-US"/>
        </w:rPr>
        <w:t>ra</w:t>
      </w:r>
      <w:r w:rsidRPr="001C3604">
        <w:rPr>
          <w:rFonts w:eastAsia="Calibri"/>
          <w:spacing w:val="1"/>
          <w:lang w:eastAsia="en-US"/>
        </w:rPr>
        <w:t>d</w:t>
      </w:r>
      <w:r w:rsidRPr="001C3604">
        <w:rPr>
          <w:rFonts w:eastAsia="Calibri"/>
          <w:spacing w:val="-1"/>
          <w:lang w:eastAsia="en-US"/>
        </w:rPr>
        <w:t>i</w:t>
      </w:r>
      <w:r w:rsidRPr="001C3604">
        <w:rPr>
          <w:rFonts w:eastAsia="Calibri"/>
          <w:lang w:eastAsia="en-US"/>
        </w:rPr>
        <w:t>o</w:t>
      </w:r>
      <w:r w:rsidR="00923C6E">
        <w:rPr>
          <w:rFonts w:eastAsia="Calibri"/>
          <w:lang w:eastAsia="en-US"/>
        </w:rPr>
        <w:t xml:space="preserve"> </w:t>
      </w:r>
      <w:r w:rsidRPr="001C3604">
        <w:rPr>
          <w:rFonts w:eastAsia="Calibri"/>
          <w:spacing w:val="2"/>
          <w:lang w:eastAsia="en-US"/>
        </w:rPr>
        <w:t>n</w:t>
      </w:r>
      <w:r w:rsidRPr="001C3604">
        <w:rPr>
          <w:rFonts w:eastAsia="Calibri"/>
          <w:lang w:eastAsia="en-US"/>
        </w:rPr>
        <w:t xml:space="preserve">el </w:t>
      </w:r>
      <w:r w:rsidRPr="001C3604">
        <w:rPr>
          <w:rFonts w:eastAsia="Calibri"/>
          <w:spacing w:val="-1"/>
          <w:lang w:eastAsia="en-US"/>
        </w:rPr>
        <w:t>li</w:t>
      </w:r>
      <w:r w:rsidRPr="001C3604">
        <w:rPr>
          <w:rFonts w:eastAsia="Calibri"/>
          <w:spacing w:val="2"/>
          <w:lang w:eastAsia="en-US"/>
        </w:rPr>
        <w:t>n</w:t>
      </w:r>
      <w:r w:rsidRPr="001C3604">
        <w:rPr>
          <w:rFonts w:eastAsia="Calibri"/>
          <w:lang w:eastAsia="en-US"/>
        </w:rPr>
        <w:t>g</w:t>
      </w:r>
      <w:r w:rsidRPr="001C3604">
        <w:rPr>
          <w:rFonts w:eastAsia="Calibri"/>
          <w:spacing w:val="-1"/>
          <w:lang w:eastAsia="en-US"/>
        </w:rPr>
        <w:t>u</w:t>
      </w:r>
      <w:r w:rsidRPr="001C3604">
        <w:rPr>
          <w:rFonts w:eastAsia="Calibri"/>
          <w:spacing w:val="2"/>
          <w:lang w:eastAsia="en-US"/>
        </w:rPr>
        <w:t>a</w:t>
      </w:r>
      <w:r w:rsidRPr="001C3604">
        <w:rPr>
          <w:rFonts w:eastAsia="Calibri"/>
          <w:lang w:eastAsia="en-US"/>
        </w:rPr>
        <w:t>g</w:t>
      </w:r>
      <w:r w:rsidRPr="001C3604">
        <w:rPr>
          <w:rFonts w:eastAsia="Calibri"/>
          <w:spacing w:val="1"/>
          <w:lang w:eastAsia="en-US"/>
        </w:rPr>
        <w:t>g</w:t>
      </w:r>
      <w:r w:rsidRPr="001C3604">
        <w:rPr>
          <w:rFonts w:eastAsia="Calibri"/>
          <w:spacing w:val="-1"/>
          <w:lang w:eastAsia="en-US"/>
        </w:rPr>
        <w:t>i</w:t>
      </w:r>
      <w:r w:rsidRPr="001C3604">
        <w:rPr>
          <w:rFonts w:eastAsia="Calibri"/>
          <w:lang w:eastAsia="en-US"/>
        </w:rPr>
        <w:t xml:space="preserve">o </w:t>
      </w:r>
      <w:r w:rsidRPr="001C3604">
        <w:rPr>
          <w:rFonts w:eastAsia="Calibri"/>
          <w:spacing w:val="1"/>
          <w:lang w:eastAsia="en-US"/>
        </w:rPr>
        <w:t>g</w:t>
      </w:r>
      <w:r w:rsidRPr="001C3604">
        <w:rPr>
          <w:rFonts w:eastAsia="Calibri"/>
          <w:spacing w:val="-1"/>
          <w:lang w:eastAsia="en-US"/>
        </w:rPr>
        <w:t>i</w:t>
      </w:r>
      <w:r w:rsidRPr="001C3604">
        <w:rPr>
          <w:rFonts w:eastAsia="Calibri"/>
          <w:lang w:eastAsia="en-US"/>
        </w:rPr>
        <w:t>or</w:t>
      </w:r>
      <w:r w:rsidRPr="001C3604">
        <w:rPr>
          <w:rFonts w:eastAsia="Calibri"/>
          <w:spacing w:val="2"/>
          <w:lang w:eastAsia="en-US"/>
        </w:rPr>
        <w:t>n</w:t>
      </w:r>
      <w:r w:rsidRPr="001C3604">
        <w:rPr>
          <w:rFonts w:eastAsia="Calibri"/>
          <w:lang w:eastAsia="en-US"/>
        </w:rPr>
        <w:t>a</w:t>
      </w:r>
      <w:r w:rsidRPr="001C3604">
        <w:rPr>
          <w:rFonts w:eastAsia="Calibri"/>
          <w:spacing w:val="1"/>
          <w:lang w:eastAsia="en-US"/>
        </w:rPr>
        <w:t>l</w:t>
      </w:r>
      <w:r w:rsidRPr="001C3604">
        <w:rPr>
          <w:rFonts w:eastAsia="Calibri"/>
          <w:spacing w:val="-1"/>
          <w:lang w:eastAsia="en-US"/>
        </w:rPr>
        <w:t>i</w:t>
      </w:r>
      <w:r w:rsidRPr="001C3604">
        <w:rPr>
          <w:rFonts w:eastAsia="Calibri"/>
          <w:spacing w:val="1"/>
          <w:lang w:eastAsia="en-US"/>
        </w:rPr>
        <w:t>s</w:t>
      </w:r>
      <w:r w:rsidRPr="001C3604">
        <w:rPr>
          <w:rFonts w:eastAsia="Calibri"/>
          <w:lang w:eastAsia="en-US"/>
        </w:rPr>
        <w:t>t</w:t>
      </w:r>
      <w:r w:rsidRPr="001C3604">
        <w:rPr>
          <w:rFonts w:eastAsia="Calibri"/>
          <w:spacing w:val="-1"/>
          <w:lang w:eastAsia="en-US"/>
        </w:rPr>
        <w:t>i</w:t>
      </w:r>
      <w:r w:rsidRPr="001C3604">
        <w:rPr>
          <w:rFonts w:eastAsia="Calibri"/>
          <w:spacing w:val="1"/>
          <w:lang w:eastAsia="en-US"/>
        </w:rPr>
        <w:t>c</w:t>
      </w:r>
      <w:r w:rsidRPr="001C3604">
        <w:rPr>
          <w:rFonts w:eastAsia="Calibri"/>
          <w:lang w:eastAsia="en-US"/>
        </w:rPr>
        <w:t>o.</w:t>
      </w: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C732C6" w:rsidRDefault="00C732C6" w:rsidP="00A838FA">
      <w:pPr>
        <w:rPr>
          <w:sz w:val="18"/>
        </w:rPr>
      </w:pPr>
    </w:p>
    <w:p w:rsidR="00C732C6" w:rsidRDefault="00C732C6" w:rsidP="00A838FA">
      <w:pPr>
        <w:rPr>
          <w:sz w:val="18"/>
        </w:rPr>
      </w:pPr>
    </w:p>
    <w:p w:rsidR="00C732C6" w:rsidRDefault="00C732C6" w:rsidP="00A838FA">
      <w:pPr>
        <w:rPr>
          <w:sz w:val="18"/>
        </w:rPr>
      </w:pPr>
    </w:p>
    <w:p w:rsidR="00C732C6" w:rsidRDefault="00C732C6" w:rsidP="00A838FA">
      <w:pPr>
        <w:rPr>
          <w:sz w:val="18"/>
        </w:rPr>
      </w:pPr>
    </w:p>
    <w:p w:rsidR="00C732C6" w:rsidRDefault="00C732C6"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p w:rsidR="00A838FA" w:rsidRDefault="00A838FA" w:rsidP="00A838FA">
      <w:pPr>
        <w:rPr>
          <w:sz w:val="18"/>
        </w:rPr>
      </w:pPr>
    </w:p>
    <w:tbl>
      <w:tblPr>
        <w:tblW w:w="10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94"/>
        <w:gridCol w:w="3345"/>
        <w:gridCol w:w="3458"/>
      </w:tblGrid>
      <w:tr w:rsidR="00A838FA" w:rsidRPr="00AA6B0C" w:rsidTr="000E5045">
        <w:tc>
          <w:tcPr>
            <w:tcW w:w="0" w:type="auto"/>
            <w:tcBorders>
              <w:top w:val="single" w:sz="4" w:space="0" w:color="000000"/>
              <w:left w:val="single" w:sz="4" w:space="0" w:color="000000"/>
              <w:bottom w:val="single" w:sz="4" w:space="0" w:color="000000"/>
              <w:right w:val="single" w:sz="4" w:space="0" w:color="000000"/>
            </w:tcBorders>
          </w:tcPr>
          <w:p w:rsidR="00A838FA" w:rsidRPr="00941D0E" w:rsidRDefault="00A838FA" w:rsidP="003519C4">
            <w:pPr>
              <w:spacing w:line="276" w:lineRule="auto"/>
              <w:rPr>
                <w:b/>
                <w:sz w:val="28"/>
                <w:szCs w:val="28"/>
              </w:rPr>
            </w:pPr>
            <w:r w:rsidRPr="00941D0E">
              <w:rPr>
                <w:b/>
                <w:sz w:val="28"/>
                <w:szCs w:val="28"/>
              </w:rPr>
              <w:t>DISCIPLINE</w:t>
            </w:r>
          </w:p>
        </w:tc>
        <w:tc>
          <w:tcPr>
            <w:tcW w:w="3345" w:type="dxa"/>
            <w:tcBorders>
              <w:top w:val="single" w:sz="4" w:space="0" w:color="000000"/>
              <w:left w:val="single" w:sz="4" w:space="0" w:color="000000"/>
              <w:bottom w:val="single" w:sz="4" w:space="0" w:color="000000"/>
              <w:right w:val="single" w:sz="4" w:space="0" w:color="000000"/>
            </w:tcBorders>
          </w:tcPr>
          <w:p w:rsidR="00A838FA" w:rsidRPr="00941D0E" w:rsidRDefault="00A838FA" w:rsidP="003519C4">
            <w:pPr>
              <w:spacing w:line="276" w:lineRule="auto"/>
              <w:rPr>
                <w:b/>
                <w:sz w:val="28"/>
                <w:szCs w:val="28"/>
              </w:rPr>
            </w:pPr>
            <w:r w:rsidRPr="00941D0E">
              <w:rPr>
                <w:b/>
                <w:sz w:val="28"/>
                <w:szCs w:val="28"/>
              </w:rPr>
              <w:t>DOCENTI</w:t>
            </w:r>
          </w:p>
        </w:tc>
        <w:tc>
          <w:tcPr>
            <w:tcW w:w="3458" w:type="dxa"/>
            <w:tcBorders>
              <w:top w:val="single" w:sz="4" w:space="0" w:color="000000"/>
              <w:left w:val="single" w:sz="4" w:space="0" w:color="000000"/>
              <w:bottom w:val="single" w:sz="4" w:space="0" w:color="000000"/>
              <w:right w:val="single" w:sz="4" w:space="0" w:color="000000"/>
            </w:tcBorders>
          </w:tcPr>
          <w:p w:rsidR="00A838FA" w:rsidRPr="00941D0E" w:rsidRDefault="00A838FA" w:rsidP="003519C4">
            <w:pPr>
              <w:spacing w:line="276" w:lineRule="auto"/>
              <w:rPr>
                <w:b/>
                <w:sz w:val="28"/>
                <w:szCs w:val="28"/>
              </w:rPr>
            </w:pPr>
            <w:r w:rsidRPr="00941D0E">
              <w:rPr>
                <w:b/>
                <w:sz w:val="28"/>
                <w:szCs w:val="28"/>
              </w:rPr>
              <w:t>FIRMA</w:t>
            </w: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sidRPr="00AA6B0C">
              <w:rPr>
                <w:sz w:val="22"/>
                <w:szCs w:val="22"/>
              </w:rPr>
              <w:t>RELIGIONE</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Albano Antonietta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rPr>
                <w:sz w:val="28"/>
                <w:szCs w:val="28"/>
              </w:rPr>
            </w:pPr>
          </w:p>
        </w:tc>
      </w:tr>
      <w:tr w:rsidR="003519C4"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3519C4" w:rsidRPr="00AA6B0C" w:rsidRDefault="003519C4" w:rsidP="003519C4">
            <w:pPr>
              <w:spacing w:line="276" w:lineRule="auto"/>
            </w:pPr>
            <w:r>
              <w:rPr>
                <w:sz w:val="22"/>
                <w:szCs w:val="22"/>
              </w:rPr>
              <w:t>ATTIVITÀ ALTERNATIVA</w:t>
            </w:r>
          </w:p>
        </w:tc>
        <w:tc>
          <w:tcPr>
            <w:tcW w:w="3345" w:type="dxa"/>
            <w:tcBorders>
              <w:top w:val="single" w:sz="4" w:space="0" w:color="000000"/>
              <w:left w:val="single" w:sz="4" w:space="0" w:color="000000"/>
              <w:bottom w:val="single" w:sz="4" w:space="0" w:color="000000"/>
              <w:right w:val="single" w:sz="4" w:space="0" w:color="000000"/>
            </w:tcBorders>
          </w:tcPr>
          <w:p w:rsidR="003519C4" w:rsidRPr="00AA6B0C" w:rsidRDefault="00AD0620" w:rsidP="003519C4">
            <w:pPr>
              <w:spacing w:line="276" w:lineRule="auto"/>
            </w:pPr>
            <w:r>
              <w:t>Tartaglione Francesco</w:t>
            </w:r>
          </w:p>
        </w:tc>
        <w:tc>
          <w:tcPr>
            <w:tcW w:w="3458" w:type="dxa"/>
            <w:tcBorders>
              <w:top w:val="single" w:sz="4" w:space="0" w:color="000000"/>
              <w:left w:val="single" w:sz="4" w:space="0" w:color="000000"/>
              <w:bottom w:val="single" w:sz="4" w:space="0" w:color="000000"/>
              <w:right w:val="single" w:sz="4" w:space="0" w:color="000000"/>
            </w:tcBorders>
          </w:tcPr>
          <w:p w:rsidR="003519C4" w:rsidRPr="00AA6B0C" w:rsidRDefault="003519C4" w:rsidP="003519C4">
            <w:pPr>
              <w:spacing w:line="276" w:lineRule="auto"/>
              <w:rPr>
                <w:sz w:val="28"/>
                <w:szCs w:val="28"/>
              </w:rPr>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LINGUA E LETTERATURA ITALIANA</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Vesta Caterina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 xml:space="preserve">STORIA </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AD0620">
            <w:pPr>
              <w:spacing w:line="276" w:lineRule="auto"/>
            </w:pPr>
            <w:proofErr w:type="spellStart"/>
            <w:r>
              <w:t>Affinito</w:t>
            </w:r>
            <w:proofErr w:type="spellEnd"/>
            <w:r>
              <w:t xml:space="preserve"> Maria Michela </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Default="00A838FA" w:rsidP="003519C4">
            <w:pPr>
              <w:spacing w:line="276" w:lineRule="auto"/>
            </w:pPr>
            <w:r>
              <w:rPr>
                <w:sz w:val="22"/>
                <w:szCs w:val="22"/>
              </w:rPr>
              <w:t>FILOSOFIA</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proofErr w:type="spellStart"/>
            <w:r>
              <w:t>Affinito</w:t>
            </w:r>
            <w:proofErr w:type="spellEnd"/>
            <w:r>
              <w:t xml:space="preserve"> Maria Michela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 xml:space="preserve">LINGUA E CULTURA </w:t>
            </w:r>
            <w:r w:rsidRPr="00AA6B0C">
              <w:rPr>
                <w:sz w:val="22"/>
                <w:szCs w:val="22"/>
              </w:rPr>
              <w:t>INGLESE</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proofErr w:type="spellStart"/>
            <w:r>
              <w:t>Imbriano</w:t>
            </w:r>
            <w:proofErr w:type="spellEnd"/>
            <w:r>
              <w:t xml:space="preserve"> Matrona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LINGUA E CULTURA FRANCESE</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Pompa Antonia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Default="00A838FA" w:rsidP="003519C4">
            <w:pPr>
              <w:spacing w:line="276" w:lineRule="auto"/>
            </w:pPr>
            <w:r>
              <w:rPr>
                <w:sz w:val="22"/>
                <w:szCs w:val="22"/>
              </w:rPr>
              <w:t>LINGUA E CULTURA SPAGNOLA</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proofErr w:type="spellStart"/>
            <w:r>
              <w:t>Santillo</w:t>
            </w:r>
            <w:proofErr w:type="spellEnd"/>
            <w:r>
              <w:t xml:space="preserve"> Teresa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sidRPr="00AA6B0C">
              <w:rPr>
                <w:sz w:val="22"/>
                <w:szCs w:val="22"/>
              </w:rPr>
              <w:t>MATEMATICA</w:t>
            </w:r>
            <w:r>
              <w:rPr>
                <w:sz w:val="22"/>
                <w:szCs w:val="22"/>
              </w:rPr>
              <w:t xml:space="preserve"> </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Cipolletta Giovanna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FISICA</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Capone Rosalba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SCIENZE NATURALI</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proofErr w:type="spellStart"/>
            <w:r>
              <w:t>Petrosino</w:t>
            </w:r>
            <w:proofErr w:type="spellEnd"/>
            <w:r>
              <w:t xml:space="preserve"> </w:t>
            </w:r>
            <w:proofErr w:type="spellStart"/>
            <w:r>
              <w:t>Mariarosaria</w:t>
            </w:r>
            <w:proofErr w:type="spellEnd"/>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STORIA DELL’ARTE</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Romano Angela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SCIENZE MOTORIE E SPORTIVE</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 xml:space="preserve">Madonna </w:t>
            </w:r>
            <w:proofErr w:type="spellStart"/>
            <w:r>
              <w:t>Nicolina</w:t>
            </w:r>
            <w:proofErr w:type="spellEnd"/>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r>
              <w:rPr>
                <w:sz w:val="22"/>
                <w:szCs w:val="22"/>
              </w:rPr>
              <w:t>CONVERSAZIONE INGLESE</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proofErr w:type="spellStart"/>
            <w:r>
              <w:t>Capezzuto</w:t>
            </w:r>
            <w:proofErr w:type="spellEnd"/>
            <w:r>
              <w:t xml:space="preserve"> Angela</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Default="00A838FA" w:rsidP="003519C4">
            <w:pPr>
              <w:spacing w:line="276" w:lineRule="auto"/>
            </w:pPr>
            <w:r>
              <w:rPr>
                <w:sz w:val="22"/>
                <w:szCs w:val="22"/>
              </w:rPr>
              <w:t>CONVERSAZIONE FRANCESE</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Gravante Sharon</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r w:rsidR="00A838FA" w:rsidRPr="00AA6B0C" w:rsidTr="000E5045">
        <w:trPr>
          <w:trHeight w:val="340"/>
        </w:trPr>
        <w:tc>
          <w:tcPr>
            <w:tcW w:w="0" w:type="auto"/>
            <w:tcBorders>
              <w:top w:val="single" w:sz="4" w:space="0" w:color="000000"/>
              <w:left w:val="single" w:sz="4" w:space="0" w:color="000000"/>
              <w:bottom w:val="single" w:sz="4" w:space="0" w:color="000000"/>
              <w:right w:val="single" w:sz="4" w:space="0" w:color="000000"/>
            </w:tcBorders>
          </w:tcPr>
          <w:p w:rsidR="00A838FA" w:rsidRDefault="00A838FA" w:rsidP="003519C4">
            <w:pPr>
              <w:spacing w:line="276" w:lineRule="auto"/>
            </w:pPr>
            <w:r>
              <w:rPr>
                <w:sz w:val="22"/>
                <w:szCs w:val="22"/>
              </w:rPr>
              <w:t>CONVERSAZIONE  SPAGNOLO</w:t>
            </w:r>
          </w:p>
        </w:tc>
        <w:tc>
          <w:tcPr>
            <w:tcW w:w="3345" w:type="dxa"/>
            <w:tcBorders>
              <w:top w:val="single" w:sz="4" w:space="0" w:color="000000"/>
              <w:left w:val="single" w:sz="4" w:space="0" w:color="000000"/>
              <w:bottom w:val="single" w:sz="4" w:space="0" w:color="000000"/>
              <w:right w:val="single" w:sz="4" w:space="0" w:color="000000"/>
            </w:tcBorders>
          </w:tcPr>
          <w:p w:rsidR="00A838FA" w:rsidRPr="00AA6B0C" w:rsidRDefault="00AD0620" w:rsidP="003519C4">
            <w:pPr>
              <w:spacing w:line="276" w:lineRule="auto"/>
            </w:pPr>
            <w:r>
              <w:t>Flores Silva Norma Irene</w:t>
            </w:r>
          </w:p>
        </w:tc>
        <w:tc>
          <w:tcPr>
            <w:tcW w:w="3458" w:type="dxa"/>
            <w:tcBorders>
              <w:top w:val="single" w:sz="4" w:space="0" w:color="000000"/>
              <w:left w:val="single" w:sz="4" w:space="0" w:color="000000"/>
              <w:bottom w:val="single" w:sz="4" w:space="0" w:color="000000"/>
              <w:right w:val="single" w:sz="4" w:space="0" w:color="000000"/>
            </w:tcBorders>
          </w:tcPr>
          <w:p w:rsidR="00A838FA" w:rsidRPr="00AA6B0C" w:rsidRDefault="00A838FA" w:rsidP="003519C4">
            <w:pPr>
              <w:spacing w:line="276" w:lineRule="auto"/>
            </w:pPr>
          </w:p>
        </w:tc>
      </w:tr>
    </w:tbl>
    <w:p w:rsidR="00A838FA" w:rsidRDefault="00A838FA" w:rsidP="00A838FA">
      <w:pPr>
        <w:rPr>
          <w:sz w:val="22"/>
          <w:szCs w:val="22"/>
        </w:rPr>
      </w:pPr>
    </w:p>
    <w:p w:rsidR="00A838FA" w:rsidRDefault="00A838FA" w:rsidP="00A838FA">
      <w:pPr>
        <w:rPr>
          <w:sz w:val="22"/>
          <w:szCs w:val="22"/>
        </w:rPr>
      </w:pPr>
    </w:p>
    <w:p w:rsidR="00A838FA" w:rsidRDefault="00A838FA" w:rsidP="00A838FA">
      <w:pPr>
        <w:rPr>
          <w:sz w:val="22"/>
          <w:szCs w:val="22"/>
        </w:rPr>
      </w:pPr>
    </w:p>
    <w:p w:rsidR="00A838FA" w:rsidRDefault="00A838FA" w:rsidP="00A838FA">
      <w:pPr>
        <w:rPr>
          <w:sz w:val="22"/>
          <w:szCs w:val="22"/>
        </w:rPr>
      </w:pPr>
    </w:p>
    <w:p w:rsidR="00A838FA" w:rsidRDefault="00A838FA" w:rsidP="00A838FA">
      <w:pPr>
        <w:rPr>
          <w:sz w:val="22"/>
          <w:szCs w:val="22"/>
        </w:rPr>
      </w:pPr>
    </w:p>
    <w:p w:rsidR="00A838FA" w:rsidRDefault="00A838FA" w:rsidP="00A838FA">
      <w:r>
        <w:t xml:space="preserve">     Marcianise, 15/05/2018                                                          IL DIRIGENTE SCOLASTICO</w:t>
      </w:r>
    </w:p>
    <w:p w:rsidR="00A838FA" w:rsidRDefault="00A838FA" w:rsidP="00A838FA">
      <w:r>
        <w:t xml:space="preserve">                                                                                                            Prof.ssa Emma </w:t>
      </w:r>
      <w:proofErr w:type="spellStart"/>
      <w:r>
        <w:t>Marchitto</w:t>
      </w:r>
      <w:proofErr w:type="spellEnd"/>
    </w:p>
    <w:p w:rsidR="00A838FA" w:rsidRDefault="00A838FA" w:rsidP="00A838FA">
      <w:pPr>
        <w:rPr>
          <w:sz w:val="18"/>
        </w:rPr>
      </w:pPr>
    </w:p>
    <w:p w:rsidR="00A838FA" w:rsidRDefault="00A838FA" w:rsidP="00A838FA">
      <w:pPr>
        <w:rPr>
          <w:sz w:val="18"/>
        </w:rPr>
      </w:pPr>
    </w:p>
    <w:p w:rsidR="00A838FA" w:rsidRDefault="00A838FA"/>
    <w:sectPr w:rsidR="00A838FA" w:rsidSect="000E504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3B6" w:rsidRDefault="00E533B6" w:rsidP="00737B32">
      <w:r>
        <w:separator/>
      </w:r>
    </w:p>
  </w:endnote>
  <w:endnote w:type="continuationSeparator" w:id="0">
    <w:p w:rsidR="00E533B6" w:rsidRDefault="00E533B6" w:rsidP="00737B3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ymbolMT">
    <w:altName w:val="Arial Unicode MS"/>
    <w:panose1 w:val="00000000000000000000"/>
    <w:charset w:val="81"/>
    <w:family w:val="auto"/>
    <w:notTrueType/>
    <w:pitch w:val="default"/>
    <w:sig w:usb0="00000001" w:usb1="09060000" w:usb2="00000010" w:usb3="00000000" w:csb0="00080000"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20002A87" w:usb1="00000000" w:usb2="00000000" w:usb3="00000000" w:csb0="000001FF" w:csb1="00000000"/>
  </w:font>
  <w:font w:name="Times New Roman,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3B6" w:rsidRDefault="00E533B6" w:rsidP="00737B32">
      <w:r>
        <w:separator/>
      </w:r>
    </w:p>
  </w:footnote>
  <w:footnote w:type="continuationSeparator" w:id="0">
    <w:p w:rsidR="00E533B6" w:rsidRDefault="00E533B6" w:rsidP="00737B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0000008"/>
    <w:multiLevelType w:val="singleLevel"/>
    <w:tmpl w:val="00000008"/>
    <w:lvl w:ilvl="0">
      <w:start w:val="1"/>
      <w:numFmt w:val="bullet"/>
      <w:lvlText w:val=""/>
      <w:lvlJc w:val="left"/>
      <w:pPr>
        <w:tabs>
          <w:tab w:val="num" w:pos="417"/>
        </w:tabs>
        <w:ind w:left="284" w:hanging="227"/>
      </w:pPr>
      <w:rPr>
        <w:rFonts w:ascii="Wingdings" w:hAnsi="Wingdings" w:cs="Times New Roman"/>
      </w:rPr>
    </w:lvl>
  </w:abstractNum>
  <w:abstractNum w:abstractNumId="2">
    <w:nsid w:val="00000009"/>
    <w:multiLevelType w:val="singleLevel"/>
    <w:tmpl w:val="00000009"/>
    <w:lvl w:ilvl="0">
      <w:start w:val="1"/>
      <w:numFmt w:val="bullet"/>
      <w:lvlText w:val=""/>
      <w:lvlJc w:val="left"/>
      <w:pPr>
        <w:tabs>
          <w:tab w:val="num" w:pos="417"/>
        </w:tabs>
        <w:ind w:left="284" w:hanging="227"/>
      </w:pPr>
      <w:rPr>
        <w:rFonts w:ascii="Wingdings" w:hAnsi="Wingdings"/>
      </w:rPr>
    </w:lvl>
  </w:abstractNum>
  <w:abstractNum w:abstractNumId="3">
    <w:nsid w:val="0000000A"/>
    <w:multiLevelType w:val="singleLevel"/>
    <w:tmpl w:val="0000000A"/>
    <w:name w:val="WW8Num8"/>
    <w:lvl w:ilvl="0">
      <w:start w:val="1"/>
      <w:numFmt w:val="bullet"/>
      <w:lvlText w:val=""/>
      <w:lvlJc w:val="left"/>
      <w:pPr>
        <w:tabs>
          <w:tab w:val="num" w:pos="417"/>
        </w:tabs>
        <w:ind w:left="284" w:hanging="227"/>
      </w:pPr>
      <w:rPr>
        <w:rFonts w:ascii="Wingdings" w:hAnsi="Wingdings"/>
      </w:rPr>
    </w:lvl>
  </w:abstractNum>
  <w:abstractNum w:abstractNumId="4">
    <w:nsid w:val="0000000B"/>
    <w:multiLevelType w:val="singleLevel"/>
    <w:tmpl w:val="0000000B"/>
    <w:name w:val="WW8Num9"/>
    <w:lvl w:ilvl="0">
      <w:start w:val="1"/>
      <w:numFmt w:val="bullet"/>
      <w:lvlText w:val=""/>
      <w:lvlJc w:val="left"/>
      <w:pPr>
        <w:tabs>
          <w:tab w:val="num" w:pos="417"/>
        </w:tabs>
        <w:ind w:left="284" w:hanging="227"/>
      </w:pPr>
      <w:rPr>
        <w:rFonts w:ascii="Wingdings" w:hAnsi="Wingdings"/>
      </w:rPr>
    </w:lvl>
  </w:abstractNum>
  <w:abstractNum w:abstractNumId="5">
    <w:nsid w:val="0000000C"/>
    <w:multiLevelType w:val="singleLevel"/>
    <w:tmpl w:val="0000000C"/>
    <w:name w:val="WW8Num10"/>
    <w:lvl w:ilvl="0">
      <w:start w:val="1"/>
      <w:numFmt w:val="bullet"/>
      <w:lvlText w:val=""/>
      <w:lvlJc w:val="left"/>
      <w:pPr>
        <w:tabs>
          <w:tab w:val="num" w:pos="417"/>
        </w:tabs>
        <w:ind w:left="284" w:hanging="227"/>
      </w:pPr>
      <w:rPr>
        <w:rFonts w:ascii="Wingdings" w:hAnsi="Wingdings"/>
      </w:rPr>
    </w:lvl>
  </w:abstractNum>
  <w:abstractNum w:abstractNumId="6">
    <w:nsid w:val="0000000D"/>
    <w:multiLevelType w:val="singleLevel"/>
    <w:tmpl w:val="0000000D"/>
    <w:name w:val="WW8Num11"/>
    <w:lvl w:ilvl="0">
      <w:start w:val="1"/>
      <w:numFmt w:val="bullet"/>
      <w:lvlText w:val=""/>
      <w:lvlJc w:val="left"/>
      <w:pPr>
        <w:tabs>
          <w:tab w:val="num" w:pos="417"/>
        </w:tabs>
        <w:ind w:left="284" w:hanging="227"/>
      </w:pPr>
      <w:rPr>
        <w:rFonts w:ascii="Wingdings" w:hAnsi="Wingdings"/>
      </w:rPr>
    </w:lvl>
  </w:abstractNum>
  <w:abstractNum w:abstractNumId="7">
    <w:nsid w:val="00916686"/>
    <w:multiLevelType w:val="hybridMultilevel"/>
    <w:tmpl w:val="DFC42000"/>
    <w:name w:val="WW8Num12"/>
    <w:lvl w:ilvl="0" w:tplc="FB965644">
      <w:start w:val="1"/>
      <w:numFmt w:val="decimal"/>
      <w:lvlText w:val="%1."/>
      <w:lvlJc w:val="left"/>
      <w:pPr>
        <w:tabs>
          <w:tab w:val="num" w:pos="720"/>
        </w:tabs>
        <w:ind w:left="720" w:hanging="360"/>
      </w:pPr>
    </w:lvl>
    <w:lvl w:ilvl="1" w:tplc="F19A6824">
      <w:start w:val="1"/>
      <w:numFmt w:val="bullet"/>
      <w:lvlText w:val=""/>
      <w:lvlJc w:val="left"/>
      <w:pPr>
        <w:tabs>
          <w:tab w:val="num" w:pos="1440"/>
        </w:tabs>
        <w:ind w:left="1440" w:hanging="360"/>
      </w:pPr>
      <w:rPr>
        <w:rFonts w:ascii="Symbol" w:hAnsi="Symbol" w:hint="default"/>
      </w:rPr>
    </w:lvl>
    <w:lvl w:ilvl="2" w:tplc="A1B29168" w:tentative="1">
      <w:start w:val="1"/>
      <w:numFmt w:val="lowerRoman"/>
      <w:lvlText w:val="%3."/>
      <w:lvlJc w:val="right"/>
      <w:pPr>
        <w:tabs>
          <w:tab w:val="num" w:pos="2160"/>
        </w:tabs>
        <w:ind w:left="2160" w:hanging="180"/>
      </w:pPr>
    </w:lvl>
    <w:lvl w:ilvl="3" w:tplc="A5808FE4" w:tentative="1">
      <w:start w:val="1"/>
      <w:numFmt w:val="decimal"/>
      <w:lvlText w:val="%4."/>
      <w:lvlJc w:val="left"/>
      <w:pPr>
        <w:tabs>
          <w:tab w:val="num" w:pos="2880"/>
        </w:tabs>
        <w:ind w:left="2880" w:hanging="360"/>
      </w:pPr>
    </w:lvl>
    <w:lvl w:ilvl="4" w:tplc="BEBCD66A" w:tentative="1">
      <w:start w:val="1"/>
      <w:numFmt w:val="lowerLetter"/>
      <w:lvlText w:val="%5."/>
      <w:lvlJc w:val="left"/>
      <w:pPr>
        <w:tabs>
          <w:tab w:val="num" w:pos="3600"/>
        </w:tabs>
        <w:ind w:left="3600" w:hanging="360"/>
      </w:pPr>
    </w:lvl>
    <w:lvl w:ilvl="5" w:tplc="279E5756" w:tentative="1">
      <w:start w:val="1"/>
      <w:numFmt w:val="lowerRoman"/>
      <w:lvlText w:val="%6."/>
      <w:lvlJc w:val="right"/>
      <w:pPr>
        <w:tabs>
          <w:tab w:val="num" w:pos="4320"/>
        </w:tabs>
        <w:ind w:left="4320" w:hanging="180"/>
      </w:pPr>
    </w:lvl>
    <w:lvl w:ilvl="6" w:tplc="F7C87ADA" w:tentative="1">
      <w:start w:val="1"/>
      <w:numFmt w:val="decimal"/>
      <w:lvlText w:val="%7."/>
      <w:lvlJc w:val="left"/>
      <w:pPr>
        <w:tabs>
          <w:tab w:val="num" w:pos="5040"/>
        </w:tabs>
        <w:ind w:left="5040" w:hanging="360"/>
      </w:pPr>
    </w:lvl>
    <w:lvl w:ilvl="7" w:tplc="A12C9474" w:tentative="1">
      <w:start w:val="1"/>
      <w:numFmt w:val="lowerLetter"/>
      <w:lvlText w:val="%8."/>
      <w:lvlJc w:val="left"/>
      <w:pPr>
        <w:tabs>
          <w:tab w:val="num" w:pos="5760"/>
        </w:tabs>
        <w:ind w:left="5760" w:hanging="360"/>
      </w:pPr>
    </w:lvl>
    <w:lvl w:ilvl="8" w:tplc="ADE24000" w:tentative="1">
      <w:start w:val="1"/>
      <w:numFmt w:val="lowerRoman"/>
      <w:lvlText w:val="%9."/>
      <w:lvlJc w:val="right"/>
      <w:pPr>
        <w:tabs>
          <w:tab w:val="num" w:pos="6480"/>
        </w:tabs>
        <w:ind w:left="6480" w:hanging="180"/>
      </w:pPr>
    </w:lvl>
  </w:abstractNum>
  <w:abstractNum w:abstractNumId="8">
    <w:nsid w:val="010C5E6D"/>
    <w:multiLevelType w:val="hybridMultilevel"/>
    <w:tmpl w:val="91A86E42"/>
    <w:name w:val="WW8Num13"/>
    <w:lvl w:ilvl="0" w:tplc="A4AA804E">
      <w:start w:val="1"/>
      <w:numFmt w:val="decimal"/>
      <w:lvlText w:val="%1."/>
      <w:lvlJc w:val="left"/>
      <w:pPr>
        <w:tabs>
          <w:tab w:val="num" w:pos="840"/>
        </w:tabs>
        <w:ind w:left="840" w:hanging="360"/>
      </w:pPr>
      <w:rPr>
        <w:rFonts w:hint="default"/>
      </w:rPr>
    </w:lvl>
    <w:lvl w:ilvl="1" w:tplc="CD7485D2" w:tentative="1">
      <w:start w:val="1"/>
      <w:numFmt w:val="lowerLetter"/>
      <w:lvlText w:val="%2."/>
      <w:lvlJc w:val="left"/>
      <w:pPr>
        <w:tabs>
          <w:tab w:val="num" w:pos="1560"/>
        </w:tabs>
        <w:ind w:left="1560" w:hanging="360"/>
      </w:pPr>
    </w:lvl>
    <w:lvl w:ilvl="2" w:tplc="43C08E24" w:tentative="1">
      <w:start w:val="1"/>
      <w:numFmt w:val="lowerRoman"/>
      <w:lvlText w:val="%3."/>
      <w:lvlJc w:val="right"/>
      <w:pPr>
        <w:tabs>
          <w:tab w:val="num" w:pos="2280"/>
        </w:tabs>
        <w:ind w:left="2280" w:hanging="180"/>
      </w:pPr>
    </w:lvl>
    <w:lvl w:ilvl="3" w:tplc="A008EC04" w:tentative="1">
      <w:start w:val="1"/>
      <w:numFmt w:val="decimal"/>
      <w:lvlText w:val="%4."/>
      <w:lvlJc w:val="left"/>
      <w:pPr>
        <w:tabs>
          <w:tab w:val="num" w:pos="3000"/>
        </w:tabs>
        <w:ind w:left="3000" w:hanging="360"/>
      </w:pPr>
    </w:lvl>
    <w:lvl w:ilvl="4" w:tplc="074C615A" w:tentative="1">
      <w:start w:val="1"/>
      <w:numFmt w:val="lowerLetter"/>
      <w:lvlText w:val="%5."/>
      <w:lvlJc w:val="left"/>
      <w:pPr>
        <w:tabs>
          <w:tab w:val="num" w:pos="3720"/>
        </w:tabs>
        <w:ind w:left="3720" w:hanging="360"/>
      </w:pPr>
    </w:lvl>
    <w:lvl w:ilvl="5" w:tplc="562A1662" w:tentative="1">
      <w:start w:val="1"/>
      <w:numFmt w:val="lowerRoman"/>
      <w:lvlText w:val="%6."/>
      <w:lvlJc w:val="right"/>
      <w:pPr>
        <w:tabs>
          <w:tab w:val="num" w:pos="4440"/>
        </w:tabs>
        <w:ind w:left="4440" w:hanging="180"/>
      </w:pPr>
    </w:lvl>
    <w:lvl w:ilvl="6" w:tplc="0EF06BD2" w:tentative="1">
      <w:start w:val="1"/>
      <w:numFmt w:val="decimal"/>
      <w:lvlText w:val="%7."/>
      <w:lvlJc w:val="left"/>
      <w:pPr>
        <w:tabs>
          <w:tab w:val="num" w:pos="5160"/>
        </w:tabs>
        <w:ind w:left="5160" w:hanging="360"/>
      </w:pPr>
    </w:lvl>
    <w:lvl w:ilvl="7" w:tplc="FA2AAF94" w:tentative="1">
      <w:start w:val="1"/>
      <w:numFmt w:val="lowerLetter"/>
      <w:lvlText w:val="%8."/>
      <w:lvlJc w:val="left"/>
      <w:pPr>
        <w:tabs>
          <w:tab w:val="num" w:pos="5880"/>
        </w:tabs>
        <w:ind w:left="5880" w:hanging="360"/>
      </w:pPr>
    </w:lvl>
    <w:lvl w:ilvl="8" w:tplc="73F2AC78" w:tentative="1">
      <w:start w:val="1"/>
      <w:numFmt w:val="lowerRoman"/>
      <w:lvlText w:val="%9."/>
      <w:lvlJc w:val="right"/>
      <w:pPr>
        <w:tabs>
          <w:tab w:val="num" w:pos="6600"/>
        </w:tabs>
        <w:ind w:left="6600" w:hanging="180"/>
      </w:pPr>
    </w:lvl>
  </w:abstractNum>
  <w:abstractNum w:abstractNumId="9">
    <w:nsid w:val="03E92CCA"/>
    <w:multiLevelType w:val="hybridMultilevel"/>
    <w:tmpl w:val="8C02A5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04C22D06"/>
    <w:multiLevelType w:val="hybridMultilevel"/>
    <w:tmpl w:val="20CC8E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08D51600"/>
    <w:multiLevelType w:val="hybridMultilevel"/>
    <w:tmpl w:val="E9867C0A"/>
    <w:lvl w:ilvl="0" w:tplc="FFBECE00">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12">
    <w:nsid w:val="08EB453C"/>
    <w:multiLevelType w:val="hybridMultilevel"/>
    <w:tmpl w:val="4E1019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0EE05279"/>
    <w:multiLevelType w:val="hybridMultilevel"/>
    <w:tmpl w:val="49A26088"/>
    <w:lvl w:ilvl="0" w:tplc="04100001">
      <w:start w:val="1"/>
      <w:numFmt w:val="decimal"/>
      <w:lvlText w:val="%1)"/>
      <w:lvlJc w:val="left"/>
      <w:pPr>
        <w:ind w:left="705" w:hanging="360"/>
      </w:pPr>
      <w:rPr>
        <w:rFonts w:hint="default"/>
      </w:rPr>
    </w:lvl>
    <w:lvl w:ilvl="1" w:tplc="04100003" w:tentative="1">
      <w:start w:val="1"/>
      <w:numFmt w:val="lowerLetter"/>
      <w:lvlText w:val="%2."/>
      <w:lvlJc w:val="left"/>
      <w:pPr>
        <w:ind w:left="1425" w:hanging="360"/>
      </w:pPr>
    </w:lvl>
    <w:lvl w:ilvl="2" w:tplc="04100005" w:tentative="1">
      <w:start w:val="1"/>
      <w:numFmt w:val="lowerRoman"/>
      <w:lvlText w:val="%3."/>
      <w:lvlJc w:val="right"/>
      <w:pPr>
        <w:ind w:left="2145" w:hanging="180"/>
      </w:pPr>
    </w:lvl>
    <w:lvl w:ilvl="3" w:tplc="04100001" w:tentative="1">
      <w:start w:val="1"/>
      <w:numFmt w:val="decimal"/>
      <w:lvlText w:val="%4."/>
      <w:lvlJc w:val="left"/>
      <w:pPr>
        <w:ind w:left="2865" w:hanging="360"/>
      </w:pPr>
    </w:lvl>
    <w:lvl w:ilvl="4" w:tplc="04100003" w:tentative="1">
      <w:start w:val="1"/>
      <w:numFmt w:val="lowerLetter"/>
      <w:lvlText w:val="%5."/>
      <w:lvlJc w:val="left"/>
      <w:pPr>
        <w:ind w:left="3585" w:hanging="360"/>
      </w:pPr>
    </w:lvl>
    <w:lvl w:ilvl="5" w:tplc="04100005" w:tentative="1">
      <w:start w:val="1"/>
      <w:numFmt w:val="lowerRoman"/>
      <w:lvlText w:val="%6."/>
      <w:lvlJc w:val="right"/>
      <w:pPr>
        <w:ind w:left="4305" w:hanging="180"/>
      </w:pPr>
    </w:lvl>
    <w:lvl w:ilvl="6" w:tplc="04100001" w:tentative="1">
      <w:start w:val="1"/>
      <w:numFmt w:val="decimal"/>
      <w:lvlText w:val="%7."/>
      <w:lvlJc w:val="left"/>
      <w:pPr>
        <w:ind w:left="5025" w:hanging="360"/>
      </w:pPr>
    </w:lvl>
    <w:lvl w:ilvl="7" w:tplc="04100003" w:tentative="1">
      <w:start w:val="1"/>
      <w:numFmt w:val="lowerLetter"/>
      <w:lvlText w:val="%8."/>
      <w:lvlJc w:val="left"/>
      <w:pPr>
        <w:ind w:left="5745" w:hanging="360"/>
      </w:pPr>
    </w:lvl>
    <w:lvl w:ilvl="8" w:tplc="04100005" w:tentative="1">
      <w:start w:val="1"/>
      <w:numFmt w:val="lowerRoman"/>
      <w:lvlText w:val="%9."/>
      <w:lvlJc w:val="right"/>
      <w:pPr>
        <w:ind w:left="6465" w:hanging="180"/>
      </w:pPr>
    </w:lvl>
  </w:abstractNum>
  <w:abstractNum w:abstractNumId="14">
    <w:nsid w:val="17D7457F"/>
    <w:multiLevelType w:val="hybridMultilevel"/>
    <w:tmpl w:val="A25C5524"/>
    <w:lvl w:ilvl="0" w:tplc="C38C7FB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C09403B"/>
    <w:multiLevelType w:val="hybridMultilevel"/>
    <w:tmpl w:val="77662008"/>
    <w:lvl w:ilvl="0" w:tplc="04100011">
      <w:start w:val="1"/>
      <w:numFmt w:val="decimal"/>
      <w:lvlText w:val="%1)"/>
      <w:lvlJc w:val="left"/>
      <w:pPr>
        <w:ind w:left="81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BE11B5E"/>
    <w:multiLevelType w:val="hybridMultilevel"/>
    <w:tmpl w:val="117ABD68"/>
    <w:lvl w:ilvl="0" w:tplc="04100001">
      <w:start w:val="1"/>
      <w:numFmt w:val="bullet"/>
      <w:lvlText w:val="•"/>
      <w:lvlJc w:val="left"/>
      <w:pPr>
        <w:tabs>
          <w:tab w:val="num" w:pos="720"/>
        </w:tabs>
        <w:ind w:left="720" w:hanging="360"/>
      </w:pPr>
      <w:rPr>
        <w:rFonts w:ascii="Times New Roman" w:hAnsi="Times New Roman" w:hint="default"/>
      </w:rPr>
    </w:lvl>
    <w:lvl w:ilvl="1" w:tplc="04100003" w:tentative="1">
      <w:start w:val="1"/>
      <w:numFmt w:val="bullet"/>
      <w:lvlText w:val="•"/>
      <w:lvlJc w:val="left"/>
      <w:pPr>
        <w:tabs>
          <w:tab w:val="num" w:pos="1440"/>
        </w:tabs>
        <w:ind w:left="1440" w:hanging="360"/>
      </w:pPr>
      <w:rPr>
        <w:rFonts w:ascii="Times New Roman" w:hAnsi="Times New Roman" w:hint="default"/>
      </w:rPr>
    </w:lvl>
    <w:lvl w:ilvl="2" w:tplc="04100005" w:tentative="1">
      <w:start w:val="1"/>
      <w:numFmt w:val="bullet"/>
      <w:lvlText w:val="•"/>
      <w:lvlJc w:val="left"/>
      <w:pPr>
        <w:tabs>
          <w:tab w:val="num" w:pos="2160"/>
        </w:tabs>
        <w:ind w:left="2160" w:hanging="360"/>
      </w:pPr>
      <w:rPr>
        <w:rFonts w:ascii="Times New Roman" w:hAnsi="Times New Roman" w:hint="default"/>
      </w:rPr>
    </w:lvl>
    <w:lvl w:ilvl="3" w:tplc="04100001" w:tentative="1">
      <w:start w:val="1"/>
      <w:numFmt w:val="bullet"/>
      <w:lvlText w:val="•"/>
      <w:lvlJc w:val="left"/>
      <w:pPr>
        <w:tabs>
          <w:tab w:val="num" w:pos="2880"/>
        </w:tabs>
        <w:ind w:left="2880" w:hanging="360"/>
      </w:pPr>
      <w:rPr>
        <w:rFonts w:ascii="Times New Roman" w:hAnsi="Times New Roman" w:hint="default"/>
      </w:rPr>
    </w:lvl>
    <w:lvl w:ilvl="4" w:tplc="04100003" w:tentative="1">
      <w:start w:val="1"/>
      <w:numFmt w:val="bullet"/>
      <w:lvlText w:val="•"/>
      <w:lvlJc w:val="left"/>
      <w:pPr>
        <w:tabs>
          <w:tab w:val="num" w:pos="3600"/>
        </w:tabs>
        <w:ind w:left="3600" w:hanging="360"/>
      </w:pPr>
      <w:rPr>
        <w:rFonts w:ascii="Times New Roman" w:hAnsi="Times New Roman" w:hint="default"/>
      </w:rPr>
    </w:lvl>
    <w:lvl w:ilvl="5" w:tplc="04100005" w:tentative="1">
      <w:start w:val="1"/>
      <w:numFmt w:val="bullet"/>
      <w:lvlText w:val="•"/>
      <w:lvlJc w:val="left"/>
      <w:pPr>
        <w:tabs>
          <w:tab w:val="num" w:pos="4320"/>
        </w:tabs>
        <w:ind w:left="4320" w:hanging="360"/>
      </w:pPr>
      <w:rPr>
        <w:rFonts w:ascii="Times New Roman" w:hAnsi="Times New Roman" w:hint="default"/>
      </w:rPr>
    </w:lvl>
    <w:lvl w:ilvl="6" w:tplc="04100001" w:tentative="1">
      <w:start w:val="1"/>
      <w:numFmt w:val="bullet"/>
      <w:lvlText w:val="•"/>
      <w:lvlJc w:val="left"/>
      <w:pPr>
        <w:tabs>
          <w:tab w:val="num" w:pos="5040"/>
        </w:tabs>
        <w:ind w:left="5040" w:hanging="360"/>
      </w:pPr>
      <w:rPr>
        <w:rFonts w:ascii="Times New Roman" w:hAnsi="Times New Roman" w:hint="default"/>
      </w:rPr>
    </w:lvl>
    <w:lvl w:ilvl="7" w:tplc="04100003" w:tentative="1">
      <w:start w:val="1"/>
      <w:numFmt w:val="bullet"/>
      <w:lvlText w:val="•"/>
      <w:lvlJc w:val="left"/>
      <w:pPr>
        <w:tabs>
          <w:tab w:val="num" w:pos="5760"/>
        </w:tabs>
        <w:ind w:left="5760" w:hanging="360"/>
      </w:pPr>
      <w:rPr>
        <w:rFonts w:ascii="Times New Roman" w:hAnsi="Times New Roman" w:hint="default"/>
      </w:rPr>
    </w:lvl>
    <w:lvl w:ilvl="8" w:tplc="04100005" w:tentative="1">
      <w:start w:val="1"/>
      <w:numFmt w:val="bullet"/>
      <w:lvlText w:val="•"/>
      <w:lvlJc w:val="left"/>
      <w:pPr>
        <w:tabs>
          <w:tab w:val="num" w:pos="6480"/>
        </w:tabs>
        <w:ind w:left="6480" w:hanging="360"/>
      </w:pPr>
      <w:rPr>
        <w:rFonts w:ascii="Times New Roman" w:hAnsi="Times New Roman" w:hint="default"/>
      </w:rPr>
    </w:lvl>
  </w:abstractNum>
  <w:abstractNum w:abstractNumId="17">
    <w:nsid w:val="2E2D2F7C"/>
    <w:multiLevelType w:val="hybridMultilevel"/>
    <w:tmpl w:val="3F643672"/>
    <w:lvl w:ilvl="0" w:tplc="04100001">
      <w:start w:val="1"/>
      <w:numFmt w:val="bullet"/>
      <w:lvlText w:val=""/>
      <w:lvlJc w:val="left"/>
      <w:pPr>
        <w:ind w:left="927"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FE650F7"/>
    <w:multiLevelType w:val="hybridMultilevel"/>
    <w:tmpl w:val="997A6E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36D4260B"/>
    <w:multiLevelType w:val="hybridMultilevel"/>
    <w:tmpl w:val="4134E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7685585"/>
    <w:multiLevelType w:val="hybridMultilevel"/>
    <w:tmpl w:val="40569C1A"/>
    <w:lvl w:ilvl="0" w:tplc="5E0AFDF4">
      <w:start w:val="1"/>
      <w:numFmt w:val="bullet"/>
      <w:lvlText w:val="•"/>
      <w:lvlJc w:val="left"/>
      <w:pPr>
        <w:tabs>
          <w:tab w:val="num" w:pos="720"/>
        </w:tabs>
        <w:ind w:left="720" w:hanging="360"/>
      </w:pPr>
      <w:rPr>
        <w:rFonts w:ascii="Times New Roman" w:hAnsi="Times New Roman" w:hint="default"/>
      </w:rPr>
    </w:lvl>
    <w:lvl w:ilvl="1" w:tplc="04100019" w:tentative="1">
      <w:start w:val="1"/>
      <w:numFmt w:val="bullet"/>
      <w:lvlText w:val="•"/>
      <w:lvlJc w:val="left"/>
      <w:pPr>
        <w:tabs>
          <w:tab w:val="num" w:pos="1440"/>
        </w:tabs>
        <w:ind w:left="1440" w:hanging="360"/>
      </w:pPr>
      <w:rPr>
        <w:rFonts w:ascii="Times New Roman" w:hAnsi="Times New Roman" w:hint="default"/>
      </w:rPr>
    </w:lvl>
    <w:lvl w:ilvl="2" w:tplc="0410001B" w:tentative="1">
      <w:start w:val="1"/>
      <w:numFmt w:val="bullet"/>
      <w:lvlText w:val="•"/>
      <w:lvlJc w:val="left"/>
      <w:pPr>
        <w:tabs>
          <w:tab w:val="num" w:pos="2160"/>
        </w:tabs>
        <w:ind w:left="2160" w:hanging="360"/>
      </w:pPr>
      <w:rPr>
        <w:rFonts w:ascii="Times New Roman" w:hAnsi="Times New Roman" w:hint="default"/>
      </w:rPr>
    </w:lvl>
    <w:lvl w:ilvl="3" w:tplc="0410000F" w:tentative="1">
      <w:start w:val="1"/>
      <w:numFmt w:val="bullet"/>
      <w:lvlText w:val="•"/>
      <w:lvlJc w:val="left"/>
      <w:pPr>
        <w:tabs>
          <w:tab w:val="num" w:pos="2880"/>
        </w:tabs>
        <w:ind w:left="2880" w:hanging="360"/>
      </w:pPr>
      <w:rPr>
        <w:rFonts w:ascii="Times New Roman" w:hAnsi="Times New Roman" w:hint="default"/>
      </w:rPr>
    </w:lvl>
    <w:lvl w:ilvl="4" w:tplc="04100019" w:tentative="1">
      <w:start w:val="1"/>
      <w:numFmt w:val="bullet"/>
      <w:lvlText w:val="•"/>
      <w:lvlJc w:val="left"/>
      <w:pPr>
        <w:tabs>
          <w:tab w:val="num" w:pos="3600"/>
        </w:tabs>
        <w:ind w:left="3600" w:hanging="360"/>
      </w:pPr>
      <w:rPr>
        <w:rFonts w:ascii="Times New Roman" w:hAnsi="Times New Roman" w:hint="default"/>
      </w:rPr>
    </w:lvl>
    <w:lvl w:ilvl="5" w:tplc="0410001B" w:tentative="1">
      <w:start w:val="1"/>
      <w:numFmt w:val="bullet"/>
      <w:lvlText w:val="•"/>
      <w:lvlJc w:val="left"/>
      <w:pPr>
        <w:tabs>
          <w:tab w:val="num" w:pos="4320"/>
        </w:tabs>
        <w:ind w:left="4320" w:hanging="360"/>
      </w:pPr>
      <w:rPr>
        <w:rFonts w:ascii="Times New Roman" w:hAnsi="Times New Roman" w:hint="default"/>
      </w:rPr>
    </w:lvl>
    <w:lvl w:ilvl="6" w:tplc="0410000F" w:tentative="1">
      <w:start w:val="1"/>
      <w:numFmt w:val="bullet"/>
      <w:lvlText w:val="•"/>
      <w:lvlJc w:val="left"/>
      <w:pPr>
        <w:tabs>
          <w:tab w:val="num" w:pos="5040"/>
        </w:tabs>
        <w:ind w:left="5040" w:hanging="360"/>
      </w:pPr>
      <w:rPr>
        <w:rFonts w:ascii="Times New Roman" w:hAnsi="Times New Roman" w:hint="default"/>
      </w:rPr>
    </w:lvl>
    <w:lvl w:ilvl="7" w:tplc="04100019" w:tentative="1">
      <w:start w:val="1"/>
      <w:numFmt w:val="bullet"/>
      <w:lvlText w:val="•"/>
      <w:lvlJc w:val="left"/>
      <w:pPr>
        <w:tabs>
          <w:tab w:val="num" w:pos="5760"/>
        </w:tabs>
        <w:ind w:left="5760" w:hanging="360"/>
      </w:pPr>
      <w:rPr>
        <w:rFonts w:ascii="Times New Roman" w:hAnsi="Times New Roman" w:hint="default"/>
      </w:rPr>
    </w:lvl>
    <w:lvl w:ilvl="8" w:tplc="0410001B"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8FF3D42"/>
    <w:multiLevelType w:val="hybridMultilevel"/>
    <w:tmpl w:val="7B6EC2E8"/>
    <w:lvl w:ilvl="0" w:tplc="4A32C766">
      <w:start w:val="1"/>
      <w:numFmt w:val="bullet"/>
      <w:lvlText w:val=""/>
      <w:lvlJc w:val="left"/>
      <w:pPr>
        <w:tabs>
          <w:tab w:val="num" w:pos="720"/>
        </w:tabs>
        <w:ind w:left="720" w:hanging="360"/>
      </w:pPr>
      <w:rPr>
        <w:rFonts w:ascii="Wingdings" w:hAnsi="Wingdings" w:hint="default"/>
      </w:rPr>
    </w:lvl>
    <w:lvl w:ilvl="1" w:tplc="0AE2F01E" w:tentative="1">
      <w:start w:val="1"/>
      <w:numFmt w:val="bullet"/>
      <w:lvlText w:val=""/>
      <w:lvlJc w:val="left"/>
      <w:pPr>
        <w:tabs>
          <w:tab w:val="num" w:pos="1440"/>
        </w:tabs>
        <w:ind w:left="1440" w:hanging="360"/>
      </w:pPr>
      <w:rPr>
        <w:rFonts w:ascii="Wingdings" w:hAnsi="Wingdings" w:hint="default"/>
      </w:rPr>
    </w:lvl>
    <w:lvl w:ilvl="2" w:tplc="3B64ED76" w:tentative="1">
      <w:start w:val="1"/>
      <w:numFmt w:val="bullet"/>
      <w:lvlText w:val=""/>
      <w:lvlJc w:val="left"/>
      <w:pPr>
        <w:tabs>
          <w:tab w:val="num" w:pos="2160"/>
        </w:tabs>
        <w:ind w:left="2160" w:hanging="360"/>
      </w:pPr>
      <w:rPr>
        <w:rFonts w:ascii="Wingdings" w:hAnsi="Wingdings" w:hint="default"/>
      </w:rPr>
    </w:lvl>
    <w:lvl w:ilvl="3" w:tplc="52169F42" w:tentative="1">
      <w:start w:val="1"/>
      <w:numFmt w:val="bullet"/>
      <w:lvlText w:val=""/>
      <w:lvlJc w:val="left"/>
      <w:pPr>
        <w:tabs>
          <w:tab w:val="num" w:pos="2880"/>
        </w:tabs>
        <w:ind w:left="2880" w:hanging="360"/>
      </w:pPr>
      <w:rPr>
        <w:rFonts w:ascii="Wingdings" w:hAnsi="Wingdings" w:hint="default"/>
      </w:rPr>
    </w:lvl>
    <w:lvl w:ilvl="4" w:tplc="42C27104" w:tentative="1">
      <w:start w:val="1"/>
      <w:numFmt w:val="bullet"/>
      <w:lvlText w:val=""/>
      <w:lvlJc w:val="left"/>
      <w:pPr>
        <w:tabs>
          <w:tab w:val="num" w:pos="3600"/>
        </w:tabs>
        <w:ind w:left="3600" w:hanging="360"/>
      </w:pPr>
      <w:rPr>
        <w:rFonts w:ascii="Wingdings" w:hAnsi="Wingdings" w:hint="default"/>
      </w:rPr>
    </w:lvl>
    <w:lvl w:ilvl="5" w:tplc="1ED8CB88" w:tentative="1">
      <w:start w:val="1"/>
      <w:numFmt w:val="bullet"/>
      <w:lvlText w:val=""/>
      <w:lvlJc w:val="left"/>
      <w:pPr>
        <w:tabs>
          <w:tab w:val="num" w:pos="4320"/>
        </w:tabs>
        <w:ind w:left="4320" w:hanging="360"/>
      </w:pPr>
      <w:rPr>
        <w:rFonts w:ascii="Wingdings" w:hAnsi="Wingdings" w:hint="default"/>
      </w:rPr>
    </w:lvl>
    <w:lvl w:ilvl="6" w:tplc="D0F60C78" w:tentative="1">
      <w:start w:val="1"/>
      <w:numFmt w:val="bullet"/>
      <w:lvlText w:val=""/>
      <w:lvlJc w:val="left"/>
      <w:pPr>
        <w:tabs>
          <w:tab w:val="num" w:pos="5040"/>
        </w:tabs>
        <w:ind w:left="5040" w:hanging="360"/>
      </w:pPr>
      <w:rPr>
        <w:rFonts w:ascii="Wingdings" w:hAnsi="Wingdings" w:hint="default"/>
      </w:rPr>
    </w:lvl>
    <w:lvl w:ilvl="7" w:tplc="BDA851B4" w:tentative="1">
      <w:start w:val="1"/>
      <w:numFmt w:val="bullet"/>
      <w:lvlText w:val=""/>
      <w:lvlJc w:val="left"/>
      <w:pPr>
        <w:tabs>
          <w:tab w:val="num" w:pos="5760"/>
        </w:tabs>
        <w:ind w:left="5760" w:hanging="360"/>
      </w:pPr>
      <w:rPr>
        <w:rFonts w:ascii="Wingdings" w:hAnsi="Wingdings" w:hint="default"/>
      </w:rPr>
    </w:lvl>
    <w:lvl w:ilvl="8" w:tplc="C5BA027E" w:tentative="1">
      <w:start w:val="1"/>
      <w:numFmt w:val="bullet"/>
      <w:lvlText w:val=""/>
      <w:lvlJc w:val="left"/>
      <w:pPr>
        <w:tabs>
          <w:tab w:val="num" w:pos="6480"/>
        </w:tabs>
        <w:ind w:left="6480" w:hanging="360"/>
      </w:pPr>
      <w:rPr>
        <w:rFonts w:ascii="Wingdings" w:hAnsi="Wingdings" w:hint="default"/>
      </w:rPr>
    </w:lvl>
  </w:abstractNum>
  <w:abstractNum w:abstractNumId="22">
    <w:nsid w:val="3A9A6078"/>
    <w:multiLevelType w:val="hybridMultilevel"/>
    <w:tmpl w:val="7EE8F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421B49D9"/>
    <w:multiLevelType w:val="hybridMultilevel"/>
    <w:tmpl w:val="2CD67A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60319E2"/>
    <w:multiLevelType w:val="hybridMultilevel"/>
    <w:tmpl w:val="C6A65528"/>
    <w:lvl w:ilvl="0" w:tplc="60A2C5C6">
      <w:numFmt w:val="bullet"/>
      <w:lvlText w:val="-"/>
      <w:lvlJc w:val="left"/>
      <w:pPr>
        <w:ind w:left="720" w:hanging="360"/>
      </w:pPr>
      <w:rPr>
        <w:rFonts w:ascii="Calibri" w:eastAsiaTheme="minorHAnsi" w:hAnsi="Calibri" w:cs="Calibri"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6457FAF"/>
    <w:multiLevelType w:val="hybridMultilevel"/>
    <w:tmpl w:val="1E1467E8"/>
    <w:lvl w:ilvl="0" w:tplc="C1F8CDF8">
      <w:numFmt w:val="bullet"/>
      <w:lvlText w:val="-"/>
      <w:lvlJc w:val="left"/>
      <w:pPr>
        <w:ind w:left="420" w:hanging="360"/>
      </w:pPr>
      <w:rPr>
        <w:rFonts w:ascii="Times New Roman" w:eastAsia="Times New Roman" w:hAnsi="Times New Roman" w:cs="Times New Roman"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26">
    <w:nsid w:val="4DE91F49"/>
    <w:multiLevelType w:val="hybridMultilevel"/>
    <w:tmpl w:val="CE94AE9A"/>
    <w:lvl w:ilvl="0" w:tplc="04100011">
      <w:start w:val="1"/>
      <w:numFmt w:val="bullet"/>
      <w:lvlText w:val="•"/>
      <w:lvlJc w:val="left"/>
      <w:pPr>
        <w:tabs>
          <w:tab w:val="num" w:pos="720"/>
        </w:tabs>
        <w:ind w:left="720" w:hanging="360"/>
      </w:pPr>
      <w:rPr>
        <w:rFonts w:ascii="Verdana" w:hAnsi="Verdana" w:hint="default"/>
      </w:rPr>
    </w:lvl>
    <w:lvl w:ilvl="1" w:tplc="04100019" w:tentative="1">
      <w:start w:val="1"/>
      <w:numFmt w:val="bullet"/>
      <w:lvlText w:val="•"/>
      <w:lvlJc w:val="left"/>
      <w:pPr>
        <w:tabs>
          <w:tab w:val="num" w:pos="1440"/>
        </w:tabs>
        <w:ind w:left="1440" w:hanging="360"/>
      </w:pPr>
      <w:rPr>
        <w:rFonts w:ascii="Verdana" w:hAnsi="Verdana" w:hint="default"/>
      </w:rPr>
    </w:lvl>
    <w:lvl w:ilvl="2" w:tplc="0410001B" w:tentative="1">
      <w:start w:val="1"/>
      <w:numFmt w:val="bullet"/>
      <w:lvlText w:val="•"/>
      <w:lvlJc w:val="left"/>
      <w:pPr>
        <w:tabs>
          <w:tab w:val="num" w:pos="2160"/>
        </w:tabs>
        <w:ind w:left="2160" w:hanging="360"/>
      </w:pPr>
      <w:rPr>
        <w:rFonts w:ascii="Verdana" w:hAnsi="Verdana" w:hint="default"/>
      </w:rPr>
    </w:lvl>
    <w:lvl w:ilvl="3" w:tplc="0410000F" w:tentative="1">
      <w:start w:val="1"/>
      <w:numFmt w:val="bullet"/>
      <w:lvlText w:val="•"/>
      <w:lvlJc w:val="left"/>
      <w:pPr>
        <w:tabs>
          <w:tab w:val="num" w:pos="2880"/>
        </w:tabs>
        <w:ind w:left="2880" w:hanging="360"/>
      </w:pPr>
      <w:rPr>
        <w:rFonts w:ascii="Verdana" w:hAnsi="Verdana" w:hint="default"/>
      </w:rPr>
    </w:lvl>
    <w:lvl w:ilvl="4" w:tplc="04100019" w:tentative="1">
      <w:start w:val="1"/>
      <w:numFmt w:val="bullet"/>
      <w:lvlText w:val="•"/>
      <w:lvlJc w:val="left"/>
      <w:pPr>
        <w:tabs>
          <w:tab w:val="num" w:pos="3600"/>
        </w:tabs>
        <w:ind w:left="3600" w:hanging="360"/>
      </w:pPr>
      <w:rPr>
        <w:rFonts w:ascii="Verdana" w:hAnsi="Verdana" w:hint="default"/>
      </w:rPr>
    </w:lvl>
    <w:lvl w:ilvl="5" w:tplc="0410001B" w:tentative="1">
      <w:start w:val="1"/>
      <w:numFmt w:val="bullet"/>
      <w:lvlText w:val="•"/>
      <w:lvlJc w:val="left"/>
      <w:pPr>
        <w:tabs>
          <w:tab w:val="num" w:pos="4320"/>
        </w:tabs>
        <w:ind w:left="4320" w:hanging="360"/>
      </w:pPr>
      <w:rPr>
        <w:rFonts w:ascii="Verdana" w:hAnsi="Verdana" w:hint="default"/>
      </w:rPr>
    </w:lvl>
    <w:lvl w:ilvl="6" w:tplc="0410000F" w:tentative="1">
      <w:start w:val="1"/>
      <w:numFmt w:val="bullet"/>
      <w:lvlText w:val="•"/>
      <w:lvlJc w:val="left"/>
      <w:pPr>
        <w:tabs>
          <w:tab w:val="num" w:pos="5040"/>
        </w:tabs>
        <w:ind w:left="5040" w:hanging="360"/>
      </w:pPr>
      <w:rPr>
        <w:rFonts w:ascii="Verdana" w:hAnsi="Verdana" w:hint="default"/>
      </w:rPr>
    </w:lvl>
    <w:lvl w:ilvl="7" w:tplc="04100019" w:tentative="1">
      <w:start w:val="1"/>
      <w:numFmt w:val="bullet"/>
      <w:lvlText w:val="•"/>
      <w:lvlJc w:val="left"/>
      <w:pPr>
        <w:tabs>
          <w:tab w:val="num" w:pos="5760"/>
        </w:tabs>
        <w:ind w:left="5760" w:hanging="360"/>
      </w:pPr>
      <w:rPr>
        <w:rFonts w:ascii="Verdana" w:hAnsi="Verdana" w:hint="default"/>
      </w:rPr>
    </w:lvl>
    <w:lvl w:ilvl="8" w:tplc="0410001B" w:tentative="1">
      <w:start w:val="1"/>
      <w:numFmt w:val="bullet"/>
      <w:lvlText w:val="•"/>
      <w:lvlJc w:val="left"/>
      <w:pPr>
        <w:tabs>
          <w:tab w:val="num" w:pos="6480"/>
        </w:tabs>
        <w:ind w:left="6480" w:hanging="360"/>
      </w:pPr>
      <w:rPr>
        <w:rFonts w:ascii="Verdana" w:hAnsi="Verdana" w:hint="default"/>
      </w:rPr>
    </w:lvl>
  </w:abstractNum>
  <w:abstractNum w:abstractNumId="27">
    <w:nsid w:val="52B53273"/>
    <w:multiLevelType w:val="hybridMultilevel"/>
    <w:tmpl w:val="92347C2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48F4075"/>
    <w:multiLevelType w:val="hybridMultilevel"/>
    <w:tmpl w:val="2DEC0480"/>
    <w:lvl w:ilvl="0" w:tplc="CE7AB5B8">
      <w:start w:val="1"/>
      <w:numFmt w:val="bullet"/>
      <w:lvlText w:val=""/>
      <w:lvlJc w:val="left"/>
      <w:pPr>
        <w:ind w:left="720" w:hanging="360"/>
      </w:pPr>
      <w:rPr>
        <w:rFonts w:ascii="Symbol" w:hAnsi="Symbol" w:hint="default"/>
      </w:rPr>
    </w:lvl>
    <w:lvl w:ilvl="1" w:tplc="E89683B0" w:tentative="1">
      <w:start w:val="1"/>
      <w:numFmt w:val="bullet"/>
      <w:lvlText w:val="o"/>
      <w:lvlJc w:val="left"/>
      <w:pPr>
        <w:ind w:left="1440" w:hanging="360"/>
      </w:pPr>
      <w:rPr>
        <w:rFonts w:ascii="Courier New" w:hAnsi="Courier New" w:cs="Courier New" w:hint="default"/>
      </w:rPr>
    </w:lvl>
    <w:lvl w:ilvl="2" w:tplc="689CC0CA" w:tentative="1">
      <w:start w:val="1"/>
      <w:numFmt w:val="bullet"/>
      <w:lvlText w:val=""/>
      <w:lvlJc w:val="left"/>
      <w:pPr>
        <w:ind w:left="2160" w:hanging="360"/>
      </w:pPr>
      <w:rPr>
        <w:rFonts w:ascii="Wingdings" w:hAnsi="Wingdings" w:hint="default"/>
      </w:rPr>
    </w:lvl>
    <w:lvl w:ilvl="3" w:tplc="970C4452" w:tentative="1">
      <w:start w:val="1"/>
      <w:numFmt w:val="bullet"/>
      <w:lvlText w:val=""/>
      <w:lvlJc w:val="left"/>
      <w:pPr>
        <w:ind w:left="2880" w:hanging="360"/>
      </w:pPr>
      <w:rPr>
        <w:rFonts w:ascii="Symbol" w:hAnsi="Symbol" w:hint="default"/>
      </w:rPr>
    </w:lvl>
    <w:lvl w:ilvl="4" w:tplc="77B244C0" w:tentative="1">
      <w:start w:val="1"/>
      <w:numFmt w:val="bullet"/>
      <w:lvlText w:val="o"/>
      <w:lvlJc w:val="left"/>
      <w:pPr>
        <w:ind w:left="3600" w:hanging="360"/>
      </w:pPr>
      <w:rPr>
        <w:rFonts w:ascii="Courier New" w:hAnsi="Courier New" w:cs="Courier New" w:hint="default"/>
      </w:rPr>
    </w:lvl>
    <w:lvl w:ilvl="5" w:tplc="EEF2448C" w:tentative="1">
      <w:start w:val="1"/>
      <w:numFmt w:val="bullet"/>
      <w:lvlText w:val=""/>
      <w:lvlJc w:val="left"/>
      <w:pPr>
        <w:ind w:left="4320" w:hanging="360"/>
      </w:pPr>
      <w:rPr>
        <w:rFonts w:ascii="Wingdings" w:hAnsi="Wingdings" w:hint="default"/>
      </w:rPr>
    </w:lvl>
    <w:lvl w:ilvl="6" w:tplc="FDBEF130" w:tentative="1">
      <w:start w:val="1"/>
      <w:numFmt w:val="bullet"/>
      <w:lvlText w:val=""/>
      <w:lvlJc w:val="left"/>
      <w:pPr>
        <w:ind w:left="5040" w:hanging="360"/>
      </w:pPr>
      <w:rPr>
        <w:rFonts w:ascii="Symbol" w:hAnsi="Symbol" w:hint="default"/>
      </w:rPr>
    </w:lvl>
    <w:lvl w:ilvl="7" w:tplc="5498DFC0" w:tentative="1">
      <w:start w:val="1"/>
      <w:numFmt w:val="bullet"/>
      <w:lvlText w:val="o"/>
      <w:lvlJc w:val="left"/>
      <w:pPr>
        <w:ind w:left="5760" w:hanging="360"/>
      </w:pPr>
      <w:rPr>
        <w:rFonts w:ascii="Courier New" w:hAnsi="Courier New" w:cs="Courier New" w:hint="default"/>
      </w:rPr>
    </w:lvl>
    <w:lvl w:ilvl="8" w:tplc="68724400" w:tentative="1">
      <w:start w:val="1"/>
      <w:numFmt w:val="bullet"/>
      <w:lvlText w:val=""/>
      <w:lvlJc w:val="left"/>
      <w:pPr>
        <w:ind w:left="6480" w:hanging="360"/>
      </w:pPr>
      <w:rPr>
        <w:rFonts w:ascii="Wingdings" w:hAnsi="Wingdings" w:hint="default"/>
      </w:rPr>
    </w:lvl>
  </w:abstractNum>
  <w:abstractNum w:abstractNumId="29">
    <w:nsid w:val="5669480D"/>
    <w:multiLevelType w:val="hybridMultilevel"/>
    <w:tmpl w:val="BA222C2A"/>
    <w:lvl w:ilvl="0" w:tplc="04100001">
      <w:start w:val="1"/>
      <w:numFmt w:val="bullet"/>
      <w:lvlText w:val="•"/>
      <w:lvlJc w:val="left"/>
      <w:pPr>
        <w:tabs>
          <w:tab w:val="num" w:pos="720"/>
        </w:tabs>
        <w:ind w:left="720" w:hanging="360"/>
      </w:pPr>
      <w:rPr>
        <w:rFonts w:ascii="Times New Roman" w:hAnsi="Times New Roman" w:hint="default"/>
      </w:rPr>
    </w:lvl>
    <w:lvl w:ilvl="1" w:tplc="04100003" w:tentative="1">
      <w:start w:val="1"/>
      <w:numFmt w:val="bullet"/>
      <w:lvlText w:val="•"/>
      <w:lvlJc w:val="left"/>
      <w:pPr>
        <w:tabs>
          <w:tab w:val="num" w:pos="1440"/>
        </w:tabs>
        <w:ind w:left="1440" w:hanging="360"/>
      </w:pPr>
      <w:rPr>
        <w:rFonts w:ascii="Times New Roman" w:hAnsi="Times New Roman" w:hint="default"/>
      </w:rPr>
    </w:lvl>
    <w:lvl w:ilvl="2" w:tplc="04100005" w:tentative="1">
      <w:start w:val="1"/>
      <w:numFmt w:val="bullet"/>
      <w:lvlText w:val="•"/>
      <w:lvlJc w:val="left"/>
      <w:pPr>
        <w:tabs>
          <w:tab w:val="num" w:pos="2160"/>
        </w:tabs>
        <w:ind w:left="2160" w:hanging="360"/>
      </w:pPr>
      <w:rPr>
        <w:rFonts w:ascii="Times New Roman" w:hAnsi="Times New Roman" w:hint="default"/>
      </w:rPr>
    </w:lvl>
    <w:lvl w:ilvl="3" w:tplc="04100001" w:tentative="1">
      <w:start w:val="1"/>
      <w:numFmt w:val="bullet"/>
      <w:lvlText w:val="•"/>
      <w:lvlJc w:val="left"/>
      <w:pPr>
        <w:tabs>
          <w:tab w:val="num" w:pos="2880"/>
        </w:tabs>
        <w:ind w:left="2880" w:hanging="360"/>
      </w:pPr>
      <w:rPr>
        <w:rFonts w:ascii="Times New Roman" w:hAnsi="Times New Roman" w:hint="default"/>
      </w:rPr>
    </w:lvl>
    <w:lvl w:ilvl="4" w:tplc="04100003" w:tentative="1">
      <w:start w:val="1"/>
      <w:numFmt w:val="bullet"/>
      <w:lvlText w:val="•"/>
      <w:lvlJc w:val="left"/>
      <w:pPr>
        <w:tabs>
          <w:tab w:val="num" w:pos="3600"/>
        </w:tabs>
        <w:ind w:left="3600" w:hanging="360"/>
      </w:pPr>
      <w:rPr>
        <w:rFonts w:ascii="Times New Roman" w:hAnsi="Times New Roman" w:hint="default"/>
      </w:rPr>
    </w:lvl>
    <w:lvl w:ilvl="5" w:tplc="04100005" w:tentative="1">
      <w:start w:val="1"/>
      <w:numFmt w:val="bullet"/>
      <w:lvlText w:val="•"/>
      <w:lvlJc w:val="left"/>
      <w:pPr>
        <w:tabs>
          <w:tab w:val="num" w:pos="4320"/>
        </w:tabs>
        <w:ind w:left="4320" w:hanging="360"/>
      </w:pPr>
      <w:rPr>
        <w:rFonts w:ascii="Times New Roman" w:hAnsi="Times New Roman" w:hint="default"/>
      </w:rPr>
    </w:lvl>
    <w:lvl w:ilvl="6" w:tplc="04100001" w:tentative="1">
      <w:start w:val="1"/>
      <w:numFmt w:val="bullet"/>
      <w:lvlText w:val="•"/>
      <w:lvlJc w:val="left"/>
      <w:pPr>
        <w:tabs>
          <w:tab w:val="num" w:pos="5040"/>
        </w:tabs>
        <w:ind w:left="5040" w:hanging="360"/>
      </w:pPr>
      <w:rPr>
        <w:rFonts w:ascii="Times New Roman" w:hAnsi="Times New Roman" w:hint="default"/>
      </w:rPr>
    </w:lvl>
    <w:lvl w:ilvl="7" w:tplc="04100003" w:tentative="1">
      <w:start w:val="1"/>
      <w:numFmt w:val="bullet"/>
      <w:lvlText w:val="•"/>
      <w:lvlJc w:val="left"/>
      <w:pPr>
        <w:tabs>
          <w:tab w:val="num" w:pos="5760"/>
        </w:tabs>
        <w:ind w:left="5760" w:hanging="360"/>
      </w:pPr>
      <w:rPr>
        <w:rFonts w:ascii="Times New Roman" w:hAnsi="Times New Roman" w:hint="default"/>
      </w:rPr>
    </w:lvl>
    <w:lvl w:ilvl="8" w:tplc="04100005" w:tentative="1">
      <w:start w:val="1"/>
      <w:numFmt w:val="bullet"/>
      <w:lvlText w:val="•"/>
      <w:lvlJc w:val="left"/>
      <w:pPr>
        <w:tabs>
          <w:tab w:val="num" w:pos="6480"/>
        </w:tabs>
        <w:ind w:left="6480" w:hanging="360"/>
      </w:pPr>
      <w:rPr>
        <w:rFonts w:ascii="Times New Roman" w:hAnsi="Times New Roman" w:hint="default"/>
      </w:rPr>
    </w:lvl>
  </w:abstractNum>
  <w:abstractNum w:abstractNumId="30">
    <w:nsid w:val="5C447550"/>
    <w:multiLevelType w:val="hybridMultilevel"/>
    <w:tmpl w:val="EADC76DE"/>
    <w:lvl w:ilvl="0" w:tplc="0410000F">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1">
    <w:nsid w:val="5FC131D0"/>
    <w:multiLevelType w:val="hybridMultilevel"/>
    <w:tmpl w:val="BBAC63AA"/>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61CD3C59"/>
    <w:multiLevelType w:val="hybridMultilevel"/>
    <w:tmpl w:val="DD20B1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75C08FF"/>
    <w:multiLevelType w:val="hybridMultilevel"/>
    <w:tmpl w:val="9C20FF5A"/>
    <w:lvl w:ilvl="0" w:tplc="04100001">
      <w:start w:val="1"/>
      <w:numFmt w:val="bullet"/>
      <w:lvlText w:val="•"/>
      <w:lvlJc w:val="left"/>
      <w:pPr>
        <w:tabs>
          <w:tab w:val="num" w:pos="720"/>
        </w:tabs>
        <w:ind w:left="720" w:hanging="360"/>
      </w:pPr>
      <w:rPr>
        <w:rFonts w:ascii="Verdana" w:hAnsi="Verdana" w:hint="default"/>
      </w:rPr>
    </w:lvl>
    <w:lvl w:ilvl="1" w:tplc="04100003" w:tentative="1">
      <w:start w:val="1"/>
      <w:numFmt w:val="bullet"/>
      <w:lvlText w:val="•"/>
      <w:lvlJc w:val="left"/>
      <w:pPr>
        <w:tabs>
          <w:tab w:val="num" w:pos="1440"/>
        </w:tabs>
        <w:ind w:left="1440" w:hanging="360"/>
      </w:pPr>
      <w:rPr>
        <w:rFonts w:ascii="Verdana" w:hAnsi="Verdana" w:hint="default"/>
      </w:rPr>
    </w:lvl>
    <w:lvl w:ilvl="2" w:tplc="04100005" w:tentative="1">
      <w:start w:val="1"/>
      <w:numFmt w:val="bullet"/>
      <w:lvlText w:val="•"/>
      <w:lvlJc w:val="left"/>
      <w:pPr>
        <w:tabs>
          <w:tab w:val="num" w:pos="2160"/>
        </w:tabs>
        <w:ind w:left="2160" w:hanging="360"/>
      </w:pPr>
      <w:rPr>
        <w:rFonts w:ascii="Verdana" w:hAnsi="Verdana" w:hint="default"/>
      </w:rPr>
    </w:lvl>
    <w:lvl w:ilvl="3" w:tplc="04100001" w:tentative="1">
      <w:start w:val="1"/>
      <w:numFmt w:val="bullet"/>
      <w:lvlText w:val="•"/>
      <w:lvlJc w:val="left"/>
      <w:pPr>
        <w:tabs>
          <w:tab w:val="num" w:pos="2880"/>
        </w:tabs>
        <w:ind w:left="2880" w:hanging="360"/>
      </w:pPr>
      <w:rPr>
        <w:rFonts w:ascii="Verdana" w:hAnsi="Verdana" w:hint="default"/>
      </w:rPr>
    </w:lvl>
    <w:lvl w:ilvl="4" w:tplc="04100003" w:tentative="1">
      <w:start w:val="1"/>
      <w:numFmt w:val="bullet"/>
      <w:lvlText w:val="•"/>
      <w:lvlJc w:val="left"/>
      <w:pPr>
        <w:tabs>
          <w:tab w:val="num" w:pos="3600"/>
        </w:tabs>
        <w:ind w:left="3600" w:hanging="360"/>
      </w:pPr>
      <w:rPr>
        <w:rFonts w:ascii="Verdana" w:hAnsi="Verdana" w:hint="default"/>
      </w:rPr>
    </w:lvl>
    <w:lvl w:ilvl="5" w:tplc="04100005" w:tentative="1">
      <w:start w:val="1"/>
      <w:numFmt w:val="bullet"/>
      <w:lvlText w:val="•"/>
      <w:lvlJc w:val="left"/>
      <w:pPr>
        <w:tabs>
          <w:tab w:val="num" w:pos="4320"/>
        </w:tabs>
        <w:ind w:left="4320" w:hanging="360"/>
      </w:pPr>
      <w:rPr>
        <w:rFonts w:ascii="Verdana" w:hAnsi="Verdana" w:hint="default"/>
      </w:rPr>
    </w:lvl>
    <w:lvl w:ilvl="6" w:tplc="04100001" w:tentative="1">
      <w:start w:val="1"/>
      <w:numFmt w:val="bullet"/>
      <w:lvlText w:val="•"/>
      <w:lvlJc w:val="left"/>
      <w:pPr>
        <w:tabs>
          <w:tab w:val="num" w:pos="5040"/>
        </w:tabs>
        <w:ind w:left="5040" w:hanging="360"/>
      </w:pPr>
      <w:rPr>
        <w:rFonts w:ascii="Verdana" w:hAnsi="Verdana" w:hint="default"/>
      </w:rPr>
    </w:lvl>
    <w:lvl w:ilvl="7" w:tplc="04100003" w:tentative="1">
      <w:start w:val="1"/>
      <w:numFmt w:val="bullet"/>
      <w:lvlText w:val="•"/>
      <w:lvlJc w:val="left"/>
      <w:pPr>
        <w:tabs>
          <w:tab w:val="num" w:pos="5760"/>
        </w:tabs>
        <w:ind w:left="5760" w:hanging="360"/>
      </w:pPr>
      <w:rPr>
        <w:rFonts w:ascii="Verdana" w:hAnsi="Verdana" w:hint="default"/>
      </w:rPr>
    </w:lvl>
    <w:lvl w:ilvl="8" w:tplc="04100005" w:tentative="1">
      <w:start w:val="1"/>
      <w:numFmt w:val="bullet"/>
      <w:lvlText w:val="•"/>
      <w:lvlJc w:val="left"/>
      <w:pPr>
        <w:tabs>
          <w:tab w:val="num" w:pos="6480"/>
        </w:tabs>
        <w:ind w:left="6480" w:hanging="360"/>
      </w:pPr>
      <w:rPr>
        <w:rFonts w:ascii="Verdana" w:hAnsi="Verdana" w:hint="default"/>
      </w:rPr>
    </w:lvl>
  </w:abstractNum>
  <w:abstractNum w:abstractNumId="34">
    <w:nsid w:val="6817146F"/>
    <w:multiLevelType w:val="hybridMultilevel"/>
    <w:tmpl w:val="AA52B8C0"/>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69B16EFB"/>
    <w:multiLevelType w:val="hybridMultilevel"/>
    <w:tmpl w:val="CD9C5BC0"/>
    <w:lvl w:ilvl="0" w:tplc="9116921C">
      <w:start w:val="1"/>
      <w:numFmt w:val="bullet"/>
      <w:lvlText w:val=""/>
      <w:lvlJc w:val="left"/>
      <w:pPr>
        <w:ind w:left="1854" w:hanging="360"/>
      </w:pPr>
      <w:rPr>
        <w:rFonts w:ascii="Symbol" w:hAnsi="Symbol" w:hint="default"/>
      </w:rPr>
    </w:lvl>
    <w:lvl w:ilvl="1" w:tplc="BBC4C334" w:tentative="1">
      <w:start w:val="1"/>
      <w:numFmt w:val="bullet"/>
      <w:lvlText w:val="o"/>
      <w:lvlJc w:val="left"/>
      <w:pPr>
        <w:ind w:left="2574" w:hanging="360"/>
      </w:pPr>
      <w:rPr>
        <w:rFonts w:ascii="Courier New" w:hAnsi="Courier New" w:cs="Courier New" w:hint="default"/>
      </w:rPr>
    </w:lvl>
    <w:lvl w:ilvl="2" w:tplc="2578DCBC" w:tentative="1">
      <w:start w:val="1"/>
      <w:numFmt w:val="bullet"/>
      <w:lvlText w:val=""/>
      <w:lvlJc w:val="left"/>
      <w:pPr>
        <w:ind w:left="3294" w:hanging="360"/>
      </w:pPr>
      <w:rPr>
        <w:rFonts w:ascii="Wingdings" w:hAnsi="Wingdings" w:hint="default"/>
      </w:rPr>
    </w:lvl>
    <w:lvl w:ilvl="3" w:tplc="CA081A98" w:tentative="1">
      <w:start w:val="1"/>
      <w:numFmt w:val="bullet"/>
      <w:lvlText w:val=""/>
      <w:lvlJc w:val="left"/>
      <w:pPr>
        <w:ind w:left="4014" w:hanging="360"/>
      </w:pPr>
      <w:rPr>
        <w:rFonts w:ascii="Symbol" w:hAnsi="Symbol" w:hint="default"/>
      </w:rPr>
    </w:lvl>
    <w:lvl w:ilvl="4" w:tplc="A4C80B52" w:tentative="1">
      <w:start w:val="1"/>
      <w:numFmt w:val="bullet"/>
      <w:lvlText w:val="o"/>
      <w:lvlJc w:val="left"/>
      <w:pPr>
        <w:ind w:left="4734" w:hanging="360"/>
      </w:pPr>
      <w:rPr>
        <w:rFonts w:ascii="Courier New" w:hAnsi="Courier New" w:cs="Courier New" w:hint="default"/>
      </w:rPr>
    </w:lvl>
    <w:lvl w:ilvl="5" w:tplc="C1986C3C" w:tentative="1">
      <w:start w:val="1"/>
      <w:numFmt w:val="bullet"/>
      <w:lvlText w:val=""/>
      <w:lvlJc w:val="left"/>
      <w:pPr>
        <w:ind w:left="5454" w:hanging="360"/>
      </w:pPr>
      <w:rPr>
        <w:rFonts w:ascii="Wingdings" w:hAnsi="Wingdings" w:hint="default"/>
      </w:rPr>
    </w:lvl>
    <w:lvl w:ilvl="6" w:tplc="B0E244A6" w:tentative="1">
      <w:start w:val="1"/>
      <w:numFmt w:val="bullet"/>
      <w:lvlText w:val=""/>
      <w:lvlJc w:val="left"/>
      <w:pPr>
        <w:ind w:left="6174" w:hanging="360"/>
      </w:pPr>
      <w:rPr>
        <w:rFonts w:ascii="Symbol" w:hAnsi="Symbol" w:hint="default"/>
      </w:rPr>
    </w:lvl>
    <w:lvl w:ilvl="7" w:tplc="00CE20BC" w:tentative="1">
      <w:start w:val="1"/>
      <w:numFmt w:val="bullet"/>
      <w:lvlText w:val="o"/>
      <w:lvlJc w:val="left"/>
      <w:pPr>
        <w:ind w:left="6894" w:hanging="360"/>
      </w:pPr>
      <w:rPr>
        <w:rFonts w:ascii="Courier New" w:hAnsi="Courier New" w:cs="Courier New" w:hint="default"/>
      </w:rPr>
    </w:lvl>
    <w:lvl w:ilvl="8" w:tplc="1E8EAE98" w:tentative="1">
      <w:start w:val="1"/>
      <w:numFmt w:val="bullet"/>
      <w:lvlText w:val=""/>
      <w:lvlJc w:val="left"/>
      <w:pPr>
        <w:ind w:left="7614" w:hanging="360"/>
      </w:pPr>
      <w:rPr>
        <w:rFonts w:ascii="Wingdings" w:hAnsi="Wingdings" w:hint="default"/>
      </w:rPr>
    </w:lvl>
  </w:abstractNum>
  <w:abstractNum w:abstractNumId="36">
    <w:nsid w:val="6AB26F7B"/>
    <w:multiLevelType w:val="hybridMultilevel"/>
    <w:tmpl w:val="08DC51CC"/>
    <w:lvl w:ilvl="0" w:tplc="C7B85ED2">
      <w:start w:val="1"/>
      <w:numFmt w:val="bullet"/>
      <w:lvlText w:val=""/>
      <w:lvlJc w:val="left"/>
      <w:pPr>
        <w:ind w:left="720" w:hanging="360"/>
      </w:pPr>
      <w:rPr>
        <w:rFonts w:ascii="Symbol" w:hAnsi="Symbol" w:hint="default"/>
      </w:rPr>
    </w:lvl>
    <w:lvl w:ilvl="1" w:tplc="0B40DAE4" w:tentative="1">
      <w:start w:val="1"/>
      <w:numFmt w:val="bullet"/>
      <w:lvlText w:val="o"/>
      <w:lvlJc w:val="left"/>
      <w:pPr>
        <w:ind w:left="1440" w:hanging="360"/>
      </w:pPr>
      <w:rPr>
        <w:rFonts w:ascii="Courier New" w:hAnsi="Courier New" w:cs="Courier New" w:hint="default"/>
      </w:rPr>
    </w:lvl>
    <w:lvl w:ilvl="2" w:tplc="1700E2C4" w:tentative="1">
      <w:start w:val="1"/>
      <w:numFmt w:val="bullet"/>
      <w:lvlText w:val=""/>
      <w:lvlJc w:val="left"/>
      <w:pPr>
        <w:ind w:left="2160" w:hanging="360"/>
      </w:pPr>
      <w:rPr>
        <w:rFonts w:ascii="Wingdings" w:hAnsi="Wingdings" w:hint="default"/>
      </w:rPr>
    </w:lvl>
    <w:lvl w:ilvl="3" w:tplc="F8380A2C" w:tentative="1">
      <w:start w:val="1"/>
      <w:numFmt w:val="bullet"/>
      <w:lvlText w:val=""/>
      <w:lvlJc w:val="left"/>
      <w:pPr>
        <w:ind w:left="2880" w:hanging="360"/>
      </w:pPr>
      <w:rPr>
        <w:rFonts w:ascii="Symbol" w:hAnsi="Symbol" w:hint="default"/>
      </w:rPr>
    </w:lvl>
    <w:lvl w:ilvl="4" w:tplc="9A540860" w:tentative="1">
      <w:start w:val="1"/>
      <w:numFmt w:val="bullet"/>
      <w:lvlText w:val="o"/>
      <w:lvlJc w:val="left"/>
      <w:pPr>
        <w:ind w:left="3600" w:hanging="360"/>
      </w:pPr>
      <w:rPr>
        <w:rFonts w:ascii="Courier New" w:hAnsi="Courier New" w:cs="Courier New" w:hint="default"/>
      </w:rPr>
    </w:lvl>
    <w:lvl w:ilvl="5" w:tplc="A718DA5E" w:tentative="1">
      <w:start w:val="1"/>
      <w:numFmt w:val="bullet"/>
      <w:lvlText w:val=""/>
      <w:lvlJc w:val="left"/>
      <w:pPr>
        <w:ind w:left="4320" w:hanging="360"/>
      </w:pPr>
      <w:rPr>
        <w:rFonts w:ascii="Wingdings" w:hAnsi="Wingdings" w:hint="default"/>
      </w:rPr>
    </w:lvl>
    <w:lvl w:ilvl="6" w:tplc="CF8CC85E" w:tentative="1">
      <w:start w:val="1"/>
      <w:numFmt w:val="bullet"/>
      <w:lvlText w:val=""/>
      <w:lvlJc w:val="left"/>
      <w:pPr>
        <w:ind w:left="5040" w:hanging="360"/>
      </w:pPr>
      <w:rPr>
        <w:rFonts w:ascii="Symbol" w:hAnsi="Symbol" w:hint="default"/>
      </w:rPr>
    </w:lvl>
    <w:lvl w:ilvl="7" w:tplc="4C40C0E8" w:tentative="1">
      <w:start w:val="1"/>
      <w:numFmt w:val="bullet"/>
      <w:lvlText w:val="o"/>
      <w:lvlJc w:val="left"/>
      <w:pPr>
        <w:ind w:left="5760" w:hanging="360"/>
      </w:pPr>
      <w:rPr>
        <w:rFonts w:ascii="Courier New" w:hAnsi="Courier New" w:cs="Courier New" w:hint="default"/>
      </w:rPr>
    </w:lvl>
    <w:lvl w:ilvl="8" w:tplc="39802E9A" w:tentative="1">
      <w:start w:val="1"/>
      <w:numFmt w:val="bullet"/>
      <w:lvlText w:val=""/>
      <w:lvlJc w:val="left"/>
      <w:pPr>
        <w:ind w:left="6480" w:hanging="360"/>
      </w:pPr>
      <w:rPr>
        <w:rFonts w:ascii="Wingdings" w:hAnsi="Wingdings" w:hint="default"/>
      </w:rPr>
    </w:lvl>
  </w:abstractNum>
  <w:abstractNum w:abstractNumId="37">
    <w:nsid w:val="6B196C47"/>
    <w:multiLevelType w:val="hybridMultilevel"/>
    <w:tmpl w:val="D3C6CAEC"/>
    <w:lvl w:ilvl="0" w:tplc="04100001">
      <w:start w:val="1"/>
      <w:numFmt w:val="decimal"/>
      <w:lvlText w:val="%1)"/>
      <w:lvlJc w:val="left"/>
      <w:pPr>
        <w:ind w:left="705" w:hanging="360"/>
      </w:pPr>
      <w:rPr>
        <w:rFonts w:hint="default"/>
      </w:rPr>
    </w:lvl>
    <w:lvl w:ilvl="1" w:tplc="04100003" w:tentative="1">
      <w:start w:val="1"/>
      <w:numFmt w:val="lowerLetter"/>
      <w:lvlText w:val="%2."/>
      <w:lvlJc w:val="left"/>
      <w:pPr>
        <w:ind w:left="1425" w:hanging="360"/>
      </w:pPr>
    </w:lvl>
    <w:lvl w:ilvl="2" w:tplc="04100005" w:tentative="1">
      <w:start w:val="1"/>
      <w:numFmt w:val="lowerRoman"/>
      <w:lvlText w:val="%3."/>
      <w:lvlJc w:val="right"/>
      <w:pPr>
        <w:ind w:left="2145" w:hanging="180"/>
      </w:pPr>
    </w:lvl>
    <w:lvl w:ilvl="3" w:tplc="04100001" w:tentative="1">
      <w:start w:val="1"/>
      <w:numFmt w:val="decimal"/>
      <w:lvlText w:val="%4."/>
      <w:lvlJc w:val="left"/>
      <w:pPr>
        <w:ind w:left="2865" w:hanging="360"/>
      </w:pPr>
    </w:lvl>
    <w:lvl w:ilvl="4" w:tplc="04100003" w:tentative="1">
      <w:start w:val="1"/>
      <w:numFmt w:val="lowerLetter"/>
      <w:lvlText w:val="%5."/>
      <w:lvlJc w:val="left"/>
      <w:pPr>
        <w:ind w:left="3585" w:hanging="360"/>
      </w:pPr>
    </w:lvl>
    <w:lvl w:ilvl="5" w:tplc="04100005" w:tentative="1">
      <w:start w:val="1"/>
      <w:numFmt w:val="lowerRoman"/>
      <w:lvlText w:val="%6."/>
      <w:lvlJc w:val="right"/>
      <w:pPr>
        <w:ind w:left="4305" w:hanging="180"/>
      </w:pPr>
    </w:lvl>
    <w:lvl w:ilvl="6" w:tplc="04100001" w:tentative="1">
      <w:start w:val="1"/>
      <w:numFmt w:val="decimal"/>
      <w:lvlText w:val="%7."/>
      <w:lvlJc w:val="left"/>
      <w:pPr>
        <w:ind w:left="5025" w:hanging="360"/>
      </w:pPr>
    </w:lvl>
    <w:lvl w:ilvl="7" w:tplc="04100003" w:tentative="1">
      <w:start w:val="1"/>
      <w:numFmt w:val="lowerLetter"/>
      <w:lvlText w:val="%8."/>
      <w:lvlJc w:val="left"/>
      <w:pPr>
        <w:ind w:left="5745" w:hanging="360"/>
      </w:pPr>
    </w:lvl>
    <w:lvl w:ilvl="8" w:tplc="04100005" w:tentative="1">
      <w:start w:val="1"/>
      <w:numFmt w:val="lowerRoman"/>
      <w:lvlText w:val="%9."/>
      <w:lvlJc w:val="right"/>
      <w:pPr>
        <w:ind w:left="6465" w:hanging="180"/>
      </w:pPr>
    </w:lvl>
  </w:abstractNum>
  <w:abstractNum w:abstractNumId="38">
    <w:nsid w:val="733746E2"/>
    <w:multiLevelType w:val="hybridMultilevel"/>
    <w:tmpl w:val="096010A0"/>
    <w:lvl w:ilvl="0" w:tplc="3F3E817C">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9045FC2"/>
    <w:multiLevelType w:val="hybridMultilevel"/>
    <w:tmpl w:val="C290A9BA"/>
    <w:lvl w:ilvl="0" w:tplc="2D94F19E">
      <w:start w:val="1"/>
      <w:numFmt w:val="bullet"/>
      <w:lvlText w:val=""/>
      <w:lvlJc w:val="left"/>
      <w:pPr>
        <w:ind w:left="720" w:hanging="360"/>
      </w:pPr>
      <w:rPr>
        <w:rFonts w:ascii="Wingdings" w:hAnsi="Wingdings"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40">
    <w:nsid w:val="7ADA4371"/>
    <w:multiLevelType w:val="hybridMultilevel"/>
    <w:tmpl w:val="0CEAC99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1">
    <w:nsid w:val="7B9901A0"/>
    <w:multiLevelType w:val="hybridMultilevel"/>
    <w:tmpl w:val="8B4C6BBE"/>
    <w:lvl w:ilvl="0" w:tplc="39282746">
      <w:start w:val="1"/>
      <w:numFmt w:val="bullet"/>
      <w:lvlText w:val=""/>
      <w:lvlJc w:val="left"/>
      <w:pPr>
        <w:ind w:left="644" w:hanging="360"/>
      </w:pPr>
      <w:rPr>
        <w:rFonts w:ascii="Symbol" w:hAnsi="Symbol"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num w:numId="1">
    <w:abstractNumId w:val="41"/>
  </w:num>
  <w:num w:numId="2">
    <w:abstractNumId w:val="13"/>
  </w:num>
  <w:num w:numId="3">
    <w:abstractNumId w:val="37"/>
  </w:num>
  <w:num w:numId="4">
    <w:abstractNumId w:val="28"/>
  </w:num>
  <w:num w:numId="5">
    <w:abstractNumId w:val="36"/>
  </w:num>
  <w:num w:numId="6">
    <w:abstractNumId w:val="14"/>
  </w:num>
  <w:num w:numId="7">
    <w:abstractNumId w:val="30"/>
  </w:num>
  <w:num w:numId="8">
    <w:abstractNumId w:val="11"/>
  </w:num>
  <w:num w:numId="9">
    <w:abstractNumId w:val="38"/>
  </w:num>
  <w:num w:numId="10">
    <w:abstractNumId w:val="39"/>
  </w:num>
  <w:num w:numId="11">
    <w:abstractNumId w:val="35"/>
  </w:num>
  <w:num w:numId="12">
    <w:abstractNumId w:val="26"/>
  </w:num>
  <w:num w:numId="13">
    <w:abstractNumId w:val="33"/>
  </w:num>
  <w:num w:numId="14">
    <w:abstractNumId w:val="21"/>
  </w:num>
  <w:num w:numId="15">
    <w:abstractNumId w:val="16"/>
  </w:num>
  <w:num w:numId="16">
    <w:abstractNumId w:val="20"/>
  </w:num>
  <w:num w:numId="17">
    <w:abstractNumId w:val="29"/>
  </w:num>
  <w:num w:numId="18">
    <w:abstractNumId w:val="1"/>
  </w:num>
  <w:num w:numId="19">
    <w:abstractNumId w:val="2"/>
  </w:num>
  <w:num w:numId="20">
    <w:abstractNumId w:val="3"/>
  </w:num>
  <w:num w:numId="21">
    <w:abstractNumId w:val="4"/>
  </w:num>
  <w:num w:numId="22">
    <w:abstractNumId w:val="5"/>
  </w:num>
  <w:num w:numId="23">
    <w:abstractNumId w:val="6"/>
  </w:num>
  <w:num w:numId="24">
    <w:abstractNumId w:val="0"/>
  </w:num>
  <w:num w:numId="25">
    <w:abstractNumId w:val="34"/>
  </w:num>
  <w:num w:numId="26">
    <w:abstractNumId w:val="31"/>
  </w:num>
  <w:num w:numId="27">
    <w:abstractNumId w:val="12"/>
  </w:num>
  <w:num w:numId="28">
    <w:abstractNumId w:val="23"/>
  </w:num>
  <w:num w:numId="29">
    <w:abstractNumId w:val="22"/>
  </w:num>
  <w:num w:numId="30">
    <w:abstractNumId w:val="32"/>
  </w:num>
  <w:num w:numId="31">
    <w:abstractNumId w:val="19"/>
  </w:num>
  <w:num w:numId="32">
    <w:abstractNumId w:val="15"/>
  </w:num>
  <w:num w:numId="33">
    <w:abstractNumId w:val="17"/>
  </w:num>
  <w:num w:numId="34">
    <w:abstractNumId w:val="9"/>
  </w:num>
  <w:num w:numId="35">
    <w:abstractNumId w:val="27"/>
  </w:num>
  <w:num w:numId="36">
    <w:abstractNumId w:val="18"/>
  </w:num>
  <w:num w:numId="37">
    <w:abstractNumId w:val="10"/>
  </w:num>
  <w:num w:numId="38">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4C63F9"/>
    <w:rsid w:val="000242EB"/>
    <w:rsid w:val="00033C79"/>
    <w:rsid w:val="0006493F"/>
    <w:rsid w:val="0007067E"/>
    <w:rsid w:val="000724AD"/>
    <w:rsid w:val="0007316F"/>
    <w:rsid w:val="000758AF"/>
    <w:rsid w:val="000878ED"/>
    <w:rsid w:val="00091489"/>
    <w:rsid w:val="00093C39"/>
    <w:rsid w:val="000B0F11"/>
    <w:rsid w:val="000D63A0"/>
    <w:rsid w:val="000E5045"/>
    <w:rsid w:val="000F476E"/>
    <w:rsid w:val="000F57A0"/>
    <w:rsid w:val="000F6FAB"/>
    <w:rsid w:val="00102AC7"/>
    <w:rsid w:val="001103CD"/>
    <w:rsid w:val="00136D0B"/>
    <w:rsid w:val="0015225D"/>
    <w:rsid w:val="00164A42"/>
    <w:rsid w:val="00181EA0"/>
    <w:rsid w:val="001B0A99"/>
    <w:rsid w:val="001B20D5"/>
    <w:rsid w:val="001B412B"/>
    <w:rsid w:val="001C0837"/>
    <w:rsid w:val="001D6CD0"/>
    <w:rsid w:val="001E3F3B"/>
    <w:rsid w:val="00202AE2"/>
    <w:rsid w:val="00214023"/>
    <w:rsid w:val="002254C6"/>
    <w:rsid w:val="00231CF8"/>
    <w:rsid w:val="002334AC"/>
    <w:rsid w:val="002509F6"/>
    <w:rsid w:val="00252AB5"/>
    <w:rsid w:val="002703D8"/>
    <w:rsid w:val="00270FE4"/>
    <w:rsid w:val="002840A0"/>
    <w:rsid w:val="002C7492"/>
    <w:rsid w:val="002E16FD"/>
    <w:rsid w:val="002E6CAD"/>
    <w:rsid w:val="002F6150"/>
    <w:rsid w:val="00310008"/>
    <w:rsid w:val="003153DB"/>
    <w:rsid w:val="003173BE"/>
    <w:rsid w:val="00325340"/>
    <w:rsid w:val="003305D4"/>
    <w:rsid w:val="003519C4"/>
    <w:rsid w:val="00360AC5"/>
    <w:rsid w:val="0036639C"/>
    <w:rsid w:val="00367C4B"/>
    <w:rsid w:val="00367DF4"/>
    <w:rsid w:val="00370F76"/>
    <w:rsid w:val="00372B0E"/>
    <w:rsid w:val="003744ED"/>
    <w:rsid w:val="0037644B"/>
    <w:rsid w:val="00381A0E"/>
    <w:rsid w:val="00381E15"/>
    <w:rsid w:val="003A4049"/>
    <w:rsid w:val="003A5396"/>
    <w:rsid w:val="003A6D78"/>
    <w:rsid w:val="003B0194"/>
    <w:rsid w:val="003B1E50"/>
    <w:rsid w:val="003D06B5"/>
    <w:rsid w:val="00443B09"/>
    <w:rsid w:val="00446660"/>
    <w:rsid w:val="00452129"/>
    <w:rsid w:val="00461E7E"/>
    <w:rsid w:val="004A0E2F"/>
    <w:rsid w:val="004B7D70"/>
    <w:rsid w:val="004B7DA6"/>
    <w:rsid w:val="004C54B0"/>
    <w:rsid w:val="004C63F9"/>
    <w:rsid w:val="004E57EE"/>
    <w:rsid w:val="004E5DE9"/>
    <w:rsid w:val="004E6E1E"/>
    <w:rsid w:val="00502847"/>
    <w:rsid w:val="0050285F"/>
    <w:rsid w:val="00521234"/>
    <w:rsid w:val="005434F8"/>
    <w:rsid w:val="005546A4"/>
    <w:rsid w:val="00556366"/>
    <w:rsid w:val="00585302"/>
    <w:rsid w:val="005B2D2B"/>
    <w:rsid w:val="005B726D"/>
    <w:rsid w:val="005C55F8"/>
    <w:rsid w:val="005D487F"/>
    <w:rsid w:val="005E3F80"/>
    <w:rsid w:val="005E61AA"/>
    <w:rsid w:val="005F15DE"/>
    <w:rsid w:val="005F3064"/>
    <w:rsid w:val="005F3915"/>
    <w:rsid w:val="00606514"/>
    <w:rsid w:val="0060763A"/>
    <w:rsid w:val="00611F66"/>
    <w:rsid w:val="00612DBA"/>
    <w:rsid w:val="00613190"/>
    <w:rsid w:val="006558DC"/>
    <w:rsid w:val="006602A4"/>
    <w:rsid w:val="00661731"/>
    <w:rsid w:val="0066277B"/>
    <w:rsid w:val="00683DC6"/>
    <w:rsid w:val="0068763B"/>
    <w:rsid w:val="0069724E"/>
    <w:rsid w:val="006A183A"/>
    <w:rsid w:val="006A3B5F"/>
    <w:rsid w:val="006A74AB"/>
    <w:rsid w:val="006C4EE5"/>
    <w:rsid w:val="006C5707"/>
    <w:rsid w:val="006D63FA"/>
    <w:rsid w:val="007014B7"/>
    <w:rsid w:val="00702543"/>
    <w:rsid w:val="0070596B"/>
    <w:rsid w:val="007206DB"/>
    <w:rsid w:val="00726722"/>
    <w:rsid w:val="00726776"/>
    <w:rsid w:val="007367E9"/>
    <w:rsid w:val="00737B32"/>
    <w:rsid w:val="00742DF1"/>
    <w:rsid w:val="00744EEA"/>
    <w:rsid w:val="00763587"/>
    <w:rsid w:val="00781915"/>
    <w:rsid w:val="00783314"/>
    <w:rsid w:val="007A3E31"/>
    <w:rsid w:val="007A5F9C"/>
    <w:rsid w:val="007B4D89"/>
    <w:rsid w:val="007B62DA"/>
    <w:rsid w:val="007C6E59"/>
    <w:rsid w:val="007D0CCB"/>
    <w:rsid w:val="007D1163"/>
    <w:rsid w:val="007E4C9D"/>
    <w:rsid w:val="008076A3"/>
    <w:rsid w:val="00812B0A"/>
    <w:rsid w:val="00813F8E"/>
    <w:rsid w:val="0082138B"/>
    <w:rsid w:val="00824DA2"/>
    <w:rsid w:val="00826AE0"/>
    <w:rsid w:val="0084043F"/>
    <w:rsid w:val="0084227D"/>
    <w:rsid w:val="008449FF"/>
    <w:rsid w:val="00844BA8"/>
    <w:rsid w:val="00852D45"/>
    <w:rsid w:val="008561E8"/>
    <w:rsid w:val="008A171D"/>
    <w:rsid w:val="008B2BA1"/>
    <w:rsid w:val="008B6761"/>
    <w:rsid w:val="008D4283"/>
    <w:rsid w:val="008D68DC"/>
    <w:rsid w:val="008E1EE0"/>
    <w:rsid w:val="008E751E"/>
    <w:rsid w:val="008F1BE0"/>
    <w:rsid w:val="008F2DE1"/>
    <w:rsid w:val="008F3344"/>
    <w:rsid w:val="00923C6E"/>
    <w:rsid w:val="009301B1"/>
    <w:rsid w:val="00930249"/>
    <w:rsid w:val="00957F99"/>
    <w:rsid w:val="0096216F"/>
    <w:rsid w:val="009666FB"/>
    <w:rsid w:val="00971C4D"/>
    <w:rsid w:val="00985811"/>
    <w:rsid w:val="009913CE"/>
    <w:rsid w:val="009A3814"/>
    <w:rsid w:val="009A3D29"/>
    <w:rsid w:val="009C1D74"/>
    <w:rsid w:val="009E0D79"/>
    <w:rsid w:val="009E2181"/>
    <w:rsid w:val="009F20B0"/>
    <w:rsid w:val="009F318E"/>
    <w:rsid w:val="00A048A5"/>
    <w:rsid w:val="00A320BA"/>
    <w:rsid w:val="00A35675"/>
    <w:rsid w:val="00A357DB"/>
    <w:rsid w:val="00A44F7A"/>
    <w:rsid w:val="00A4735E"/>
    <w:rsid w:val="00A75EA9"/>
    <w:rsid w:val="00A809D5"/>
    <w:rsid w:val="00A83303"/>
    <w:rsid w:val="00A838FA"/>
    <w:rsid w:val="00A922C0"/>
    <w:rsid w:val="00A96D2F"/>
    <w:rsid w:val="00AA7FBA"/>
    <w:rsid w:val="00AD0620"/>
    <w:rsid w:val="00AD1C02"/>
    <w:rsid w:val="00AD581B"/>
    <w:rsid w:val="00B07CFB"/>
    <w:rsid w:val="00B31B09"/>
    <w:rsid w:val="00B35D1D"/>
    <w:rsid w:val="00B36444"/>
    <w:rsid w:val="00B44618"/>
    <w:rsid w:val="00B57639"/>
    <w:rsid w:val="00B57F4D"/>
    <w:rsid w:val="00B64EC7"/>
    <w:rsid w:val="00B6595A"/>
    <w:rsid w:val="00B90488"/>
    <w:rsid w:val="00BA3627"/>
    <w:rsid w:val="00BB3885"/>
    <w:rsid w:val="00C03051"/>
    <w:rsid w:val="00C03F98"/>
    <w:rsid w:val="00C06F5B"/>
    <w:rsid w:val="00C16607"/>
    <w:rsid w:val="00C233B0"/>
    <w:rsid w:val="00C23FC0"/>
    <w:rsid w:val="00C33545"/>
    <w:rsid w:val="00C358D1"/>
    <w:rsid w:val="00C36C3B"/>
    <w:rsid w:val="00C4643E"/>
    <w:rsid w:val="00C51A59"/>
    <w:rsid w:val="00C55984"/>
    <w:rsid w:val="00C732C6"/>
    <w:rsid w:val="00C86D50"/>
    <w:rsid w:val="00CA090E"/>
    <w:rsid w:val="00CA4BD4"/>
    <w:rsid w:val="00CB017C"/>
    <w:rsid w:val="00CC2327"/>
    <w:rsid w:val="00CC46E4"/>
    <w:rsid w:val="00CC4E4C"/>
    <w:rsid w:val="00CD1606"/>
    <w:rsid w:val="00CD304C"/>
    <w:rsid w:val="00CD666F"/>
    <w:rsid w:val="00CE16A0"/>
    <w:rsid w:val="00D04F00"/>
    <w:rsid w:val="00D05A4B"/>
    <w:rsid w:val="00D0627C"/>
    <w:rsid w:val="00D12D26"/>
    <w:rsid w:val="00D15C52"/>
    <w:rsid w:val="00D15D41"/>
    <w:rsid w:val="00D17CAB"/>
    <w:rsid w:val="00D32A62"/>
    <w:rsid w:val="00D42E7B"/>
    <w:rsid w:val="00D569E3"/>
    <w:rsid w:val="00D56FB3"/>
    <w:rsid w:val="00D6108E"/>
    <w:rsid w:val="00D83102"/>
    <w:rsid w:val="00D843F4"/>
    <w:rsid w:val="00D8688F"/>
    <w:rsid w:val="00DC627A"/>
    <w:rsid w:val="00DD0C19"/>
    <w:rsid w:val="00DE0367"/>
    <w:rsid w:val="00DE4F78"/>
    <w:rsid w:val="00DE5F4A"/>
    <w:rsid w:val="00DF7D22"/>
    <w:rsid w:val="00E02AD9"/>
    <w:rsid w:val="00E20C80"/>
    <w:rsid w:val="00E2270F"/>
    <w:rsid w:val="00E30AE2"/>
    <w:rsid w:val="00E533B6"/>
    <w:rsid w:val="00E72D2C"/>
    <w:rsid w:val="00E81950"/>
    <w:rsid w:val="00E872AD"/>
    <w:rsid w:val="00EA7A13"/>
    <w:rsid w:val="00EB7554"/>
    <w:rsid w:val="00EB78A9"/>
    <w:rsid w:val="00EC290F"/>
    <w:rsid w:val="00ED7BDA"/>
    <w:rsid w:val="00EE4F18"/>
    <w:rsid w:val="00F04E54"/>
    <w:rsid w:val="00F125A9"/>
    <w:rsid w:val="00F12DD2"/>
    <w:rsid w:val="00F162F7"/>
    <w:rsid w:val="00F32B4C"/>
    <w:rsid w:val="00F43655"/>
    <w:rsid w:val="00F64ED2"/>
    <w:rsid w:val="00F670BB"/>
    <w:rsid w:val="00F92D87"/>
    <w:rsid w:val="00FB50C5"/>
    <w:rsid w:val="00FC37C8"/>
    <w:rsid w:val="00FC3DA5"/>
    <w:rsid w:val="00FC5C5C"/>
    <w:rsid w:val="00FD429C"/>
    <w:rsid w:val="00FD5503"/>
    <w:rsid w:val="00FD56C5"/>
    <w:rsid w:val="00FE3EE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32770"/>
    <o:shapelayout v:ext="edit">
      <o:idmap v:ext="edit" data="1"/>
      <o:rules v:ext="edit">
        <o:r id="V:Rule2" type="connector" idref="#_x0000_s10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63F9"/>
    <w:pPr>
      <w:suppressAutoHyphens/>
      <w:spacing w:after="0" w:line="240" w:lineRule="auto"/>
    </w:pPr>
    <w:rPr>
      <w:rFonts w:ascii="Times New Roman" w:eastAsia="Times New Roman" w:hAnsi="Times New Roman" w:cs="Times New Roman"/>
      <w:sz w:val="24"/>
      <w:szCs w:val="24"/>
      <w:lang w:eastAsia="ar-SA"/>
    </w:rPr>
  </w:style>
  <w:style w:type="paragraph" w:styleId="Titolo1">
    <w:name w:val="heading 1"/>
    <w:basedOn w:val="Normale"/>
    <w:next w:val="Normale"/>
    <w:link w:val="Titolo1Carattere"/>
    <w:qFormat/>
    <w:rsid w:val="00E72D2C"/>
    <w:pPr>
      <w:keepNext/>
      <w:suppressAutoHyphens w:val="0"/>
      <w:jc w:val="center"/>
      <w:outlineLvl w:val="0"/>
    </w:pPr>
    <w:rPr>
      <w:b/>
      <w:sz w:val="20"/>
      <w:szCs w:val="20"/>
      <w:lang w:eastAsia="it-IT"/>
    </w:rPr>
  </w:style>
  <w:style w:type="paragraph" w:styleId="Titolo2">
    <w:name w:val="heading 2"/>
    <w:basedOn w:val="Normale"/>
    <w:next w:val="Normale"/>
    <w:link w:val="Titolo2Carattere"/>
    <w:unhideWhenUsed/>
    <w:qFormat/>
    <w:rsid w:val="00A838F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nhideWhenUsed/>
    <w:qFormat/>
    <w:rsid w:val="00A838FA"/>
    <w:pPr>
      <w:keepNext/>
      <w:keepLines/>
      <w:spacing w:before="20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qFormat/>
    <w:rsid w:val="00E72D2C"/>
    <w:pPr>
      <w:keepNext/>
      <w:suppressAutoHyphens w:val="0"/>
      <w:jc w:val="center"/>
      <w:outlineLvl w:val="3"/>
    </w:pPr>
    <w:rPr>
      <w:sz w:val="28"/>
      <w:szCs w:val="20"/>
      <w:lang w:eastAsia="it-IT"/>
    </w:rPr>
  </w:style>
  <w:style w:type="paragraph" w:styleId="Titolo5">
    <w:name w:val="heading 5"/>
    <w:basedOn w:val="Normale"/>
    <w:next w:val="Normale"/>
    <w:link w:val="Titolo5Carattere"/>
    <w:qFormat/>
    <w:rsid w:val="00E72D2C"/>
    <w:pPr>
      <w:keepNext/>
      <w:suppressAutoHyphens w:val="0"/>
      <w:outlineLvl w:val="4"/>
    </w:pPr>
    <w:rPr>
      <w:szCs w:val="20"/>
      <w:lang w:eastAsia="it-IT"/>
    </w:rPr>
  </w:style>
  <w:style w:type="paragraph" w:styleId="Titolo6">
    <w:name w:val="heading 6"/>
    <w:basedOn w:val="Normale"/>
    <w:next w:val="Normale"/>
    <w:link w:val="Titolo6Carattere"/>
    <w:unhideWhenUsed/>
    <w:qFormat/>
    <w:rsid w:val="00A838FA"/>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qFormat/>
    <w:rsid w:val="00A838FA"/>
    <w:pPr>
      <w:keepNext/>
      <w:suppressAutoHyphens w:val="0"/>
      <w:outlineLvl w:val="6"/>
    </w:pPr>
    <w:rPr>
      <w:b/>
      <w:bCs/>
      <w:sz w:val="28"/>
      <w:szCs w:val="20"/>
    </w:rPr>
  </w:style>
  <w:style w:type="paragraph" w:styleId="Titolo8">
    <w:name w:val="heading 8"/>
    <w:basedOn w:val="Normale"/>
    <w:next w:val="Normale"/>
    <w:link w:val="Titolo8Carattere"/>
    <w:qFormat/>
    <w:rsid w:val="00A838FA"/>
    <w:pPr>
      <w:keepNext/>
      <w:suppressAutoHyphens w:val="0"/>
      <w:jc w:val="center"/>
      <w:outlineLvl w:val="7"/>
    </w:pPr>
    <w:rPr>
      <w:b/>
    </w:rPr>
  </w:style>
  <w:style w:type="paragraph" w:styleId="Titolo9">
    <w:name w:val="heading 9"/>
    <w:basedOn w:val="Normale"/>
    <w:next w:val="Normale"/>
    <w:link w:val="Titolo9Carattere"/>
    <w:qFormat/>
    <w:rsid w:val="00A838FA"/>
    <w:pPr>
      <w:keepNext/>
      <w:suppressAutoHyphens w:val="0"/>
      <w:jc w:val="center"/>
      <w:outlineLvl w:val="8"/>
    </w:pPr>
    <w:rPr>
      <w:bCs/>
      <w:u w:val="single"/>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4C63F9"/>
    <w:pPr>
      <w:spacing w:after="0" w:line="240" w:lineRule="auto"/>
    </w:pPr>
    <w:rPr>
      <w:rFonts w:ascii="Times New Roman" w:eastAsia="Times New Roman" w:hAnsi="Times New Roman" w:cs="Times New Roman"/>
      <w:sz w:val="20"/>
      <w:szCs w:val="20"/>
      <w:lang w:eastAsia="it-IT"/>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ableParagraph">
    <w:name w:val="Table Paragraph"/>
    <w:basedOn w:val="Normale"/>
    <w:uiPriority w:val="1"/>
    <w:qFormat/>
    <w:rsid w:val="004C63F9"/>
    <w:pPr>
      <w:widowControl w:val="0"/>
      <w:suppressAutoHyphens w:val="0"/>
    </w:pPr>
    <w:rPr>
      <w:rFonts w:ascii="Calibri" w:eastAsia="Calibri" w:hAnsi="Calibri" w:cs="Calibri"/>
      <w:sz w:val="22"/>
      <w:szCs w:val="22"/>
      <w:lang w:val="en-US" w:eastAsia="en-US"/>
    </w:rPr>
  </w:style>
  <w:style w:type="character" w:styleId="Rimandocommento">
    <w:name w:val="annotation reference"/>
    <w:basedOn w:val="Carpredefinitoparagrafo"/>
    <w:uiPriority w:val="99"/>
    <w:semiHidden/>
    <w:unhideWhenUsed/>
    <w:rsid w:val="004C63F9"/>
    <w:rPr>
      <w:sz w:val="16"/>
      <w:szCs w:val="16"/>
    </w:rPr>
  </w:style>
  <w:style w:type="paragraph" w:styleId="Testocommento">
    <w:name w:val="annotation text"/>
    <w:basedOn w:val="Normale"/>
    <w:link w:val="TestocommentoCarattere"/>
    <w:uiPriority w:val="99"/>
    <w:semiHidden/>
    <w:unhideWhenUsed/>
    <w:rsid w:val="004C63F9"/>
    <w:rPr>
      <w:sz w:val="20"/>
      <w:szCs w:val="20"/>
    </w:rPr>
  </w:style>
  <w:style w:type="character" w:customStyle="1" w:styleId="TestocommentoCarattere">
    <w:name w:val="Testo commento Carattere"/>
    <w:basedOn w:val="Carpredefinitoparagrafo"/>
    <w:link w:val="Testocommento"/>
    <w:uiPriority w:val="99"/>
    <w:semiHidden/>
    <w:rsid w:val="004C63F9"/>
    <w:rPr>
      <w:rFonts w:ascii="Times New Roman" w:eastAsia="Times New Roman" w:hAnsi="Times New Roman" w:cs="Times New Roman"/>
      <w:sz w:val="20"/>
      <w:szCs w:val="20"/>
      <w:lang w:eastAsia="ar-SA"/>
    </w:rPr>
  </w:style>
  <w:style w:type="paragraph" w:styleId="Soggettocommento">
    <w:name w:val="annotation subject"/>
    <w:basedOn w:val="Testocommento"/>
    <w:next w:val="Testocommento"/>
    <w:link w:val="SoggettocommentoCarattere"/>
    <w:uiPriority w:val="99"/>
    <w:semiHidden/>
    <w:unhideWhenUsed/>
    <w:rsid w:val="004C63F9"/>
    <w:rPr>
      <w:b/>
      <w:bCs/>
    </w:rPr>
  </w:style>
  <w:style w:type="character" w:customStyle="1" w:styleId="SoggettocommentoCarattere">
    <w:name w:val="Soggetto commento Carattere"/>
    <w:basedOn w:val="TestocommentoCarattere"/>
    <w:link w:val="Soggettocommento"/>
    <w:uiPriority w:val="99"/>
    <w:semiHidden/>
    <w:rsid w:val="004C63F9"/>
    <w:rPr>
      <w:b/>
      <w:bCs/>
    </w:rPr>
  </w:style>
  <w:style w:type="paragraph" w:styleId="Testofumetto">
    <w:name w:val="Balloon Text"/>
    <w:basedOn w:val="Normale"/>
    <w:link w:val="TestofumettoCarattere"/>
    <w:uiPriority w:val="99"/>
    <w:semiHidden/>
    <w:unhideWhenUsed/>
    <w:rsid w:val="004C63F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63F9"/>
    <w:rPr>
      <w:rFonts w:ascii="Segoe UI" w:eastAsia="Times New Roman" w:hAnsi="Segoe UI" w:cs="Segoe UI"/>
      <w:sz w:val="18"/>
      <w:szCs w:val="18"/>
      <w:lang w:eastAsia="ar-SA"/>
    </w:rPr>
  </w:style>
  <w:style w:type="paragraph" w:styleId="Paragrafoelenco">
    <w:name w:val="List Paragraph"/>
    <w:basedOn w:val="Normale"/>
    <w:uiPriority w:val="34"/>
    <w:qFormat/>
    <w:rsid w:val="004C63F9"/>
    <w:pPr>
      <w:widowControl w:val="0"/>
      <w:suppressAutoHyphens w:val="0"/>
      <w:autoSpaceDE w:val="0"/>
      <w:autoSpaceDN w:val="0"/>
      <w:adjustRightInd w:val="0"/>
    </w:pPr>
    <w:rPr>
      <w:rFonts w:eastAsiaTheme="minorEastAsia"/>
      <w:lang w:eastAsia="it-IT"/>
    </w:rPr>
  </w:style>
  <w:style w:type="paragraph" w:styleId="NormaleWeb">
    <w:name w:val="Normal (Web)"/>
    <w:basedOn w:val="Normale"/>
    <w:uiPriority w:val="99"/>
    <w:unhideWhenUsed/>
    <w:rsid w:val="004C63F9"/>
    <w:pPr>
      <w:suppressAutoHyphens w:val="0"/>
      <w:spacing w:before="100" w:beforeAutospacing="1" w:after="100" w:afterAutospacing="1"/>
    </w:pPr>
    <w:rPr>
      <w:lang w:eastAsia="it-IT"/>
    </w:rPr>
  </w:style>
  <w:style w:type="character" w:customStyle="1" w:styleId="stile20">
    <w:name w:val="stile20"/>
    <w:basedOn w:val="Carpredefinitoparagrafo"/>
    <w:rsid w:val="004C63F9"/>
  </w:style>
  <w:style w:type="character" w:customStyle="1" w:styleId="stile49">
    <w:name w:val="stile49"/>
    <w:basedOn w:val="Carpredefinitoparagrafo"/>
    <w:rsid w:val="004C63F9"/>
  </w:style>
  <w:style w:type="character" w:customStyle="1" w:styleId="Titolo1Carattere">
    <w:name w:val="Titolo 1 Carattere"/>
    <w:basedOn w:val="Carpredefinitoparagrafo"/>
    <w:link w:val="Titolo1"/>
    <w:rsid w:val="00E72D2C"/>
    <w:rPr>
      <w:rFonts w:ascii="Times New Roman" w:eastAsia="Times New Roman" w:hAnsi="Times New Roman" w:cs="Times New Roman"/>
      <w:b/>
      <w:sz w:val="20"/>
      <w:szCs w:val="20"/>
      <w:lang w:eastAsia="it-IT"/>
    </w:rPr>
  </w:style>
  <w:style w:type="character" w:customStyle="1" w:styleId="Titolo4Carattere">
    <w:name w:val="Titolo 4 Carattere"/>
    <w:basedOn w:val="Carpredefinitoparagrafo"/>
    <w:link w:val="Titolo4"/>
    <w:rsid w:val="00E72D2C"/>
    <w:rPr>
      <w:rFonts w:ascii="Times New Roman" w:eastAsia="Times New Roman" w:hAnsi="Times New Roman" w:cs="Times New Roman"/>
      <w:sz w:val="28"/>
      <w:szCs w:val="20"/>
      <w:lang w:eastAsia="it-IT"/>
    </w:rPr>
  </w:style>
  <w:style w:type="character" w:customStyle="1" w:styleId="Titolo5Carattere">
    <w:name w:val="Titolo 5 Carattere"/>
    <w:basedOn w:val="Carpredefinitoparagrafo"/>
    <w:link w:val="Titolo5"/>
    <w:rsid w:val="00E72D2C"/>
    <w:rPr>
      <w:rFonts w:ascii="Times New Roman" w:eastAsia="Times New Roman" w:hAnsi="Times New Roman" w:cs="Times New Roman"/>
      <w:sz w:val="24"/>
      <w:szCs w:val="20"/>
      <w:lang w:eastAsia="it-IT"/>
    </w:rPr>
  </w:style>
  <w:style w:type="paragraph" w:styleId="Rientrocorpodeltesto">
    <w:name w:val="Body Text Indent"/>
    <w:basedOn w:val="Normale"/>
    <w:link w:val="RientrocorpodeltestoCarattere"/>
    <w:semiHidden/>
    <w:rsid w:val="00E72D2C"/>
    <w:pPr>
      <w:suppressAutoHyphens w:val="0"/>
      <w:ind w:left="360"/>
    </w:pPr>
    <w:rPr>
      <w:color w:val="000000"/>
      <w:sz w:val="32"/>
      <w:lang w:eastAsia="it-IT"/>
    </w:rPr>
  </w:style>
  <w:style w:type="character" w:customStyle="1" w:styleId="RientrocorpodeltestoCarattere">
    <w:name w:val="Rientro corpo del testo Carattere"/>
    <w:basedOn w:val="Carpredefinitoparagrafo"/>
    <w:link w:val="Rientrocorpodeltesto"/>
    <w:semiHidden/>
    <w:rsid w:val="00E72D2C"/>
    <w:rPr>
      <w:rFonts w:ascii="Times New Roman" w:eastAsia="Times New Roman" w:hAnsi="Times New Roman" w:cs="Times New Roman"/>
      <w:color w:val="000000"/>
      <w:sz w:val="32"/>
      <w:szCs w:val="24"/>
      <w:lang w:eastAsia="it-IT"/>
    </w:rPr>
  </w:style>
  <w:style w:type="character" w:styleId="Collegamentoipertestuale">
    <w:name w:val="Hyperlink"/>
    <w:basedOn w:val="Carpredefinitoparagrafo"/>
    <w:unhideWhenUsed/>
    <w:rsid w:val="00A838FA"/>
    <w:rPr>
      <w:color w:val="0000FF" w:themeColor="hyperlink"/>
      <w:u w:val="single"/>
    </w:rPr>
  </w:style>
  <w:style w:type="character" w:customStyle="1" w:styleId="Titolo2Carattere">
    <w:name w:val="Titolo 2 Carattere"/>
    <w:basedOn w:val="Carpredefinitoparagrafo"/>
    <w:link w:val="Titolo2"/>
    <w:rsid w:val="00A838FA"/>
    <w:rPr>
      <w:rFonts w:asciiTheme="majorHAnsi" w:eastAsiaTheme="majorEastAsia" w:hAnsiTheme="majorHAnsi" w:cstheme="majorBidi"/>
      <w:b/>
      <w:bCs/>
      <w:color w:val="4F81BD" w:themeColor="accent1"/>
      <w:sz w:val="26"/>
      <w:szCs w:val="26"/>
      <w:lang w:eastAsia="ar-SA"/>
    </w:rPr>
  </w:style>
  <w:style w:type="character" w:customStyle="1" w:styleId="Titolo3Carattere">
    <w:name w:val="Titolo 3 Carattere"/>
    <w:basedOn w:val="Carpredefinitoparagrafo"/>
    <w:link w:val="Titolo3"/>
    <w:rsid w:val="00A838FA"/>
    <w:rPr>
      <w:rFonts w:asciiTheme="majorHAnsi" w:eastAsiaTheme="majorEastAsia" w:hAnsiTheme="majorHAnsi" w:cstheme="majorBidi"/>
      <w:b/>
      <w:bCs/>
      <w:color w:val="4F81BD" w:themeColor="accent1"/>
      <w:sz w:val="24"/>
      <w:szCs w:val="24"/>
      <w:lang w:eastAsia="ar-SA"/>
    </w:rPr>
  </w:style>
  <w:style w:type="character" w:customStyle="1" w:styleId="Titolo6Carattere">
    <w:name w:val="Titolo 6 Carattere"/>
    <w:basedOn w:val="Carpredefinitoparagrafo"/>
    <w:link w:val="Titolo6"/>
    <w:rsid w:val="00A838FA"/>
    <w:rPr>
      <w:rFonts w:asciiTheme="majorHAnsi" w:eastAsiaTheme="majorEastAsia" w:hAnsiTheme="majorHAnsi" w:cstheme="majorBidi"/>
      <w:i/>
      <w:iCs/>
      <w:color w:val="243F60" w:themeColor="accent1" w:themeShade="7F"/>
      <w:sz w:val="24"/>
      <w:szCs w:val="24"/>
      <w:lang w:eastAsia="ar-SA"/>
    </w:rPr>
  </w:style>
  <w:style w:type="character" w:customStyle="1" w:styleId="Titolo7Carattere">
    <w:name w:val="Titolo 7 Carattere"/>
    <w:basedOn w:val="Carpredefinitoparagrafo"/>
    <w:link w:val="Titolo7"/>
    <w:rsid w:val="00A838FA"/>
    <w:rPr>
      <w:rFonts w:ascii="Times New Roman" w:eastAsia="Times New Roman" w:hAnsi="Times New Roman" w:cs="Times New Roman"/>
      <w:b/>
      <w:bCs/>
      <w:sz w:val="28"/>
      <w:szCs w:val="20"/>
    </w:rPr>
  </w:style>
  <w:style w:type="character" w:customStyle="1" w:styleId="Titolo8Carattere">
    <w:name w:val="Titolo 8 Carattere"/>
    <w:basedOn w:val="Carpredefinitoparagrafo"/>
    <w:link w:val="Titolo8"/>
    <w:rsid w:val="00A838FA"/>
    <w:rPr>
      <w:rFonts w:ascii="Times New Roman" w:eastAsia="Times New Roman" w:hAnsi="Times New Roman" w:cs="Times New Roman"/>
      <w:b/>
      <w:sz w:val="24"/>
      <w:szCs w:val="24"/>
    </w:rPr>
  </w:style>
  <w:style w:type="character" w:customStyle="1" w:styleId="Titolo9Carattere">
    <w:name w:val="Titolo 9 Carattere"/>
    <w:basedOn w:val="Carpredefinitoparagrafo"/>
    <w:link w:val="Titolo9"/>
    <w:rsid w:val="00A838FA"/>
    <w:rPr>
      <w:rFonts w:ascii="Times New Roman" w:eastAsia="Times New Roman" w:hAnsi="Times New Roman" w:cs="Times New Roman"/>
      <w:bCs/>
      <w:sz w:val="24"/>
      <w:szCs w:val="24"/>
      <w:u w:val="single"/>
      <w:lang w:eastAsia="it-IT"/>
    </w:rPr>
  </w:style>
  <w:style w:type="character" w:styleId="Numeropagina">
    <w:name w:val="page number"/>
    <w:basedOn w:val="Carpredefinitoparagrafo"/>
    <w:semiHidden/>
    <w:rsid w:val="00A838FA"/>
  </w:style>
  <w:style w:type="paragraph" w:styleId="Intestazione">
    <w:name w:val="header"/>
    <w:basedOn w:val="Normale"/>
    <w:link w:val="IntestazioneCarattere"/>
    <w:rsid w:val="00A838FA"/>
    <w:pPr>
      <w:tabs>
        <w:tab w:val="center" w:pos="4819"/>
        <w:tab w:val="right" w:pos="9638"/>
      </w:tabs>
      <w:suppressAutoHyphens w:val="0"/>
    </w:pPr>
    <w:rPr>
      <w:sz w:val="20"/>
      <w:szCs w:val="20"/>
      <w:lang w:eastAsia="it-IT"/>
    </w:rPr>
  </w:style>
  <w:style w:type="character" w:customStyle="1" w:styleId="IntestazioneCarattere">
    <w:name w:val="Intestazione Carattere"/>
    <w:basedOn w:val="Carpredefinitoparagrafo"/>
    <w:link w:val="Intestazione"/>
    <w:rsid w:val="00A838FA"/>
    <w:rPr>
      <w:rFonts w:ascii="Times New Roman" w:eastAsia="Times New Roman" w:hAnsi="Times New Roman" w:cs="Times New Roman"/>
      <w:sz w:val="20"/>
      <w:szCs w:val="20"/>
      <w:lang w:eastAsia="it-IT"/>
    </w:rPr>
  </w:style>
  <w:style w:type="paragraph" w:styleId="Corpodeltesto3">
    <w:name w:val="Body Text 3"/>
    <w:basedOn w:val="Normale"/>
    <w:link w:val="Corpodeltesto3Carattere"/>
    <w:semiHidden/>
    <w:rsid w:val="00A838FA"/>
    <w:pPr>
      <w:suppressAutoHyphens w:val="0"/>
      <w:jc w:val="center"/>
    </w:pPr>
    <w:rPr>
      <w:sz w:val="28"/>
      <w:szCs w:val="20"/>
      <w:lang w:eastAsia="it-IT"/>
    </w:rPr>
  </w:style>
  <w:style w:type="character" w:customStyle="1" w:styleId="Corpodeltesto3Carattere">
    <w:name w:val="Corpo del testo 3 Carattere"/>
    <w:basedOn w:val="Carpredefinitoparagrafo"/>
    <w:link w:val="Corpodeltesto3"/>
    <w:semiHidden/>
    <w:rsid w:val="00A838FA"/>
    <w:rPr>
      <w:rFonts w:ascii="Times New Roman" w:eastAsia="Times New Roman" w:hAnsi="Times New Roman" w:cs="Times New Roman"/>
      <w:sz w:val="28"/>
      <w:szCs w:val="20"/>
      <w:lang w:eastAsia="it-IT"/>
    </w:rPr>
  </w:style>
  <w:style w:type="paragraph" w:styleId="Corpodeltesto">
    <w:name w:val="Body Text"/>
    <w:basedOn w:val="Normale"/>
    <w:link w:val="CorpodeltestoCarattere"/>
    <w:semiHidden/>
    <w:rsid w:val="00A838FA"/>
    <w:pPr>
      <w:suppressAutoHyphens w:val="0"/>
    </w:pPr>
    <w:rPr>
      <w:sz w:val="32"/>
      <w:szCs w:val="20"/>
      <w:lang w:eastAsia="it-IT"/>
    </w:rPr>
  </w:style>
  <w:style w:type="character" w:customStyle="1" w:styleId="CorpodeltestoCarattere">
    <w:name w:val="Corpo del testo Carattere"/>
    <w:basedOn w:val="Carpredefinitoparagrafo"/>
    <w:link w:val="Corpodeltesto"/>
    <w:semiHidden/>
    <w:rsid w:val="00A838FA"/>
    <w:rPr>
      <w:rFonts w:ascii="Times New Roman" w:eastAsia="Times New Roman" w:hAnsi="Times New Roman" w:cs="Times New Roman"/>
      <w:sz w:val="32"/>
      <w:szCs w:val="20"/>
      <w:lang w:eastAsia="it-IT"/>
    </w:rPr>
  </w:style>
  <w:style w:type="paragraph" w:styleId="Pidipagina">
    <w:name w:val="footer"/>
    <w:basedOn w:val="Normale"/>
    <w:link w:val="PidipaginaCarattere"/>
    <w:rsid w:val="00A838FA"/>
    <w:pPr>
      <w:tabs>
        <w:tab w:val="center" w:pos="4819"/>
        <w:tab w:val="right" w:pos="9638"/>
      </w:tabs>
      <w:suppressAutoHyphens w:val="0"/>
    </w:pPr>
    <w:rPr>
      <w:sz w:val="20"/>
      <w:szCs w:val="20"/>
      <w:lang w:eastAsia="it-IT"/>
    </w:rPr>
  </w:style>
  <w:style w:type="character" w:customStyle="1" w:styleId="PidipaginaCarattere">
    <w:name w:val="Piè di pagina Carattere"/>
    <w:basedOn w:val="Carpredefinitoparagrafo"/>
    <w:link w:val="Pidipagina"/>
    <w:semiHidden/>
    <w:rsid w:val="00A838FA"/>
    <w:rPr>
      <w:rFonts w:ascii="Times New Roman" w:eastAsia="Times New Roman" w:hAnsi="Times New Roman" w:cs="Times New Roman"/>
      <w:sz w:val="20"/>
      <w:szCs w:val="20"/>
      <w:lang w:eastAsia="it-IT"/>
    </w:rPr>
  </w:style>
  <w:style w:type="paragraph" w:styleId="Titolo">
    <w:name w:val="Title"/>
    <w:basedOn w:val="Normale"/>
    <w:link w:val="TitoloCarattere"/>
    <w:qFormat/>
    <w:rsid w:val="00A838FA"/>
    <w:pPr>
      <w:suppressAutoHyphens w:val="0"/>
      <w:jc w:val="center"/>
    </w:pPr>
    <w:rPr>
      <w:b/>
      <w:bCs/>
      <w:u w:val="single"/>
    </w:rPr>
  </w:style>
  <w:style w:type="character" w:customStyle="1" w:styleId="TitoloCarattere">
    <w:name w:val="Titolo Carattere"/>
    <w:basedOn w:val="Carpredefinitoparagrafo"/>
    <w:link w:val="Titolo"/>
    <w:rsid w:val="00A838FA"/>
    <w:rPr>
      <w:rFonts w:ascii="Times New Roman" w:eastAsia="Times New Roman" w:hAnsi="Times New Roman" w:cs="Times New Roman"/>
      <w:b/>
      <w:bCs/>
      <w:sz w:val="24"/>
      <w:szCs w:val="24"/>
      <w:u w:val="single"/>
    </w:rPr>
  </w:style>
  <w:style w:type="paragraph" w:styleId="Corpodeltesto2">
    <w:name w:val="Body Text 2"/>
    <w:basedOn w:val="Normale"/>
    <w:link w:val="Corpodeltesto2Carattere"/>
    <w:rsid w:val="00A838FA"/>
    <w:pPr>
      <w:framePr w:hSpace="141" w:wrap="notBeside" w:hAnchor="margin" w:y="952"/>
      <w:suppressAutoHyphens w:val="0"/>
    </w:pPr>
    <w:rPr>
      <w:szCs w:val="20"/>
      <w:lang w:eastAsia="it-IT"/>
    </w:rPr>
  </w:style>
  <w:style w:type="character" w:customStyle="1" w:styleId="Corpodeltesto2Carattere">
    <w:name w:val="Corpo del testo 2 Carattere"/>
    <w:basedOn w:val="Carpredefinitoparagrafo"/>
    <w:link w:val="Corpodeltesto2"/>
    <w:rsid w:val="00A838FA"/>
    <w:rPr>
      <w:rFonts w:ascii="Times New Roman" w:eastAsia="Times New Roman" w:hAnsi="Times New Roman" w:cs="Times New Roman"/>
      <w:sz w:val="24"/>
      <w:szCs w:val="20"/>
      <w:lang w:eastAsia="it-IT"/>
    </w:rPr>
  </w:style>
  <w:style w:type="character" w:styleId="Collegamentovisitato">
    <w:name w:val="FollowedHyperlink"/>
    <w:semiHidden/>
    <w:rsid w:val="00A838FA"/>
    <w:rPr>
      <w:color w:val="800080"/>
      <w:u w:val="single"/>
    </w:rPr>
  </w:style>
  <w:style w:type="paragraph" w:customStyle="1" w:styleId="Default">
    <w:name w:val="Default"/>
    <w:rsid w:val="00A838F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customStyle="1" w:styleId="apple-style-span">
    <w:name w:val="apple-style-span"/>
    <w:basedOn w:val="Carpredefinitoparagrafo"/>
    <w:rsid w:val="00A838FA"/>
  </w:style>
  <w:style w:type="character" w:styleId="Enfasigrassetto">
    <w:name w:val="Strong"/>
    <w:basedOn w:val="Carpredefinitoparagrafo"/>
    <w:uiPriority w:val="22"/>
    <w:qFormat/>
    <w:rsid w:val="00A048A5"/>
    <w:rPr>
      <w:b/>
      <w:bCs/>
    </w:rPr>
  </w:style>
  <w:style w:type="paragraph" w:styleId="Sottotitolo">
    <w:name w:val="Subtitle"/>
    <w:basedOn w:val="Normale"/>
    <w:link w:val="SottotitoloCarattere"/>
    <w:qFormat/>
    <w:rsid w:val="008D4283"/>
    <w:pPr>
      <w:suppressAutoHyphens w:val="0"/>
      <w:jc w:val="center"/>
    </w:pPr>
    <w:rPr>
      <w:sz w:val="28"/>
      <w:lang w:eastAsia="it-IT"/>
    </w:rPr>
  </w:style>
  <w:style w:type="character" w:customStyle="1" w:styleId="SottotitoloCarattere">
    <w:name w:val="Sottotitolo Carattere"/>
    <w:basedOn w:val="Carpredefinitoparagrafo"/>
    <w:link w:val="Sottotitolo"/>
    <w:rsid w:val="008D4283"/>
    <w:rPr>
      <w:rFonts w:ascii="Times New Roman" w:eastAsia="Times New Roman" w:hAnsi="Times New Roman" w:cs="Times New Roman"/>
      <w:sz w:val="28"/>
      <w:szCs w:val="24"/>
      <w:lang w:eastAsia="it-IT"/>
    </w:rPr>
  </w:style>
  <w:style w:type="paragraph" w:styleId="Didascalia">
    <w:name w:val="caption"/>
    <w:basedOn w:val="Normale"/>
    <w:next w:val="Normale"/>
    <w:qFormat/>
    <w:rsid w:val="008D4283"/>
    <w:pPr>
      <w:tabs>
        <w:tab w:val="left" w:pos="8820"/>
      </w:tabs>
      <w:suppressAutoHyphens w:val="0"/>
    </w:pPr>
    <w:rPr>
      <w:b/>
      <w:lang w:eastAsia="it-IT"/>
    </w:rPr>
  </w:style>
</w:styles>
</file>

<file path=word/webSettings.xml><?xml version="1.0" encoding="utf-8"?>
<w:webSettings xmlns:r="http://schemas.openxmlformats.org/officeDocument/2006/relationships" xmlns:w="http://schemas.openxmlformats.org/wordprocessingml/2006/main">
  <w:divs>
    <w:div w:id="2074959647">
      <w:bodyDiv w:val="1"/>
      <w:marLeft w:val="0"/>
      <w:marRight w:val="0"/>
      <w:marTop w:val="0"/>
      <w:marBottom w:val="0"/>
      <w:divBdr>
        <w:top w:val="none" w:sz="0" w:space="0" w:color="auto"/>
        <w:left w:val="none" w:sz="0" w:space="0" w:color="auto"/>
        <w:bottom w:val="none" w:sz="0" w:space="0" w:color="auto"/>
        <w:right w:val="none" w:sz="0" w:space="0" w:color="auto"/>
      </w:divBdr>
      <w:divsChild>
        <w:div w:id="1508711899">
          <w:marLeft w:val="0"/>
          <w:marRight w:val="0"/>
          <w:marTop w:val="0"/>
          <w:marBottom w:val="0"/>
          <w:divBdr>
            <w:top w:val="none" w:sz="0" w:space="0" w:color="auto"/>
            <w:left w:val="none" w:sz="0" w:space="0" w:color="auto"/>
            <w:bottom w:val="none" w:sz="0" w:space="0" w:color="auto"/>
            <w:right w:val="none" w:sz="0" w:space="0" w:color="auto"/>
          </w:divBdr>
        </w:div>
        <w:div w:id="1802379157">
          <w:marLeft w:val="0"/>
          <w:marRight w:val="0"/>
          <w:marTop w:val="0"/>
          <w:marBottom w:val="0"/>
          <w:divBdr>
            <w:top w:val="none" w:sz="0" w:space="0" w:color="auto"/>
            <w:left w:val="none" w:sz="0" w:space="0" w:color="auto"/>
            <w:bottom w:val="none" w:sz="0" w:space="0" w:color="auto"/>
            <w:right w:val="none" w:sz="0" w:space="0" w:color="auto"/>
          </w:divBdr>
        </w:div>
        <w:div w:id="720447126">
          <w:marLeft w:val="0"/>
          <w:marRight w:val="0"/>
          <w:marTop w:val="0"/>
          <w:marBottom w:val="0"/>
          <w:divBdr>
            <w:top w:val="none" w:sz="0" w:space="0" w:color="auto"/>
            <w:left w:val="none" w:sz="0" w:space="0" w:color="auto"/>
            <w:bottom w:val="none" w:sz="0" w:space="0" w:color="auto"/>
            <w:right w:val="none" w:sz="0" w:space="0" w:color="auto"/>
          </w:divBdr>
        </w:div>
        <w:div w:id="1446921547">
          <w:marLeft w:val="0"/>
          <w:marRight w:val="0"/>
          <w:marTop w:val="0"/>
          <w:marBottom w:val="0"/>
          <w:divBdr>
            <w:top w:val="none" w:sz="0" w:space="0" w:color="auto"/>
            <w:left w:val="none" w:sz="0" w:space="0" w:color="auto"/>
            <w:bottom w:val="none" w:sz="0" w:space="0" w:color="auto"/>
            <w:right w:val="none" w:sz="0" w:space="0" w:color="auto"/>
          </w:divBdr>
        </w:div>
        <w:div w:id="1515463090">
          <w:marLeft w:val="0"/>
          <w:marRight w:val="0"/>
          <w:marTop w:val="0"/>
          <w:marBottom w:val="0"/>
          <w:divBdr>
            <w:top w:val="none" w:sz="0" w:space="0" w:color="auto"/>
            <w:left w:val="none" w:sz="0" w:space="0" w:color="auto"/>
            <w:bottom w:val="none" w:sz="0" w:space="0" w:color="auto"/>
            <w:right w:val="none" w:sz="0" w:space="0" w:color="auto"/>
          </w:divBdr>
        </w:div>
        <w:div w:id="1205369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ceis01100n@istruzione.it" TargetMode="External"/><Relationship Id="rId18" Type="http://schemas.openxmlformats.org/officeDocument/2006/relationships/hyperlink" Target="http://www.istitutonovelli.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istitutonovelli.it/" TargetMode="External"/><Relationship Id="rId17" Type="http://schemas.openxmlformats.org/officeDocument/2006/relationships/hyperlink" Target="mailto:ceis01100n@pec.istruzione.it" TargetMode="External"/><Relationship Id="rId2" Type="http://schemas.openxmlformats.org/officeDocument/2006/relationships/styles" Target="styles.xml"/><Relationship Id="rId16" Type="http://schemas.openxmlformats.org/officeDocument/2006/relationships/hyperlink" Target="mailto:ceis01100n@istruzione.i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eis01100n@pec.istruzione.it" TargetMode="External"/><Relationship Id="rId5" Type="http://schemas.openxmlformats.org/officeDocument/2006/relationships/footnotes" Target="footnotes.xml"/><Relationship Id="rId15" Type="http://schemas.openxmlformats.org/officeDocument/2006/relationships/hyperlink" Target="http://www.istitutonovelli.it/" TargetMode="External"/><Relationship Id="rId10" Type="http://schemas.openxmlformats.org/officeDocument/2006/relationships/hyperlink" Target="mailto:ceis01100n@istruzione.it"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ceis01100n@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19733</Words>
  <Characters>112484</Characters>
  <Application>Microsoft Office Word</Application>
  <DocSecurity>0</DocSecurity>
  <Lines>937</Lines>
  <Paragraphs>263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Rosaria</dc:creator>
  <cp:lastModifiedBy>Pc</cp:lastModifiedBy>
  <cp:revision>3</cp:revision>
  <cp:lastPrinted>2018-06-13T10:06:00Z</cp:lastPrinted>
  <dcterms:created xsi:type="dcterms:W3CDTF">2018-06-13T15:00:00Z</dcterms:created>
  <dcterms:modified xsi:type="dcterms:W3CDTF">2018-06-13T15:00:00Z</dcterms:modified>
</cp:coreProperties>
</file>